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6197" w:rsidRDefault="00E50159" w:rsidP="00326197">
      <w:pPr>
        <w:pStyle w:val="a6"/>
        <w:spacing w:line="360" w:lineRule="auto"/>
        <w:jc w:val="center"/>
        <w:rPr>
          <w:rFonts w:ascii="Times New Roman" w:hAnsi="Times New Roman"/>
          <w:b/>
          <w:sz w:val="40"/>
          <w:szCs w:val="40"/>
          <w:lang w:val="ru-RU"/>
        </w:rPr>
      </w:pPr>
      <w:r>
        <w:rPr>
          <w:rFonts w:ascii="Times New Roman" w:hAnsi="Times New Roman"/>
          <w:b/>
          <w:noProof/>
          <w:sz w:val="40"/>
          <w:szCs w:val="40"/>
          <w:lang w:val="ru-RU" w:eastAsia="ru-RU" w:bidi="ar-SA"/>
        </w:rPr>
        <w:pict>
          <v:shapetype id="_x0000_t202" coordsize="21600,21600" o:spt="202" path="m,l,21600r21600,l21600,xe">
            <v:stroke joinstyle="miter"/>
            <v:path gradientshapeok="t" o:connecttype="rect"/>
          </v:shapetype>
          <v:shape id="Поле 2" o:spid="_x0000_s1026" type="#_x0000_t202" style="position:absolute;left:0;text-align:left;margin-left:-39.85pt;margin-top:-28.65pt;width:521.5pt;height:778.6pt;z-index:251658240;visibility:visible;mso-position-horizontal-relative:margin;mso-position-vertical-relative:margin;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" o:allowincell="f" strokecolor="white [3212]" strokeweight="12pt">
            <v:stroke linestyle="thickBetweenThin"/>
            <v:shadow color="#868686"/>
            <v:textbox style="mso-next-textbox:#Поле 2" inset="10.8pt,7.2pt,10.8pt,7.2pt">
              <w:txbxContent>
                <w:p w:rsidR="009E4946" w:rsidRDefault="009E4946" w:rsidP="00F31DBC">
                  <w:pPr>
                    <w:spacing w:after="0" w:line="240" w:lineRule="auto"/>
                    <w:ind w:left="5954" w:firstLine="0"/>
                    <w:rPr>
                      <w:sz w:val="28"/>
                      <w:szCs w:val="28"/>
                    </w:rPr>
                  </w:pPr>
                  <w:r w:rsidRPr="00732804">
                    <w:rPr>
                      <w:sz w:val="28"/>
                      <w:szCs w:val="28"/>
                    </w:rPr>
                    <w:t>Приложение № 1</w:t>
                  </w:r>
                </w:p>
                <w:p w:rsidR="009E4946" w:rsidRDefault="009E4946" w:rsidP="00F31DBC">
                  <w:pPr>
                    <w:spacing w:after="0" w:line="240" w:lineRule="auto"/>
                    <w:ind w:left="5954" w:firstLine="0"/>
                    <w:rPr>
                      <w:sz w:val="28"/>
                      <w:szCs w:val="28"/>
                    </w:rPr>
                  </w:pPr>
                  <w:r>
                    <w:rPr>
                      <w:sz w:val="28"/>
                      <w:szCs w:val="28"/>
                    </w:rPr>
                    <w:t>к постановлению главы</w:t>
                  </w:r>
                </w:p>
                <w:p w:rsidR="009E4946" w:rsidRDefault="009E4946" w:rsidP="00F31DBC">
                  <w:pPr>
                    <w:spacing w:after="0" w:line="240" w:lineRule="auto"/>
                    <w:ind w:left="5954" w:firstLine="0"/>
                    <w:rPr>
                      <w:sz w:val="28"/>
                      <w:szCs w:val="28"/>
                    </w:rPr>
                  </w:pPr>
                  <w:r>
                    <w:rPr>
                      <w:sz w:val="28"/>
                      <w:szCs w:val="28"/>
                    </w:rPr>
                    <w:t>Архаринского муниципального</w:t>
                  </w:r>
                </w:p>
                <w:p w:rsidR="009E4946" w:rsidRDefault="009E4946" w:rsidP="00F31DBC">
                  <w:pPr>
                    <w:spacing w:after="0" w:line="240" w:lineRule="auto"/>
                    <w:ind w:left="5954" w:firstLine="0"/>
                    <w:rPr>
                      <w:sz w:val="28"/>
                      <w:szCs w:val="28"/>
                    </w:rPr>
                  </w:pPr>
                  <w:r>
                    <w:rPr>
                      <w:sz w:val="28"/>
                      <w:szCs w:val="28"/>
                    </w:rPr>
                    <w:t>округа</w:t>
                  </w:r>
                </w:p>
                <w:p w:rsidR="009E4946" w:rsidRPr="00732804" w:rsidRDefault="009E4946" w:rsidP="00F31DBC">
                  <w:pPr>
                    <w:spacing w:after="0" w:line="240" w:lineRule="auto"/>
                    <w:ind w:left="5954" w:firstLine="0"/>
                    <w:rPr>
                      <w:sz w:val="28"/>
                      <w:szCs w:val="28"/>
                    </w:rPr>
                  </w:pPr>
                  <w:r>
                    <w:rPr>
                      <w:sz w:val="28"/>
                      <w:szCs w:val="28"/>
                    </w:rPr>
                    <w:t>от 09.02.2026 № 113</w:t>
                  </w:r>
                </w:p>
                <w:p w:rsidR="009E4946" w:rsidRDefault="009E4946" w:rsidP="00E50159">
                  <w:pPr>
                    <w:spacing w:line="360" w:lineRule="auto"/>
                    <w:ind w:firstLine="0"/>
                    <w:rPr>
                      <w:b/>
                      <w:i/>
                      <w:color w:val="7030A0"/>
                      <w:sz w:val="44"/>
                      <w:szCs w:val="44"/>
                    </w:rPr>
                  </w:pPr>
                </w:p>
                <w:p w:rsidR="00CF63D1" w:rsidRDefault="00CF63D1" w:rsidP="00E50159">
                  <w:pPr>
                    <w:spacing w:line="360" w:lineRule="auto"/>
                    <w:ind w:firstLine="0"/>
                    <w:rPr>
                      <w:b/>
                      <w:i/>
                      <w:color w:val="7030A0"/>
                      <w:sz w:val="44"/>
                      <w:szCs w:val="44"/>
                    </w:rPr>
                  </w:pPr>
                </w:p>
                <w:p w:rsidR="00CF63D1" w:rsidRDefault="00CF63D1" w:rsidP="00E50159">
                  <w:pPr>
                    <w:spacing w:line="360" w:lineRule="auto"/>
                    <w:ind w:firstLine="0"/>
                    <w:rPr>
                      <w:b/>
                      <w:i/>
                      <w:color w:val="7030A0"/>
                      <w:sz w:val="44"/>
                      <w:szCs w:val="44"/>
                    </w:rPr>
                  </w:pPr>
                </w:p>
                <w:p w:rsidR="00CF63D1" w:rsidRDefault="00CF63D1" w:rsidP="00E50159">
                  <w:pPr>
                    <w:spacing w:line="360" w:lineRule="auto"/>
                    <w:ind w:firstLine="0"/>
                    <w:rPr>
                      <w:b/>
                      <w:i/>
                      <w:color w:val="7030A0"/>
                      <w:sz w:val="44"/>
                      <w:szCs w:val="44"/>
                    </w:rPr>
                  </w:pPr>
                </w:p>
                <w:p w:rsidR="009E4946" w:rsidRPr="00CF63D1" w:rsidRDefault="009E4946" w:rsidP="00CF63D1">
                  <w:pPr>
                    <w:spacing w:line="240" w:lineRule="auto"/>
                    <w:ind w:firstLine="0"/>
                    <w:jc w:val="center"/>
                    <w:rPr>
                      <w:b/>
                      <w:sz w:val="27"/>
                      <w:szCs w:val="27"/>
                    </w:rPr>
                  </w:pPr>
                  <w:r w:rsidRPr="00CF63D1">
                    <w:rPr>
                      <w:b/>
                      <w:sz w:val="27"/>
                      <w:szCs w:val="27"/>
                    </w:rPr>
                    <w:t>ПРОГРАММА КОМПЛЕКСНОГО РАЗВИТИЯ ТРАНСПОРТНОЙ ИНФРАСТРУКТУРЫ</w:t>
                  </w:r>
                </w:p>
                <w:p w:rsidR="009E4946" w:rsidRPr="00CF63D1" w:rsidRDefault="009E4946" w:rsidP="00CF63D1">
                  <w:pPr>
                    <w:spacing w:line="240" w:lineRule="auto"/>
                    <w:ind w:firstLine="0"/>
                    <w:jc w:val="center"/>
                    <w:rPr>
                      <w:b/>
                      <w:sz w:val="27"/>
                      <w:szCs w:val="27"/>
                    </w:rPr>
                  </w:pPr>
                  <w:r w:rsidRPr="00CF63D1">
                    <w:rPr>
                      <w:b/>
                      <w:sz w:val="27"/>
                      <w:szCs w:val="27"/>
                    </w:rPr>
                    <w:t>АРХАРИНСКОГО МУНИЦИПАЛЬНОГО ОКРУГА</w:t>
                  </w:r>
                </w:p>
                <w:p w:rsidR="009E4946" w:rsidRPr="00CF63D1" w:rsidRDefault="009E4946" w:rsidP="00CF63D1">
                  <w:pPr>
                    <w:spacing w:line="240" w:lineRule="auto"/>
                    <w:ind w:firstLine="0"/>
                    <w:jc w:val="center"/>
                    <w:rPr>
                      <w:b/>
                      <w:sz w:val="27"/>
                      <w:szCs w:val="27"/>
                    </w:rPr>
                  </w:pPr>
                  <w:r w:rsidRPr="00CF63D1">
                    <w:rPr>
                      <w:b/>
                      <w:sz w:val="27"/>
                      <w:szCs w:val="27"/>
                    </w:rPr>
                    <w:t>АМУРСКОЙ ОБЛАСТИ</w:t>
                  </w:r>
                </w:p>
                <w:p w:rsidR="009E4946" w:rsidRPr="00CF63D1" w:rsidRDefault="009E4946" w:rsidP="00CF63D1">
                  <w:pPr>
                    <w:widowControl/>
                    <w:spacing w:after="0" w:line="240" w:lineRule="auto"/>
                    <w:ind w:firstLine="0"/>
                    <w:jc w:val="center"/>
                    <w:rPr>
                      <w:b/>
                      <w:sz w:val="27"/>
                      <w:szCs w:val="27"/>
                    </w:rPr>
                  </w:pPr>
                  <w:r w:rsidRPr="00CF63D1">
                    <w:rPr>
                      <w:b/>
                      <w:sz w:val="27"/>
                      <w:szCs w:val="27"/>
                    </w:rPr>
                    <w:t>на 2026-2031 годы</w:t>
                  </w:r>
                  <w:r w:rsidRPr="00CF63D1">
                    <w:rPr>
                      <w:sz w:val="27"/>
                      <w:szCs w:val="27"/>
                    </w:rPr>
                    <w:t xml:space="preserve"> </w:t>
                  </w:r>
                  <w:r w:rsidRPr="00CF63D1">
                    <w:rPr>
                      <w:b/>
                      <w:sz w:val="27"/>
                      <w:szCs w:val="27"/>
                    </w:rPr>
                    <w:t>и на период до 2043 года</w:t>
                  </w:r>
                </w:p>
                <w:p w:rsidR="009E4946" w:rsidRPr="00CF63D1" w:rsidRDefault="009E4946" w:rsidP="00CF63D1">
                  <w:pPr>
                    <w:widowControl/>
                    <w:spacing w:after="0" w:line="240" w:lineRule="auto"/>
                    <w:ind w:firstLine="0"/>
                    <w:jc w:val="center"/>
                    <w:rPr>
                      <w:sz w:val="27"/>
                      <w:szCs w:val="27"/>
                    </w:rPr>
                  </w:pPr>
                </w:p>
                <w:p w:rsidR="009E4946" w:rsidRPr="00CF63D1" w:rsidRDefault="009E4946" w:rsidP="00CF63D1">
                  <w:pPr>
                    <w:keepNext/>
                    <w:keepLines/>
                    <w:widowControl/>
                    <w:suppressAutoHyphens/>
                    <w:autoSpaceDE w:val="0"/>
                    <w:spacing w:after="0" w:line="240" w:lineRule="auto"/>
                    <w:ind w:firstLine="0"/>
                    <w:jc w:val="center"/>
                    <w:rPr>
                      <w:rFonts w:eastAsia="Times New Roman"/>
                      <w:sz w:val="27"/>
                      <w:szCs w:val="27"/>
                      <w:lang w:eastAsia="ar-SA"/>
                    </w:rPr>
                  </w:pPr>
                  <w:r w:rsidRPr="00CF63D1">
                    <w:rPr>
                      <w:rFonts w:eastAsia="Times New Roman"/>
                      <w:sz w:val="27"/>
                      <w:szCs w:val="27"/>
                      <w:lang w:eastAsia="ar-SA"/>
                    </w:rPr>
                    <w:t>(далее – Программа)</w:t>
                  </w:r>
                </w:p>
                <w:p w:rsidR="009E4946" w:rsidRPr="00713408" w:rsidRDefault="009E4946" w:rsidP="006B7894">
                  <w:pPr>
                    <w:tabs>
                      <w:tab w:val="left" w:pos="3261"/>
                    </w:tabs>
                    <w:ind w:firstLine="0"/>
                    <w:jc w:val="center"/>
                    <w:rPr>
                      <w:sz w:val="32"/>
                      <w:szCs w:val="32"/>
                    </w:rPr>
                  </w:pPr>
                </w:p>
                <w:p w:rsidR="009E4946" w:rsidRPr="00096DC7" w:rsidRDefault="009E4946" w:rsidP="00CF63D1">
                  <w:pPr>
                    <w:tabs>
                      <w:tab w:val="left" w:pos="3261"/>
                    </w:tabs>
                    <w:ind w:firstLine="0"/>
                    <w:rPr>
                      <w:szCs w:val="24"/>
                    </w:rPr>
                  </w:pPr>
                  <w:bookmarkStart w:id="0" w:name="_GoBack"/>
                  <w:bookmarkEnd w:id="0"/>
                </w:p>
              </w:txbxContent>
            </v:textbox>
            <w10:wrap type="square" anchorx="margin" anchory="margin"/>
          </v:shape>
        </w:pict>
      </w:r>
    </w:p>
    <w:sdt>
      <w:sdtPr>
        <w:id w:val="1053275326"/>
        <w:docPartObj>
          <w:docPartGallery w:val="Table of Contents"/>
          <w:docPartUnique/>
        </w:docPartObj>
      </w:sdtPr>
      <w:sdtEndPr>
        <w:rPr>
          <w:b/>
          <w:bCs/>
          <w:sz w:val="22"/>
        </w:rPr>
      </w:sdtEndPr>
      <w:sdtContent>
        <w:p w:rsidR="00F0190A" w:rsidRDefault="00F0190A" w:rsidP="00C34AE4">
          <w:pPr>
            <w:spacing w:after="100"/>
            <w:jc w:val="center"/>
          </w:pPr>
          <w:r w:rsidRPr="00F0190A">
            <w:rPr>
              <w:b/>
            </w:rPr>
            <w:t>ОГЛАВЛЕНИЕ</w:t>
          </w:r>
        </w:p>
        <w:p w:rsidR="00080AC8" w:rsidRDefault="0093096B" w:rsidP="00E50159">
          <w:pPr>
            <w:pStyle w:val="15"/>
            <w:rPr>
              <w:rFonts w:asciiTheme="minorHAnsi" w:hAnsiTheme="minorHAnsi" w:cstheme="minorBidi"/>
              <w:noProof/>
            </w:rPr>
          </w:pPr>
          <w:r w:rsidRPr="00E50159">
            <w:rPr>
              <w:color w:val="000000" w:themeColor="text1"/>
            </w:rPr>
            <w:fldChar w:fldCharType="begin"/>
          </w:r>
          <w:r w:rsidR="00583128" w:rsidRPr="00E50159">
            <w:rPr>
              <w:color w:val="000000" w:themeColor="text1"/>
            </w:rPr>
            <w:instrText xml:space="preserve"> TOC \h \z \t "S_Заголовок 1;1;S_Заголовок 2;2;S_Заголовок 3;3" </w:instrText>
          </w:r>
          <w:r w:rsidRPr="00E50159">
            <w:rPr>
              <w:color w:val="000000" w:themeColor="text1"/>
            </w:rPr>
            <w:fldChar w:fldCharType="separate"/>
          </w:r>
          <w:hyperlink w:anchor="_Toc215454334" w:history="1">
            <w:r w:rsidR="00080AC8" w:rsidRPr="00E50159">
              <w:rPr>
                <w:rStyle w:val="a9"/>
                <w:noProof/>
                <w:color w:val="000000" w:themeColor="text1"/>
              </w:rPr>
              <w:t>ВВЕДЕНИЕ</w:t>
            </w:r>
          </w:hyperlink>
        </w:p>
        <w:p w:rsidR="00080AC8" w:rsidRDefault="00E50159" w:rsidP="00E50159">
          <w:pPr>
            <w:pStyle w:val="15"/>
            <w:rPr>
              <w:rFonts w:asciiTheme="minorHAnsi" w:hAnsiTheme="minorHAnsi" w:cstheme="minorBidi"/>
              <w:noProof/>
            </w:rPr>
          </w:pPr>
          <w:hyperlink w:anchor="_Toc215454335" w:history="1">
            <w:r w:rsidR="00080AC8" w:rsidRPr="00F63A75">
              <w:rPr>
                <w:rStyle w:val="a9"/>
                <w:noProof/>
              </w:rPr>
              <w:t>ПАСПОРТ ПРОГРАММЫ</w:t>
            </w:r>
            <w:r w:rsidR="00080AC8">
              <w:rPr>
                <w:noProof/>
                <w:webHidden/>
              </w:rPr>
              <w:tab/>
            </w:r>
            <w:r w:rsidR="00080AC8">
              <w:rPr>
                <w:noProof/>
                <w:webHidden/>
              </w:rPr>
              <w:fldChar w:fldCharType="begin"/>
            </w:r>
            <w:r w:rsidR="00080AC8">
              <w:rPr>
                <w:noProof/>
                <w:webHidden/>
              </w:rPr>
              <w:instrText xml:space="preserve"> PAGEREF _Toc215454335 \h </w:instrText>
            </w:r>
            <w:r w:rsidR="00080AC8">
              <w:rPr>
                <w:noProof/>
                <w:webHidden/>
              </w:rPr>
            </w:r>
            <w:r w:rsidR="00080AC8">
              <w:rPr>
                <w:noProof/>
                <w:webHidden/>
              </w:rPr>
              <w:fldChar w:fldCharType="separate"/>
            </w:r>
            <w:r w:rsidR="00CF63D1">
              <w:rPr>
                <w:noProof/>
                <w:webHidden/>
              </w:rPr>
              <w:t>6</w:t>
            </w:r>
            <w:r w:rsidR="00080AC8">
              <w:rPr>
                <w:noProof/>
                <w:webHidden/>
              </w:rPr>
              <w:fldChar w:fldCharType="end"/>
            </w:r>
          </w:hyperlink>
        </w:p>
        <w:p w:rsidR="00080AC8" w:rsidRDefault="00E50159" w:rsidP="00E50159">
          <w:pPr>
            <w:pStyle w:val="15"/>
            <w:rPr>
              <w:rFonts w:asciiTheme="minorHAnsi" w:hAnsiTheme="minorHAnsi" w:cstheme="minorBidi"/>
              <w:noProof/>
            </w:rPr>
          </w:pPr>
          <w:hyperlink w:anchor="_Toc215454336" w:history="1">
            <w:r w:rsidR="00080AC8" w:rsidRPr="00F63A75">
              <w:rPr>
                <w:rStyle w:val="a9"/>
                <w:noProof/>
              </w:rPr>
              <w:t>1</w:t>
            </w:r>
            <w:r w:rsidR="00080AC8">
              <w:rPr>
                <w:rFonts w:asciiTheme="minorHAnsi" w:hAnsiTheme="minorHAnsi" w:cstheme="minorBidi"/>
                <w:noProof/>
              </w:rPr>
              <w:tab/>
            </w:r>
            <w:r w:rsidR="00080AC8" w:rsidRPr="00F63A75">
              <w:rPr>
                <w:rStyle w:val="a9"/>
                <w:noProof/>
              </w:rPr>
              <w:t>ХАРАКТЕРИСТИКА СУЩЕСТВУЮЩЕГО СОСТОЯНИЯ ТРАНСПОРТНОЙ ИНФРАСТРУКТУРЫ</w:t>
            </w:r>
            <w:r w:rsidR="00080AC8">
              <w:rPr>
                <w:noProof/>
                <w:webHidden/>
              </w:rPr>
              <w:tab/>
            </w:r>
            <w:r w:rsidR="00080AC8">
              <w:rPr>
                <w:noProof/>
                <w:webHidden/>
              </w:rPr>
              <w:fldChar w:fldCharType="begin"/>
            </w:r>
            <w:r w:rsidR="00080AC8">
              <w:rPr>
                <w:noProof/>
                <w:webHidden/>
              </w:rPr>
              <w:instrText xml:space="preserve"> PAGEREF _Toc215454336 \h </w:instrText>
            </w:r>
            <w:r w:rsidR="00080AC8">
              <w:rPr>
                <w:noProof/>
                <w:webHidden/>
              </w:rPr>
            </w:r>
            <w:r w:rsidR="00080AC8">
              <w:rPr>
                <w:noProof/>
                <w:webHidden/>
              </w:rPr>
              <w:fldChar w:fldCharType="separate"/>
            </w:r>
            <w:r w:rsidR="00CF63D1">
              <w:rPr>
                <w:noProof/>
                <w:webHidden/>
              </w:rPr>
              <w:t>9</w:t>
            </w:r>
            <w:r w:rsidR="00080AC8">
              <w:rPr>
                <w:noProof/>
                <w:webHidden/>
              </w:rPr>
              <w:fldChar w:fldCharType="end"/>
            </w:r>
          </w:hyperlink>
        </w:p>
        <w:p w:rsidR="00080AC8" w:rsidRDefault="00E50159">
          <w:pPr>
            <w:pStyle w:val="22"/>
            <w:rPr>
              <w:rFonts w:asciiTheme="minorHAnsi" w:hAnsiTheme="minorHAnsi" w:cstheme="minorBidi"/>
              <w:noProof/>
            </w:rPr>
          </w:pPr>
          <w:hyperlink w:anchor="_Toc215454337" w:history="1">
            <w:r w:rsidR="00080AC8" w:rsidRPr="00F63A75">
              <w:rPr>
                <w:rStyle w:val="a9"/>
                <w:noProof/>
              </w:rPr>
              <w:t>1.1.</w:t>
            </w:r>
            <w:r w:rsidR="00080AC8">
              <w:rPr>
                <w:rFonts w:asciiTheme="minorHAnsi" w:hAnsiTheme="minorHAnsi" w:cstheme="minorBidi"/>
                <w:noProof/>
              </w:rPr>
              <w:tab/>
            </w:r>
            <w:r w:rsidR="00080AC8" w:rsidRPr="00F63A75">
              <w:rPr>
                <w:rStyle w:val="a9"/>
                <w:noProof/>
              </w:rPr>
              <w:t>Анализ положения Амурской области в структуре пространственной организации Российской Федерации, анализ положения Архаринского муниципального округа в структуре пространственной организации субъектов Российской Федерации</w:t>
            </w:r>
            <w:r w:rsidR="00080AC8">
              <w:rPr>
                <w:noProof/>
                <w:webHidden/>
              </w:rPr>
              <w:tab/>
            </w:r>
            <w:r w:rsidR="00080AC8">
              <w:rPr>
                <w:noProof/>
                <w:webHidden/>
              </w:rPr>
              <w:fldChar w:fldCharType="begin"/>
            </w:r>
            <w:r w:rsidR="00080AC8">
              <w:rPr>
                <w:noProof/>
                <w:webHidden/>
              </w:rPr>
              <w:instrText xml:space="preserve"> PAGEREF _Toc215454337 \h </w:instrText>
            </w:r>
            <w:r w:rsidR="00080AC8">
              <w:rPr>
                <w:noProof/>
                <w:webHidden/>
              </w:rPr>
            </w:r>
            <w:r w:rsidR="00080AC8">
              <w:rPr>
                <w:noProof/>
                <w:webHidden/>
              </w:rPr>
              <w:fldChar w:fldCharType="separate"/>
            </w:r>
            <w:r w:rsidR="00CF63D1">
              <w:rPr>
                <w:noProof/>
                <w:webHidden/>
              </w:rPr>
              <w:t>9</w:t>
            </w:r>
            <w:r w:rsidR="00080AC8">
              <w:rPr>
                <w:noProof/>
                <w:webHidden/>
              </w:rPr>
              <w:fldChar w:fldCharType="end"/>
            </w:r>
          </w:hyperlink>
        </w:p>
        <w:p w:rsidR="00080AC8" w:rsidRDefault="00E50159">
          <w:pPr>
            <w:pStyle w:val="22"/>
            <w:rPr>
              <w:rFonts w:asciiTheme="minorHAnsi" w:hAnsiTheme="minorHAnsi" w:cstheme="minorBidi"/>
              <w:noProof/>
            </w:rPr>
          </w:pPr>
          <w:hyperlink w:anchor="_Toc215454338" w:history="1">
            <w:r w:rsidR="00080AC8" w:rsidRPr="00F63A75">
              <w:rPr>
                <w:rStyle w:val="a9"/>
                <w:noProof/>
              </w:rPr>
              <w:t>1.2.</w:t>
            </w:r>
            <w:r w:rsidR="00080AC8">
              <w:rPr>
                <w:rFonts w:asciiTheme="minorHAnsi" w:hAnsiTheme="minorHAnsi" w:cstheme="minorBidi"/>
                <w:noProof/>
              </w:rPr>
              <w:tab/>
            </w:r>
            <w:r w:rsidR="00080AC8" w:rsidRPr="00F63A75">
              <w:rPr>
                <w:rStyle w:val="a9"/>
                <w:noProof/>
              </w:rPr>
              <w:t>Социально – экономическая и градостроительная характеристика поселения, муниципального округа, городского округа, характеристика градостроительной деятельности на территории поселения, муниципального округа, городского округа, включая деятельность в сфере транспорта, оценка транспортного спроса</w:t>
            </w:r>
            <w:r w:rsidR="00080AC8">
              <w:rPr>
                <w:noProof/>
                <w:webHidden/>
              </w:rPr>
              <w:tab/>
            </w:r>
            <w:r w:rsidR="00080AC8">
              <w:rPr>
                <w:noProof/>
                <w:webHidden/>
              </w:rPr>
              <w:fldChar w:fldCharType="begin"/>
            </w:r>
            <w:r w:rsidR="00080AC8">
              <w:rPr>
                <w:noProof/>
                <w:webHidden/>
              </w:rPr>
              <w:instrText xml:space="preserve"> PAGEREF _Toc215454338 \h </w:instrText>
            </w:r>
            <w:r w:rsidR="00080AC8">
              <w:rPr>
                <w:noProof/>
                <w:webHidden/>
              </w:rPr>
            </w:r>
            <w:r w:rsidR="00080AC8">
              <w:rPr>
                <w:noProof/>
                <w:webHidden/>
              </w:rPr>
              <w:fldChar w:fldCharType="separate"/>
            </w:r>
            <w:r w:rsidR="00CF63D1">
              <w:rPr>
                <w:noProof/>
                <w:webHidden/>
              </w:rPr>
              <w:t>13</w:t>
            </w:r>
            <w:r w:rsidR="00080AC8">
              <w:rPr>
                <w:noProof/>
                <w:webHidden/>
              </w:rPr>
              <w:fldChar w:fldCharType="end"/>
            </w:r>
          </w:hyperlink>
        </w:p>
        <w:p w:rsidR="00080AC8" w:rsidRDefault="00E50159">
          <w:pPr>
            <w:pStyle w:val="22"/>
            <w:rPr>
              <w:rFonts w:asciiTheme="minorHAnsi" w:hAnsiTheme="minorHAnsi" w:cstheme="minorBidi"/>
              <w:noProof/>
            </w:rPr>
          </w:pPr>
          <w:hyperlink w:anchor="_Toc215454339" w:history="1">
            <w:r w:rsidR="00080AC8" w:rsidRPr="00F63A75">
              <w:rPr>
                <w:rStyle w:val="a9"/>
                <w:noProof/>
              </w:rPr>
              <w:t>1.3.</w:t>
            </w:r>
            <w:r w:rsidR="00080AC8">
              <w:rPr>
                <w:rFonts w:asciiTheme="minorHAnsi" w:hAnsiTheme="minorHAnsi" w:cstheme="minorBidi"/>
                <w:noProof/>
              </w:rPr>
              <w:tab/>
            </w:r>
            <w:r w:rsidR="00080AC8" w:rsidRPr="00F63A75">
              <w:rPr>
                <w:rStyle w:val="a9"/>
                <w:noProof/>
              </w:rPr>
              <w:t>Характеристика функционирования и показатели работы транспортной инфраструктуры по видам транспорта</w:t>
            </w:r>
            <w:r w:rsidR="00080AC8">
              <w:rPr>
                <w:noProof/>
                <w:webHidden/>
              </w:rPr>
              <w:tab/>
            </w:r>
            <w:r w:rsidR="00080AC8">
              <w:rPr>
                <w:noProof/>
                <w:webHidden/>
              </w:rPr>
              <w:fldChar w:fldCharType="begin"/>
            </w:r>
            <w:r w:rsidR="00080AC8">
              <w:rPr>
                <w:noProof/>
                <w:webHidden/>
              </w:rPr>
              <w:instrText xml:space="preserve"> PAGEREF _Toc215454339 \h </w:instrText>
            </w:r>
            <w:r w:rsidR="00080AC8">
              <w:rPr>
                <w:noProof/>
                <w:webHidden/>
              </w:rPr>
            </w:r>
            <w:r w:rsidR="00080AC8">
              <w:rPr>
                <w:noProof/>
                <w:webHidden/>
              </w:rPr>
              <w:fldChar w:fldCharType="separate"/>
            </w:r>
            <w:r w:rsidR="00CF63D1">
              <w:rPr>
                <w:noProof/>
                <w:webHidden/>
              </w:rPr>
              <w:t>16</w:t>
            </w:r>
            <w:r w:rsidR="00080AC8">
              <w:rPr>
                <w:noProof/>
                <w:webHidden/>
              </w:rPr>
              <w:fldChar w:fldCharType="end"/>
            </w:r>
          </w:hyperlink>
        </w:p>
        <w:p w:rsidR="00080AC8" w:rsidRDefault="00E50159">
          <w:pPr>
            <w:pStyle w:val="22"/>
            <w:rPr>
              <w:rFonts w:asciiTheme="minorHAnsi" w:hAnsiTheme="minorHAnsi" w:cstheme="minorBidi"/>
              <w:noProof/>
            </w:rPr>
          </w:pPr>
          <w:hyperlink w:anchor="_Toc215454340" w:history="1">
            <w:r w:rsidR="00080AC8" w:rsidRPr="00F63A75">
              <w:rPr>
                <w:rStyle w:val="a9"/>
                <w:noProof/>
              </w:rPr>
              <w:t>1.4.</w:t>
            </w:r>
            <w:r w:rsidR="00080AC8">
              <w:rPr>
                <w:rFonts w:asciiTheme="minorHAnsi" w:hAnsiTheme="minorHAnsi" w:cstheme="minorBidi"/>
                <w:noProof/>
              </w:rPr>
              <w:tab/>
            </w:r>
            <w:r w:rsidR="00080AC8" w:rsidRPr="00F63A75">
              <w:rPr>
                <w:rStyle w:val="a9"/>
                <w:noProof/>
              </w:rPr>
              <w:t>Характеристика сети дорог поселения, муниципального округа, городского округа, параметры дорожного движения (скорость, плотность, состав и интенсивность движения потоков транспортных средств, коэффициент загрузки дорог движением и иные показатели, характеризующие состояние дорожного движения, экологическую нагрузку на окружающую среду от автомобильного транспорта и экономические потери), оценку качества содержания дорог</w:t>
            </w:r>
            <w:r w:rsidR="00080AC8">
              <w:rPr>
                <w:noProof/>
                <w:webHidden/>
              </w:rPr>
              <w:tab/>
            </w:r>
            <w:r w:rsidR="00080AC8">
              <w:rPr>
                <w:noProof/>
                <w:webHidden/>
              </w:rPr>
              <w:fldChar w:fldCharType="begin"/>
            </w:r>
            <w:r w:rsidR="00080AC8">
              <w:rPr>
                <w:noProof/>
                <w:webHidden/>
              </w:rPr>
              <w:instrText xml:space="preserve"> PAGEREF _Toc215454340 \h </w:instrText>
            </w:r>
            <w:r w:rsidR="00080AC8">
              <w:rPr>
                <w:noProof/>
                <w:webHidden/>
              </w:rPr>
            </w:r>
            <w:r w:rsidR="00080AC8">
              <w:rPr>
                <w:noProof/>
                <w:webHidden/>
              </w:rPr>
              <w:fldChar w:fldCharType="separate"/>
            </w:r>
            <w:r w:rsidR="00CF63D1">
              <w:rPr>
                <w:noProof/>
                <w:webHidden/>
              </w:rPr>
              <w:t>18</w:t>
            </w:r>
            <w:r w:rsidR="00080AC8">
              <w:rPr>
                <w:noProof/>
                <w:webHidden/>
              </w:rPr>
              <w:fldChar w:fldCharType="end"/>
            </w:r>
          </w:hyperlink>
        </w:p>
        <w:p w:rsidR="00080AC8" w:rsidRDefault="00E50159">
          <w:pPr>
            <w:pStyle w:val="22"/>
            <w:rPr>
              <w:rFonts w:asciiTheme="minorHAnsi" w:hAnsiTheme="minorHAnsi" w:cstheme="minorBidi"/>
              <w:noProof/>
            </w:rPr>
          </w:pPr>
          <w:hyperlink w:anchor="_Toc215454341" w:history="1">
            <w:r w:rsidR="00080AC8" w:rsidRPr="00F63A75">
              <w:rPr>
                <w:rStyle w:val="a9"/>
                <w:noProof/>
              </w:rPr>
              <w:t>1.5.</w:t>
            </w:r>
            <w:r w:rsidR="00080AC8">
              <w:rPr>
                <w:rFonts w:asciiTheme="minorHAnsi" w:hAnsiTheme="minorHAnsi" w:cstheme="minorBidi"/>
                <w:noProof/>
              </w:rPr>
              <w:tab/>
            </w:r>
            <w:r w:rsidR="00080AC8" w:rsidRPr="00F63A75">
              <w:rPr>
                <w:rStyle w:val="a9"/>
                <w:noProof/>
              </w:rPr>
              <w:t>Анализ состава парка транспортных средств и уровня автомобилизации в поселении, муниципальном округе, городском округе, обеспеченность парковками (парковочными местами)</w:t>
            </w:r>
            <w:r w:rsidR="00080AC8">
              <w:rPr>
                <w:noProof/>
                <w:webHidden/>
              </w:rPr>
              <w:tab/>
            </w:r>
            <w:r w:rsidR="00080AC8">
              <w:rPr>
                <w:noProof/>
                <w:webHidden/>
              </w:rPr>
              <w:fldChar w:fldCharType="begin"/>
            </w:r>
            <w:r w:rsidR="00080AC8">
              <w:rPr>
                <w:noProof/>
                <w:webHidden/>
              </w:rPr>
              <w:instrText xml:space="preserve"> PAGEREF _Toc215454341 \h </w:instrText>
            </w:r>
            <w:r w:rsidR="00080AC8">
              <w:rPr>
                <w:noProof/>
                <w:webHidden/>
              </w:rPr>
            </w:r>
            <w:r w:rsidR="00080AC8">
              <w:rPr>
                <w:noProof/>
                <w:webHidden/>
              </w:rPr>
              <w:fldChar w:fldCharType="separate"/>
            </w:r>
            <w:r w:rsidR="00CF63D1">
              <w:rPr>
                <w:noProof/>
                <w:webHidden/>
              </w:rPr>
              <w:t>25</w:t>
            </w:r>
            <w:r w:rsidR="00080AC8">
              <w:rPr>
                <w:noProof/>
                <w:webHidden/>
              </w:rPr>
              <w:fldChar w:fldCharType="end"/>
            </w:r>
          </w:hyperlink>
        </w:p>
        <w:p w:rsidR="00080AC8" w:rsidRDefault="00E50159">
          <w:pPr>
            <w:pStyle w:val="22"/>
            <w:rPr>
              <w:rFonts w:asciiTheme="minorHAnsi" w:hAnsiTheme="minorHAnsi" w:cstheme="minorBidi"/>
              <w:noProof/>
            </w:rPr>
          </w:pPr>
          <w:hyperlink w:anchor="_Toc215454342" w:history="1">
            <w:r w:rsidR="00080AC8" w:rsidRPr="00F63A75">
              <w:rPr>
                <w:rStyle w:val="a9"/>
                <w:noProof/>
              </w:rPr>
              <w:t>1.6.</w:t>
            </w:r>
            <w:r w:rsidR="00080AC8">
              <w:rPr>
                <w:rFonts w:asciiTheme="minorHAnsi" w:hAnsiTheme="minorHAnsi" w:cstheme="minorBidi"/>
                <w:noProof/>
              </w:rPr>
              <w:tab/>
            </w:r>
            <w:r w:rsidR="00080AC8" w:rsidRPr="00F63A75">
              <w:rPr>
                <w:rStyle w:val="a9"/>
                <w:noProof/>
              </w:rPr>
              <w:t>Характеристика работы транспортных средств общего пользования, включая анализ пассажиропотока</w:t>
            </w:r>
            <w:r w:rsidR="00080AC8">
              <w:rPr>
                <w:noProof/>
                <w:webHidden/>
              </w:rPr>
              <w:tab/>
            </w:r>
            <w:r w:rsidR="00080AC8">
              <w:rPr>
                <w:noProof/>
                <w:webHidden/>
              </w:rPr>
              <w:fldChar w:fldCharType="begin"/>
            </w:r>
            <w:r w:rsidR="00080AC8">
              <w:rPr>
                <w:noProof/>
                <w:webHidden/>
              </w:rPr>
              <w:instrText xml:space="preserve"> PAGEREF _Toc215454342 \h </w:instrText>
            </w:r>
            <w:r w:rsidR="00080AC8">
              <w:rPr>
                <w:noProof/>
                <w:webHidden/>
              </w:rPr>
            </w:r>
            <w:r w:rsidR="00080AC8">
              <w:rPr>
                <w:noProof/>
                <w:webHidden/>
              </w:rPr>
              <w:fldChar w:fldCharType="separate"/>
            </w:r>
            <w:r w:rsidR="00CF63D1">
              <w:rPr>
                <w:noProof/>
                <w:webHidden/>
              </w:rPr>
              <w:t>26</w:t>
            </w:r>
            <w:r w:rsidR="00080AC8">
              <w:rPr>
                <w:noProof/>
                <w:webHidden/>
              </w:rPr>
              <w:fldChar w:fldCharType="end"/>
            </w:r>
          </w:hyperlink>
        </w:p>
        <w:p w:rsidR="00080AC8" w:rsidRDefault="00E50159">
          <w:pPr>
            <w:pStyle w:val="22"/>
            <w:rPr>
              <w:rFonts w:asciiTheme="minorHAnsi" w:hAnsiTheme="minorHAnsi" w:cstheme="minorBidi"/>
              <w:noProof/>
            </w:rPr>
          </w:pPr>
          <w:hyperlink w:anchor="_Toc215454343" w:history="1">
            <w:r w:rsidR="00080AC8" w:rsidRPr="00F63A75">
              <w:rPr>
                <w:rStyle w:val="a9"/>
                <w:noProof/>
              </w:rPr>
              <w:t>1.7.</w:t>
            </w:r>
            <w:r w:rsidR="00080AC8">
              <w:rPr>
                <w:rFonts w:asciiTheme="minorHAnsi" w:hAnsiTheme="minorHAnsi" w:cstheme="minorBidi"/>
                <w:noProof/>
              </w:rPr>
              <w:tab/>
            </w:r>
            <w:r w:rsidR="00080AC8" w:rsidRPr="00F63A75">
              <w:rPr>
                <w:rStyle w:val="a9"/>
                <w:noProof/>
              </w:rPr>
              <w:t>Характеристика условий движения пешеходов, велосипедистов и лиц, использующих для передвижения средства индивидуальной мобильности</w:t>
            </w:r>
            <w:r w:rsidR="00080AC8">
              <w:rPr>
                <w:noProof/>
                <w:webHidden/>
              </w:rPr>
              <w:tab/>
            </w:r>
            <w:r w:rsidR="00080AC8">
              <w:rPr>
                <w:noProof/>
                <w:webHidden/>
              </w:rPr>
              <w:fldChar w:fldCharType="begin"/>
            </w:r>
            <w:r w:rsidR="00080AC8">
              <w:rPr>
                <w:noProof/>
                <w:webHidden/>
              </w:rPr>
              <w:instrText xml:space="preserve"> PAGEREF _Toc215454343 \h </w:instrText>
            </w:r>
            <w:r w:rsidR="00080AC8">
              <w:rPr>
                <w:noProof/>
                <w:webHidden/>
              </w:rPr>
            </w:r>
            <w:r w:rsidR="00080AC8">
              <w:rPr>
                <w:noProof/>
                <w:webHidden/>
              </w:rPr>
              <w:fldChar w:fldCharType="separate"/>
            </w:r>
            <w:r w:rsidR="00CF63D1">
              <w:rPr>
                <w:noProof/>
                <w:webHidden/>
              </w:rPr>
              <w:t>30</w:t>
            </w:r>
            <w:r w:rsidR="00080AC8">
              <w:rPr>
                <w:noProof/>
                <w:webHidden/>
              </w:rPr>
              <w:fldChar w:fldCharType="end"/>
            </w:r>
          </w:hyperlink>
        </w:p>
        <w:p w:rsidR="00080AC8" w:rsidRDefault="00E50159">
          <w:pPr>
            <w:pStyle w:val="22"/>
            <w:rPr>
              <w:rFonts w:asciiTheme="minorHAnsi" w:hAnsiTheme="minorHAnsi" w:cstheme="minorBidi"/>
              <w:noProof/>
            </w:rPr>
          </w:pPr>
          <w:hyperlink w:anchor="_Toc215454344" w:history="1">
            <w:r w:rsidR="00080AC8" w:rsidRPr="00F63A75">
              <w:rPr>
                <w:rStyle w:val="a9"/>
                <w:noProof/>
              </w:rPr>
              <w:t>1.8.</w:t>
            </w:r>
            <w:r w:rsidR="00080AC8">
              <w:rPr>
                <w:rFonts w:asciiTheme="minorHAnsi" w:hAnsiTheme="minorHAnsi" w:cstheme="minorBidi"/>
                <w:noProof/>
              </w:rPr>
              <w:tab/>
            </w:r>
            <w:r w:rsidR="00080AC8" w:rsidRPr="00F63A75">
              <w:rPr>
                <w:rStyle w:val="a9"/>
                <w:noProof/>
              </w:rPr>
              <w:t>Характеристика движения грузовых транспортных средств, оценку работы транспортных средств коммунальных и дорожных служб, состояния инфраструктуры для данных транспортных средств</w:t>
            </w:r>
            <w:r w:rsidR="00080AC8">
              <w:rPr>
                <w:noProof/>
                <w:webHidden/>
              </w:rPr>
              <w:tab/>
            </w:r>
            <w:r w:rsidR="00080AC8">
              <w:rPr>
                <w:noProof/>
                <w:webHidden/>
              </w:rPr>
              <w:fldChar w:fldCharType="begin"/>
            </w:r>
            <w:r w:rsidR="00080AC8">
              <w:rPr>
                <w:noProof/>
                <w:webHidden/>
              </w:rPr>
              <w:instrText xml:space="preserve"> PAGEREF _Toc215454344 \h </w:instrText>
            </w:r>
            <w:r w:rsidR="00080AC8">
              <w:rPr>
                <w:noProof/>
                <w:webHidden/>
              </w:rPr>
            </w:r>
            <w:r w:rsidR="00080AC8">
              <w:rPr>
                <w:noProof/>
                <w:webHidden/>
              </w:rPr>
              <w:fldChar w:fldCharType="separate"/>
            </w:r>
            <w:r w:rsidR="00CF63D1">
              <w:rPr>
                <w:noProof/>
                <w:webHidden/>
              </w:rPr>
              <w:t>31</w:t>
            </w:r>
            <w:r w:rsidR="00080AC8">
              <w:rPr>
                <w:noProof/>
                <w:webHidden/>
              </w:rPr>
              <w:fldChar w:fldCharType="end"/>
            </w:r>
          </w:hyperlink>
        </w:p>
        <w:p w:rsidR="00080AC8" w:rsidRDefault="00E50159">
          <w:pPr>
            <w:pStyle w:val="22"/>
            <w:rPr>
              <w:rFonts w:asciiTheme="minorHAnsi" w:hAnsiTheme="minorHAnsi" w:cstheme="minorBidi"/>
              <w:noProof/>
            </w:rPr>
          </w:pPr>
          <w:hyperlink w:anchor="_Toc215454345" w:history="1">
            <w:r w:rsidR="00080AC8" w:rsidRPr="00F63A75">
              <w:rPr>
                <w:rStyle w:val="a9"/>
                <w:noProof/>
              </w:rPr>
              <w:t>1.9.</w:t>
            </w:r>
            <w:r w:rsidR="00080AC8">
              <w:rPr>
                <w:rFonts w:asciiTheme="minorHAnsi" w:hAnsiTheme="minorHAnsi" w:cstheme="minorBidi"/>
                <w:noProof/>
              </w:rPr>
              <w:tab/>
            </w:r>
            <w:r w:rsidR="00080AC8" w:rsidRPr="00F63A75">
              <w:rPr>
                <w:rStyle w:val="a9"/>
                <w:noProof/>
              </w:rPr>
              <w:t>Анализ уровня безопасности дорожного движения</w:t>
            </w:r>
            <w:r w:rsidR="00080AC8">
              <w:rPr>
                <w:noProof/>
                <w:webHidden/>
              </w:rPr>
              <w:tab/>
            </w:r>
            <w:r w:rsidR="00080AC8">
              <w:rPr>
                <w:noProof/>
                <w:webHidden/>
              </w:rPr>
              <w:fldChar w:fldCharType="begin"/>
            </w:r>
            <w:r w:rsidR="00080AC8">
              <w:rPr>
                <w:noProof/>
                <w:webHidden/>
              </w:rPr>
              <w:instrText xml:space="preserve"> PAGEREF _Toc215454345 \h </w:instrText>
            </w:r>
            <w:r w:rsidR="00080AC8">
              <w:rPr>
                <w:noProof/>
                <w:webHidden/>
              </w:rPr>
            </w:r>
            <w:r w:rsidR="00080AC8">
              <w:rPr>
                <w:noProof/>
                <w:webHidden/>
              </w:rPr>
              <w:fldChar w:fldCharType="separate"/>
            </w:r>
            <w:r w:rsidR="00CF63D1">
              <w:rPr>
                <w:noProof/>
                <w:webHidden/>
              </w:rPr>
              <w:t>32</w:t>
            </w:r>
            <w:r w:rsidR="00080AC8">
              <w:rPr>
                <w:noProof/>
                <w:webHidden/>
              </w:rPr>
              <w:fldChar w:fldCharType="end"/>
            </w:r>
          </w:hyperlink>
        </w:p>
        <w:p w:rsidR="00080AC8" w:rsidRDefault="00E50159">
          <w:pPr>
            <w:pStyle w:val="22"/>
            <w:rPr>
              <w:rFonts w:asciiTheme="minorHAnsi" w:hAnsiTheme="minorHAnsi" w:cstheme="minorBidi"/>
              <w:noProof/>
            </w:rPr>
          </w:pPr>
          <w:hyperlink w:anchor="_Toc215454346" w:history="1">
            <w:r w:rsidR="00080AC8" w:rsidRPr="00F63A75">
              <w:rPr>
                <w:rStyle w:val="a9"/>
                <w:noProof/>
              </w:rPr>
              <w:t>1.10.</w:t>
            </w:r>
            <w:r w:rsidR="00080AC8">
              <w:rPr>
                <w:rFonts w:asciiTheme="minorHAnsi" w:hAnsiTheme="minorHAnsi" w:cstheme="minorBidi"/>
                <w:noProof/>
              </w:rPr>
              <w:tab/>
            </w:r>
            <w:r w:rsidR="00080AC8" w:rsidRPr="00F63A75">
              <w:rPr>
                <w:rStyle w:val="a9"/>
                <w:noProof/>
              </w:rPr>
              <w:t>Оценка уровня негативного воздействия транспортной инфраструктуры на окружающую среду, безопасность и здоровье населения</w:t>
            </w:r>
            <w:r w:rsidR="00080AC8">
              <w:rPr>
                <w:noProof/>
                <w:webHidden/>
              </w:rPr>
              <w:tab/>
            </w:r>
            <w:r w:rsidR="00080AC8">
              <w:rPr>
                <w:noProof/>
                <w:webHidden/>
              </w:rPr>
              <w:fldChar w:fldCharType="begin"/>
            </w:r>
            <w:r w:rsidR="00080AC8">
              <w:rPr>
                <w:noProof/>
                <w:webHidden/>
              </w:rPr>
              <w:instrText xml:space="preserve"> PAGEREF _Toc215454346 \h </w:instrText>
            </w:r>
            <w:r w:rsidR="00080AC8">
              <w:rPr>
                <w:noProof/>
                <w:webHidden/>
              </w:rPr>
            </w:r>
            <w:r w:rsidR="00080AC8">
              <w:rPr>
                <w:noProof/>
                <w:webHidden/>
              </w:rPr>
              <w:fldChar w:fldCharType="separate"/>
            </w:r>
            <w:r w:rsidR="00CF63D1">
              <w:rPr>
                <w:noProof/>
                <w:webHidden/>
              </w:rPr>
              <w:t>33</w:t>
            </w:r>
            <w:r w:rsidR="00080AC8">
              <w:rPr>
                <w:noProof/>
                <w:webHidden/>
              </w:rPr>
              <w:fldChar w:fldCharType="end"/>
            </w:r>
          </w:hyperlink>
        </w:p>
        <w:p w:rsidR="00080AC8" w:rsidRDefault="00E50159">
          <w:pPr>
            <w:pStyle w:val="22"/>
            <w:rPr>
              <w:rFonts w:asciiTheme="minorHAnsi" w:hAnsiTheme="minorHAnsi" w:cstheme="minorBidi"/>
              <w:noProof/>
            </w:rPr>
          </w:pPr>
          <w:hyperlink w:anchor="_Toc215454347" w:history="1">
            <w:r w:rsidR="00080AC8" w:rsidRPr="00F63A75">
              <w:rPr>
                <w:rStyle w:val="a9"/>
                <w:noProof/>
              </w:rPr>
              <w:t>1.11.</w:t>
            </w:r>
            <w:r w:rsidR="00080AC8">
              <w:rPr>
                <w:rFonts w:asciiTheme="minorHAnsi" w:hAnsiTheme="minorHAnsi" w:cstheme="minorBidi"/>
                <w:noProof/>
              </w:rPr>
              <w:tab/>
            </w:r>
            <w:r w:rsidR="00080AC8" w:rsidRPr="00F63A75">
              <w:rPr>
                <w:rStyle w:val="a9"/>
                <w:noProof/>
              </w:rPr>
              <w:t>Характеристика существующих условий и перспектив развития и размещения транспортной инфраструктуры поселения, муниципального округа, городского округа</w:t>
            </w:r>
            <w:r w:rsidR="00080AC8">
              <w:rPr>
                <w:noProof/>
                <w:webHidden/>
              </w:rPr>
              <w:tab/>
            </w:r>
            <w:r w:rsidR="00080AC8">
              <w:rPr>
                <w:noProof/>
                <w:webHidden/>
              </w:rPr>
              <w:fldChar w:fldCharType="begin"/>
            </w:r>
            <w:r w:rsidR="00080AC8">
              <w:rPr>
                <w:noProof/>
                <w:webHidden/>
              </w:rPr>
              <w:instrText xml:space="preserve"> PAGEREF _Toc215454347 \h </w:instrText>
            </w:r>
            <w:r w:rsidR="00080AC8">
              <w:rPr>
                <w:noProof/>
                <w:webHidden/>
              </w:rPr>
            </w:r>
            <w:r w:rsidR="00080AC8">
              <w:rPr>
                <w:noProof/>
                <w:webHidden/>
              </w:rPr>
              <w:fldChar w:fldCharType="separate"/>
            </w:r>
            <w:r w:rsidR="00CF63D1">
              <w:rPr>
                <w:noProof/>
                <w:webHidden/>
              </w:rPr>
              <w:t>34</w:t>
            </w:r>
            <w:r w:rsidR="00080AC8">
              <w:rPr>
                <w:noProof/>
                <w:webHidden/>
              </w:rPr>
              <w:fldChar w:fldCharType="end"/>
            </w:r>
          </w:hyperlink>
        </w:p>
        <w:p w:rsidR="00080AC8" w:rsidRDefault="00E50159">
          <w:pPr>
            <w:pStyle w:val="22"/>
            <w:rPr>
              <w:rFonts w:asciiTheme="minorHAnsi" w:hAnsiTheme="minorHAnsi" w:cstheme="minorBidi"/>
              <w:noProof/>
            </w:rPr>
          </w:pPr>
          <w:hyperlink w:anchor="_Toc215454348" w:history="1">
            <w:r w:rsidR="00080AC8" w:rsidRPr="00F63A75">
              <w:rPr>
                <w:rStyle w:val="a9"/>
                <w:noProof/>
              </w:rPr>
              <w:t>1.12.</w:t>
            </w:r>
            <w:r w:rsidR="00080AC8">
              <w:rPr>
                <w:rFonts w:asciiTheme="minorHAnsi" w:hAnsiTheme="minorHAnsi" w:cstheme="minorBidi"/>
                <w:noProof/>
              </w:rPr>
              <w:tab/>
            </w:r>
            <w:r w:rsidR="00080AC8" w:rsidRPr="00F63A75">
              <w:rPr>
                <w:rStyle w:val="a9"/>
                <w:noProof/>
              </w:rPr>
              <w:t>Оценка нормативно-правовой базы, необходимой для функционирования и развития транспортной инфраструктуры поселения, муниципального округа, городского округа</w:t>
            </w:r>
            <w:r w:rsidR="00080AC8">
              <w:rPr>
                <w:noProof/>
                <w:webHidden/>
              </w:rPr>
              <w:tab/>
            </w:r>
            <w:r w:rsidR="00080AC8">
              <w:rPr>
                <w:noProof/>
                <w:webHidden/>
              </w:rPr>
              <w:fldChar w:fldCharType="begin"/>
            </w:r>
            <w:r w:rsidR="00080AC8">
              <w:rPr>
                <w:noProof/>
                <w:webHidden/>
              </w:rPr>
              <w:instrText xml:space="preserve"> PAGEREF _Toc215454348 \h </w:instrText>
            </w:r>
            <w:r w:rsidR="00080AC8">
              <w:rPr>
                <w:noProof/>
                <w:webHidden/>
              </w:rPr>
            </w:r>
            <w:r w:rsidR="00080AC8">
              <w:rPr>
                <w:noProof/>
                <w:webHidden/>
              </w:rPr>
              <w:fldChar w:fldCharType="separate"/>
            </w:r>
            <w:r w:rsidR="00CF63D1">
              <w:rPr>
                <w:noProof/>
                <w:webHidden/>
              </w:rPr>
              <w:t>34</w:t>
            </w:r>
            <w:r w:rsidR="00080AC8">
              <w:rPr>
                <w:noProof/>
                <w:webHidden/>
              </w:rPr>
              <w:fldChar w:fldCharType="end"/>
            </w:r>
          </w:hyperlink>
        </w:p>
        <w:p w:rsidR="00080AC8" w:rsidRDefault="00E50159">
          <w:pPr>
            <w:pStyle w:val="22"/>
            <w:rPr>
              <w:rFonts w:asciiTheme="minorHAnsi" w:hAnsiTheme="minorHAnsi" w:cstheme="minorBidi"/>
              <w:noProof/>
            </w:rPr>
          </w:pPr>
          <w:hyperlink w:anchor="_Toc215454349" w:history="1">
            <w:r w:rsidR="00080AC8" w:rsidRPr="00F63A75">
              <w:rPr>
                <w:rStyle w:val="a9"/>
                <w:noProof/>
              </w:rPr>
              <w:t>1.13.</w:t>
            </w:r>
            <w:r w:rsidR="00080AC8">
              <w:rPr>
                <w:rFonts w:asciiTheme="minorHAnsi" w:hAnsiTheme="minorHAnsi" w:cstheme="minorBidi"/>
                <w:noProof/>
              </w:rPr>
              <w:tab/>
            </w:r>
            <w:r w:rsidR="00080AC8" w:rsidRPr="00F63A75">
              <w:rPr>
                <w:rStyle w:val="a9"/>
                <w:noProof/>
              </w:rPr>
              <w:t>Оценка финансирования транспортной инфраструктуры</w:t>
            </w:r>
            <w:r w:rsidR="00080AC8">
              <w:rPr>
                <w:noProof/>
                <w:webHidden/>
              </w:rPr>
              <w:tab/>
            </w:r>
            <w:r w:rsidR="00080AC8">
              <w:rPr>
                <w:noProof/>
                <w:webHidden/>
              </w:rPr>
              <w:fldChar w:fldCharType="begin"/>
            </w:r>
            <w:r w:rsidR="00080AC8">
              <w:rPr>
                <w:noProof/>
                <w:webHidden/>
              </w:rPr>
              <w:instrText xml:space="preserve"> PAGEREF _Toc215454349 \h </w:instrText>
            </w:r>
            <w:r w:rsidR="00080AC8">
              <w:rPr>
                <w:noProof/>
                <w:webHidden/>
              </w:rPr>
            </w:r>
            <w:r w:rsidR="00080AC8">
              <w:rPr>
                <w:noProof/>
                <w:webHidden/>
              </w:rPr>
              <w:fldChar w:fldCharType="separate"/>
            </w:r>
            <w:r w:rsidR="00CF63D1">
              <w:rPr>
                <w:noProof/>
                <w:webHidden/>
              </w:rPr>
              <w:t>36</w:t>
            </w:r>
            <w:r w:rsidR="00080AC8">
              <w:rPr>
                <w:noProof/>
                <w:webHidden/>
              </w:rPr>
              <w:fldChar w:fldCharType="end"/>
            </w:r>
          </w:hyperlink>
        </w:p>
        <w:p w:rsidR="00080AC8" w:rsidRDefault="00E50159" w:rsidP="00E50159">
          <w:pPr>
            <w:pStyle w:val="15"/>
            <w:rPr>
              <w:rFonts w:asciiTheme="minorHAnsi" w:hAnsiTheme="minorHAnsi" w:cstheme="minorBidi"/>
              <w:noProof/>
            </w:rPr>
          </w:pPr>
          <w:hyperlink w:anchor="_Toc215454350" w:history="1">
            <w:r w:rsidR="00080AC8" w:rsidRPr="00F63A75">
              <w:rPr>
                <w:rStyle w:val="a9"/>
                <w:noProof/>
              </w:rPr>
              <w:t>2.</w:t>
            </w:r>
            <w:r w:rsidR="00080AC8">
              <w:rPr>
                <w:rFonts w:asciiTheme="minorHAnsi" w:hAnsiTheme="minorHAnsi" w:cstheme="minorBidi"/>
                <w:noProof/>
              </w:rPr>
              <w:tab/>
            </w:r>
            <w:r w:rsidR="00080AC8" w:rsidRPr="00F63A75">
              <w:rPr>
                <w:rStyle w:val="a9"/>
                <w:noProof/>
              </w:rPr>
              <w:t>ПРОГНОЗ ТРАНСПОРТНОГО СПРОСА, ИЗМЕНЕНИЯ ОБЪЕМОВ И ХАРАКТЕРА ПЕРЕДВИЖЕНИЯ НАСЕЛЕНИЯ И ПЕРЕВОЗОК ГРУЗОВ НА ТЕРРИТОРИИ ПОСЕЛЕНИЯ, МУНИЦИПАЛЬНОГО ОКРУГА, ГОРОДСКОГО ОКРУГА</w:t>
            </w:r>
            <w:r w:rsidR="00080AC8">
              <w:rPr>
                <w:noProof/>
                <w:webHidden/>
              </w:rPr>
              <w:tab/>
            </w:r>
            <w:r w:rsidR="00080AC8">
              <w:rPr>
                <w:noProof/>
                <w:webHidden/>
              </w:rPr>
              <w:fldChar w:fldCharType="begin"/>
            </w:r>
            <w:r w:rsidR="00080AC8">
              <w:rPr>
                <w:noProof/>
                <w:webHidden/>
              </w:rPr>
              <w:instrText xml:space="preserve"> PAGEREF _Toc215454350 \h </w:instrText>
            </w:r>
            <w:r w:rsidR="00080AC8">
              <w:rPr>
                <w:noProof/>
                <w:webHidden/>
              </w:rPr>
            </w:r>
            <w:r w:rsidR="00080AC8">
              <w:rPr>
                <w:noProof/>
                <w:webHidden/>
              </w:rPr>
              <w:fldChar w:fldCharType="separate"/>
            </w:r>
            <w:r w:rsidR="00CF63D1">
              <w:rPr>
                <w:noProof/>
                <w:webHidden/>
              </w:rPr>
              <w:t>39</w:t>
            </w:r>
            <w:r w:rsidR="00080AC8">
              <w:rPr>
                <w:noProof/>
                <w:webHidden/>
              </w:rPr>
              <w:fldChar w:fldCharType="end"/>
            </w:r>
          </w:hyperlink>
        </w:p>
        <w:p w:rsidR="00080AC8" w:rsidRDefault="00E50159">
          <w:pPr>
            <w:pStyle w:val="22"/>
            <w:rPr>
              <w:rFonts w:asciiTheme="minorHAnsi" w:hAnsiTheme="minorHAnsi" w:cstheme="minorBidi"/>
              <w:noProof/>
            </w:rPr>
          </w:pPr>
          <w:hyperlink w:anchor="_Toc215454351" w:history="1">
            <w:r w:rsidR="00080AC8" w:rsidRPr="00F63A75">
              <w:rPr>
                <w:rStyle w:val="a9"/>
                <w:noProof/>
              </w:rPr>
              <w:t>2.1.</w:t>
            </w:r>
            <w:r w:rsidR="00080AC8">
              <w:rPr>
                <w:rFonts w:asciiTheme="minorHAnsi" w:hAnsiTheme="minorHAnsi" w:cstheme="minorBidi"/>
                <w:noProof/>
              </w:rPr>
              <w:tab/>
            </w:r>
            <w:r w:rsidR="00080AC8" w:rsidRPr="00F63A75">
              <w:rPr>
                <w:rStyle w:val="a9"/>
                <w:noProof/>
              </w:rPr>
              <w:t>Прогноз социально-экономического и градостроительного развития поселения, муниципального округа, городского округа</w:t>
            </w:r>
            <w:r w:rsidR="00080AC8">
              <w:rPr>
                <w:noProof/>
                <w:webHidden/>
              </w:rPr>
              <w:tab/>
            </w:r>
            <w:r w:rsidR="00080AC8">
              <w:rPr>
                <w:noProof/>
                <w:webHidden/>
              </w:rPr>
              <w:fldChar w:fldCharType="begin"/>
            </w:r>
            <w:r w:rsidR="00080AC8">
              <w:rPr>
                <w:noProof/>
                <w:webHidden/>
              </w:rPr>
              <w:instrText xml:space="preserve"> PAGEREF _Toc215454351 \h </w:instrText>
            </w:r>
            <w:r w:rsidR="00080AC8">
              <w:rPr>
                <w:noProof/>
                <w:webHidden/>
              </w:rPr>
            </w:r>
            <w:r w:rsidR="00080AC8">
              <w:rPr>
                <w:noProof/>
                <w:webHidden/>
              </w:rPr>
              <w:fldChar w:fldCharType="separate"/>
            </w:r>
            <w:r w:rsidR="00CF63D1">
              <w:rPr>
                <w:noProof/>
                <w:webHidden/>
              </w:rPr>
              <w:t>39</w:t>
            </w:r>
            <w:r w:rsidR="00080AC8">
              <w:rPr>
                <w:noProof/>
                <w:webHidden/>
              </w:rPr>
              <w:fldChar w:fldCharType="end"/>
            </w:r>
          </w:hyperlink>
        </w:p>
        <w:p w:rsidR="00080AC8" w:rsidRDefault="00E50159">
          <w:pPr>
            <w:pStyle w:val="22"/>
            <w:rPr>
              <w:rFonts w:asciiTheme="minorHAnsi" w:hAnsiTheme="minorHAnsi" w:cstheme="minorBidi"/>
              <w:noProof/>
            </w:rPr>
          </w:pPr>
          <w:hyperlink w:anchor="_Toc215454352" w:history="1">
            <w:r w:rsidR="00080AC8" w:rsidRPr="00F63A75">
              <w:rPr>
                <w:rStyle w:val="a9"/>
                <w:noProof/>
              </w:rPr>
              <w:t>2.2.</w:t>
            </w:r>
            <w:r w:rsidR="00080AC8">
              <w:rPr>
                <w:rFonts w:asciiTheme="minorHAnsi" w:hAnsiTheme="minorHAnsi" w:cstheme="minorBidi"/>
                <w:noProof/>
              </w:rPr>
              <w:tab/>
            </w:r>
            <w:r w:rsidR="00080AC8" w:rsidRPr="00F63A75">
              <w:rPr>
                <w:rStyle w:val="a9"/>
                <w:noProof/>
              </w:rPr>
              <w:t>Прогноз транспортного спроса поселения, муниципального округа, городского округа, объемов и характера передвижения населения и перевозок грузов по видам транспорта, имеющегося на территории поселения, муниципального округа, городского округа</w:t>
            </w:r>
            <w:r w:rsidR="00080AC8">
              <w:rPr>
                <w:noProof/>
                <w:webHidden/>
              </w:rPr>
              <w:tab/>
            </w:r>
            <w:r w:rsidR="00080AC8">
              <w:rPr>
                <w:noProof/>
                <w:webHidden/>
              </w:rPr>
              <w:fldChar w:fldCharType="begin"/>
            </w:r>
            <w:r w:rsidR="00080AC8">
              <w:rPr>
                <w:noProof/>
                <w:webHidden/>
              </w:rPr>
              <w:instrText xml:space="preserve"> PAGEREF _Toc215454352 \h </w:instrText>
            </w:r>
            <w:r w:rsidR="00080AC8">
              <w:rPr>
                <w:noProof/>
                <w:webHidden/>
              </w:rPr>
            </w:r>
            <w:r w:rsidR="00080AC8">
              <w:rPr>
                <w:noProof/>
                <w:webHidden/>
              </w:rPr>
              <w:fldChar w:fldCharType="separate"/>
            </w:r>
            <w:r w:rsidR="00CF63D1">
              <w:rPr>
                <w:noProof/>
                <w:webHidden/>
              </w:rPr>
              <w:t>41</w:t>
            </w:r>
            <w:r w:rsidR="00080AC8">
              <w:rPr>
                <w:noProof/>
                <w:webHidden/>
              </w:rPr>
              <w:fldChar w:fldCharType="end"/>
            </w:r>
          </w:hyperlink>
        </w:p>
        <w:p w:rsidR="00080AC8" w:rsidRDefault="00E50159">
          <w:pPr>
            <w:pStyle w:val="22"/>
            <w:rPr>
              <w:rFonts w:asciiTheme="minorHAnsi" w:hAnsiTheme="minorHAnsi" w:cstheme="minorBidi"/>
              <w:noProof/>
            </w:rPr>
          </w:pPr>
          <w:hyperlink w:anchor="_Toc215454353" w:history="1">
            <w:r w:rsidR="00080AC8" w:rsidRPr="00F63A75">
              <w:rPr>
                <w:rStyle w:val="a9"/>
                <w:noProof/>
              </w:rPr>
              <w:t>2.3.</w:t>
            </w:r>
            <w:r w:rsidR="00080AC8">
              <w:rPr>
                <w:rFonts w:asciiTheme="minorHAnsi" w:hAnsiTheme="minorHAnsi" w:cstheme="minorBidi"/>
                <w:noProof/>
              </w:rPr>
              <w:tab/>
            </w:r>
            <w:r w:rsidR="00080AC8" w:rsidRPr="00F63A75">
              <w:rPr>
                <w:rStyle w:val="a9"/>
                <w:noProof/>
              </w:rPr>
              <w:t>Прогноз развития транспортной инфраструктуры по видам транспорта</w:t>
            </w:r>
            <w:r w:rsidR="00080AC8">
              <w:rPr>
                <w:noProof/>
                <w:webHidden/>
              </w:rPr>
              <w:tab/>
            </w:r>
            <w:r w:rsidR="00080AC8">
              <w:rPr>
                <w:noProof/>
                <w:webHidden/>
              </w:rPr>
              <w:fldChar w:fldCharType="begin"/>
            </w:r>
            <w:r w:rsidR="00080AC8">
              <w:rPr>
                <w:noProof/>
                <w:webHidden/>
              </w:rPr>
              <w:instrText xml:space="preserve"> PAGEREF _Toc215454353 \h </w:instrText>
            </w:r>
            <w:r w:rsidR="00080AC8">
              <w:rPr>
                <w:noProof/>
                <w:webHidden/>
              </w:rPr>
            </w:r>
            <w:r w:rsidR="00080AC8">
              <w:rPr>
                <w:noProof/>
                <w:webHidden/>
              </w:rPr>
              <w:fldChar w:fldCharType="separate"/>
            </w:r>
            <w:r w:rsidR="00CF63D1">
              <w:rPr>
                <w:noProof/>
                <w:webHidden/>
              </w:rPr>
              <w:t>42</w:t>
            </w:r>
            <w:r w:rsidR="00080AC8">
              <w:rPr>
                <w:noProof/>
                <w:webHidden/>
              </w:rPr>
              <w:fldChar w:fldCharType="end"/>
            </w:r>
          </w:hyperlink>
        </w:p>
        <w:p w:rsidR="00080AC8" w:rsidRDefault="00E50159">
          <w:pPr>
            <w:pStyle w:val="22"/>
            <w:rPr>
              <w:rFonts w:asciiTheme="minorHAnsi" w:hAnsiTheme="minorHAnsi" w:cstheme="minorBidi"/>
              <w:noProof/>
            </w:rPr>
          </w:pPr>
          <w:hyperlink w:anchor="_Toc215454354" w:history="1">
            <w:r w:rsidR="00080AC8" w:rsidRPr="00F63A75">
              <w:rPr>
                <w:rStyle w:val="a9"/>
                <w:noProof/>
              </w:rPr>
              <w:t>2.4.</w:t>
            </w:r>
            <w:r w:rsidR="00080AC8">
              <w:rPr>
                <w:rFonts w:asciiTheme="minorHAnsi" w:hAnsiTheme="minorHAnsi" w:cstheme="minorBidi"/>
                <w:noProof/>
              </w:rPr>
              <w:tab/>
            </w:r>
            <w:r w:rsidR="00080AC8" w:rsidRPr="00F63A75">
              <w:rPr>
                <w:rStyle w:val="a9"/>
                <w:noProof/>
              </w:rPr>
              <w:t>Прогноз развития дорожной сети.</w:t>
            </w:r>
            <w:r w:rsidR="00080AC8">
              <w:rPr>
                <w:noProof/>
                <w:webHidden/>
              </w:rPr>
              <w:tab/>
            </w:r>
            <w:r w:rsidR="00080AC8">
              <w:rPr>
                <w:noProof/>
                <w:webHidden/>
              </w:rPr>
              <w:fldChar w:fldCharType="begin"/>
            </w:r>
            <w:r w:rsidR="00080AC8">
              <w:rPr>
                <w:noProof/>
                <w:webHidden/>
              </w:rPr>
              <w:instrText xml:space="preserve"> PAGEREF _Toc215454354 \h </w:instrText>
            </w:r>
            <w:r w:rsidR="00080AC8">
              <w:rPr>
                <w:noProof/>
                <w:webHidden/>
              </w:rPr>
            </w:r>
            <w:r w:rsidR="00080AC8">
              <w:rPr>
                <w:noProof/>
                <w:webHidden/>
              </w:rPr>
              <w:fldChar w:fldCharType="separate"/>
            </w:r>
            <w:r w:rsidR="00CF63D1">
              <w:rPr>
                <w:noProof/>
                <w:webHidden/>
              </w:rPr>
              <w:t>43</w:t>
            </w:r>
            <w:r w:rsidR="00080AC8">
              <w:rPr>
                <w:noProof/>
                <w:webHidden/>
              </w:rPr>
              <w:fldChar w:fldCharType="end"/>
            </w:r>
          </w:hyperlink>
        </w:p>
        <w:p w:rsidR="00080AC8" w:rsidRDefault="00E50159">
          <w:pPr>
            <w:pStyle w:val="22"/>
            <w:rPr>
              <w:rFonts w:asciiTheme="minorHAnsi" w:hAnsiTheme="minorHAnsi" w:cstheme="minorBidi"/>
              <w:noProof/>
            </w:rPr>
          </w:pPr>
          <w:hyperlink w:anchor="_Toc215454355" w:history="1">
            <w:r w:rsidR="00080AC8" w:rsidRPr="00F63A75">
              <w:rPr>
                <w:rStyle w:val="a9"/>
                <w:noProof/>
              </w:rPr>
              <w:t>2.5.</w:t>
            </w:r>
            <w:r w:rsidR="00080AC8">
              <w:rPr>
                <w:rFonts w:asciiTheme="minorHAnsi" w:hAnsiTheme="minorHAnsi" w:cstheme="minorBidi"/>
                <w:noProof/>
              </w:rPr>
              <w:tab/>
            </w:r>
            <w:r w:rsidR="00080AC8" w:rsidRPr="00F63A75">
              <w:rPr>
                <w:rStyle w:val="a9"/>
                <w:noProof/>
              </w:rPr>
              <w:t>Прогноз уровня автомобилизации, параметров дорожного движения</w:t>
            </w:r>
            <w:r w:rsidR="00080AC8">
              <w:rPr>
                <w:noProof/>
                <w:webHidden/>
              </w:rPr>
              <w:tab/>
            </w:r>
            <w:r w:rsidR="00080AC8">
              <w:rPr>
                <w:noProof/>
                <w:webHidden/>
              </w:rPr>
              <w:fldChar w:fldCharType="begin"/>
            </w:r>
            <w:r w:rsidR="00080AC8">
              <w:rPr>
                <w:noProof/>
                <w:webHidden/>
              </w:rPr>
              <w:instrText xml:space="preserve"> PAGEREF _Toc215454355 \h </w:instrText>
            </w:r>
            <w:r w:rsidR="00080AC8">
              <w:rPr>
                <w:noProof/>
                <w:webHidden/>
              </w:rPr>
            </w:r>
            <w:r w:rsidR="00080AC8">
              <w:rPr>
                <w:noProof/>
                <w:webHidden/>
              </w:rPr>
              <w:fldChar w:fldCharType="separate"/>
            </w:r>
            <w:r w:rsidR="00CF63D1">
              <w:rPr>
                <w:noProof/>
                <w:webHidden/>
              </w:rPr>
              <w:t>46</w:t>
            </w:r>
            <w:r w:rsidR="00080AC8">
              <w:rPr>
                <w:noProof/>
                <w:webHidden/>
              </w:rPr>
              <w:fldChar w:fldCharType="end"/>
            </w:r>
          </w:hyperlink>
        </w:p>
        <w:p w:rsidR="00080AC8" w:rsidRDefault="00E50159">
          <w:pPr>
            <w:pStyle w:val="22"/>
            <w:rPr>
              <w:rFonts w:asciiTheme="minorHAnsi" w:hAnsiTheme="minorHAnsi" w:cstheme="minorBidi"/>
              <w:noProof/>
            </w:rPr>
          </w:pPr>
          <w:hyperlink w:anchor="_Toc215454356" w:history="1">
            <w:r w:rsidR="00080AC8" w:rsidRPr="00F63A75">
              <w:rPr>
                <w:rStyle w:val="a9"/>
                <w:noProof/>
              </w:rPr>
              <w:t>2.6.</w:t>
            </w:r>
            <w:r w:rsidR="00080AC8">
              <w:rPr>
                <w:rFonts w:asciiTheme="minorHAnsi" w:hAnsiTheme="minorHAnsi" w:cstheme="minorBidi"/>
                <w:noProof/>
              </w:rPr>
              <w:tab/>
            </w:r>
            <w:r w:rsidR="00080AC8" w:rsidRPr="00F63A75">
              <w:rPr>
                <w:rStyle w:val="a9"/>
                <w:noProof/>
              </w:rPr>
              <w:t>Прогноз показателей безопасности дорожного движения</w:t>
            </w:r>
            <w:r w:rsidR="00080AC8">
              <w:rPr>
                <w:noProof/>
                <w:webHidden/>
              </w:rPr>
              <w:tab/>
            </w:r>
            <w:r w:rsidR="00080AC8">
              <w:rPr>
                <w:noProof/>
                <w:webHidden/>
              </w:rPr>
              <w:fldChar w:fldCharType="begin"/>
            </w:r>
            <w:r w:rsidR="00080AC8">
              <w:rPr>
                <w:noProof/>
                <w:webHidden/>
              </w:rPr>
              <w:instrText xml:space="preserve"> PAGEREF _Toc215454356 \h </w:instrText>
            </w:r>
            <w:r w:rsidR="00080AC8">
              <w:rPr>
                <w:noProof/>
                <w:webHidden/>
              </w:rPr>
            </w:r>
            <w:r w:rsidR="00080AC8">
              <w:rPr>
                <w:noProof/>
                <w:webHidden/>
              </w:rPr>
              <w:fldChar w:fldCharType="separate"/>
            </w:r>
            <w:r w:rsidR="00CF63D1">
              <w:rPr>
                <w:noProof/>
                <w:webHidden/>
              </w:rPr>
              <w:t>46</w:t>
            </w:r>
            <w:r w:rsidR="00080AC8">
              <w:rPr>
                <w:noProof/>
                <w:webHidden/>
              </w:rPr>
              <w:fldChar w:fldCharType="end"/>
            </w:r>
          </w:hyperlink>
        </w:p>
        <w:p w:rsidR="00080AC8" w:rsidRDefault="00E50159">
          <w:pPr>
            <w:pStyle w:val="22"/>
            <w:rPr>
              <w:rFonts w:asciiTheme="minorHAnsi" w:hAnsiTheme="minorHAnsi" w:cstheme="minorBidi"/>
              <w:noProof/>
            </w:rPr>
          </w:pPr>
          <w:hyperlink w:anchor="_Toc215454357" w:history="1">
            <w:r w:rsidR="00080AC8" w:rsidRPr="00F63A75">
              <w:rPr>
                <w:rStyle w:val="a9"/>
                <w:noProof/>
              </w:rPr>
              <w:t>2.7.</w:t>
            </w:r>
            <w:r w:rsidR="00080AC8">
              <w:rPr>
                <w:rFonts w:asciiTheme="minorHAnsi" w:hAnsiTheme="minorHAnsi" w:cstheme="minorBidi"/>
                <w:noProof/>
              </w:rPr>
              <w:tab/>
            </w:r>
            <w:r w:rsidR="00080AC8" w:rsidRPr="00F63A75">
              <w:rPr>
                <w:rStyle w:val="a9"/>
                <w:noProof/>
              </w:rPr>
              <w:t>Прогноз негативного воздействия транспортной инфраструктуры на окружающую среду и здоровье населения</w:t>
            </w:r>
            <w:r w:rsidR="00080AC8">
              <w:rPr>
                <w:noProof/>
                <w:webHidden/>
              </w:rPr>
              <w:tab/>
            </w:r>
            <w:r w:rsidR="00080AC8">
              <w:rPr>
                <w:noProof/>
                <w:webHidden/>
              </w:rPr>
              <w:fldChar w:fldCharType="begin"/>
            </w:r>
            <w:r w:rsidR="00080AC8">
              <w:rPr>
                <w:noProof/>
                <w:webHidden/>
              </w:rPr>
              <w:instrText xml:space="preserve"> PAGEREF _Toc215454357 \h </w:instrText>
            </w:r>
            <w:r w:rsidR="00080AC8">
              <w:rPr>
                <w:noProof/>
                <w:webHidden/>
              </w:rPr>
            </w:r>
            <w:r w:rsidR="00080AC8">
              <w:rPr>
                <w:noProof/>
                <w:webHidden/>
              </w:rPr>
              <w:fldChar w:fldCharType="separate"/>
            </w:r>
            <w:r w:rsidR="00CF63D1">
              <w:rPr>
                <w:noProof/>
                <w:webHidden/>
              </w:rPr>
              <w:t>47</w:t>
            </w:r>
            <w:r w:rsidR="00080AC8">
              <w:rPr>
                <w:noProof/>
                <w:webHidden/>
              </w:rPr>
              <w:fldChar w:fldCharType="end"/>
            </w:r>
          </w:hyperlink>
        </w:p>
        <w:p w:rsidR="00080AC8" w:rsidRDefault="00E50159" w:rsidP="00E50159">
          <w:pPr>
            <w:pStyle w:val="15"/>
            <w:rPr>
              <w:rFonts w:asciiTheme="minorHAnsi" w:hAnsiTheme="minorHAnsi" w:cstheme="minorBidi"/>
              <w:noProof/>
            </w:rPr>
          </w:pPr>
          <w:hyperlink w:anchor="_Toc215454358" w:history="1">
            <w:r w:rsidR="00080AC8" w:rsidRPr="00F63A75">
              <w:rPr>
                <w:rStyle w:val="a9"/>
                <w:noProof/>
              </w:rPr>
              <w:t>3.</w:t>
            </w:r>
            <w:r w:rsidR="00080AC8">
              <w:rPr>
                <w:rFonts w:asciiTheme="minorHAnsi" w:hAnsiTheme="minorHAnsi" w:cstheme="minorBidi"/>
                <w:noProof/>
              </w:rPr>
              <w:tab/>
            </w:r>
            <w:r w:rsidR="00080AC8" w:rsidRPr="00F63A75">
              <w:rPr>
                <w:rStyle w:val="a9"/>
                <w:noProof/>
              </w:rPr>
              <w:t>УКРУПНЕННАЯ ОЦЕНКА ПРИНЦИПИАЛЬНЫХ ВАРИАНТОВ РАЗВИТИЯ ТРАНСПОРТНОЙ ИНФРАСТРУКТУРЫ И ВЫБОР ПРЕДЛАГАЕМОГО К РЕАЛИЗАЦИИ ВАРИАНТА</w:t>
            </w:r>
            <w:r w:rsidR="00080AC8">
              <w:rPr>
                <w:noProof/>
                <w:webHidden/>
              </w:rPr>
              <w:tab/>
            </w:r>
            <w:r w:rsidR="00080AC8">
              <w:rPr>
                <w:noProof/>
                <w:webHidden/>
              </w:rPr>
              <w:fldChar w:fldCharType="begin"/>
            </w:r>
            <w:r w:rsidR="00080AC8">
              <w:rPr>
                <w:noProof/>
                <w:webHidden/>
              </w:rPr>
              <w:instrText xml:space="preserve"> PAGEREF _Toc215454358 \h </w:instrText>
            </w:r>
            <w:r w:rsidR="00080AC8">
              <w:rPr>
                <w:noProof/>
                <w:webHidden/>
              </w:rPr>
            </w:r>
            <w:r w:rsidR="00080AC8">
              <w:rPr>
                <w:noProof/>
                <w:webHidden/>
              </w:rPr>
              <w:fldChar w:fldCharType="separate"/>
            </w:r>
            <w:r w:rsidR="00CF63D1">
              <w:rPr>
                <w:noProof/>
                <w:webHidden/>
              </w:rPr>
              <w:t>48</w:t>
            </w:r>
            <w:r w:rsidR="00080AC8">
              <w:rPr>
                <w:noProof/>
                <w:webHidden/>
              </w:rPr>
              <w:fldChar w:fldCharType="end"/>
            </w:r>
          </w:hyperlink>
        </w:p>
        <w:p w:rsidR="00080AC8" w:rsidRDefault="00E50159" w:rsidP="00E50159">
          <w:pPr>
            <w:pStyle w:val="15"/>
            <w:rPr>
              <w:rFonts w:asciiTheme="minorHAnsi" w:hAnsiTheme="minorHAnsi" w:cstheme="minorBidi"/>
              <w:noProof/>
            </w:rPr>
          </w:pPr>
          <w:hyperlink w:anchor="_Toc215454359" w:history="1">
            <w:r w:rsidR="00080AC8" w:rsidRPr="00F63A75">
              <w:rPr>
                <w:rStyle w:val="a9"/>
                <w:noProof/>
              </w:rPr>
              <w:t>4.</w:t>
            </w:r>
            <w:r w:rsidR="00080AC8">
              <w:rPr>
                <w:rFonts w:asciiTheme="minorHAnsi" w:hAnsiTheme="minorHAnsi" w:cstheme="minorBidi"/>
                <w:noProof/>
              </w:rPr>
              <w:tab/>
            </w:r>
            <w:r w:rsidR="00080AC8" w:rsidRPr="00F63A75">
              <w:rPr>
                <w:rStyle w:val="a9"/>
                <w:noProof/>
              </w:rPr>
              <w:t>ПЕРЕЧЕНЬ МЕРОПРИЯТИЙ (ИНВЕСТИЦИОННЫХ ПРОЕКТОВ)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w:t>
            </w:r>
            <w:r w:rsidR="00080AC8">
              <w:rPr>
                <w:noProof/>
                <w:webHidden/>
              </w:rPr>
              <w:tab/>
            </w:r>
            <w:r w:rsidR="00080AC8">
              <w:rPr>
                <w:noProof/>
                <w:webHidden/>
              </w:rPr>
              <w:fldChar w:fldCharType="begin"/>
            </w:r>
            <w:r w:rsidR="00080AC8">
              <w:rPr>
                <w:noProof/>
                <w:webHidden/>
              </w:rPr>
              <w:instrText xml:space="preserve"> PAGEREF _Toc215454359 \h </w:instrText>
            </w:r>
            <w:r w:rsidR="00080AC8">
              <w:rPr>
                <w:noProof/>
                <w:webHidden/>
              </w:rPr>
            </w:r>
            <w:r w:rsidR="00080AC8">
              <w:rPr>
                <w:noProof/>
                <w:webHidden/>
              </w:rPr>
              <w:fldChar w:fldCharType="separate"/>
            </w:r>
            <w:r w:rsidR="00CF63D1">
              <w:rPr>
                <w:noProof/>
                <w:webHidden/>
              </w:rPr>
              <w:t>51</w:t>
            </w:r>
            <w:r w:rsidR="00080AC8">
              <w:rPr>
                <w:noProof/>
                <w:webHidden/>
              </w:rPr>
              <w:fldChar w:fldCharType="end"/>
            </w:r>
          </w:hyperlink>
        </w:p>
        <w:p w:rsidR="00080AC8" w:rsidRDefault="00E50159">
          <w:pPr>
            <w:pStyle w:val="22"/>
            <w:rPr>
              <w:rFonts w:asciiTheme="minorHAnsi" w:hAnsiTheme="minorHAnsi" w:cstheme="minorBidi"/>
              <w:noProof/>
            </w:rPr>
          </w:pPr>
          <w:hyperlink w:anchor="_Toc215454360" w:history="1">
            <w:r w:rsidR="00080AC8" w:rsidRPr="00F63A75">
              <w:rPr>
                <w:rStyle w:val="a9"/>
                <w:noProof/>
              </w:rPr>
              <w:t>4.1.</w:t>
            </w:r>
            <w:r w:rsidR="00080AC8">
              <w:rPr>
                <w:rFonts w:asciiTheme="minorHAnsi" w:hAnsiTheme="minorHAnsi" w:cstheme="minorBidi"/>
                <w:noProof/>
              </w:rPr>
              <w:tab/>
            </w:r>
            <w:r w:rsidR="00080AC8" w:rsidRPr="00F63A75">
              <w:rPr>
                <w:rStyle w:val="a9"/>
                <w:noProof/>
              </w:rPr>
              <w:t>Мероприятия по развитию транспортной инфраструктуры по видам транспорта</w:t>
            </w:r>
            <w:r w:rsidR="00080AC8">
              <w:rPr>
                <w:noProof/>
                <w:webHidden/>
              </w:rPr>
              <w:tab/>
            </w:r>
            <w:r w:rsidR="00080AC8">
              <w:rPr>
                <w:noProof/>
                <w:webHidden/>
              </w:rPr>
              <w:fldChar w:fldCharType="begin"/>
            </w:r>
            <w:r w:rsidR="00080AC8">
              <w:rPr>
                <w:noProof/>
                <w:webHidden/>
              </w:rPr>
              <w:instrText xml:space="preserve"> PAGEREF _Toc215454360 \h </w:instrText>
            </w:r>
            <w:r w:rsidR="00080AC8">
              <w:rPr>
                <w:noProof/>
                <w:webHidden/>
              </w:rPr>
            </w:r>
            <w:r w:rsidR="00080AC8">
              <w:rPr>
                <w:noProof/>
                <w:webHidden/>
              </w:rPr>
              <w:fldChar w:fldCharType="separate"/>
            </w:r>
            <w:r w:rsidR="00CF63D1">
              <w:rPr>
                <w:noProof/>
                <w:webHidden/>
              </w:rPr>
              <w:t>51</w:t>
            </w:r>
            <w:r w:rsidR="00080AC8">
              <w:rPr>
                <w:noProof/>
                <w:webHidden/>
              </w:rPr>
              <w:fldChar w:fldCharType="end"/>
            </w:r>
          </w:hyperlink>
        </w:p>
        <w:p w:rsidR="00080AC8" w:rsidRDefault="00E50159">
          <w:pPr>
            <w:pStyle w:val="22"/>
            <w:rPr>
              <w:rFonts w:asciiTheme="minorHAnsi" w:hAnsiTheme="minorHAnsi" w:cstheme="minorBidi"/>
              <w:noProof/>
            </w:rPr>
          </w:pPr>
          <w:hyperlink w:anchor="_Toc215454361" w:history="1">
            <w:r w:rsidR="00080AC8" w:rsidRPr="00F63A75">
              <w:rPr>
                <w:rStyle w:val="a9"/>
                <w:noProof/>
              </w:rPr>
              <w:t>4.2.</w:t>
            </w:r>
            <w:r w:rsidR="00080AC8">
              <w:rPr>
                <w:rFonts w:asciiTheme="minorHAnsi" w:hAnsiTheme="minorHAnsi" w:cstheme="minorBidi"/>
                <w:noProof/>
              </w:rPr>
              <w:tab/>
            </w:r>
            <w:r w:rsidR="00080AC8" w:rsidRPr="00F63A75">
              <w:rPr>
                <w:rStyle w:val="a9"/>
                <w:noProof/>
              </w:rPr>
              <w:t>Мероприятия по развитию транспорта общего пользования, созданию транспортно-пересадочных узлов</w:t>
            </w:r>
            <w:r w:rsidR="00080AC8">
              <w:rPr>
                <w:noProof/>
                <w:webHidden/>
              </w:rPr>
              <w:tab/>
            </w:r>
            <w:r w:rsidR="00080AC8">
              <w:rPr>
                <w:noProof/>
                <w:webHidden/>
              </w:rPr>
              <w:fldChar w:fldCharType="begin"/>
            </w:r>
            <w:r w:rsidR="00080AC8">
              <w:rPr>
                <w:noProof/>
                <w:webHidden/>
              </w:rPr>
              <w:instrText xml:space="preserve"> PAGEREF _Toc215454361 \h </w:instrText>
            </w:r>
            <w:r w:rsidR="00080AC8">
              <w:rPr>
                <w:noProof/>
                <w:webHidden/>
              </w:rPr>
            </w:r>
            <w:r w:rsidR="00080AC8">
              <w:rPr>
                <w:noProof/>
                <w:webHidden/>
              </w:rPr>
              <w:fldChar w:fldCharType="separate"/>
            </w:r>
            <w:r w:rsidR="00CF63D1">
              <w:rPr>
                <w:noProof/>
                <w:webHidden/>
              </w:rPr>
              <w:t>51</w:t>
            </w:r>
            <w:r w:rsidR="00080AC8">
              <w:rPr>
                <w:noProof/>
                <w:webHidden/>
              </w:rPr>
              <w:fldChar w:fldCharType="end"/>
            </w:r>
          </w:hyperlink>
        </w:p>
        <w:p w:rsidR="00080AC8" w:rsidRDefault="00E50159">
          <w:pPr>
            <w:pStyle w:val="22"/>
            <w:rPr>
              <w:rFonts w:asciiTheme="minorHAnsi" w:hAnsiTheme="minorHAnsi" w:cstheme="minorBidi"/>
              <w:noProof/>
            </w:rPr>
          </w:pPr>
          <w:hyperlink w:anchor="_Toc215454362" w:history="1">
            <w:r w:rsidR="00080AC8" w:rsidRPr="00F63A75">
              <w:rPr>
                <w:rStyle w:val="a9"/>
                <w:noProof/>
              </w:rPr>
              <w:t>4.3.</w:t>
            </w:r>
            <w:r w:rsidR="00080AC8">
              <w:rPr>
                <w:rFonts w:asciiTheme="minorHAnsi" w:hAnsiTheme="minorHAnsi" w:cstheme="minorBidi"/>
                <w:noProof/>
              </w:rPr>
              <w:tab/>
            </w:r>
            <w:r w:rsidR="00080AC8" w:rsidRPr="00F63A75">
              <w:rPr>
                <w:rStyle w:val="a9"/>
                <w:noProof/>
              </w:rPr>
              <w:t>Мероприятия по развитию инфраструктуры для легкового автомобильного транспорта, включая развитие единого парковочного пространства</w:t>
            </w:r>
            <w:r w:rsidR="00080AC8">
              <w:rPr>
                <w:noProof/>
                <w:webHidden/>
              </w:rPr>
              <w:tab/>
            </w:r>
            <w:r w:rsidR="00080AC8">
              <w:rPr>
                <w:noProof/>
                <w:webHidden/>
              </w:rPr>
              <w:fldChar w:fldCharType="begin"/>
            </w:r>
            <w:r w:rsidR="00080AC8">
              <w:rPr>
                <w:noProof/>
                <w:webHidden/>
              </w:rPr>
              <w:instrText xml:space="preserve"> PAGEREF _Toc215454362 \h </w:instrText>
            </w:r>
            <w:r w:rsidR="00080AC8">
              <w:rPr>
                <w:noProof/>
                <w:webHidden/>
              </w:rPr>
            </w:r>
            <w:r w:rsidR="00080AC8">
              <w:rPr>
                <w:noProof/>
                <w:webHidden/>
              </w:rPr>
              <w:fldChar w:fldCharType="separate"/>
            </w:r>
            <w:r w:rsidR="00CF63D1">
              <w:rPr>
                <w:noProof/>
                <w:webHidden/>
              </w:rPr>
              <w:t>51</w:t>
            </w:r>
            <w:r w:rsidR="00080AC8">
              <w:rPr>
                <w:noProof/>
                <w:webHidden/>
              </w:rPr>
              <w:fldChar w:fldCharType="end"/>
            </w:r>
          </w:hyperlink>
        </w:p>
        <w:p w:rsidR="00080AC8" w:rsidRDefault="00E50159">
          <w:pPr>
            <w:pStyle w:val="22"/>
            <w:rPr>
              <w:rFonts w:asciiTheme="minorHAnsi" w:hAnsiTheme="minorHAnsi" w:cstheme="minorBidi"/>
              <w:noProof/>
            </w:rPr>
          </w:pPr>
          <w:hyperlink w:anchor="_Toc215454363" w:history="1">
            <w:r w:rsidR="00080AC8" w:rsidRPr="00F63A75">
              <w:rPr>
                <w:rStyle w:val="a9"/>
                <w:noProof/>
              </w:rPr>
              <w:t>4.4.</w:t>
            </w:r>
            <w:r w:rsidR="00080AC8">
              <w:rPr>
                <w:rFonts w:asciiTheme="minorHAnsi" w:hAnsiTheme="minorHAnsi" w:cstheme="minorBidi"/>
                <w:noProof/>
              </w:rPr>
              <w:tab/>
            </w:r>
            <w:r w:rsidR="00080AC8" w:rsidRPr="00F63A75">
              <w:rPr>
                <w:rStyle w:val="a9"/>
                <w:noProof/>
              </w:rPr>
              <w:t>Мероприятия по развитию инфраструктуры пешеходного и велосипедного передвижения</w:t>
            </w:r>
            <w:r w:rsidR="00080AC8">
              <w:rPr>
                <w:noProof/>
                <w:webHidden/>
              </w:rPr>
              <w:tab/>
            </w:r>
            <w:r w:rsidR="00080AC8">
              <w:rPr>
                <w:noProof/>
                <w:webHidden/>
              </w:rPr>
              <w:fldChar w:fldCharType="begin"/>
            </w:r>
            <w:r w:rsidR="00080AC8">
              <w:rPr>
                <w:noProof/>
                <w:webHidden/>
              </w:rPr>
              <w:instrText xml:space="preserve"> PAGEREF _Toc215454363 \h </w:instrText>
            </w:r>
            <w:r w:rsidR="00080AC8">
              <w:rPr>
                <w:noProof/>
                <w:webHidden/>
              </w:rPr>
            </w:r>
            <w:r w:rsidR="00080AC8">
              <w:rPr>
                <w:noProof/>
                <w:webHidden/>
              </w:rPr>
              <w:fldChar w:fldCharType="separate"/>
            </w:r>
            <w:r w:rsidR="00CF63D1">
              <w:rPr>
                <w:noProof/>
                <w:webHidden/>
              </w:rPr>
              <w:t>51</w:t>
            </w:r>
            <w:r w:rsidR="00080AC8">
              <w:rPr>
                <w:noProof/>
                <w:webHidden/>
              </w:rPr>
              <w:fldChar w:fldCharType="end"/>
            </w:r>
          </w:hyperlink>
        </w:p>
        <w:p w:rsidR="00080AC8" w:rsidRDefault="00E50159">
          <w:pPr>
            <w:pStyle w:val="22"/>
            <w:rPr>
              <w:rFonts w:asciiTheme="minorHAnsi" w:hAnsiTheme="minorHAnsi" w:cstheme="minorBidi"/>
              <w:noProof/>
            </w:rPr>
          </w:pPr>
          <w:hyperlink w:anchor="_Toc215454364" w:history="1">
            <w:r w:rsidR="00080AC8" w:rsidRPr="00F63A75">
              <w:rPr>
                <w:rStyle w:val="a9"/>
                <w:noProof/>
              </w:rPr>
              <w:t>4.5.</w:t>
            </w:r>
            <w:r w:rsidR="00080AC8">
              <w:rPr>
                <w:rFonts w:asciiTheme="minorHAnsi" w:hAnsiTheme="minorHAnsi" w:cstheme="minorBidi"/>
                <w:noProof/>
              </w:rPr>
              <w:tab/>
            </w:r>
            <w:r w:rsidR="00080AC8" w:rsidRPr="00F63A75">
              <w:rPr>
                <w:rStyle w:val="a9"/>
                <w:noProof/>
              </w:rPr>
              <w:t>Мероприятия по развитию инфраструктуры для грузового транспорта, транспортных средств коммунальных и дорожных служб</w:t>
            </w:r>
            <w:r w:rsidR="00080AC8">
              <w:rPr>
                <w:noProof/>
                <w:webHidden/>
              </w:rPr>
              <w:tab/>
            </w:r>
            <w:r w:rsidR="00080AC8">
              <w:rPr>
                <w:noProof/>
                <w:webHidden/>
              </w:rPr>
              <w:fldChar w:fldCharType="begin"/>
            </w:r>
            <w:r w:rsidR="00080AC8">
              <w:rPr>
                <w:noProof/>
                <w:webHidden/>
              </w:rPr>
              <w:instrText xml:space="preserve"> PAGEREF _Toc215454364 \h </w:instrText>
            </w:r>
            <w:r w:rsidR="00080AC8">
              <w:rPr>
                <w:noProof/>
                <w:webHidden/>
              </w:rPr>
            </w:r>
            <w:r w:rsidR="00080AC8">
              <w:rPr>
                <w:noProof/>
                <w:webHidden/>
              </w:rPr>
              <w:fldChar w:fldCharType="separate"/>
            </w:r>
            <w:r w:rsidR="00CF63D1">
              <w:rPr>
                <w:noProof/>
                <w:webHidden/>
              </w:rPr>
              <w:t>51</w:t>
            </w:r>
            <w:r w:rsidR="00080AC8">
              <w:rPr>
                <w:noProof/>
                <w:webHidden/>
              </w:rPr>
              <w:fldChar w:fldCharType="end"/>
            </w:r>
          </w:hyperlink>
        </w:p>
        <w:p w:rsidR="00080AC8" w:rsidRDefault="00E50159">
          <w:pPr>
            <w:pStyle w:val="22"/>
            <w:rPr>
              <w:rFonts w:asciiTheme="minorHAnsi" w:hAnsiTheme="minorHAnsi" w:cstheme="minorBidi"/>
              <w:noProof/>
            </w:rPr>
          </w:pPr>
          <w:hyperlink w:anchor="_Toc215454365" w:history="1">
            <w:r w:rsidR="00080AC8" w:rsidRPr="00F63A75">
              <w:rPr>
                <w:rStyle w:val="a9"/>
                <w:noProof/>
              </w:rPr>
              <w:t>4.6.</w:t>
            </w:r>
            <w:r w:rsidR="00080AC8">
              <w:rPr>
                <w:rFonts w:asciiTheme="minorHAnsi" w:hAnsiTheme="minorHAnsi" w:cstheme="minorBidi"/>
                <w:noProof/>
              </w:rPr>
              <w:tab/>
            </w:r>
            <w:r w:rsidR="00080AC8" w:rsidRPr="00F63A75">
              <w:rPr>
                <w:rStyle w:val="a9"/>
                <w:noProof/>
              </w:rPr>
              <w:t>Мероприятия по развитию сети дорог поселений, муниципальных округов, городских округов</w:t>
            </w:r>
            <w:r w:rsidR="00080AC8">
              <w:rPr>
                <w:noProof/>
                <w:webHidden/>
              </w:rPr>
              <w:tab/>
            </w:r>
            <w:r w:rsidR="00080AC8">
              <w:rPr>
                <w:noProof/>
                <w:webHidden/>
              </w:rPr>
              <w:fldChar w:fldCharType="begin"/>
            </w:r>
            <w:r w:rsidR="00080AC8">
              <w:rPr>
                <w:noProof/>
                <w:webHidden/>
              </w:rPr>
              <w:instrText xml:space="preserve"> PAGEREF _Toc215454365 \h </w:instrText>
            </w:r>
            <w:r w:rsidR="00080AC8">
              <w:rPr>
                <w:noProof/>
                <w:webHidden/>
              </w:rPr>
            </w:r>
            <w:r w:rsidR="00080AC8">
              <w:rPr>
                <w:noProof/>
                <w:webHidden/>
              </w:rPr>
              <w:fldChar w:fldCharType="separate"/>
            </w:r>
            <w:r w:rsidR="00CF63D1">
              <w:rPr>
                <w:noProof/>
                <w:webHidden/>
              </w:rPr>
              <w:t>52</w:t>
            </w:r>
            <w:r w:rsidR="00080AC8">
              <w:rPr>
                <w:noProof/>
                <w:webHidden/>
              </w:rPr>
              <w:fldChar w:fldCharType="end"/>
            </w:r>
          </w:hyperlink>
        </w:p>
        <w:p w:rsidR="00080AC8" w:rsidRDefault="00E50159" w:rsidP="00E50159">
          <w:pPr>
            <w:pStyle w:val="15"/>
            <w:rPr>
              <w:rFonts w:asciiTheme="minorHAnsi" w:hAnsiTheme="minorHAnsi" w:cstheme="minorBidi"/>
              <w:noProof/>
            </w:rPr>
          </w:pPr>
          <w:hyperlink w:anchor="_Toc215454366" w:history="1">
            <w:r w:rsidR="00080AC8" w:rsidRPr="00F63A75">
              <w:rPr>
                <w:rStyle w:val="a9"/>
                <w:noProof/>
              </w:rPr>
              <w:t>5.</w:t>
            </w:r>
            <w:r w:rsidR="00080AC8">
              <w:rPr>
                <w:rFonts w:asciiTheme="minorHAnsi" w:hAnsiTheme="minorHAnsi" w:cstheme="minorBidi"/>
                <w:noProof/>
              </w:rPr>
              <w:tab/>
            </w:r>
            <w:r w:rsidR="00080AC8" w:rsidRPr="00F63A75">
              <w:rPr>
                <w:rStyle w:val="a9"/>
                <w:noProof/>
              </w:rPr>
              <w:t>МЕРОПРИЯТИЯ ПО РАЗВИТИЮ ТРАНСПОРТНОЙ ИНФРАСТРУКТУРЫ</w:t>
            </w:r>
            <w:r w:rsidR="00080AC8">
              <w:rPr>
                <w:noProof/>
                <w:webHidden/>
              </w:rPr>
              <w:tab/>
            </w:r>
            <w:r w:rsidR="00080AC8">
              <w:rPr>
                <w:noProof/>
                <w:webHidden/>
              </w:rPr>
              <w:fldChar w:fldCharType="begin"/>
            </w:r>
            <w:r w:rsidR="00080AC8">
              <w:rPr>
                <w:noProof/>
                <w:webHidden/>
              </w:rPr>
              <w:instrText xml:space="preserve"> PAGEREF _Toc215454366 \h </w:instrText>
            </w:r>
            <w:r w:rsidR="00080AC8">
              <w:rPr>
                <w:noProof/>
                <w:webHidden/>
              </w:rPr>
            </w:r>
            <w:r w:rsidR="00080AC8">
              <w:rPr>
                <w:noProof/>
                <w:webHidden/>
              </w:rPr>
              <w:fldChar w:fldCharType="separate"/>
            </w:r>
            <w:r w:rsidR="00CF63D1">
              <w:rPr>
                <w:noProof/>
                <w:webHidden/>
              </w:rPr>
              <w:t>53</w:t>
            </w:r>
            <w:r w:rsidR="00080AC8">
              <w:rPr>
                <w:noProof/>
                <w:webHidden/>
              </w:rPr>
              <w:fldChar w:fldCharType="end"/>
            </w:r>
          </w:hyperlink>
        </w:p>
        <w:p w:rsidR="00080AC8" w:rsidRDefault="00E50159" w:rsidP="00E50159">
          <w:pPr>
            <w:pStyle w:val="15"/>
            <w:rPr>
              <w:rFonts w:asciiTheme="minorHAnsi" w:hAnsiTheme="minorHAnsi" w:cstheme="minorBidi"/>
              <w:noProof/>
            </w:rPr>
          </w:pPr>
          <w:hyperlink w:anchor="_Toc215454367" w:history="1">
            <w:r w:rsidR="00080AC8" w:rsidRPr="00F63A75">
              <w:rPr>
                <w:rStyle w:val="a9"/>
                <w:noProof/>
              </w:rPr>
              <w:t>6.</w:t>
            </w:r>
            <w:r w:rsidR="00080AC8">
              <w:rPr>
                <w:rFonts w:asciiTheme="minorHAnsi" w:hAnsiTheme="minorHAnsi" w:cstheme="minorBidi"/>
                <w:noProof/>
              </w:rPr>
              <w:tab/>
            </w:r>
            <w:r w:rsidR="00080AC8" w:rsidRPr="00F63A75">
              <w:rPr>
                <w:rStyle w:val="a9"/>
                <w:noProof/>
              </w:rPr>
              <w:t>ОЦЕНКА ОБЪЕМОВ И ИСТОЧНИКОВ ФИНАНСИРОВАНИЯ МЕРОПРИЯТИЙ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w:t>
            </w:r>
            <w:r w:rsidR="00080AC8">
              <w:rPr>
                <w:noProof/>
                <w:webHidden/>
              </w:rPr>
              <w:tab/>
            </w:r>
            <w:r w:rsidR="00080AC8">
              <w:rPr>
                <w:noProof/>
                <w:webHidden/>
              </w:rPr>
              <w:fldChar w:fldCharType="begin"/>
            </w:r>
            <w:r w:rsidR="00080AC8">
              <w:rPr>
                <w:noProof/>
                <w:webHidden/>
              </w:rPr>
              <w:instrText xml:space="preserve"> PAGEREF _Toc215454367 \h </w:instrText>
            </w:r>
            <w:r w:rsidR="00080AC8">
              <w:rPr>
                <w:noProof/>
                <w:webHidden/>
              </w:rPr>
            </w:r>
            <w:r w:rsidR="00080AC8">
              <w:rPr>
                <w:noProof/>
                <w:webHidden/>
              </w:rPr>
              <w:fldChar w:fldCharType="separate"/>
            </w:r>
            <w:r w:rsidR="00CF63D1">
              <w:rPr>
                <w:noProof/>
                <w:webHidden/>
              </w:rPr>
              <w:t>54</w:t>
            </w:r>
            <w:r w:rsidR="00080AC8">
              <w:rPr>
                <w:noProof/>
                <w:webHidden/>
              </w:rPr>
              <w:fldChar w:fldCharType="end"/>
            </w:r>
          </w:hyperlink>
        </w:p>
        <w:p w:rsidR="00080AC8" w:rsidRDefault="00E50159" w:rsidP="00E50159">
          <w:pPr>
            <w:pStyle w:val="15"/>
            <w:rPr>
              <w:rFonts w:asciiTheme="minorHAnsi" w:hAnsiTheme="minorHAnsi" w:cstheme="minorBidi"/>
              <w:noProof/>
            </w:rPr>
          </w:pPr>
          <w:hyperlink w:anchor="_Toc215454368" w:history="1">
            <w:r w:rsidR="00080AC8" w:rsidRPr="00F63A75">
              <w:rPr>
                <w:rStyle w:val="a9"/>
                <w:noProof/>
              </w:rPr>
              <w:t>7.</w:t>
            </w:r>
            <w:r w:rsidR="00080AC8">
              <w:rPr>
                <w:rFonts w:asciiTheme="minorHAnsi" w:hAnsiTheme="minorHAnsi" w:cstheme="minorBidi"/>
                <w:noProof/>
              </w:rPr>
              <w:tab/>
            </w:r>
            <w:r w:rsidR="00080AC8" w:rsidRPr="00F63A75">
              <w:rPr>
                <w:rStyle w:val="a9"/>
                <w:noProof/>
              </w:rPr>
              <w:t>ОЦЕНКА ЭФФЕКТИВНОСТИ МЕРОПРИЯТИЙ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w:t>
            </w:r>
            <w:r w:rsidR="00080AC8">
              <w:rPr>
                <w:noProof/>
                <w:webHidden/>
              </w:rPr>
              <w:tab/>
            </w:r>
            <w:r w:rsidR="00080AC8">
              <w:rPr>
                <w:noProof/>
                <w:webHidden/>
              </w:rPr>
              <w:fldChar w:fldCharType="begin"/>
            </w:r>
            <w:r w:rsidR="00080AC8">
              <w:rPr>
                <w:noProof/>
                <w:webHidden/>
              </w:rPr>
              <w:instrText xml:space="preserve"> PAGEREF _Toc215454368 \h </w:instrText>
            </w:r>
            <w:r w:rsidR="00080AC8">
              <w:rPr>
                <w:noProof/>
                <w:webHidden/>
              </w:rPr>
            </w:r>
            <w:r w:rsidR="00080AC8">
              <w:rPr>
                <w:noProof/>
                <w:webHidden/>
              </w:rPr>
              <w:fldChar w:fldCharType="separate"/>
            </w:r>
            <w:r w:rsidR="00CF63D1">
              <w:rPr>
                <w:noProof/>
                <w:webHidden/>
              </w:rPr>
              <w:t>56</w:t>
            </w:r>
            <w:r w:rsidR="00080AC8">
              <w:rPr>
                <w:noProof/>
                <w:webHidden/>
              </w:rPr>
              <w:fldChar w:fldCharType="end"/>
            </w:r>
          </w:hyperlink>
        </w:p>
        <w:p w:rsidR="00080AC8" w:rsidRDefault="00E50159" w:rsidP="00E50159">
          <w:pPr>
            <w:pStyle w:val="15"/>
            <w:rPr>
              <w:rFonts w:asciiTheme="minorHAnsi" w:hAnsiTheme="minorHAnsi" w:cstheme="minorBidi"/>
              <w:noProof/>
            </w:rPr>
          </w:pPr>
          <w:hyperlink w:anchor="_Toc215454369" w:history="1">
            <w:r w:rsidR="00080AC8" w:rsidRPr="00F63A75">
              <w:rPr>
                <w:rStyle w:val="a9"/>
                <w:noProof/>
              </w:rPr>
              <w:t>8.</w:t>
            </w:r>
            <w:r w:rsidR="00080AC8">
              <w:rPr>
                <w:rFonts w:asciiTheme="minorHAnsi" w:hAnsiTheme="minorHAnsi" w:cstheme="minorBidi"/>
                <w:noProof/>
              </w:rPr>
              <w:tab/>
            </w:r>
            <w:r w:rsidR="00080AC8" w:rsidRPr="00F63A75">
              <w:rPr>
                <w:rStyle w:val="a9"/>
                <w:noProof/>
              </w:rPr>
              <w:t>ПРЕДЛОЖЕНИЯ ПО ИНСТИТУЦИОНАЛЬНЫМ ПРЕОБРАЗОВАНИЯМ, СОВЕРШЕНСТВОВАНИЮ ПРАВОВОГО И ИНФОРМАЦИОННОГО ОБЕСПЕЧЕНИЯ ДЕЯТЕЛЬНОСТИ В СФЕРЕ ПРОЕКТИРОВАНИЯ, СТРОИТЕЛЬСТВА, РЕКОНСТРУКЦИИ ОБЪЕКТОВ ТРАНСПОРТНОЙ ИНФРАСТРУКТУРЫ НА ТЕРРИТОРИИ ПОСЕЛЕНИЯ, МУНИЦИПАЛЬНОГО ОКРУГА, ГОРОДСКОГО ОКРУГА</w:t>
            </w:r>
            <w:r w:rsidR="00080AC8">
              <w:rPr>
                <w:noProof/>
                <w:webHidden/>
              </w:rPr>
              <w:tab/>
            </w:r>
            <w:r w:rsidR="00080AC8">
              <w:rPr>
                <w:noProof/>
                <w:webHidden/>
              </w:rPr>
              <w:fldChar w:fldCharType="begin"/>
            </w:r>
            <w:r w:rsidR="00080AC8">
              <w:rPr>
                <w:noProof/>
                <w:webHidden/>
              </w:rPr>
              <w:instrText xml:space="preserve"> PAGEREF _Toc215454369 \h </w:instrText>
            </w:r>
            <w:r w:rsidR="00080AC8">
              <w:rPr>
                <w:noProof/>
                <w:webHidden/>
              </w:rPr>
            </w:r>
            <w:r w:rsidR="00080AC8">
              <w:rPr>
                <w:noProof/>
                <w:webHidden/>
              </w:rPr>
              <w:fldChar w:fldCharType="separate"/>
            </w:r>
            <w:r w:rsidR="00CF63D1">
              <w:rPr>
                <w:noProof/>
                <w:webHidden/>
              </w:rPr>
              <w:t>60</w:t>
            </w:r>
            <w:r w:rsidR="00080AC8">
              <w:rPr>
                <w:noProof/>
                <w:webHidden/>
              </w:rPr>
              <w:fldChar w:fldCharType="end"/>
            </w:r>
          </w:hyperlink>
        </w:p>
        <w:p w:rsidR="00F0190A" w:rsidRPr="004F211B" w:rsidRDefault="0093096B" w:rsidP="004F211B">
          <w:pPr>
            <w:spacing w:after="0" w:line="240" w:lineRule="auto"/>
            <w:ind w:firstLine="0"/>
            <w:rPr>
              <w:sz w:val="22"/>
            </w:rPr>
          </w:pPr>
          <w:r>
            <w:rPr>
              <w:rFonts w:eastAsiaTheme="minorEastAsia"/>
              <w:sz w:val="22"/>
              <w:lang w:eastAsia="ru-RU"/>
            </w:rPr>
            <w:fldChar w:fldCharType="end"/>
          </w:r>
        </w:p>
      </w:sdtContent>
    </w:sdt>
    <w:p w:rsidR="00E01F70" w:rsidRPr="003B547A" w:rsidRDefault="00E01F70" w:rsidP="003B547A">
      <w:pPr>
        <w:pStyle w:val="S1"/>
        <w:numPr>
          <w:ilvl w:val="0"/>
          <w:numId w:val="0"/>
        </w:numPr>
        <w:spacing w:after="0" w:line="240" w:lineRule="auto"/>
        <w:jc w:val="center"/>
        <w:rPr>
          <w:sz w:val="28"/>
        </w:rPr>
      </w:pPr>
      <w:bookmarkStart w:id="1" w:name="_Toc215454334"/>
      <w:r w:rsidRPr="003B547A">
        <w:rPr>
          <w:sz w:val="28"/>
        </w:rPr>
        <w:t>ВВЕДЕНИЕ</w:t>
      </w:r>
      <w:bookmarkEnd w:id="1"/>
    </w:p>
    <w:p w:rsidR="003B547A" w:rsidRDefault="003B547A" w:rsidP="003B547A">
      <w:pPr>
        <w:widowControl/>
        <w:spacing w:after="0" w:line="240" w:lineRule="auto"/>
        <w:ind w:firstLine="709"/>
        <w:rPr>
          <w:sz w:val="28"/>
          <w:szCs w:val="28"/>
          <w:lang w:eastAsia="ru-RU"/>
        </w:rPr>
      </w:pPr>
    </w:p>
    <w:p w:rsidR="00E01F70" w:rsidRPr="003B547A" w:rsidRDefault="00E01F70" w:rsidP="003B547A">
      <w:pPr>
        <w:widowControl/>
        <w:spacing w:after="0" w:line="240" w:lineRule="auto"/>
        <w:ind w:firstLine="709"/>
        <w:rPr>
          <w:sz w:val="28"/>
          <w:szCs w:val="28"/>
          <w:lang w:eastAsia="ru-RU"/>
        </w:rPr>
      </w:pPr>
      <w:proofErr w:type="gramStart"/>
      <w:r w:rsidRPr="003B547A">
        <w:rPr>
          <w:sz w:val="28"/>
          <w:szCs w:val="28"/>
          <w:lang w:eastAsia="ru-RU"/>
        </w:rPr>
        <w:t>Программа комплексного развития транспортной инфраструктуры</w:t>
      </w:r>
      <w:r w:rsidR="00DC0BCF" w:rsidRPr="003B547A">
        <w:rPr>
          <w:sz w:val="28"/>
          <w:szCs w:val="28"/>
          <w:lang w:eastAsia="ru-RU"/>
        </w:rPr>
        <w:t xml:space="preserve"> муниципального образования</w:t>
      </w:r>
      <w:r w:rsidR="00ED4F98" w:rsidRPr="003B547A">
        <w:rPr>
          <w:sz w:val="28"/>
          <w:szCs w:val="28"/>
          <w:lang w:eastAsia="ru-RU"/>
        </w:rPr>
        <w:t xml:space="preserve"> </w:t>
      </w:r>
      <w:r w:rsidRPr="003B547A">
        <w:rPr>
          <w:sz w:val="28"/>
          <w:szCs w:val="28"/>
          <w:lang w:eastAsia="ru-RU"/>
        </w:rPr>
        <w:t>– документ, устанавливающий перечень мероприятий по проектированию, строительству, реконструкции объектов транспортной инфраструктуры местного зна</w:t>
      </w:r>
      <w:r w:rsidR="00FA595E" w:rsidRPr="003B547A">
        <w:rPr>
          <w:sz w:val="28"/>
          <w:szCs w:val="28"/>
          <w:lang w:eastAsia="ru-RU"/>
        </w:rPr>
        <w:t xml:space="preserve">чения </w:t>
      </w:r>
      <w:r w:rsidR="00DC0BCF" w:rsidRPr="003B547A">
        <w:rPr>
          <w:sz w:val="28"/>
          <w:szCs w:val="28"/>
          <w:lang w:eastAsia="ru-RU"/>
        </w:rPr>
        <w:t>муниципального образования</w:t>
      </w:r>
      <w:r w:rsidRPr="003B547A">
        <w:rPr>
          <w:sz w:val="28"/>
          <w:szCs w:val="28"/>
          <w:lang w:eastAsia="ru-RU"/>
        </w:rPr>
        <w:t xml:space="preserve">, который предусмотрен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w:t>
      </w:r>
      <w:r w:rsidR="00DC0BCF" w:rsidRPr="003B547A">
        <w:rPr>
          <w:sz w:val="28"/>
          <w:szCs w:val="28"/>
          <w:lang w:eastAsia="ru-RU"/>
        </w:rPr>
        <w:t>муниципального образования</w:t>
      </w:r>
      <w:r w:rsidRPr="003B547A">
        <w:rPr>
          <w:sz w:val="28"/>
          <w:szCs w:val="28"/>
          <w:lang w:eastAsia="ru-RU"/>
        </w:rPr>
        <w:t xml:space="preserve">, планом и программой комплексного социально-экономического развития </w:t>
      </w:r>
      <w:r w:rsidR="00DC0BCF" w:rsidRPr="003B547A">
        <w:rPr>
          <w:sz w:val="28"/>
          <w:szCs w:val="28"/>
          <w:lang w:eastAsia="ru-RU"/>
        </w:rPr>
        <w:t>муниципального образования</w:t>
      </w:r>
      <w:r w:rsidRPr="003B547A">
        <w:rPr>
          <w:sz w:val="28"/>
          <w:szCs w:val="28"/>
          <w:lang w:eastAsia="ru-RU"/>
        </w:rPr>
        <w:t>, инвестиционными программами субъектов естественных монополий в области транспорта.</w:t>
      </w:r>
      <w:proofErr w:type="gramEnd"/>
    </w:p>
    <w:p w:rsidR="00E01F70" w:rsidRPr="003B547A" w:rsidRDefault="00E01F70" w:rsidP="003B547A">
      <w:pPr>
        <w:widowControl/>
        <w:spacing w:after="0" w:line="240" w:lineRule="auto"/>
        <w:ind w:firstLine="709"/>
        <w:rPr>
          <w:sz w:val="28"/>
          <w:szCs w:val="28"/>
          <w:lang w:eastAsia="ru-RU"/>
        </w:rPr>
      </w:pPr>
      <w:r w:rsidRPr="003B547A">
        <w:rPr>
          <w:sz w:val="28"/>
          <w:szCs w:val="28"/>
          <w:lang w:eastAsia="ru-RU"/>
        </w:rPr>
        <w:t xml:space="preserve">Реализация программы должна обеспечивать сбалансированное, перспективное развитие транспортной инфраструктуры </w:t>
      </w:r>
      <w:r w:rsidR="00DC0BCF" w:rsidRPr="003B547A">
        <w:rPr>
          <w:sz w:val="28"/>
          <w:szCs w:val="28"/>
          <w:lang w:eastAsia="ru-RU"/>
        </w:rPr>
        <w:t xml:space="preserve">муниципального образования </w:t>
      </w:r>
      <w:r w:rsidRPr="003B547A">
        <w:rPr>
          <w:sz w:val="28"/>
          <w:szCs w:val="28"/>
          <w:lang w:eastAsia="ru-RU"/>
        </w:rPr>
        <w:t>в соответствии с потребностями в строительстве, реконструкции объектов транспортной инфраструктуры местного значения.</w:t>
      </w:r>
    </w:p>
    <w:p w:rsidR="00E01F70" w:rsidRPr="003B547A" w:rsidRDefault="00E01F70" w:rsidP="003B547A">
      <w:pPr>
        <w:widowControl/>
        <w:spacing w:after="0" w:line="240" w:lineRule="auto"/>
        <w:ind w:firstLine="709"/>
        <w:rPr>
          <w:sz w:val="28"/>
          <w:szCs w:val="28"/>
          <w:lang w:eastAsia="ru-RU"/>
        </w:rPr>
      </w:pPr>
      <w:r w:rsidRPr="003B547A">
        <w:rPr>
          <w:sz w:val="28"/>
          <w:szCs w:val="28"/>
          <w:lang w:eastAsia="ru-RU"/>
        </w:rPr>
        <w:t xml:space="preserve">Одним из основополагающих условий развития </w:t>
      </w:r>
      <w:r w:rsidR="00DC0BCF" w:rsidRPr="003B547A">
        <w:rPr>
          <w:sz w:val="28"/>
          <w:szCs w:val="28"/>
          <w:lang w:eastAsia="ru-RU"/>
        </w:rPr>
        <w:t xml:space="preserve">муниципального образования </w:t>
      </w:r>
      <w:r w:rsidRPr="003B547A">
        <w:rPr>
          <w:sz w:val="28"/>
          <w:szCs w:val="28"/>
          <w:lang w:eastAsia="ru-RU"/>
        </w:rPr>
        <w:t xml:space="preserve">является комплексное развитие транспортной инфраструктуры. Этапом, предшествующим разработке основных мероприятий Программы, является проведение анализа и оценка социально-экономического и территориального развития </w:t>
      </w:r>
      <w:r w:rsidR="00DC0BCF" w:rsidRPr="003B547A">
        <w:rPr>
          <w:sz w:val="28"/>
          <w:szCs w:val="28"/>
          <w:lang w:eastAsia="ru-RU"/>
        </w:rPr>
        <w:t>муниципального образования</w:t>
      </w:r>
      <w:r w:rsidRPr="003B547A">
        <w:rPr>
          <w:sz w:val="28"/>
          <w:szCs w:val="28"/>
          <w:lang w:eastAsia="ru-RU"/>
        </w:rPr>
        <w:t>.</w:t>
      </w:r>
    </w:p>
    <w:p w:rsidR="00E01F70" w:rsidRPr="003B547A" w:rsidRDefault="00E01F70" w:rsidP="003B547A">
      <w:pPr>
        <w:widowControl/>
        <w:spacing w:after="0" w:line="240" w:lineRule="auto"/>
        <w:ind w:firstLine="709"/>
        <w:rPr>
          <w:sz w:val="28"/>
          <w:szCs w:val="28"/>
          <w:lang w:eastAsia="ru-RU"/>
        </w:rPr>
      </w:pPr>
      <w:r w:rsidRPr="003B547A">
        <w:rPr>
          <w:sz w:val="28"/>
          <w:szCs w:val="28"/>
          <w:lang w:eastAsia="ru-RU"/>
        </w:rPr>
        <w:t xml:space="preserve">Анализ и оценка социально-экономического и территориального развития </w:t>
      </w:r>
      <w:r w:rsidR="00DC0BCF" w:rsidRPr="003B547A">
        <w:rPr>
          <w:sz w:val="28"/>
          <w:szCs w:val="28"/>
          <w:lang w:eastAsia="ru-RU"/>
        </w:rPr>
        <w:t>муниципального образования</w:t>
      </w:r>
      <w:r w:rsidRPr="003B547A">
        <w:rPr>
          <w:sz w:val="28"/>
          <w:szCs w:val="28"/>
          <w:lang w:eastAsia="ru-RU"/>
        </w:rPr>
        <w:t>, а также прогноз его развития проводится по следующим направлениям:</w:t>
      </w:r>
    </w:p>
    <w:p w:rsidR="00E01F70" w:rsidRPr="003B547A" w:rsidRDefault="00E01F70" w:rsidP="003B547A">
      <w:pPr>
        <w:widowControl/>
        <w:numPr>
          <w:ilvl w:val="0"/>
          <w:numId w:val="29"/>
        </w:numPr>
        <w:spacing w:after="0" w:line="240" w:lineRule="auto"/>
        <w:ind w:left="0" w:firstLine="709"/>
        <w:rPr>
          <w:rFonts w:eastAsia="Times New Roman"/>
          <w:b/>
          <w:sz w:val="28"/>
          <w:szCs w:val="28"/>
          <w:lang w:eastAsia="ru-RU"/>
        </w:rPr>
      </w:pPr>
      <w:r w:rsidRPr="003B547A">
        <w:rPr>
          <w:rFonts w:eastAsia="Times New Roman"/>
          <w:sz w:val="28"/>
          <w:szCs w:val="28"/>
          <w:lang w:eastAsia="ru-RU"/>
        </w:rPr>
        <w:t>демографическое развитие;</w:t>
      </w:r>
    </w:p>
    <w:p w:rsidR="00E01F70" w:rsidRPr="003B547A" w:rsidRDefault="00E01F70" w:rsidP="003B547A">
      <w:pPr>
        <w:widowControl/>
        <w:numPr>
          <w:ilvl w:val="0"/>
          <w:numId w:val="29"/>
        </w:numPr>
        <w:spacing w:after="0" w:line="240" w:lineRule="auto"/>
        <w:ind w:left="0" w:firstLine="709"/>
        <w:rPr>
          <w:rFonts w:eastAsia="Times New Roman"/>
          <w:sz w:val="28"/>
          <w:szCs w:val="28"/>
          <w:lang w:eastAsia="ru-RU"/>
        </w:rPr>
      </w:pPr>
      <w:r w:rsidRPr="003B547A">
        <w:rPr>
          <w:rFonts w:eastAsia="Times New Roman"/>
          <w:sz w:val="28"/>
          <w:szCs w:val="28"/>
          <w:lang w:eastAsia="ru-RU"/>
        </w:rPr>
        <w:t>перспективное строительство;</w:t>
      </w:r>
    </w:p>
    <w:p w:rsidR="00E01F70" w:rsidRPr="003B547A" w:rsidRDefault="00E01F70" w:rsidP="003B547A">
      <w:pPr>
        <w:widowControl/>
        <w:numPr>
          <w:ilvl w:val="0"/>
          <w:numId w:val="29"/>
        </w:numPr>
        <w:spacing w:after="0" w:line="240" w:lineRule="auto"/>
        <w:ind w:left="0" w:firstLine="709"/>
        <w:rPr>
          <w:rFonts w:eastAsia="Times New Roman"/>
          <w:sz w:val="28"/>
          <w:szCs w:val="28"/>
          <w:lang w:eastAsia="ru-RU"/>
        </w:rPr>
      </w:pPr>
      <w:r w:rsidRPr="003B547A">
        <w:rPr>
          <w:rFonts w:eastAsia="Times New Roman"/>
          <w:sz w:val="28"/>
          <w:szCs w:val="28"/>
          <w:lang w:eastAsia="ru-RU"/>
        </w:rPr>
        <w:t>состояние транспортной инфраструктуры.</w:t>
      </w:r>
    </w:p>
    <w:p w:rsidR="00E01F70" w:rsidRPr="003B547A" w:rsidRDefault="00E01F70" w:rsidP="003B547A">
      <w:pPr>
        <w:widowControl/>
        <w:spacing w:after="0" w:line="240" w:lineRule="auto"/>
        <w:ind w:firstLine="709"/>
        <w:rPr>
          <w:sz w:val="28"/>
          <w:szCs w:val="28"/>
          <w:lang w:eastAsia="ru-RU"/>
        </w:rPr>
      </w:pPr>
      <w:r w:rsidRPr="003B547A">
        <w:rPr>
          <w:sz w:val="28"/>
          <w:szCs w:val="28"/>
          <w:lang w:eastAsia="ru-RU"/>
        </w:rPr>
        <w:t>Программа направлена на обеспечение надежного и устойчивого обслуживания потребителей услугами, снижение износа объектов транспортной инфраструктуры.</w:t>
      </w:r>
    </w:p>
    <w:p w:rsidR="00E01F70" w:rsidRPr="003B547A" w:rsidRDefault="00E01F70" w:rsidP="003B547A">
      <w:pPr>
        <w:widowControl/>
        <w:spacing w:after="0" w:line="240" w:lineRule="auto"/>
        <w:ind w:firstLine="709"/>
        <w:rPr>
          <w:sz w:val="28"/>
          <w:szCs w:val="28"/>
          <w:lang w:eastAsia="ru-RU"/>
        </w:rPr>
      </w:pPr>
      <w:r w:rsidRPr="003B547A">
        <w:rPr>
          <w:sz w:val="28"/>
          <w:szCs w:val="28"/>
          <w:lang w:eastAsia="ru-RU"/>
        </w:rPr>
        <w:t>Основными целями программы являются:</w:t>
      </w:r>
    </w:p>
    <w:p w:rsidR="00E01F70" w:rsidRPr="003B547A" w:rsidRDefault="00E01F70" w:rsidP="003B547A">
      <w:pPr>
        <w:pStyle w:val="ab"/>
        <w:widowControl/>
        <w:numPr>
          <w:ilvl w:val="0"/>
          <w:numId w:val="28"/>
        </w:numPr>
        <w:spacing w:after="0" w:line="240" w:lineRule="auto"/>
        <w:ind w:left="0" w:firstLine="709"/>
        <w:rPr>
          <w:rFonts w:eastAsia="Times New Roman"/>
          <w:sz w:val="28"/>
          <w:szCs w:val="28"/>
          <w:lang w:eastAsia="ru-RU"/>
        </w:rPr>
      </w:pPr>
      <w:r w:rsidRPr="003B547A">
        <w:rPr>
          <w:rFonts w:eastAsia="Times New Roman"/>
          <w:sz w:val="28"/>
          <w:szCs w:val="28"/>
          <w:lang w:eastAsia="ru-RU"/>
        </w:rPr>
        <w:t xml:space="preserve">обеспечение безопасности, качества и эффективности транспортного обслуживания населения, а также юридических лиц и индивидуальных предпринимателей, осуществляющих экономическую деятельность (далее субъекты экономической деятельности) на территории </w:t>
      </w:r>
      <w:r w:rsidR="00DC0BCF" w:rsidRPr="003B547A">
        <w:rPr>
          <w:sz w:val="28"/>
          <w:szCs w:val="28"/>
          <w:lang w:eastAsia="ru-RU"/>
        </w:rPr>
        <w:t>муниципального образования</w:t>
      </w:r>
      <w:r w:rsidRPr="003B547A">
        <w:rPr>
          <w:rFonts w:eastAsia="Times New Roman"/>
          <w:sz w:val="28"/>
          <w:szCs w:val="28"/>
          <w:lang w:eastAsia="ru-RU"/>
        </w:rPr>
        <w:t>;</w:t>
      </w:r>
    </w:p>
    <w:p w:rsidR="00E01F70" w:rsidRPr="003B547A" w:rsidRDefault="00E01F70" w:rsidP="003B547A">
      <w:pPr>
        <w:pStyle w:val="ab"/>
        <w:widowControl/>
        <w:numPr>
          <w:ilvl w:val="0"/>
          <w:numId w:val="28"/>
        </w:numPr>
        <w:spacing w:after="0" w:line="240" w:lineRule="auto"/>
        <w:ind w:left="0" w:firstLine="709"/>
        <w:rPr>
          <w:rFonts w:eastAsia="Times New Roman"/>
          <w:sz w:val="28"/>
          <w:szCs w:val="28"/>
          <w:lang w:eastAsia="ru-RU"/>
        </w:rPr>
      </w:pPr>
      <w:r w:rsidRPr="003B547A">
        <w:rPr>
          <w:rFonts w:eastAsia="Times New Roman"/>
          <w:sz w:val="28"/>
          <w:szCs w:val="28"/>
          <w:lang w:eastAsia="ru-RU"/>
        </w:rPr>
        <w:t>обеспечение доступности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w:t>
      </w:r>
    </w:p>
    <w:p w:rsidR="00E01F70" w:rsidRPr="003B547A" w:rsidRDefault="00E01F70" w:rsidP="003B547A">
      <w:pPr>
        <w:pStyle w:val="ab"/>
        <w:widowControl/>
        <w:numPr>
          <w:ilvl w:val="0"/>
          <w:numId w:val="28"/>
        </w:numPr>
        <w:spacing w:after="0" w:line="240" w:lineRule="auto"/>
        <w:ind w:left="0" w:firstLine="709"/>
        <w:rPr>
          <w:rFonts w:eastAsia="Times New Roman"/>
          <w:sz w:val="28"/>
          <w:szCs w:val="28"/>
          <w:lang w:eastAsia="ru-RU"/>
        </w:rPr>
      </w:pPr>
      <w:r w:rsidRPr="003B547A">
        <w:rPr>
          <w:rFonts w:eastAsia="Times New Roman"/>
          <w:sz w:val="28"/>
          <w:szCs w:val="28"/>
          <w:lang w:eastAsia="ru-RU"/>
        </w:rPr>
        <w:t xml:space="preserve">развитие транспортной инфраструктуры в соответствии с потребностями населения в передвижении, субъектов экономической деятельности - в перевозке пассажиров и грузов на территории </w:t>
      </w:r>
      <w:r w:rsidR="00DC0BCF" w:rsidRPr="003B547A">
        <w:rPr>
          <w:sz w:val="28"/>
          <w:szCs w:val="28"/>
          <w:lang w:eastAsia="ru-RU"/>
        </w:rPr>
        <w:t>муниципального образования</w:t>
      </w:r>
      <w:r w:rsidRPr="003B547A">
        <w:rPr>
          <w:rFonts w:eastAsia="Times New Roman"/>
          <w:sz w:val="28"/>
          <w:szCs w:val="28"/>
          <w:lang w:eastAsia="ru-RU"/>
        </w:rPr>
        <w:t>;</w:t>
      </w:r>
    </w:p>
    <w:p w:rsidR="00E01F70" w:rsidRPr="003B547A" w:rsidRDefault="00E01F70" w:rsidP="003B547A">
      <w:pPr>
        <w:pStyle w:val="ab"/>
        <w:widowControl/>
        <w:numPr>
          <w:ilvl w:val="0"/>
          <w:numId w:val="28"/>
        </w:numPr>
        <w:spacing w:after="0" w:line="240" w:lineRule="auto"/>
        <w:ind w:left="0" w:firstLine="709"/>
        <w:rPr>
          <w:rFonts w:eastAsia="Times New Roman"/>
          <w:sz w:val="28"/>
          <w:szCs w:val="28"/>
          <w:lang w:eastAsia="ru-RU"/>
        </w:rPr>
      </w:pPr>
      <w:r w:rsidRPr="003B547A">
        <w:rPr>
          <w:rFonts w:eastAsia="Times New Roman"/>
          <w:sz w:val="28"/>
          <w:szCs w:val="28"/>
          <w:lang w:eastAsia="ru-RU"/>
        </w:rPr>
        <w:t>развитие транспортной инфраструктуры, сбалансированное с градостроительной деятельностью в</w:t>
      </w:r>
      <w:r w:rsidR="00FA595E" w:rsidRPr="003B547A">
        <w:rPr>
          <w:rFonts w:eastAsia="Times New Roman"/>
          <w:sz w:val="28"/>
          <w:szCs w:val="28"/>
          <w:lang w:eastAsia="ru-RU"/>
        </w:rPr>
        <w:t xml:space="preserve"> </w:t>
      </w:r>
      <w:r w:rsidR="00DC0BCF" w:rsidRPr="003B547A">
        <w:rPr>
          <w:sz w:val="28"/>
          <w:szCs w:val="28"/>
          <w:lang w:eastAsia="ru-RU"/>
        </w:rPr>
        <w:t>муниципальном образовании</w:t>
      </w:r>
      <w:r w:rsidRPr="003B547A">
        <w:rPr>
          <w:rFonts w:eastAsia="Times New Roman"/>
          <w:sz w:val="28"/>
          <w:szCs w:val="28"/>
          <w:lang w:eastAsia="ru-RU"/>
        </w:rPr>
        <w:t>;</w:t>
      </w:r>
    </w:p>
    <w:p w:rsidR="00E01F70" w:rsidRPr="003B547A" w:rsidRDefault="00E01F70" w:rsidP="003B547A">
      <w:pPr>
        <w:pStyle w:val="ab"/>
        <w:widowControl/>
        <w:numPr>
          <w:ilvl w:val="0"/>
          <w:numId w:val="28"/>
        </w:numPr>
        <w:spacing w:after="0" w:line="240" w:lineRule="auto"/>
        <w:ind w:left="0" w:firstLine="709"/>
        <w:rPr>
          <w:rFonts w:eastAsia="Times New Roman"/>
          <w:sz w:val="28"/>
          <w:szCs w:val="28"/>
          <w:lang w:eastAsia="ru-RU"/>
        </w:rPr>
      </w:pPr>
      <w:r w:rsidRPr="003B547A">
        <w:rPr>
          <w:rFonts w:eastAsia="Times New Roman"/>
          <w:sz w:val="28"/>
          <w:szCs w:val="28"/>
          <w:lang w:eastAsia="ru-RU"/>
        </w:rPr>
        <w:t>обеспечение условий для управления транспортным спросом;</w:t>
      </w:r>
    </w:p>
    <w:p w:rsidR="00E01F70" w:rsidRPr="003B547A" w:rsidRDefault="00E01F70" w:rsidP="003B547A">
      <w:pPr>
        <w:pStyle w:val="ab"/>
        <w:widowControl/>
        <w:numPr>
          <w:ilvl w:val="0"/>
          <w:numId w:val="28"/>
        </w:numPr>
        <w:spacing w:after="0" w:line="240" w:lineRule="auto"/>
        <w:ind w:left="0" w:firstLine="709"/>
        <w:rPr>
          <w:rFonts w:eastAsia="Times New Roman"/>
          <w:sz w:val="28"/>
          <w:szCs w:val="28"/>
          <w:lang w:eastAsia="ru-RU"/>
        </w:rPr>
      </w:pPr>
      <w:r w:rsidRPr="003B547A">
        <w:rPr>
          <w:rFonts w:eastAsia="Times New Roman"/>
          <w:sz w:val="28"/>
          <w:szCs w:val="28"/>
          <w:lang w:eastAsia="ru-RU"/>
        </w:rPr>
        <w:t>создание приоритетных условий для обеспечения безопасности жизни и здоровья участников дорожного движения по отношению к экономическим результатам хозяйственной деятельности;</w:t>
      </w:r>
    </w:p>
    <w:p w:rsidR="00E01F70" w:rsidRPr="003B547A" w:rsidRDefault="00E01F70" w:rsidP="003B547A">
      <w:pPr>
        <w:pStyle w:val="ab"/>
        <w:widowControl/>
        <w:numPr>
          <w:ilvl w:val="0"/>
          <w:numId w:val="28"/>
        </w:numPr>
        <w:spacing w:after="0" w:line="240" w:lineRule="auto"/>
        <w:ind w:left="0" w:firstLine="709"/>
        <w:rPr>
          <w:rFonts w:eastAsia="Times New Roman"/>
          <w:sz w:val="28"/>
          <w:szCs w:val="28"/>
          <w:lang w:eastAsia="ru-RU"/>
        </w:rPr>
      </w:pPr>
      <w:r w:rsidRPr="003B547A">
        <w:rPr>
          <w:rFonts w:eastAsia="Times New Roman"/>
          <w:sz w:val="28"/>
          <w:szCs w:val="28"/>
          <w:lang w:eastAsia="ru-RU"/>
        </w:rPr>
        <w:t>создание приоритетных условий движения транспортных средств общего пользования по отношению к иным транспортным средствам;</w:t>
      </w:r>
    </w:p>
    <w:p w:rsidR="00E01F70" w:rsidRPr="003B547A" w:rsidRDefault="00E01F70" w:rsidP="003B547A">
      <w:pPr>
        <w:pStyle w:val="ab"/>
        <w:widowControl/>
        <w:numPr>
          <w:ilvl w:val="0"/>
          <w:numId w:val="28"/>
        </w:numPr>
        <w:spacing w:after="0" w:line="240" w:lineRule="auto"/>
        <w:ind w:left="0" w:firstLine="709"/>
        <w:rPr>
          <w:rFonts w:eastAsia="Times New Roman"/>
          <w:sz w:val="28"/>
          <w:szCs w:val="28"/>
          <w:lang w:eastAsia="ru-RU"/>
        </w:rPr>
      </w:pPr>
      <w:r w:rsidRPr="003B547A">
        <w:rPr>
          <w:rFonts w:eastAsia="Times New Roman"/>
          <w:sz w:val="28"/>
          <w:szCs w:val="28"/>
          <w:lang w:eastAsia="ru-RU"/>
        </w:rPr>
        <w:t>условия для пешеходного и велосипедного передвижения населения;</w:t>
      </w:r>
    </w:p>
    <w:p w:rsidR="00E01F70" w:rsidRPr="003B547A" w:rsidRDefault="00E01F70" w:rsidP="003B547A">
      <w:pPr>
        <w:pStyle w:val="ab"/>
        <w:widowControl/>
        <w:numPr>
          <w:ilvl w:val="0"/>
          <w:numId w:val="28"/>
        </w:numPr>
        <w:spacing w:after="0" w:line="240" w:lineRule="auto"/>
        <w:ind w:left="0" w:firstLine="709"/>
        <w:rPr>
          <w:rFonts w:eastAsia="Times New Roman"/>
          <w:sz w:val="28"/>
          <w:szCs w:val="28"/>
          <w:lang w:eastAsia="ru-RU"/>
        </w:rPr>
      </w:pPr>
      <w:r w:rsidRPr="003B547A">
        <w:rPr>
          <w:rFonts w:eastAsia="Times New Roman"/>
          <w:sz w:val="28"/>
          <w:szCs w:val="28"/>
          <w:lang w:eastAsia="ru-RU"/>
        </w:rPr>
        <w:t>эффективность функционирования действующей транспортной инфраструктуры.</w:t>
      </w:r>
    </w:p>
    <w:p w:rsidR="00E01F70" w:rsidRPr="003B547A" w:rsidRDefault="00E01F70" w:rsidP="003B547A">
      <w:pPr>
        <w:widowControl/>
        <w:spacing w:after="0" w:line="240" w:lineRule="auto"/>
        <w:ind w:firstLine="709"/>
        <w:rPr>
          <w:sz w:val="28"/>
          <w:szCs w:val="28"/>
          <w:lang w:eastAsia="ru-RU"/>
        </w:rPr>
      </w:pPr>
      <w:r w:rsidRPr="003B547A">
        <w:rPr>
          <w:sz w:val="28"/>
          <w:szCs w:val="28"/>
          <w:lang w:eastAsia="ru-RU"/>
        </w:rPr>
        <w:t xml:space="preserve">Бюджетные средства, направляемые на реализацию программы, должны быть предназначены для реализации проектов модернизации объектов транспортной инфраструктуры и дорожного хозяйства, связанных с ремонтом, реконструкцией существующих объектов, а также со строительством новых объектов. </w:t>
      </w:r>
      <w:proofErr w:type="gramStart"/>
      <w:r w:rsidRPr="003B547A">
        <w:rPr>
          <w:sz w:val="28"/>
          <w:szCs w:val="28"/>
          <w:lang w:eastAsia="ru-RU"/>
        </w:rPr>
        <w:t xml:space="preserve">Таким образом, Программа является прогнозно-плановым документом, во-первых, формулирующим и увязывающим по срокам, финансовым, трудовым, материальным и прочим ресурсам реализацию стратегических приоритетов в сфере развития транспортной инфраструктуры </w:t>
      </w:r>
      <w:r w:rsidR="00DC0BCF" w:rsidRPr="003B547A">
        <w:rPr>
          <w:sz w:val="28"/>
          <w:szCs w:val="28"/>
          <w:lang w:eastAsia="ru-RU"/>
        </w:rPr>
        <w:t>муниципального образования</w:t>
      </w:r>
      <w:r w:rsidRPr="003B547A">
        <w:rPr>
          <w:sz w:val="28"/>
          <w:szCs w:val="28"/>
          <w:lang w:eastAsia="ru-RU"/>
        </w:rPr>
        <w:t xml:space="preserve">, во-вторых, формирующим плановую основу взаимодействия членов местного сообщества, обеспечивающего и реализацию стратегических приоритетов, и текущее сбалансированное функционирование экономического и социального секторов </w:t>
      </w:r>
      <w:r w:rsidR="00DC0BCF" w:rsidRPr="003B547A">
        <w:rPr>
          <w:sz w:val="28"/>
          <w:szCs w:val="28"/>
          <w:lang w:eastAsia="ru-RU"/>
        </w:rPr>
        <w:t>муниципального образования</w:t>
      </w:r>
      <w:r w:rsidRPr="003B547A">
        <w:rPr>
          <w:sz w:val="28"/>
          <w:szCs w:val="28"/>
          <w:lang w:eastAsia="ru-RU"/>
        </w:rPr>
        <w:t>.</w:t>
      </w:r>
      <w:proofErr w:type="gramEnd"/>
    </w:p>
    <w:p w:rsidR="00E01F70" w:rsidRPr="003B547A" w:rsidRDefault="00E01F70" w:rsidP="003B547A">
      <w:pPr>
        <w:spacing w:after="0" w:line="240" w:lineRule="auto"/>
        <w:ind w:firstLine="709"/>
        <w:jc w:val="center"/>
        <w:rPr>
          <w:sz w:val="28"/>
          <w:szCs w:val="28"/>
        </w:rPr>
      </w:pPr>
    </w:p>
    <w:p w:rsidR="00005AF3" w:rsidRPr="0078231D" w:rsidRDefault="007645E7" w:rsidP="003B547A">
      <w:pPr>
        <w:pStyle w:val="S1"/>
        <w:numPr>
          <w:ilvl w:val="0"/>
          <w:numId w:val="0"/>
        </w:numPr>
        <w:jc w:val="center"/>
      </w:pPr>
      <w:bookmarkStart w:id="2" w:name="_Toc215454335"/>
      <w:r w:rsidRPr="0078231D">
        <w:t>ПАСПОРТ ПРОГРАММЫ</w:t>
      </w:r>
      <w:bookmarkEnd w:id="2"/>
    </w:p>
    <w:tbl>
      <w:tblPr>
        <w:tblStyle w:val="af2"/>
        <w:tblW w:w="0" w:type="auto"/>
        <w:tblLook w:val="04A0" w:firstRow="1" w:lastRow="0" w:firstColumn="1" w:lastColumn="0" w:noHBand="0" w:noVBand="1"/>
      </w:tblPr>
      <w:tblGrid>
        <w:gridCol w:w="2984"/>
        <w:gridCol w:w="6427"/>
      </w:tblGrid>
      <w:tr w:rsidR="00EE394C" w:rsidRPr="00F50AFF" w:rsidTr="00D4079F">
        <w:tc>
          <w:tcPr>
            <w:tcW w:w="3005" w:type="dxa"/>
            <w:tcMar>
              <w:left w:w="28" w:type="dxa"/>
              <w:right w:w="28" w:type="dxa"/>
            </w:tcMar>
          </w:tcPr>
          <w:p w:rsidR="00EE394C" w:rsidRPr="00ED4F98" w:rsidRDefault="00EE394C" w:rsidP="00F50AFF">
            <w:pPr>
              <w:autoSpaceDE w:val="0"/>
              <w:spacing w:after="0"/>
              <w:ind w:firstLine="0"/>
              <w:jc w:val="left"/>
              <w:rPr>
                <w:bCs/>
                <w:color w:val="000000"/>
              </w:rPr>
            </w:pPr>
            <w:r w:rsidRPr="00ED4F98">
              <w:t>Наименование программы</w:t>
            </w:r>
          </w:p>
        </w:tc>
        <w:tc>
          <w:tcPr>
            <w:tcW w:w="6493" w:type="dxa"/>
            <w:tcMar>
              <w:left w:w="28" w:type="dxa"/>
              <w:right w:w="28" w:type="dxa"/>
            </w:tcMar>
          </w:tcPr>
          <w:p w:rsidR="00EE394C" w:rsidRPr="00ED4F98" w:rsidRDefault="007939E5" w:rsidP="007326E4">
            <w:pPr>
              <w:autoSpaceDE w:val="0"/>
              <w:spacing w:after="0"/>
              <w:ind w:firstLine="0"/>
            </w:pPr>
            <w:r w:rsidRPr="00ED4F98">
              <w:t xml:space="preserve">Программа комплексного развития транспортной инфраструктуры </w:t>
            </w:r>
            <w:r w:rsidR="007326E4">
              <w:t>Архаринского муниципального округа Амурской области на 2026-2031</w:t>
            </w:r>
            <w:r w:rsidR="00DC0BCF" w:rsidRPr="00ED4F98">
              <w:t xml:space="preserve"> годы </w:t>
            </w:r>
            <w:r w:rsidR="007326E4">
              <w:t xml:space="preserve">и на период до 2043 года </w:t>
            </w:r>
            <w:r w:rsidR="00644277" w:rsidRPr="00ED4F98">
              <w:t>(далее - Программа).</w:t>
            </w:r>
          </w:p>
        </w:tc>
      </w:tr>
      <w:tr w:rsidR="00EE394C" w:rsidRPr="00F50AFF" w:rsidTr="00D4079F">
        <w:tc>
          <w:tcPr>
            <w:tcW w:w="3005" w:type="dxa"/>
            <w:tcMar>
              <w:left w:w="28" w:type="dxa"/>
              <w:right w:w="28" w:type="dxa"/>
            </w:tcMar>
          </w:tcPr>
          <w:p w:rsidR="00EE394C" w:rsidRPr="00ED4F98" w:rsidRDefault="00EE394C" w:rsidP="00F50AFF">
            <w:pPr>
              <w:pStyle w:val="ConsPlusNormal"/>
              <w:spacing w:line="276" w:lineRule="auto"/>
              <w:ind w:firstLine="0"/>
              <w:rPr>
                <w:rFonts w:ascii="Times New Roman" w:hAnsi="Times New Roman" w:cs="Times New Roman"/>
                <w:b/>
                <w:sz w:val="22"/>
                <w:szCs w:val="22"/>
              </w:rPr>
            </w:pPr>
            <w:r w:rsidRPr="00ED4F98">
              <w:rPr>
                <w:rFonts w:ascii="Times New Roman" w:hAnsi="Times New Roman" w:cs="Times New Roman"/>
                <w:sz w:val="22"/>
                <w:szCs w:val="22"/>
              </w:rPr>
              <w:t>Основание для разработки программы</w:t>
            </w:r>
          </w:p>
        </w:tc>
        <w:tc>
          <w:tcPr>
            <w:tcW w:w="6493" w:type="dxa"/>
            <w:tcMar>
              <w:left w:w="28" w:type="dxa"/>
              <w:right w:w="28" w:type="dxa"/>
            </w:tcMar>
          </w:tcPr>
          <w:p w:rsidR="0028636E" w:rsidRPr="00ED4F98" w:rsidRDefault="0028636E" w:rsidP="0016638F">
            <w:pPr>
              <w:pStyle w:val="a1"/>
              <w:numPr>
                <w:ilvl w:val="0"/>
                <w:numId w:val="24"/>
              </w:numPr>
              <w:ind w:left="397"/>
              <w:rPr>
                <w:rFonts w:ascii="Times New Roman" w:hAnsi="Times New Roman"/>
                <w:szCs w:val="22"/>
              </w:rPr>
            </w:pPr>
            <w:r w:rsidRPr="00ED4F98">
              <w:rPr>
                <w:rFonts w:ascii="Times New Roman" w:hAnsi="Times New Roman"/>
                <w:szCs w:val="22"/>
              </w:rPr>
              <w:t>Градостроительный кодекс Российской Федерации от 29.12.2004 г. №190-ФЗ;</w:t>
            </w:r>
          </w:p>
          <w:p w:rsidR="0028636E" w:rsidRPr="00ED4F98" w:rsidRDefault="0028636E" w:rsidP="0016638F">
            <w:pPr>
              <w:pStyle w:val="a1"/>
              <w:numPr>
                <w:ilvl w:val="0"/>
                <w:numId w:val="24"/>
              </w:numPr>
              <w:ind w:left="397"/>
              <w:rPr>
                <w:rFonts w:ascii="Times New Roman" w:hAnsi="Times New Roman"/>
                <w:szCs w:val="22"/>
              </w:rPr>
            </w:pPr>
            <w:r w:rsidRPr="00ED4F98">
              <w:rPr>
                <w:rFonts w:ascii="Times New Roman" w:hAnsi="Times New Roman"/>
                <w:szCs w:val="22"/>
              </w:rPr>
              <w:t>Федеральный закон от 06.10.2003 № 131-ФЗ «Об общих принципах организации местного самоуправления в Российской Федерации»;</w:t>
            </w:r>
          </w:p>
          <w:p w:rsidR="0028636E" w:rsidRPr="00ED4F98" w:rsidRDefault="0028636E" w:rsidP="0016638F">
            <w:pPr>
              <w:pStyle w:val="a1"/>
              <w:numPr>
                <w:ilvl w:val="0"/>
                <w:numId w:val="24"/>
              </w:numPr>
              <w:ind w:left="397"/>
              <w:rPr>
                <w:rFonts w:ascii="Times New Roman" w:hAnsi="Times New Roman"/>
                <w:szCs w:val="22"/>
              </w:rPr>
            </w:pPr>
            <w:r w:rsidRPr="00ED4F98">
              <w:rPr>
                <w:rFonts w:ascii="Times New Roman" w:hAnsi="Times New Roman"/>
                <w:szCs w:val="22"/>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28636E" w:rsidRPr="00ED4F98" w:rsidRDefault="0028636E" w:rsidP="0016638F">
            <w:pPr>
              <w:pStyle w:val="a1"/>
              <w:numPr>
                <w:ilvl w:val="0"/>
                <w:numId w:val="24"/>
              </w:numPr>
              <w:ind w:left="397"/>
              <w:rPr>
                <w:rFonts w:ascii="Times New Roman" w:hAnsi="Times New Roman"/>
                <w:szCs w:val="22"/>
              </w:rPr>
            </w:pPr>
            <w:r w:rsidRPr="00ED4F98">
              <w:rPr>
                <w:rFonts w:ascii="Times New Roman" w:hAnsi="Times New Roman"/>
                <w:szCs w:val="22"/>
              </w:rPr>
              <w:t>Федеральный закон от 09.02.2007 № 16-ФЗ «О транспортной безопасности»;</w:t>
            </w:r>
          </w:p>
          <w:p w:rsidR="0028636E" w:rsidRPr="00ED4F98" w:rsidRDefault="0028636E" w:rsidP="0016638F">
            <w:pPr>
              <w:pStyle w:val="a1"/>
              <w:numPr>
                <w:ilvl w:val="0"/>
                <w:numId w:val="24"/>
              </w:numPr>
              <w:ind w:left="397"/>
              <w:rPr>
                <w:rFonts w:ascii="Times New Roman" w:hAnsi="Times New Roman"/>
                <w:szCs w:val="22"/>
              </w:rPr>
            </w:pPr>
            <w:r w:rsidRPr="00ED4F98">
              <w:rPr>
                <w:rFonts w:ascii="Times New Roman" w:hAnsi="Times New Roman"/>
                <w:szCs w:val="22"/>
              </w:rPr>
              <w:t>Постановление Правительства Российской Федерации от 25.12.2015г. №1440 «Об утверждении требований к программам комплексного развития транспортной инфраструктуры поселений, городских округов»;</w:t>
            </w:r>
          </w:p>
          <w:p w:rsidR="004A5883" w:rsidRPr="00ED4F98" w:rsidRDefault="004A5883" w:rsidP="004A5883">
            <w:pPr>
              <w:pStyle w:val="afd"/>
              <w:widowControl/>
              <w:numPr>
                <w:ilvl w:val="0"/>
                <w:numId w:val="24"/>
              </w:numPr>
              <w:spacing w:after="0"/>
              <w:ind w:left="397"/>
              <w:rPr>
                <w:sz w:val="22"/>
                <w:szCs w:val="22"/>
              </w:rPr>
            </w:pPr>
            <w:r w:rsidRPr="00ED4F98">
              <w:rPr>
                <w:sz w:val="22"/>
                <w:szCs w:val="22"/>
              </w:rPr>
              <w:t>«СП 42.13330.2016. Свод правил. Градостроительство. Планировка и застройка городских и сельских поселений. Актуализированная редакция СНиП 2.07.01-89*» (утв. Приказом Минстроя России от 30.12.2016 N 1034/</w:t>
            </w:r>
            <w:proofErr w:type="spellStart"/>
            <w:proofErr w:type="gramStart"/>
            <w:r w:rsidRPr="00ED4F98">
              <w:rPr>
                <w:sz w:val="22"/>
                <w:szCs w:val="22"/>
              </w:rPr>
              <w:t>пр</w:t>
            </w:r>
            <w:proofErr w:type="spellEnd"/>
            <w:proofErr w:type="gramEnd"/>
            <w:r w:rsidRPr="00ED4F98">
              <w:rPr>
                <w:sz w:val="22"/>
                <w:szCs w:val="22"/>
              </w:rPr>
              <w:t>);</w:t>
            </w:r>
          </w:p>
          <w:p w:rsidR="0028636E" w:rsidRPr="00ED4F98" w:rsidRDefault="00DC0BCF" w:rsidP="008C0B86">
            <w:pPr>
              <w:pStyle w:val="a1"/>
              <w:numPr>
                <w:ilvl w:val="0"/>
                <w:numId w:val="24"/>
              </w:numPr>
              <w:ind w:left="397"/>
              <w:rPr>
                <w:rFonts w:ascii="Times New Roman" w:hAnsi="Times New Roman"/>
                <w:szCs w:val="22"/>
              </w:rPr>
            </w:pPr>
            <w:r w:rsidRPr="008C0B86">
              <w:rPr>
                <w:rFonts w:ascii="Times New Roman" w:hAnsi="Times New Roman"/>
                <w:szCs w:val="22"/>
              </w:rPr>
              <w:t xml:space="preserve">Генеральный план </w:t>
            </w:r>
            <w:r w:rsidR="008C0B86" w:rsidRPr="008C0B86">
              <w:rPr>
                <w:rFonts w:ascii="Times New Roman" w:hAnsi="Times New Roman"/>
              </w:rPr>
              <w:t>Архаринского муниципального округа Амурской области</w:t>
            </w:r>
            <w:r w:rsidRPr="008C0B86">
              <w:rPr>
                <w:rFonts w:ascii="Times New Roman" w:hAnsi="Times New Roman"/>
                <w:szCs w:val="22"/>
              </w:rPr>
              <w:t>, утвержденный</w:t>
            </w:r>
            <w:r w:rsidRPr="00ED4F98">
              <w:rPr>
                <w:rFonts w:ascii="Times New Roman" w:hAnsi="Times New Roman"/>
                <w:szCs w:val="22"/>
              </w:rPr>
              <w:t xml:space="preserve"> решением Совета народных депутатов </w:t>
            </w:r>
            <w:r w:rsidR="008C0B86" w:rsidRPr="008C0B86">
              <w:rPr>
                <w:rFonts w:ascii="Times New Roman" w:hAnsi="Times New Roman"/>
                <w:szCs w:val="22"/>
              </w:rPr>
              <w:t>Арх</w:t>
            </w:r>
            <w:r w:rsidR="008C0B86">
              <w:rPr>
                <w:rFonts w:ascii="Times New Roman" w:hAnsi="Times New Roman"/>
                <w:szCs w:val="22"/>
              </w:rPr>
              <w:t>аринского муниципального округа</w:t>
            </w:r>
            <w:r w:rsidR="008C0B86" w:rsidRPr="008C0B86">
              <w:rPr>
                <w:rFonts w:ascii="Times New Roman" w:hAnsi="Times New Roman"/>
                <w:szCs w:val="22"/>
              </w:rPr>
              <w:t xml:space="preserve"> от 21.02.2025 года №47/ «Об утверждении генерального плана</w:t>
            </w:r>
            <w:r w:rsidR="008C0B86">
              <w:rPr>
                <w:rFonts w:ascii="Times New Roman" w:hAnsi="Times New Roman"/>
                <w:szCs w:val="22"/>
              </w:rPr>
              <w:t xml:space="preserve"> </w:t>
            </w:r>
            <w:r w:rsidR="008C0B86" w:rsidRPr="008C0B86">
              <w:rPr>
                <w:rFonts w:ascii="Times New Roman" w:hAnsi="Times New Roman"/>
                <w:szCs w:val="22"/>
              </w:rPr>
              <w:t>Архаринского муниципа</w:t>
            </w:r>
            <w:r w:rsidR="008C0B86">
              <w:rPr>
                <w:rFonts w:ascii="Times New Roman" w:hAnsi="Times New Roman"/>
                <w:szCs w:val="22"/>
              </w:rPr>
              <w:t>льного округа Амурской области».</w:t>
            </w:r>
          </w:p>
        </w:tc>
      </w:tr>
      <w:tr w:rsidR="0028636E" w:rsidRPr="00F50AFF" w:rsidTr="00D4079F">
        <w:tc>
          <w:tcPr>
            <w:tcW w:w="3005" w:type="dxa"/>
            <w:tcMar>
              <w:left w:w="28" w:type="dxa"/>
              <w:right w:w="28" w:type="dxa"/>
            </w:tcMar>
          </w:tcPr>
          <w:p w:rsidR="0028636E" w:rsidRPr="00DC0BCF" w:rsidRDefault="0028636E" w:rsidP="0051441F">
            <w:pPr>
              <w:pStyle w:val="af5"/>
              <w:spacing w:line="276" w:lineRule="auto"/>
              <w:jc w:val="left"/>
              <w:rPr>
                <w:szCs w:val="22"/>
                <w:lang w:eastAsia="en-US"/>
              </w:rPr>
            </w:pPr>
            <w:r w:rsidRPr="00DC0BCF">
              <w:rPr>
                <w:szCs w:val="22"/>
                <w:lang w:eastAsia="en-US"/>
              </w:rPr>
              <w:t>Заказчик Программы</w:t>
            </w:r>
          </w:p>
        </w:tc>
        <w:tc>
          <w:tcPr>
            <w:tcW w:w="6493" w:type="dxa"/>
            <w:tcMar>
              <w:left w:w="28" w:type="dxa"/>
              <w:right w:w="28" w:type="dxa"/>
            </w:tcMar>
          </w:tcPr>
          <w:p w:rsidR="008C0B86" w:rsidRDefault="008C0B86" w:rsidP="00DC0BCF">
            <w:pPr>
              <w:pStyle w:val="TableParagraph"/>
              <w:spacing w:before="25" w:line="276" w:lineRule="auto"/>
              <w:ind w:left="28"/>
              <w:rPr>
                <w:rFonts w:ascii="Times New Roman" w:hAnsi="Times New Roman" w:cs="Times New Roman"/>
                <w:lang w:val="ru-RU"/>
              </w:rPr>
            </w:pPr>
            <w:r>
              <w:rPr>
                <w:rFonts w:ascii="Times New Roman" w:hAnsi="Times New Roman" w:cs="Times New Roman"/>
                <w:lang w:val="ru-RU"/>
              </w:rPr>
              <w:t>Администрация Архаринского муниципального округа Амурской области.</w:t>
            </w:r>
          </w:p>
          <w:p w:rsidR="0028636E" w:rsidRPr="00DC0BCF" w:rsidRDefault="00DC0BCF" w:rsidP="008C0B86">
            <w:pPr>
              <w:pStyle w:val="af5"/>
              <w:spacing w:line="276" w:lineRule="auto"/>
              <w:jc w:val="both"/>
              <w:rPr>
                <w:szCs w:val="22"/>
              </w:rPr>
            </w:pPr>
            <w:r w:rsidRPr="00DC0BCF">
              <w:rPr>
                <w:szCs w:val="22"/>
              </w:rPr>
              <w:t>Юридический</w:t>
            </w:r>
            <w:r w:rsidRPr="00DC0BCF">
              <w:rPr>
                <w:spacing w:val="-6"/>
                <w:szCs w:val="22"/>
              </w:rPr>
              <w:t xml:space="preserve"> </w:t>
            </w:r>
            <w:r w:rsidRPr="00DC0BCF">
              <w:rPr>
                <w:szCs w:val="22"/>
              </w:rPr>
              <w:t>адрес:</w:t>
            </w:r>
            <w:r w:rsidRPr="00DC0BCF">
              <w:rPr>
                <w:spacing w:val="-4"/>
                <w:szCs w:val="22"/>
              </w:rPr>
              <w:t xml:space="preserve"> </w:t>
            </w:r>
            <w:r w:rsidR="008C0B86">
              <w:rPr>
                <w:szCs w:val="22"/>
              </w:rPr>
              <w:t>676740</w:t>
            </w:r>
            <w:r w:rsidRPr="00DC0BCF">
              <w:rPr>
                <w:szCs w:val="22"/>
              </w:rPr>
              <w:t>,</w:t>
            </w:r>
            <w:r w:rsidRPr="00DC0BCF">
              <w:rPr>
                <w:spacing w:val="-5"/>
                <w:szCs w:val="22"/>
              </w:rPr>
              <w:t xml:space="preserve"> </w:t>
            </w:r>
            <w:r w:rsidR="008C0B86">
              <w:rPr>
                <w:szCs w:val="22"/>
              </w:rPr>
              <w:t>Амурская</w:t>
            </w:r>
            <w:r w:rsidRPr="00DC0BCF">
              <w:rPr>
                <w:spacing w:val="-7"/>
                <w:szCs w:val="22"/>
              </w:rPr>
              <w:t xml:space="preserve"> </w:t>
            </w:r>
            <w:r w:rsidRPr="00DC0BCF">
              <w:rPr>
                <w:szCs w:val="22"/>
              </w:rPr>
              <w:t>область,</w:t>
            </w:r>
            <w:r w:rsidRPr="00DC0BCF">
              <w:rPr>
                <w:spacing w:val="-10"/>
                <w:szCs w:val="22"/>
              </w:rPr>
              <w:t xml:space="preserve"> </w:t>
            </w:r>
            <w:r w:rsidR="005F2886">
              <w:rPr>
                <w:spacing w:val="-10"/>
                <w:szCs w:val="22"/>
              </w:rPr>
              <w:t>Архаринский МО</w:t>
            </w:r>
            <w:r w:rsidR="008C0B86">
              <w:rPr>
                <w:spacing w:val="-10"/>
                <w:szCs w:val="22"/>
              </w:rPr>
              <w:t xml:space="preserve">, </w:t>
            </w:r>
            <w:proofErr w:type="spellStart"/>
            <w:r w:rsidR="008C0B86">
              <w:rPr>
                <w:spacing w:val="-10"/>
                <w:szCs w:val="22"/>
              </w:rPr>
              <w:t>п</w:t>
            </w:r>
            <w:r w:rsidR="005F2886">
              <w:rPr>
                <w:spacing w:val="-10"/>
                <w:szCs w:val="22"/>
              </w:rPr>
              <w:t>гт</w:t>
            </w:r>
            <w:proofErr w:type="spellEnd"/>
            <w:r w:rsidR="008C0B86">
              <w:rPr>
                <w:spacing w:val="-10"/>
                <w:szCs w:val="22"/>
              </w:rPr>
              <w:t>. Архара, ул. Калинина, 12.</w:t>
            </w:r>
          </w:p>
        </w:tc>
      </w:tr>
      <w:tr w:rsidR="0028636E" w:rsidRPr="00F50AFF" w:rsidTr="00D4079F">
        <w:tc>
          <w:tcPr>
            <w:tcW w:w="3005" w:type="dxa"/>
            <w:tcMar>
              <w:left w:w="28" w:type="dxa"/>
              <w:right w:w="28" w:type="dxa"/>
            </w:tcMar>
          </w:tcPr>
          <w:p w:rsidR="0028636E" w:rsidRDefault="0028636E" w:rsidP="0051441F">
            <w:pPr>
              <w:pStyle w:val="af5"/>
              <w:spacing w:line="276" w:lineRule="auto"/>
              <w:jc w:val="left"/>
              <w:rPr>
                <w:lang w:eastAsia="en-US"/>
              </w:rPr>
            </w:pPr>
            <w:r w:rsidRPr="00BB1C5D">
              <w:rPr>
                <w:lang w:eastAsia="en-US"/>
              </w:rPr>
              <w:t>Разработчик Программы</w:t>
            </w:r>
          </w:p>
        </w:tc>
        <w:tc>
          <w:tcPr>
            <w:tcW w:w="6493" w:type="dxa"/>
            <w:tcMar>
              <w:left w:w="28" w:type="dxa"/>
              <w:right w:w="28" w:type="dxa"/>
            </w:tcMar>
          </w:tcPr>
          <w:p w:rsidR="0028636E" w:rsidRPr="0028636E" w:rsidRDefault="0028636E" w:rsidP="0028636E">
            <w:pPr>
              <w:autoSpaceDE w:val="0"/>
              <w:spacing w:after="0" w:line="240" w:lineRule="auto"/>
              <w:ind w:firstLine="0"/>
              <w:rPr>
                <w:bCs/>
                <w:color w:val="000000"/>
                <w:szCs w:val="24"/>
              </w:rPr>
            </w:pPr>
            <w:r w:rsidRPr="0028636E">
              <w:rPr>
                <w:bCs/>
                <w:color w:val="000000"/>
                <w:szCs w:val="24"/>
              </w:rPr>
              <w:t>ООО «</w:t>
            </w:r>
            <w:proofErr w:type="spellStart"/>
            <w:r w:rsidRPr="0028636E">
              <w:rPr>
                <w:bCs/>
                <w:color w:val="000000"/>
                <w:szCs w:val="24"/>
              </w:rPr>
              <w:t>ЭнергоАудит</w:t>
            </w:r>
            <w:proofErr w:type="spellEnd"/>
            <w:r>
              <w:rPr>
                <w:bCs/>
                <w:color w:val="000000"/>
                <w:szCs w:val="24"/>
              </w:rPr>
              <w:t>»</w:t>
            </w:r>
            <w:r w:rsidR="00DC0BCF">
              <w:rPr>
                <w:bCs/>
                <w:color w:val="000000"/>
                <w:szCs w:val="24"/>
              </w:rPr>
              <w:t>.</w:t>
            </w:r>
          </w:p>
          <w:p w:rsidR="0028636E" w:rsidRPr="0028636E" w:rsidRDefault="0028636E" w:rsidP="0028636E">
            <w:pPr>
              <w:pStyle w:val="a1"/>
              <w:numPr>
                <w:ilvl w:val="0"/>
                <w:numId w:val="0"/>
              </w:numPr>
              <w:spacing w:line="240" w:lineRule="auto"/>
              <w:rPr>
                <w:rFonts w:ascii="Times New Roman" w:hAnsi="Times New Roman"/>
                <w:szCs w:val="24"/>
              </w:rPr>
            </w:pPr>
            <w:r w:rsidRPr="0028636E">
              <w:rPr>
                <w:rFonts w:ascii="Times New Roman" w:hAnsi="Times New Roman"/>
                <w:snapToGrid w:val="0"/>
                <w:szCs w:val="24"/>
              </w:rPr>
              <w:t xml:space="preserve">Юридический адрес: </w:t>
            </w:r>
            <w:r w:rsidRPr="0028636E">
              <w:rPr>
                <w:rFonts w:ascii="Times New Roman" w:hAnsi="Times New Roman"/>
                <w:bCs/>
                <w:color w:val="000000"/>
                <w:szCs w:val="24"/>
              </w:rPr>
              <w:t>160011, Вологодская область, город Вологда, улица Герцена, дом 56, офис 202</w:t>
            </w:r>
          </w:p>
        </w:tc>
      </w:tr>
      <w:tr w:rsidR="0028636E" w:rsidRPr="00F50AFF" w:rsidTr="00D4079F">
        <w:tc>
          <w:tcPr>
            <w:tcW w:w="3005" w:type="dxa"/>
            <w:tcMar>
              <w:left w:w="28" w:type="dxa"/>
              <w:right w:w="28" w:type="dxa"/>
            </w:tcMar>
          </w:tcPr>
          <w:p w:rsidR="0028636E" w:rsidRPr="00F50AFF" w:rsidRDefault="0028636E" w:rsidP="00F50AFF">
            <w:pPr>
              <w:autoSpaceDE w:val="0"/>
              <w:spacing w:after="0"/>
              <w:ind w:firstLine="0"/>
              <w:jc w:val="left"/>
              <w:rPr>
                <w:bCs/>
                <w:color w:val="000000"/>
                <w:szCs w:val="24"/>
              </w:rPr>
            </w:pPr>
            <w:r w:rsidRPr="00F50AFF">
              <w:rPr>
                <w:szCs w:val="24"/>
              </w:rPr>
              <w:t>Цели и задачи программы</w:t>
            </w:r>
          </w:p>
        </w:tc>
        <w:tc>
          <w:tcPr>
            <w:tcW w:w="6493" w:type="dxa"/>
            <w:tcMar>
              <w:left w:w="28" w:type="dxa"/>
              <w:right w:w="28" w:type="dxa"/>
            </w:tcMar>
          </w:tcPr>
          <w:p w:rsidR="0028636E" w:rsidRPr="007326E4" w:rsidRDefault="0028636E" w:rsidP="000767E6">
            <w:pPr>
              <w:autoSpaceDE w:val="0"/>
              <w:spacing w:after="0"/>
              <w:ind w:firstLine="0"/>
              <w:rPr>
                <w:bCs/>
                <w:szCs w:val="24"/>
              </w:rPr>
            </w:pPr>
            <w:r w:rsidRPr="007326E4">
              <w:rPr>
                <w:b/>
                <w:bCs/>
                <w:szCs w:val="24"/>
              </w:rPr>
              <w:t>Цель программы</w:t>
            </w:r>
            <w:r w:rsidRPr="007326E4">
              <w:rPr>
                <w:bCs/>
                <w:szCs w:val="24"/>
              </w:rPr>
              <w:t xml:space="preserve"> – обеспечение сбалансированного перспективного развития транспортной инфраструктуры </w:t>
            </w:r>
            <w:r w:rsidR="00DC0BCF" w:rsidRPr="007326E4">
              <w:rPr>
                <w:lang w:eastAsia="ru-RU"/>
              </w:rPr>
              <w:t>муниципального образования</w:t>
            </w:r>
            <w:r w:rsidR="00EE342B" w:rsidRPr="007326E4">
              <w:rPr>
                <w:szCs w:val="24"/>
              </w:rPr>
              <w:t xml:space="preserve"> </w:t>
            </w:r>
            <w:r w:rsidRPr="007326E4">
              <w:rPr>
                <w:bCs/>
                <w:szCs w:val="24"/>
              </w:rPr>
              <w:t>в соответствии с потребностями в строительстве, реконструкции объектов транспортной инфраструктуры местного значения.</w:t>
            </w:r>
          </w:p>
          <w:p w:rsidR="0028636E" w:rsidRPr="007326E4" w:rsidRDefault="0028636E" w:rsidP="000767E6">
            <w:pPr>
              <w:autoSpaceDE w:val="0"/>
              <w:spacing w:after="0"/>
              <w:ind w:firstLine="0"/>
              <w:rPr>
                <w:bCs/>
                <w:szCs w:val="24"/>
              </w:rPr>
            </w:pPr>
            <w:r w:rsidRPr="007326E4">
              <w:rPr>
                <w:b/>
                <w:bCs/>
                <w:szCs w:val="24"/>
              </w:rPr>
              <w:t>Задачи программы</w:t>
            </w:r>
            <w:r w:rsidRPr="007326E4">
              <w:rPr>
                <w:bCs/>
                <w:szCs w:val="24"/>
              </w:rPr>
              <w:t>:</w:t>
            </w:r>
          </w:p>
          <w:p w:rsidR="0028636E" w:rsidRPr="007326E4" w:rsidRDefault="0028636E" w:rsidP="000767E6">
            <w:pPr>
              <w:autoSpaceDE w:val="0"/>
              <w:spacing w:after="0"/>
              <w:ind w:firstLine="0"/>
              <w:rPr>
                <w:bCs/>
                <w:szCs w:val="24"/>
              </w:rPr>
            </w:pPr>
            <w:r w:rsidRPr="007326E4">
              <w:rPr>
                <w:bCs/>
                <w:szCs w:val="24"/>
              </w:rPr>
              <w:t>а) безопасность, качество и эффективность транспортного обслуживания населения, а также юридических лиц и индивидуальных предпринимателей, осуществляющих экономическую деятельность (далее – субъекты экономической деятельности), на территории</w:t>
            </w:r>
            <w:r w:rsidR="0008063B" w:rsidRPr="007326E4">
              <w:rPr>
                <w:bCs/>
                <w:szCs w:val="24"/>
              </w:rPr>
              <w:t xml:space="preserve"> </w:t>
            </w:r>
            <w:r w:rsidR="00DC0BCF" w:rsidRPr="007326E4">
              <w:rPr>
                <w:lang w:eastAsia="ru-RU"/>
              </w:rPr>
              <w:t>муниципального образования</w:t>
            </w:r>
            <w:r w:rsidRPr="007326E4">
              <w:rPr>
                <w:bCs/>
                <w:szCs w:val="24"/>
              </w:rPr>
              <w:t>;</w:t>
            </w:r>
          </w:p>
          <w:p w:rsidR="0028636E" w:rsidRPr="007326E4" w:rsidRDefault="0028636E" w:rsidP="000767E6">
            <w:pPr>
              <w:autoSpaceDE w:val="0"/>
              <w:spacing w:after="0"/>
              <w:ind w:firstLine="0"/>
              <w:rPr>
                <w:bCs/>
                <w:szCs w:val="24"/>
              </w:rPr>
            </w:pPr>
            <w:bookmarkStart w:id="3" w:name="dst100013"/>
            <w:bookmarkEnd w:id="3"/>
            <w:r w:rsidRPr="007326E4">
              <w:rPr>
                <w:bCs/>
                <w:szCs w:val="24"/>
              </w:rPr>
              <w:t xml:space="preserve">б) доступность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 </w:t>
            </w:r>
            <w:r w:rsidR="00DC0BCF" w:rsidRPr="007326E4">
              <w:rPr>
                <w:lang w:eastAsia="ru-RU"/>
              </w:rPr>
              <w:t>муниципального образования</w:t>
            </w:r>
            <w:r w:rsidRPr="007326E4">
              <w:rPr>
                <w:bCs/>
                <w:szCs w:val="24"/>
              </w:rPr>
              <w:t>;</w:t>
            </w:r>
          </w:p>
          <w:p w:rsidR="0028636E" w:rsidRPr="007326E4" w:rsidRDefault="0028636E" w:rsidP="000767E6">
            <w:pPr>
              <w:autoSpaceDE w:val="0"/>
              <w:spacing w:after="0"/>
              <w:ind w:firstLine="0"/>
              <w:rPr>
                <w:bCs/>
                <w:szCs w:val="24"/>
              </w:rPr>
            </w:pPr>
            <w:bookmarkStart w:id="4" w:name="dst100014"/>
            <w:bookmarkEnd w:id="4"/>
            <w:r w:rsidRPr="007326E4">
              <w:rPr>
                <w:bCs/>
                <w:szCs w:val="24"/>
              </w:rPr>
              <w:t xml:space="preserve">в) развитие транспортной инфраструктуры в соответствии с потребностями населения в передвижении, субъектов экономической деятельности - в перевозке пассажиров и грузов на территории </w:t>
            </w:r>
            <w:r w:rsidR="00DC0BCF" w:rsidRPr="007326E4">
              <w:rPr>
                <w:lang w:eastAsia="ru-RU"/>
              </w:rPr>
              <w:t>муниципального образования</w:t>
            </w:r>
            <w:r w:rsidRPr="007326E4">
              <w:rPr>
                <w:bCs/>
                <w:szCs w:val="24"/>
              </w:rPr>
              <w:t>;</w:t>
            </w:r>
          </w:p>
          <w:p w:rsidR="0028636E" w:rsidRPr="007326E4" w:rsidRDefault="0028636E" w:rsidP="000767E6">
            <w:pPr>
              <w:autoSpaceDE w:val="0"/>
              <w:spacing w:after="0"/>
              <w:ind w:firstLine="0"/>
              <w:rPr>
                <w:bCs/>
                <w:szCs w:val="24"/>
              </w:rPr>
            </w:pPr>
            <w:bookmarkStart w:id="5" w:name="dst100015"/>
            <w:bookmarkEnd w:id="5"/>
            <w:r w:rsidRPr="007326E4">
              <w:rPr>
                <w:bCs/>
                <w:szCs w:val="24"/>
              </w:rPr>
              <w:t xml:space="preserve">г) развитие транспортной инфраструктуры, сбалансированное с градостроительной деятельностью в </w:t>
            </w:r>
            <w:r w:rsidR="00DC0BCF" w:rsidRPr="007326E4">
              <w:rPr>
                <w:lang w:eastAsia="ru-RU"/>
              </w:rPr>
              <w:t>муниципальном образовании</w:t>
            </w:r>
            <w:r w:rsidRPr="007326E4">
              <w:rPr>
                <w:bCs/>
                <w:szCs w:val="24"/>
              </w:rPr>
              <w:t>;</w:t>
            </w:r>
          </w:p>
          <w:p w:rsidR="0028636E" w:rsidRPr="007326E4" w:rsidRDefault="0028636E" w:rsidP="000767E6">
            <w:pPr>
              <w:autoSpaceDE w:val="0"/>
              <w:spacing w:after="0"/>
              <w:ind w:firstLine="0"/>
              <w:rPr>
                <w:bCs/>
                <w:szCs w:val="24"/>
              </w:rPr>
            </w:pPr>
            <w:bookmarkStart w:id="6" w:name="dst100016"/>
            <w:bookmarkEnd w:id="6"/>
            <w:r w:rsidRPr="007326E4">
              <w:rPr>
                <w:bCs/>
                <w:szCs w:val="24"/>
              </w:rPr>
              <w:t>д) создание условий для управления транспортным спросом;</w:t>
            </w:r>
          </w:p>
          <w:p w:rsidR="0028636E" w:rsidRPr="007326E4" w:rsidRDefault="0028636E" w:rsidP="000767E6">
            <w:pPr>
              <w:autoSpaceDE w:val="0"/>
              <w:spacing w:after="0"/>
              <w:ind w:firstLine="0"/>
              <w:rPr>
                <w:bCs/>
                <w:szCs w:val="24"/>
              </w:rPr>
            </w:pPr>
            <w:bookmarkStart w:id="7" w:name="dst100017"/>
            <w:bookmarkEnd w:id="7"/>
            <w:r w:rsidRPr="007326E4">
              <w:rPr>
                <w:bCs/>
                <w:szCs w:val="24"/>
              </w:rPr>
              <w:t>е) создание приоритетных условий для обеспечения безопасности жизни и здоровья участников дорожного движения по отношению к экономическим результатам хозяйственной деятельности;</w:t>
            </w:r>
          </w:p>
          <w:p w:rsidR="0028636E" w:rsidRPr="007326E4" w:rsidRDefault="0028636E" w:rsidP="000767E6">
            <w:pPr>
              <w:autoSpaceDE w:val="0"/>
              <w:spacing w:after="0"/>
              <w:ind w:firstLine="0"/>
              <w:rPr>
                <w:bCs/>
                <w:szCs w:val="24"/>
              </w:rPr>
            </w:pPr>
            <w:bookmarkStart w:id="8" w:name="dst100018"/>
            <w:bookmarkEnd w:id="8"/>
            <w:r w:rsidRPr="007326E4">
              <w:rPr>
                <w:bCs/>
                <w:szCs w:val="24"/>
              </w:rPr>
              <w:t>ж) создание приоритетных условий движения транспортных средств общего пользования по отношению к иным транспортным средствам;</w:t>
            </w:r>
          </w:p>
          <w:p w:rsidR="0028636E" w:rsidRPr="007326E4" w:rsidRDefault="0028636E" w:rsidP="000767E6">
            <w:pPr>
              <w:autoSpaceDE w:val="0"/>
              <w:spacing w:after="0"/>
              <w:ind w:firstLine="0"/>
              <w:rPr>
                <w:bCs/>
                <w:szCs w:val="24"/>
              </w:rPr>
            </w:pPr>
            <w:bookmarkStart w:id="9" w:name="dst100019"/>
            <w:bookmarkEnd w:id="9"/>
            <w:r w:rsidRPr="007326E4">
              <w:rPr>
                <w:bCs/>
                <w:szCs w:val="24"/>
              </w:rPr>
              <w:t>з) создание условий для пешеходного и велосипедного передвижения населения;</w:t>
            </w:r>
          </w:p>
          <w:p w:rsidR="0028636E" w:rsidRPr="007326E4" w:rsidRDefault="0028636E" w:rsidP="000767E6">
            <w:pPr>
              <w:autoSpaceDE w:val="0"/>
              <w:spacing w:after="0"/>
              <w:ind w:firstLine="0"/>
              <w:rPr>
                <w:bCs/>
                <w:szCs w:val="24"/>
              </w:rPr>
            </w:pPr>
            <w:bookmarkStart w:id="10" w:name="dst100020"/>
            <w:bookmarkEnd w:id="10"/>
            <w:r w:rsidRPr="007326E4">
              <w:rPr>
                <w:bCs/>
                <w:szCs w:val="24"/>
              </w:rPr>
              <w:t>и) эффективность функционирования действующей транспортной инфраструктуры.</w:t>
            </w:r>
          </w:p>
        </w:tc>
      </w:tr>
      <w:tr w:rsidR="0028636E" w:rsidRPr="00F50AFF" w:rsidTr="00D4079F">
        <w:tc>
          <w:tcPr>
            <w:tcW w:w="3005" w:type="dxa"/>
            <w:tcMar>
              <w:left w:w="28" w:type="dxa"/>
              <w:right w:w="28" w:type="dxa"/>
            </w:tcMar>
          </w:tcPr>
          <w:p w:rsidR="0028636E" w:rsidRPr="00EE342B" w:rsidRDefault="0028636E" w:rsidP="00F50AFF">
            <w:pPr>
              <w:autoSpaceDE w:val="0"/>
              <w:spacing w:after="0"/>
              <w:ind w:firstLine="0"/>
              <w:jc w:val="left"/>
              <w:rPr>
                <w:bCs/>
                <w:szCs w:val="24"/>
                <w:highlight w:val="yellow"/>
              </w:rPr>
            </w:pPr>
            <w:r w:rsidRPr="00EE342B">
              <w:rPr>
                <w:szCs w:val="24"/>
              </w:rPr>
              <w:t>Целевые показатели (индикаторы) реализации программы</w:t>
            </w:r>
          </w:p>
        </w:tc>
        <w:tc>
          <w:tcPr>
            <w:tcW w:w="6493" w:type="dxa"/>
            <w:shd w:val="clear" w:color="auto" w:fill="auto"/>
            <w:tcMar>
              <w:left w:w="28" w:type="dxa"/>
              <w:right w:w="28" w:type="dxa"/>
            </w:tcMar>
            <w:vAlign w:val="center"/>
          </w:tcPr>
          <w:p w:rsidR="0028636E" w:rsidRPr="007326E4" w:rsidRDefault="0028636E" w:rsidP="0016638F">
            <w:pPr>
              <w:pStyle w:val="ab"/>
              <w:widowControl/>
              <w:numPr>
                <w:ilvl w:val="0"/>
                <w:numId w:val="25"/>
              </w:numPr>
              <w:shd w:val="clear" w:color="auto" w:fill="FFFFFF"/>
              <w:spacing w:after="0"/>
              <w:ind w:left="397"/>
              <w:jc w:val="left"/>
              <w:rPr>
                <w:rFonts w:eastAsia="Times New Roman"/>
                <w:szCs w:val="24"/>
              </w:rPr>
            </w:pPr>
            <w:r w:rsidRPr="007326E4">
              <w:rPr>
                <w:rFonts w:eastAsia="Times New Roman"/>
                <w:szCs w:val="24"/>
              </w:rPr>
              <w:t>снижение удельного веса дорог, нуждающихся в капитальном ремонте (реконструкции);</w:t>
            </w:r>
          </w:p>
          <w:p w:rsidR="0028636E" w:rsidRPr="007326E4" w:rsidRDefault="0028636E" w:rsidP="0016638F">
            <w:pPr>
              <w:pStyle w:val="ab"/>
              <w:widowControl/>
              <w:numPr>
                <w:ilvl w:val="0"/>
                <w:numId w:val="25"/>
              </w:numPr>
              <w:shd w:val="clear" w:color="auto" w:fill="FFFFFF"/>
              <w:spacing w:after="0"/>
              <w:ind w:left="397"/>
              <w:jc w:val="left"/>
              <w:rPr>
                <w:rFonts w:eastAsia="Times New Roman"/>
                <w:szCs w:val="24"/>
              </w:rPr>
            </w:pPr>
            <w:r w:rsidRPr="007326E4">
              <w:rPr>
                <w:rFonts w:eastAsia="Times New Roman"/>
                <w:szCs w:val="24"/>
              </w:rPr>
              <w:t>увеличение протяженности дорог, отвечающих требованиям;</w:t>
            </w:r>
          </w:p>
          <w:p w:rsidR="0028636E" w:rsidRPr="007326E4" w:rsidRDefault="0028636E" w:rsidP="0016638F">
            <w:pPr>
              <w:pStyle w:val="ab"/>
              <w:widowControl/>
              <w:numPr>
                <w:ilvl w:val="0"/>
                <w:numId w:val="25"/>
              </w:numPr>
              <w:shd w:val="clear" w:color="auto" w:fill="FFFFFF"/>
              <w:spacing w:after="0"/>
              <w:ind w:left="397"/>
              <w:jc w:val="left"/>
              <w:rPr>
                <w:rFonts w:eastAsia="Times New Roman"/>
                <w:szCs w:val="24"/>
              </w:rPr>
            </w:pPr>
            <w:r w:rsidRPr="007326E4">
              <w:rPr>
                <w:rFonts w:eastAsia="Times New Roman"/>
                <w:szCs w:val="24"/>
              </w:rPr>
              <w:t>снижение количества ДТП;</w:t>
            </w:r>
          </w:p>
          <w:p w:rsidR="0028636E" w:rsidRPr="007326E4" w:rsidRDefault="0028636E" w:rsidP="0016638F">
            <w:pPr>
              <w:pStyle w:val="ab"/>
              <w:widowControl/>
              <w:numPr>
                <w:ilvl w:val="0"/>
                <w:numId w:val="25"/>
              </w:numPr>
              <w:shd w:val="clear" w:color="auto" w:fill="FFFFFF"/>
              <w:spacing w:after="0"/>
              <w:ind w:left="397"/>
              <w:jc w:val="left"/>
              <w:rPr>
                <w:rFonts w:eastAsia="Times New Roman"/>
                <w:szCs w:val="24"/>
              </w:rPr>
            </w:pPr>
            <w:r w:rsidRPr="007326E4">
              <w:rPr>
                <w:bCs/>
                <w:szCs w:val="24"/>
              </w:rPr>
              <w:t>увеличение доли пешеходных переходов, тротуаров соответствующих требованиям</w:t>
            </w:r>
            <w:r w:rsidR="00A0135E" w:rsidRPr="007326E4">
              <w:rPr>
                <w:bCs/>
                <w:szCs w:val="24"/>
              </w:rPr>
              <w:t>;</w:t>
            </w:r>
          </w:p>
          <w:p w:rsidR="0028636E" w:rsidRPr="007326E4" w:rsidRDefault="0028636E" w:rsidP="0016638F">
            <w:pPr>
              <w:pStyle w:val="ab"/>
              <w:widowControl/>
              <w:numPr>
                <w:ilvl w:val="0"/>
                <w:numId w:val="25"/>
              </w:numPr>
              <w:shd w:val="clear" w:color="auto" w:fill="FFFFFF"/>
              <w:spacing w:after="0"/>
              <w:ind w:left="397"/>
              <w:jc w:val="left"/>
              <w:rPr>
                <w:rFonts w:ascii="yandex-sans" w:eastAsia="Times New Roman" w:hAnsi="yandex-sans"/>
                <w:sz w:val="23"/>
                <w:szCs w:val="23"/>
              </w:rPr>
            </w:pPr>
            <w:r w:rsidRPr="007326E4">
              <w:rPr>
                <w:rFonts w:eastAsia="Times New Roman"/>
                <w:szCs w:val="24"/>
              </w:rPr>
              <w:t>достижение расчетного уровня обеспеченности населения услугами транспортной инфраструктуры.</w:t>
            </w:r>
          </w:p>
        </w:tc>
      </w:tr>
      <w:tr w:rsidR="00A0135E" w:rsidRPr="00F50AFF" w:rsidTr="00D4079F">
        <w:tc>
          <w:tcPr>
            <w:tcW w:w="3005" w:type="dxa"/>
            <w:tcMar>
              <w:left w:w="28" w:type="dxa"/>
              <w:right w:w="28" w:type="dxa"/>
            </w:tcMar>
          </w:tcPr>
          <w:p w:rsidR="00A0135E" w:rsidRPr="00EE342B" w:rsidRDefault="00A0135E" w:rsidP="00F50AFF">
            <w:pPr>
              <w:autoSpaceDE w:val="0"/>
              <w:spacing w:after="0"/>
              <w:ind w:firstLine="0"/>
              <w:jc w:val="left"/>
              <w:rPr>
                <w:bCs/>
                <w:szCs w:val="24"/>
                <w:highlight w:val="yellow"/>
              </w:rPr>
            </w:pPr>
            <w:r w:rsidRPr="00EE342B">
              <w:rPr>
                <w:szCs w:val="24"/>
              </w:rPr>
              <w:t>Укрупненное описание запланированных мероприятий (инвестиционных проектов) по проектированию, строительству, реконструкции объектов транспортной инфраструктуры</w:t>
            </w:r>
          </w:p>
        </w:tc>
        <w:tc>
          <w:tcPr>
            <w:tcW w:w="6493" w:type="dxa"/>
            <w:tcMar>
              <w:left w:w="28" w:type="dxa"/>
              <w:right w:w="28" w:type="dxa"/>
            </w:tcMar>
          </w:tcPr>
          <w:p w:rsidR="00A0135E" w:rsidRPr="00F50AFF" w:rsidRDefault="00A0135E" w:rsidP="000767E6">
            <w:pPr>
              <w:autoSpaceDE w:val="0"/>
              <w:spacing w:after="0"/>
              <w:ind w:firstLine="0"/>
              <w:rPr>
                <w:bCs/>
                <w:color w:val="000000"/>
                <w:szCs w:val="24"/>
              </w:rPr>
            </w:pPr>
            <w:r w:rsidRPr="00F50AFF">
              <w:rPr>
                <w:bCs/>
                <w:color w:val="000000"/>
                <w:szCs w:val="24"/>
              </w:rPr>
              <w:t>Мероприятия программы (инвестиционные проекты) направлены на развитие объектов транспортной инфраструктуры по направлениям:</w:t>
            </w:r>
          </w:p>
          <w:p w:rsidR="00A0135E" w:rsidRPr="00F50AFF" w:rsidRDefault="00A0135E" w:rsidP="000767E6">
            <w:pPr>
              <w:autoSpaceDE w:val="0"/>
              <w:spacing w:after="0"/>
              <w:ind w:firstLine="0"/>
              <w:rPr>
                <w:bCs/>
                <w:color w:val="000000"/>
                <w:szCs w:val="24"/>
              </w:rPr>
            </w:pPr>
            <w:r w:rsidRPr="00F50AFF">
              <w:rPr>
                <w:bCs/>
                <w:color w:val="000000"/>
                <w:szCs w:val="24"/>
              </w:rPr>
              <w:t>а) мероприятия по развитию транспортной инфраструктуры по видам транспорта;</w:t>
            </w:r>
          </w:p>
          <w:p w:rsidR="00A0135E" w:rsidRPr="00F50AFF" w:rsidRDefault="00A0135E" w:rsidP="000767E6">
            <w:pPr>
              <w:autoSpaceDE w:val="0"/>
              <w:spacing w:after="0"/>
              <w:ind w:firstLine="0"/>
              <w:rPr>
                <w:bCs/>
                <w:color w:val="000000"/>
                <w:szCs w:val="24"/>
              </w:rPr>
            </w:pPr>
            <w:r w:rsidRPr="00F50AFF">
              <w:rPr>
                <w:bCs/>
                <w:color w:val="000000"/>
                <w:szCs w:val="24"/>
              </w:rPr>
              <w:t>б) мероприятия по развитию транспорта общего пользования, созданию транспортно-пересадочных узлов;</w:t>
            </w:r>
          </w:p>
          <w:p w:rsidR="00A0135E" w:rsidRPr="00F50AFF" w:rsidRDefault="00A0135E" w:rsidP="000767E6">
            <w:pPr>
              <w:autoSpaceDE w:val="0"/>
              <w:spacing w:after="0"/>
              <w:ind w:firstLine="0"/>
              <w:rPr>
                <w:bCs/>
                <w:color w:val="000000"/>
                <w:szCs w:val="24"/>
              </w:rPr>
            </w:pPr>
            <w:r w:rsidRPr="00F50AFF">
              <w:rPr>
                <w:bCs/>
                <w:color w:val="000000"/>
                <w:szCs w:val="24"/>
              </w:rPr>
              <w:t>в) мероприятия по развитию инфраструктуры для легкового автомобильного транспорта, включая развитие единого парковочного пространства;</w:t>
            </w:r>
          </w:p>
          <w:p w:rsidR="00A0135E" w:rsidRPr="00F50AFF" w:rsidRDefault="00A0135E" w:rsidP="000767E6">
            <w:pPr>
              <w:autoSpaceDE w:val="0"/>
              <w:spacing w:after="0"/>
              <w:ind w:firstLine="0"/>
              <w:rPr>
                <w:bCs/>
                <w:color w:val="000000"/>
                <w:szCs w:val="24"/>
              </w:rPr>
            </w:pPr>
            <w:r w:rsidRPr="00F50AFF">
              <w:rPr>
                <w:bCs/>
                <w:color w:val="000000"/>
                <w:szCs w:val="24"/>
              </w:rPr>
              <w:t>г) мероприятия по развитию инфраструктуры пешеходного и велосипедного передвижения;</w:t>
            </w:r>
          </w:p>
          <w:p w:rsidR="00A0135E" w:rsidRPr="00F50AFF" w:rsidRDefault="00A0135E" w:rsidP="000767E6">
            <w:pPr>
              <w:autoSpaceDE w:val="0"/>
              <w:spacing w:after="0"/>
              <w:ind w:firstLine="0"/>
              <w:rPr>
                <w:bCs/>
                <w:color w:val="000000"/>
                <w:szCs w:val="24"/>
              </w:rPr>
            </w:pPr>
            <w:r w:rsidRPr="00F50AFF">
              <w:rPr>
                <w:bCs/>
                <w:color w:val="000000"/>
                <w:szCs w:val="24"/>
              </w:rPr>
              <w:t>д) мероприятия по развитию инфраструктуры для грузового транспорта, транспортных средств коммунальных и дорожных служб;</w:t>
            </w:r>
          </w:p>
          <w:p w:rsidR="00A0135E" w:rsidRPr="00F50AFF" w:rsidRDefault="00A0135E" w:rsidP="000767E6">
            <w:pPr>
              <w:autoSpaceDE w:val="0"/>
              <w:spacing w:after="0"/>
              <w:ind w:firstLine="0"/>
              <w:rPr>
                <w:bCs/>
                <w:color w:val="000000"/>
                <w:szCs w:val="24"/>
              </w:rPr>
            </w:pPr>
            <w:r w:rsidRPr="00F50AFF">
              <w:rPr>
                <w:bCs/>
                <w:color w:val="000000"/>
                <w:szCs w:val="24"/>
              </w:rPr>
              <w:t>е) мероприятия по развитию сети дор</w:t>
            </w:r>
            <w:r w:rsidR="008C0B86">
              <w:rPr>
                <w:bCs/>
                <w:color w:val="000000"/>
                <w:szCs w:val="24"/>
              </w:rPr>
              <w:t>ог поселений, городских округов, муниципальных округов;</w:t>
            </w:r>
          </w:p>
          <w:p w:rsidR="00A0135E" w:rsidRPr="00F50AFF" w:rsidRDefault="00A0135E" w:rsidP="000767E6">
            <w:pPr>
              <w:autoSpaceDE w:val="0"/>
              <w:spacing w:after="0"/>
              <w:ind w:firstLine="0"/>
              <w:rPr>
                <w:bCs/>
                <w:color w:val="000000"/>
                <w:szCs w:val="24"/>
              </w:rPr>
            </w:pPr>
            <w:r w:rsidRPr="00F50AFF">
              <w:rPr>
                <w:bCs/>
                <w:color w:val="000000"/>
                <w:szCs w:val="24"/>
              </w:rPr>
              <w:t>а) комплексные мероприятия по организации дорожного движения, в том числе мероприятия по повышению безопасности дорожного движения, снижению перегруженности дорог и (или) их участков;</w:t>
            </w:r>
          </w:p>
          <w:p w:rsidR="00A0135E" w:rsidRPr="00F50AFF" w:rsidRDefault="00A0135E" w:rsidP="000767E6">
            <w:pPr>
              <w:autoSpaceDE w:val="0"/>
              <w:spacing w:after="0"/>
              <w:ind w:firstLine="0"/>
              <w:rPr>
                <w:bCs/>
                <w:color w:val="000000"/>
                <w:szCs w:val="24"/>
              </w:rPr>
            </w:pPr>
            <w:r w:rsidRPr="00F50AFF">
              <w:rPr>
                <w:bCs/>
                <w:color w:val="000000"/>
                <w:szCs w:val="24"/>
              </w:rPr>
              <w:t>б) мероприятия по внедрению интеллектуальных транспортных систем;</w:t>
            </w:r>
          </w:p>
          <w:p w:rsidR="00A0135E" w:rsidRPr="00F50AFF" w:rsidRDefault="00A0135E" w:rsidP="000767E6">
            <w:pPr>
              <w:autoSpaceDE w:val="0"/>
              <w:spacing w:after="0"/>
              <w:ind w:firstLine="0"/>
              <w:rPr>
                <w:bCs/>
                <w:color w:val="000000"/>
                <w:szCs w:val="24"/>
              </w:rPr>
            </w:pPr>
            <w:r w:rsidRPr="00F50AFF">
              <w:rPr>
                <w:bCs/>
                <w:color w:val="000000"/>
                <w:szCs w:val="24"/>
              </w:rPr>
              <w:t>в) мероприятия по снижению негативного воздействия транспорта на окружающую среду и здоровье населения;</w:t>
            </w:r>
          </w:p>
          <w:p w:rsidR="00A0135E" w:rsidRPr="00F50AFF" w:rsidRDefault="00A0135E" w:rsidP="000767E6">
            <w:pPr>
              <w:autoSpaceDE w:val="0"/>
              <w:spacing w:after="0"/>
              <w:ind w:firstLine="0"/>
              <w:rPr>
                <w:bCs/>
                <w:color w:val="FF0000"/>
                <w:szCs w:val="24"/>
              </w:rPr>
            </w:pPr>
            <w:r w:rsidRPr="00F50AFF">
              <w:rPr>
                <w:bCs/>
                <w:color w:val="000000"/>
                <w:szCs w:val="24"/>
              </w:rPr>
              <w:t xml:space="preserve">г) мероприятия по мониторингу и </w:t>
            </w:r>
            <w:proofErr w:type="gramStart"/>
            <w:r w:rsidRPr="00F50AFF">
              <w:rPr>
                <w:bCs/>
                <w:color w:val="000000"/>
                <w:szCs w:val="24"/>
              </w:rPr>
              <w:t>контролю за</w:t>
            </w:r>
            <w:proofErr w:type="gramEnd"/>
            <w:r w:rsidRPr="00F50AFF">
              <w:rPr>
                <w:bCs/>
                <w:color w:val="000000"/>
                <w:szCs w:val="24"/>
              </w:rPr>
              <w:t xml:space="preserve"> работой транспортной инфраструктуры и качеством транспортного обслуживания населения и субъектов экономической деятельности.</w:t>
            </w:r>
          </w:p>
        </w:tc>
      </w:tr>
      <w:tr w:rsidR="00A0135E" w:rsidRPr="00F50AFF" w:rsidTr="00D4079F">
        <w:tc>
          <w:tcPr>
            <w:tcW w:w="3005" w:type="dxa"/>
            <w:tcMar>
              <w:left w:w="28" w:type="dxa"/>
              <w:right w:w="28" w:type="dxa"/>
            </w:tcMar>
          </w:tcPr>
          <w:p w:rsidR="00A0135E" w:rsidRPr="00F50AFF" w:rsidRDefault="00A0135E" w:rsidP="0051441F">
            <w:pPr>
              <w:autoSpaceDE w:val="0"/>
              <w:spacing w:after="0"/>
              <w:ind w:firstLine="0"/>
              <w:jc w:val="left"/>
              <w:rPr>
                <w:bCs/>
                <w:color w:val="000000"/>
                <w:szCs w:val="24"/>
              </w:rPr>
            </w:pPr>
            <w:r w:rsidRPr="00F50AFF">
              <w:rPr>
                <w:szCs w:val="24"/>
              </w:rPr>
              <w:t>Срок и этапы реализации программы</w:t>
            </w:r>
          </w:p>
        </w:tc>
        <w:tc>
          <w:tcPr>
            <w:tcW w:w="6493" w:type="dxa"/>
            <w:tcMar>
              <w:left w:w="28" w:type="dxa"/>
              <w:right w:w="28" w:type="dxa"/>
            </w:tcMar>
          </w:tcPr>
          <w:p w:rsidR="00A0135E" w:rsidRPr="00A0135E" w:rsidRDefault="00A0135E" w:rsidP="00A0135E">
            <w:pPr>
              <w:spacing w:after="0"/>
              <w:ind w:firstLine="0"/>
              <w:rPr>
                <w:rStyle w:val="fontstyle01"/>
                <w:rFonts w:ascii="Times New Roman" w:hAnsi="Times New Roman"/>
                <w:sz w:val="24"/>
                <w:szCs w:val="24"/>
                <w:lang w:eastAsia="ru-RU"/>
              </w:rPr>
            </w:pPr>
            <w:r w:rsidRPr="00A0135E">
              <w:rPr>
                <w:szCs w:val="24"/>
                <w:lang w:eastAsia="ru-RU"/>
              </w:rPr>
              <w:t xml:space="preserve">Мероприятия </w:t>
            </w:r>
            <w:r w:rsidR="0075232D">
              <w:rPr>
                <w:szCs w:val="24"/>
                <w:lang w:eastAsia="ru-RU"/>
              </w:rPr>
              <w:t>Программы охв</w:t>
            </w:r>
            <w:r w:rsidR="008C0B86">
              <w:rPr>
                <w:szCs w:val="24"/>
                <w:lang w:eastAsia="ru-RU"/>
              </w:rPr>
              <w:t>атывают период 2026</w:t>
            </w:r>
            <w:r w:rsidRPr="00A0135E">
              <w:rPr>
                <w:szCs w:val="24"/>
                <w:lang w:eastAsia="ru-RU"/>
              </w:rPr>
              <w:t>-20</w:t>
            </w:r>
            <w:r w:rsidR="008C0B86">
              <w:rPr>
                <w:szCs w:val="24"/>
                <w:lang w:eastAsia="ru-RU"/>
              </w:rPr>
              <w:t>31</w:t>
            </w:r>
            <w:r w:rsidRPr="00A0135E">
              <w:rPr>
                <w:szCs w:val="24"/>
                <w:lang w:eastAsia="ru-RU"/>
              </w:rPr>
              <w:t xml:space="preserve"> годы</w:t>
            </w:r>
            <w:r w:rsidR="00F50B21">
              <w:rPr>
                <w:szCs w:val="24"/>
                <w:lang w:eastAsia="ru-RU"/>
              </w:rPr>
              <w:t xml:space="preserve"> и на период до 2043 года</w:t>
            </w:r>
            <w:r w:rsidRPr="00A0135E">
              <w:rPr>
                <w:szCs w:val="24"/>
                <w:lang w:eastAsia="ru-RU"/>
              </w:rPr>
              <w:t xml:space="preserve">. Мероприятия и целевые показатели (индикаторы), предусмотренные Программой, рассчитаны на первые 5 лет с разбивкой по годам, а на последующий период (до окончания срока действия программы) – без разбивки по годам. </w:t>
            </w:r>
          </w:p>
          <w:p w:rsidR="00A0135E" w:rsidRPr="00A0135E" w:rsidRDefault="00A0135E" w:rsidP="00A0135E">
            <w:pPr>
              <w:spacing w:after="0"/>
              <w:ind w:firstLine="0"/>
              <w:rPr>
                <w:szCs w:val="24"/>
                <w:lang w:eastAsia="ru-RU"/>
              </w:rPr>
            </w:pPr>
            <w:r w:rsidRPr="00A0135E">
              <w:rPr>
                <w:szCs w:val="24"/>
                <w:lang w:eastAsia="ru-RU"/>
              </w:rPr>
              <w:t>Этапы реализации программы:</w:t>
            </w:r>
          </w:p>
          <w:p w:rsidR="00A0135E" w:rsidRPr="00A0135E" w:rsidRDefault="00A0135E" w:rsidP="00A0135E">
            <w:pPr>
              <w:pStyle w:val="a6"/>
              <w:spacing w:after="0" w:line="276" w:lineRule="auto"/>
              <w:jc w:val="both"/>
              <w:rPr>
                <w:rFonts w:ascii="Times New Roman" w:hAnsi="Times New Roman"/>
                <w:bCs/>
                <w:szCs w:val="24"/>
                <w:lang w:val="ru-RU" w:eastAsia="ru-RU"/>
              </w:rPr>
            </w:pPr>
            <w:r w:rsidRPr="00A0135E">
              <w:rPr>
                <w:rFonts w:ascii="Times New Roman" w:hAnsi="Times New Roman"/>
                <w:bCs/>
                <w:szCs w:val="24"/>
                <w:lang w:eastAsia="ru-RU"/>
              </w:rPr>
              <w:t>I</w:t>
            </w:r>
            <w:r w:rsidR="00F50B21">
              <w:rPr>
                <w:rFonts w:ascii="Times New Roman" w:hAnsi="Times New Roman"/>
                <w:bCs/>
                <w:szCs w:val="24"/>
                <w:lang w:val="ru-RU" w:eastAsia="ru-RU"/>
              </w:rPr>
              <w:t xml:space="preserve"> этап: 2026-2031</w:t>
            </w:r>
            <w:r w:rsidR="00DC0BCF">
              <w:rPr>
                <w:rFonts w:ascii="Times New Roman" w:hAnsi="Times New Roman"/>
                <w:bCs/>
                <w:szCs w:val="24"/>
                <w:lang w:val="ru-RU" w:eastAsia="ru-RU"/>
              </w:rPr>
              <w:t xml:space="preserve"> </w:t>
            </w:r>
            <w:proofErr w:type="gramStart"/>
            <w:r w:rsidRPr="00A0135E">
              <w:rPr>
                <w:rFonts w:ascii="Times New Roman" w:hAnsi="Times New Roman"/>
                <w:bCs/>
                <w:szCs w:val="24"/>
                <w:lang w:val="ru-RU" w:eastAsia="ru-RU"/>
              </w:rPr>
              <w:t>гг.;</w:t>
            </w:r>
            <w:proofErr w:type="gramEnd"/>
          </w:p>
          <w:p w:rsidR="00A0135E" w:rsidRPr="00F50AFF" w:rsidRDefault="00F50B21" w:rsidP="00A0135E">
            <w:pPr>
              <w:autoSpaceDE w:val="0"/>
              <w:spacing w:after="0"/>
              <w:ind w:firstLine="0"/>
              <w:rPr>
                <w:bCs/>
                <w:color w:val="000000"/>
                <w:szCs w:val="24"/>
              </w:rPr>
            </w:pPr>
            <w:r>
              <w:rPr>
                <w:bCs/>
                <w:szCs w:val="24"/>
                <w:lang w:eastAsia="ru-RU"/>
              </w:rPr>
              <w:t>II этап: 2032</w:t>
            </w:r>
            <w:r w:rsidR="00A0135E" w:rsidRPr="00A0135E">
              <w:rPr>
                <w:bCs/>
                <w:szCs w:val="24"/>
                <w:lang w:eastAsia="ru-RU"/>
              </w:rPr>
              <w:t>-20</w:t>
            </w:r>
            <w:r>
              <w:rPr>
                <w:bCs/>
                <w:szCs w:val="24"/>
                <w:lang w:eastAsia="ru-RU"/>
              </w:rPr>
              <w:t>43</w:t>
            </w:r>
            <w:r w:rsidR="00DC0BCF">
              <w:rPr>
                <w:bCs/>
                <w:szCs w:val="24"/>
                <w:lang w:eastAsia="ru-RU"/>
              </w:rPr>
              <w:t xml:space="preserve"> </w:t>
            </w:r>
            <w:r w:rsidR="00A0135E" w:rsidRPr="00A0135E">
              <w:rPr>
                <w:bCs/>
                <w:szCs w:val="24"/>
                <w:lang w:eastAsia="ru-RU"/>
              </w:rPr>
              <w:t>гг.</w:t>
            </w:r>
          </w:p>
        </w:tc>
      </w:tr>
      <w:tr w:rsidR="00A0135E" w:rsidRPr="00F50AFF" w:rsidTr="004667FA">
        <w:tc>
          <w:tcPr>
            <w:tcW w:w="3005" w:type="dxa"/>
            <w:shd w:val="clear" w:color="auto" w:fill="FFFFFF" w:themeFill="background1"/>
            <w:tcMar>
              <w:left w:w="28" w:type="dxa"/>
              <w:right w:w="28" w:type="dxa"/>
            </w:tcMar>
          </w:tcPr>
          <w:p w:rsidR="00A0135E" w:rsidRPr="00EE342B" w:rsidRDefault="00A0135E" w:rsidP="00F50AFF">
            <w:pPr>
              <w:autoSpaceDE w:val="0"/>
              <w:spacing w:after="0"/>
              <w:ind w:firstLine="0"/>
              <w:jc w:val="left"/>
              <w:rPr>
                <w:bCs/>
                <w:szCs w:val="24"/>
                <w:highlight w:val="yellow"/>
              </w:rPr>
            </w:pPr>
            <w:r w:rsidRPr="00EE342B">
              <w:rPr>
                <w:szCs w:val="24"/>
              </w:rPr>
              <w:t>Объемы и источники финансирования программы</w:t>
            </w:r>
          </w:p>
        </w:tc>
        <w:tc>
          <w:tcPr>
            <w:tcW w:w="6493" w:type="dxa"/>
            <w:shd w:val="clear" w:color="auto" w:fill="auto"/>
            <w:tcMar>
              <w:left w:w="28" w:type="dxa"/>
              <w:right w:w="28" w:type="dxa"/>
            </w:tcMar>
          </w:tcPr>
          <w:p w:rsidR="00547F89" w:rsidRPr="00B06062" w:rsidRDefault="00547F89" w:rsidP="00547F89">
            <w:pPr>
              <w:pStyle w:val="a6"/>
              <w:spacing w:after="0"/>
              <w:rPr>
                <w:rFonts w:ascii="Times New Roman" w:hAnsi="Times New Roman"/>
                <w:bCs/>
                <w:sz w:val="24"/>
                <w:szCs w:val="24"/>
                <w:lang w:val="ru-RU"/>
              </w:rPr>
            </w:pPr>
            <w:r w:rsidRPr="00B06062">
              <w:rPr>
                <w:rFonts w:ascii="Times New Roman" w:hAnsi="Times New Roman"/>
                <w:bCs/>
                <w:sz w:val="24"/>
                <w:szCs w:val="24"/>
                <w:lang w:val="ru-RU"/>
              </w:rPr>
              <w:t xml:space="preserve">Общий объем бюджетных ассигнований программы за счет средств бюджета </w:t>
            </w:r>
            <w:r w:rsidR="00B61CD3" w:rsidRPr="00B06062">
              <w:rPr>
                <w:rFonts w:ascii="Times New Roman" w:hAnsi="Times New Roman"/>
                <w:bCs/>
                <w:sz w:val="24"/>
                <w:szCs w:val="24"/>
                <w:lang w:val="ru-RU"/>
              </w:rPr>
              <w:t xml:space="preserve">муниципального образования </w:t>
            </w:r>
            <w:r w:rsidR="00B06062" w:rsidRPr="00B06062">
              <w:rPr>
                <w:rFonts w:ascii="Times New Roman" w:hAnsi="Times New Roman"/>
                <w:bCs/>
                <w:sz w:val="24"/>
                <w:szCs w:val="24"/>
                <w:lang w:val="ru-RU"/>
              </w:rPr>
              <w:t xml:space="preserve">по состоянию на 2025 год не определен. </w:t>
            </w:r>
          </w:p>
          <w:p w:rsidR="00547F89" w:rsidRPr="00B06062" w:rsidRDefault="00547F89" w:rsidP="00547F89">
            <w:pPr>
              <w:pStyle w:val="a6"/>
              <w:spacing w:after="0"/>
              <w:rPr>
                <w:rFonts w:ascii="Times New Roman" w:hAnsi="Times New Roman"/>
                <w:bCs/>
                <w:sz w:val="24"/>
                <w:szCs w:val="24"/>
                <w:lang w:val="ru-RU"/>
              </w:rPr>
            </w:pPr>
            <w:r w:rsidRPr="00B06062">
              <w:rPr>
                <w:rFonts w:ascii="Times New Roman" w:hAnsi="Times New Roman"/>
                <w:bCs/>
                <w:sz w:val="24"/>
                <w:szCs w:val="24"/>
                <w:lang w:val="ru-RU"/>
              </w:rPr>
              <w:t>Бюджетные ассигнования, предусмотрен</w:t>
            </w:r>
            <w:r w:rsidR="00B61CD3" w:rsidRPr="00B06062">
              <w:rPr>
                <w:rFonts w:ascii="Times New Roman" w:hAnsi="Times New Roman"/>
                <w:bCs/>
                <w:sz w:val="24"/>
                <w:szCs w:val="24"/>
                <w:lang w:val="ru-RU"/>
              </w:rPr>
              <w:t xml:space="preserve">ные в </w:t>
            </w:r>
            <w:r w:rsidR="00B06062" w:rsidRPr="00B06062">
              <w:rPr>
                <w:rFonts w:ascii="Times New Roman" w:hAnsi="Times New Roman"/>
                <w:bCs/>
                <w:sz w:val="24"/>
                <w:szCs w:val="24"/>
                <w:lang w:val="ru-RU"/>
              </w:rPr>
              <w:t>плановом периоде 2025-2043</w:t>
            </w:r>
            <w:r w:rsidRPr="00B06062">
              <w:rPr>
                <w:rFonts w:ascii="Times New Roman" w:hAnsi="Times New Roman"/>
                <w:bCs/>
                <w:sz w:val="24"/>
                <w:szCs w:val="24"/>
                <w:lang w:val="ru-RU"/>
              </w:rPr>
              <w:t xml:space="preserve"> годах, могут быть уточнены при формировании проекта местного бюджета.</w:t>
            </w:r>
          </w:p>
          <w:p w:rsidR="00A0135E" w:rsidRPr="0008063B" w:rsidRDefault="00547F89" w:rsidP="00547F89">
            <w:pPr>
              <w:pStyle w:val="a6"/>
              <w:spacing w:after="0" w:line="276" w:lineRule="auto"/>
              <w:rPr>
                <w:rFonts w:ascii="Times New Roman" w:hAnsi="Times New Roman"/>
                <w:bCs/>
                <w:sz w:val="24"/>
                <w:szCs w:val="24"/>
                <w:lang w:val="ru-RU"/>
              </w:rPr>
            </w:pPr>
            <w:r w:rsidRPr="00B06062">
              <w:rPr>
                <w:rFonts w:ascii="Times New Roman" w:hAnsi="Times New Roman"/>
                <w:bCs/>
                <w:sz w:val="24"/>
                <w:szCs w:val="24"/>
                <w:lang w:val="ru-RU"/>
              </w:rPr>
              <w:t>Объемы и источники финансирования ежегодно уточняются при формировании бюджета муниципального образования на соответствующий год. Все суммы показаны в ценах соответствующего периода.</w:t>
            </w:r>
          </w:p>
        </w:tc>
      </w:tr>
    </w:tbl>
    <w:p w:rsidR="00176D87" w:rsidRDefault="00176D87" w:rsidP="007645E7">
      <w:pPr>
        <w:rPr>
          <w:highlight w:val="yellow"/>
        </w:rPr>
      </w:pPr>
    </w:p>
    <w:p w:rsidR="00005AF3" w:rsidRPr="009E4946" w:rsidRDefault="0082010E" w:rsidP="009E4946">
      <w:pPr>
        <w:pStyle w:val="S1"/>
        <w:numPr>
          <w:ilvl w:val="0"/>
          <w:numId w:val="32"/>
        </w:numPr>
        <w:spacing w:line="240" w:lineRule="auto"/>
        <w:jc w:val="center"/>
        <w:rPr>
          <w:rStyle w:val="afffffffe"/>
          <w:i w:val="0"/>
          <w:iCs w:val="0"/>
          <w:sz w:val="27"/>
          <w:szCs w:val="27"/>
        </w:rPr>
      </w:pPr>
      <w:bookmarkStart w:id="11" w:name="_Toc215454336"/>
      <w:r w:rsidRPr="009E4946">
        <w:rPr>
          <w:caps w:val="0"/>
          <w:sz w:val="27"/>
          <w:szCs w:val="27"/>
        </w:rPr>
        <w:t>ХАРАКТЕРИСТИКА СУЩЕСТВУЮЩЕГО СОСТОЯНИЯ ТРАНСПОРТНОЙ ИНФРАСТРУКТУРЫ</w:t>
      </w:r>
      <w:bookmarkEnd w:id="11"/>
    </w:p>
    <w:p w:rsidR="001D0CCA" w:rsidRPr="009E4946" w:rsidRDefault="00FA6764" w:rsidP="009E4946">
      <w:pPr>
        <w:pStyle w:val="S2"/>
        <w:rPr>
          <w:sz w:val="27"/>
          <w:szCs w:val="27"/>
        </w:rPr>
      </w:pPr>
      <w:bookmarkStart w:id="12" w:name="_Toc215454337"/>
      <w:r w:rsidRPr="009E4946">
        <w:rPr>
          <w:sz w:val="27"/>
          <w:szCs w:val="27"/>
        </w:rPr>
        <w:t>Анализ положения Амурской</w:t>
      </w:r>
      <w:r w:rsidR="00E01F70" w:rsidRPr="009E4946">
        <w:rPr>
          <w:sz w:val="27"/>
          <w:szCs w:val="27"/>
        </w:rPr>
        <w:t xml:space="preserve"> области в структуре пространственной организации Российской </w:t>
      </w:r>
      <w:r w:rsidR="002F77E8" w:rsidRPr="009E4946">
        <w:rPr>
          <w:sz w:val="27"/>
          <w:szCs w:val="27"/>
        </w:rPr>
        <w:t>Федерации, анализ положен</w:t>
      </w:r>
      <w:r w:rsidR="00AB0571" w:rsidRPr="009E4946">
        <w:rPr>
          <w:sz w:val="27"/>
          <w:szCs w:val="27"/>
        </w:rPr>
        <w:t xml:space="preserve">ия </w:t>
      </w:r>
      <w:r w:rsidRPr="009E4946">
        <w:rPr>
          <w:sz w:val="27"/>
          <w:szCs w:val="27"/>
        </w:rPr>
        <w:t>Архаринского муниципального округа</w:t>
      </w:r>
      <w:r w:rsidR="00CC06A5" w:rsidRPr="009E4946">
        <w:rPr>
          <w:sz w:val="27"/>
          <w:szCs w:val="27"/>
        </w:rPr>
        <w:t xml:space="preserve"> </w:t>
      </w:r>
      <w:r w:rsidR="00E01F70" w:rsidRPr="009E4946">
        <w:rPr>
          <w:sz w:val="27"/>
          <w:szCs w:val="27"/>
        </w:rPr>
        <w:t>в структуре пространственной организации субъектов Российской Федерации</w:t>
      </w:r>
      <w:bookmarkEnd w:id="12"/>
    </w:p>
    <w:p w:rsidR="002F77E8" w:rsidRPr="009E4946" w:rsidRDefault="002F77E8" w:rsidP="009E4946">
      <w:pPr>
        <w:widowControl/>
        <w:spacing w:line="240" w:lineRule="auto"/>
        <w:ind w:firstLine="709"/>
        <w:rPr>
          <w:b/>
          <w:i/>
          <w:sz w:val="27"/>
          <w:szCs w:val="27"/>
        </w:rPr>
      </w:pPr>
      <w:r w:rsidRPr="009E4946">
        <w:rPr>
          <w:b/>
          <w:i/>
          <w:sz w:val="27"/>
          <w:szCs w:val="27"/>
        </w:rPr>
        <w:t xml:space="preserve">Краткая характеристика </w:t>
      </w:r>
      <w:r w:rsidR="00FA6764" w:rsidRPr="009E4946">
        <w:rPr>
          <w:b/>
          <w:i/>
          <w:sz w:val="27"/>
          <w:szCs w:val="27"/>
        </w:rPr>
        <w:t>Амурской</w:t>
      </w:r>
      <w:r w:rsidR="00CC06A5" w:rsidRPr="009E4946">
        <w:rPr>
          <w:b/>
          <w:i/>
          <w:sz w:val="27"/>
          <w:szCs w:val="27"/>
        </w:rPr>
        <w:t xml:space="preserve"> </w:t>
      </w:r>
      <w:r w:rsidRPr="009E4946">
        <w:rPr>
          <w:b/>
          <w:i/>
          <w:sz w:val="27"/>
          <w:szCs w:val="27"/>
        </w:rPr>
        <w:t>области</w:t>
      </w:r>
    </w:p>
    <w:p w:rsidR="00FA6764" w:rsidRPr="009E4946" w:rsidRDefault="00FA6764" w:rsidP="009E4946">
      <w:pPr>
        <w:widowControl/>
        <w:spacing w:after="0" w:line="240" w:lineRule="auto"/>
        <w:ind w:firstLine="709"/>
        <w:rPr>
          <w:sz w:val="27"/>
          <w:szCs w:val="27"/>
        </w:rPr>
      </w:pPr>
      <w:r w:rsidRPr="009E4946">
        <w:rPr>
          <w:sz w:val="27"/>
          <w:szCs w:val="27"/>
        </w:rPr>
        <w:t>Амурская область - субъект Российской Федерации, входит в состав Дальневосточного федерального округа. Площадь территории - 361 908 км² (2,12 % от всей площади России). Население - 750 083 чел. (2024).</w:t>
      </w:r>
    </w:p>
    <w:p w:rsidR="00FA6764" w:rsidRPr="009E4946" w:rsidRDefault="00FA6764" w:rsidP="009E4946">
      <w:pPr>
        <w:widowControl/>
        <w:spacing w:after="0" w:line="240" w:lineRule="auto"/>
        <w:ind w:firstLine="709"/>
        <w:rPr>
          <w:sz w:val="27"/>
          <w:szCs w:val="27"/>
        </w:rPr>
      </w:pPr>
      <w:r w:rsidRPr="009E4946">
        <w:rPr>
          <w:sz w:val="27"/>
          <w:szCs w:val="27"/>
        </w:rPr>
        <w:t xml:space="preserve">Граничит с Якутией на севере, с Хабаровским краем на востоке, с Еврейской автономной областью на юго-востоке и с Забайкальским краем на западе. Юго-западная граница Амурской области является государственной границей Российской Федерации и граничит с провинцией </w:t>
      </w:r>
      <w:proofErr w:type="spellStart"/>
      <w:r w:rsidRPr="009E4946">
        <w:rPr>
          <w:sz w:val="27"/>
          <w:szCs w:val="27"/>
        </w:rPr>
        <w:t>Хэйлунцзян</w:t>
      </w:r>
      <w:proofErr w:type="spellEnd"/>
      <w:r w:rsidRPr="009E4946">
        <w:rPr>
          <w:sz w:val="27"/>
          <w:szCs w:val="27"/>
        </w:rPr>
        <w:t xml:space="preserve"> Китая.</w:t>
      </w:r>
    </w:p>
    <w:p w:rsidR="00FA6764" w:rsidRPr="009E4946" w:rsidRDefault="00FA6764" w:rsidP="009E4946">
      <w:pPr>
        <w:widowControl/>
        <w:spacing w:after="0" w:line="240" w:lineRule="auto"/>
        <w:ind w:firstLine="709"/>
        <w:rPr>
          <w:sz w:val="27"/>
          <w:szCs w:val="27"/>
        </w:rPr>
      </w:pPr>
      <w:r w:rsidRPr="009E4946">
        <w:rPr>
          <w:sz w:val="27"/>
          <w:szCs w:val="27"/>
        </w:rPr>
        <w:t>Область образована 20 октября 1932 года в составе Дальневосточного (с 1938 года — Хабаровского) края. Указом Президиума Верховного Совета СССР от 2 августа 1948 года была выделена в самостоятельную область.</w:t>
      </w:r>
    </w:p>
    <w:p w:rsidR="00FA6764" w:rsidRPr="009E4946" w:rsidRDefault="002D2AE0" w:rsidP="009E4946">
      <w:pPr>
        <w:widowControl/>
        <w:spacing w:after="0" w:line="240" w:lineRule="auto"/>
        <w:ind w:firstLine="709"/>
        <w:rPr>
          <w:sz w:val="27"/>
          <w:szCs w:val="27"/>
        </w:rPr>
      </w:pPr>
      <w:r w:rsidRPr="009E4946">
        <w:rPr>
          <w:sz w:val="27"/>
          <w:szCs w:val="27"/>
        </w:rPr>
        <w:t>Транспортная инфраструктура Амурской области включает различные виды транспорта, такие как железнодорожный, автомобильный, внутренний водный и воздушный.</w:t>
      </w:r>
    </w:p>
    <w:p w:rsidR="0064409A" w:rsidRPr="009E4946" w:rsidRDefault="0064409A" w:rsidP="009E4946">
      <w:pPr>
        <w:keepNext/>
        <w:widowControl/>
        <w:spacing w:before="120" w:line="240" w:lineRule="auto"/>
        <w:ind w:firstLine="709"/>
        <w:rPr>
          <w:b/>
          <w:i/>
          <w:sz w:val="27"/>
          <w:szCs w:val="27"/>
        </w:rPr>
      </w:pPr>
      <w:bookmarkStart w:id="13" w:name="_Toc488400729"/>
      <w:r w:rsidRPr="009E4946">
        <w:rPr>
          <w:b/>
          <w:i/>
          <w:sz w:val="27"/>
          <w:szCs w:val="27"/>
        </w:rPr>
        <w:t xml:space="preserve">Краткая характеристика </w:t>
      </w:r>
      <w:bookmarkEnd w:id="13"/>
      <w:r w:rsidR="00FA6764" w:rsidRPr="009E4946">
        <w:rPr>
          <w:b/>
          <w:i/>
          <w:sz w:val="27"/>
          <w:szCs w:val="27"/>
        </w:rPr>
        <w:t xml:space="preserve">Архаринского </w:t>
      </w:r>
      <w:r w:rsidR="00CC06A5" w:rsidRPr="009E4946">
        <w:rPr>
          <w:b/>
          <w:i/>
          <w:sz w:val="27"/>
          <w:szCs w:val="27"/>
        </w:rPr>
        <w:t xml:space="preserve">муниципального </w:t>
      </w:r>
      <w:r w:rsidR="00FA6764" w:rsidRPr="009E4946">
        <w:rPr>
          <w:b/>
          <w:i/>
          <w:sz w:val="27"/>
          <w:szCs w:val="27"/>
        </w:rPr>
        <w:t>округа</w:t>
      </w:r>
    </w:p>
    <w:p w:rsidR="002D2AE0" w:rsidRPr="009E4946" w:rsidRDefault="002D2AE0" w:rsidP="009E4946">
      <w:pPr>
        <w:widowControl/>
        <w:autoSpaceDE w:val="0"/>
        <w:autoSpaceDN w:val="0"/>
        <w:adjustRightInd w:val="0"/>
        <w:spacing w:after="0" w:line="240" w:lineRule="auto"/>
        <w:ind w:firstLine="709"/>
        <w:rPr>
          <w:sz w:val="27"/>
          <w:szCs w:val="27"/>
        </w:rPr>
      </w:pPr>
      <w:r w:rsidRPr="009E4946">
        <w:rPr>
          <w:sz w:val="27"/>
          <w:szCs w:val="27"/>
        </w:rPr>
        <w:t>Архаринский муниципальный округ Амурской области, образован в соответствии с Законом Амурской области от 29.04.2022 № 99-ОЗ «О преобразовании городского и сельских поселений Архаринского района Амурской области во вновь образованное муниципальное образование Архаринский муниципальный округ Амурской области».</w:t>
      </w:r>
    </w:p>
    <w:p w:rsidR="002D2AE0" w:rsidRPr="009E4946" w:rsidRDefault="002D2AE0" w:rsidP="009E4946">
      <w:pPr>
        <w:widowControl/>
        <w:autoSpaceDE w:val="0"/>
        <w:autoSpaceDN w:val="0"/>
        <w:adjustRightInd w:val="0"/>
        <w:spacing w:after="0" w:line="240" w:lineRule="auto"/>
        <w:ind w:firstLine="709"/>
        <w:rPr>
          <w:sz w:val="27"/>
          <w:szCs w:val="27"/>
        </w:rPr>
      </w:pPr>
      <w:r w:rsidRPr="009E4946">
        <w:rPr>
          <w:sz w:val="27"/>
          <w:szCs w:val="27"/>
        </w:rPr>
        <w:t xml:space="preserve">Архаринский муниципальный округ занимает крайний юго-восток Амурской области, в бассейнах рек Амур, Архара, Бурея. Граничит на северо-западе и западе с </w:t>
      </w:r>
      <w:proofErr w:type="spellStart"/>
      <w:r w:rsidRPr="009E4946">
        <w:rPr>
          <w:sz w:val="27"/>
          <w:szCs w:val="27"/>
        </w:rPr>
        <w:t>Бурейским</w:t>
      </w:r>
      <w:proofErr w:type="spellEnd"/>
      <w:r w:rsidRPr="009E4946">
        <w:rPr>
          <w:sz w:val="27"/>
          <w:szCs w:val="27"/>
        </w:rPr>
        <w:t xml:space="preserve"> муниципальным округом Амурской области, на востоке с </w:t>
      </w:r>
      <w:proofErr w:type="spellStart"/>
      <w:r w:rsidRPr="009E4946">
        <w:rPr>
          <w:sz w:val="27"/>
          <w:szCs w:val="27"/>
        </w:rPr>
        <w:t>Верхнебуреинским</w:t>
      </w:r>
      <w:proofErr w:type="spellEnd"/>
      <w:r w:rsidRPr="009E4946">
        <w:rPr>
          <w:sz w:val="27"/>
          <w:szCs w:val="27"/>
        </w:rPr>
        <w:t xml:space="preserve"> районом Хабаровского края, на юго-востоке с </w:t>
      </w:r>
      <w:proofErr w:type="spellStart"/>
      <w:r w:rsidRPr="009E4946">
        <w:rPr>
          <w:sz w:val="27"/>
          <w:szCs w:val="27"/>
        </w:rPr>
        <w:t>Облученским</w:t>
      </w:r>
      <w:proofErr w:type="spellEnd"/>
      <w:r w:rsidRPr="009E4946">
        <w:rPr>
          <w:sz w:val="27"/>
          <w:szCs w:val="27"/>
        </w:rPr>
        <w:t xml:space="preserve"> районом Еврейской автономной области, на юго-западе и юге проходит государственная граница с КНР.</w:t>
      </w:r>
    </w:p>
    <w:p w:rsidR="002D2AE0" w:rsidRPr="009E4946" w:rsidRDefault="002D2AE0" w:rsidP="009E4946">
      <w:pPr>
        <w:widowControl/>
        <w:autoSpaceDE w:val="0"/>
        <w:autoSpaceDN w:val="0"/>
        <w:adjustRightInd w:val="0"/>
        <w:spacing w:after="0" w:line="240" w:lineRule="auto"/>
        <w:ind w:firstLine="709"/>
        <w:rPr>
          <w:sz w:val="27"/>
          <w:szCs w:val="27"/>
        </w:rPr>
      </w:pPr>
      <w:r w:rsidRPr="009E4946">
        <w:rPr>
          <w:sz w:val="27"/>
          <w:szCs w:val="27"/>
        </w:rPr>
        <w:t>Численность населения Архаринского муниципального округа по состоянию на 01.01.2025 года составляет 12313 человек.</w:t>
      </w:r>
    </w:p>
    <w:p w:rsidR="002D2AE0" w:rsidRPr="009E4946" w:rsidRDefault="002D2AE0" w:rsidP="009E4946">
      <w:pPr>
        <w:widowControl/>
        <w:autoSpaceDE w:val="0"/>
        <w:autoSpaceDN w:val="0"/>
        <w:adjustRightInd w:val="0"/>
        <w:spacing w:after="0" w:line="240" w:lineRule="auto"/>
        <w:ind w:firstLine="709"/>
        <w:rPr>
          <w:sz w:val="27"/>
          <w:szCs w:val="27"/>
        </w:rPr>
      </w:pPr>
      <w:r w:rsidRPr="009E4946">
        <w:rPr>
          <w:sz w:val="27"/>
          <w:szCs w:val="27"/>
        </w:rPr>
        <w:t xml:space="preserve">Общая площадь земель в административных границах муниципального образования «Архаринский муниципальный округ» 1432024 га. Для муниципального округа характерна линейная форма расселения – вдоль рек и железной дороги. Вдоль Амура – широкая пойма, на северо-востоке – низкогорье, на севере – отроги </w:t>
      </w:r>
      <w:proofErr w:type="spellStart"/>
      <w:r w:rsidRPr="009E4946">
        <w:rPr>
          <w:sz w:val="27"/>
          <w:szCs w:val="27"/>
        </w:rPr>
        <w:t>Бурейского</w:t>
      </w:r>
      <w:proofErr w:type="spellEnd"/>
      <w:r w:rsidRPr="009E4946">
        <w:rPr>
          <w:sz w:val="27"/>
          <w:szCs w:val="27"/>
        </w:rPr>
        <w:t xml:space="preserve"> хребта.</w:t>
      </w:r>
    </w:p>
    <w:p w:rsidR="002D2AE0" w:rsidRPr="009E4946" w:rsidRDefault="002D2AE0" w:rsidP="009E4946">
      <w:pPr>
        <w:widowControl/>
        <w:autoSpaceDE w:val="0"/>
        <w:autoSpaceDN w:val="0"/>
        <w:adjustRightInd w:val="0"/>
        <w:spacing w:after="0" w:line="240" w:lineRule="auto"/>
        <w:ind w:firstLine="709"/>
        <w:rPr>
          <w:sz w:val="27"/>
          <w:szCs w:val="27"/>
        </w:rPr>
      </w:pPr>
      <w:r w:rsidRPr="009E4946">
        <w:rPr>
          <w:sz w:val="27"/>
          <w:szCs w:val="27"/>
        </w:rPr>
        <w:t xml:space="preserve">В состав территории муниципального округа входят 49 </w:t>
      </w:r>
      <w:proofErr w:type="gramStart"/>
      <w:r w:rsidRPr="009E4946">
        <w:rPr>
          <w:sz w:val="27"/>
          <w:szCs w:val="27"/>
        </w:rPr>
        <w:t>населенных</w:t>
      </w:r>
      <w:proofErr w:type="gramEnd"/>
      <w:r w:rsidRPr="009E4946">
        <w:rPr>
          <w:sz w:val="27"/>
          <w:szCs w:val="27"/>
        </w:rPr>
        <w:t xml:space="preserve"> пункта:</w:t>
      </w:r>
    </w:p>
    <w:p w:rsidR="002D2AE0" w:rsidRPr="009E4946" w:rsidRDefault="002D2AE0" w:rsidP="009E4946">
      <w:pPr>
        <w:widowControl/>
        <w:spacing w:after="0" w:line="240" w:lineRule="auto"/>
        <w:ind w:firstLine="0"/>
        <w:jc w:val="right"/>
        <w:rPr>
          <w:bCs/>
          <w:iCs/>
          <w:sz w:val="27"/>
          <w:szCs w:val="27"/>
        </w:rPr>
      </w:pPr>
      <w:r w:rsidRPr="009E4946">
        <w:rPr>
          <w:bCs/>
          <w:iCs/>
          <w:sz w:val="27"/>
          <w:szCs w:val="27"/>
        </w:rPr>
        <w:t>Таблица 1.1</w:t>
      </w:r>
    </w:p>
    <w:p w:rsidR="002D2AE0" w:rsidRPr="009E4946" w:rsidRDefault="002D2AE0" w:rsidP="009E4946">
      <w:pPr>
        <w:widowControl/>
        <w:spacing w:after="0" w:line="240" w:lineRule="auto"/>
        <w:ind w:firstLine="0"/>
        <w:jc w:val="center"/>
        <w:rPr>
          <w:bCs/>
          <w:iCs/>
          <w:sz w:val="27"/>
          <w:szCs w:val="27"/>
          <w:u w:val="single"/>
        </w:rPr>
      </w:pPr>
      <w:r w:rsidRPr="009E4946">
        <w:rPr>
          <w:bCs/>
          <w:iCs/>
          <w:sz w:val="27"/>
          <w:szCs w:val="27"/>
          <w:u w:val="single"/>
        </w:rPr>
        <w:t>Перечень населенных пунктов Архаринского муниципального округа</w:t>
      </w:r>
    </w:p>
    <w:tbl>
      <w:tblPr>
        <w:tblW w:w="9747" w:type="dxa"/>
        <w:tblLook w:val="04A0" w:firstRow="1" w:lastRow="0" w:firstColumn="1" w:lastColumn="0" w:noHBand="0" w:noVBand="1"/>
      </w:tblPr>
      <w:tblGrid>
        <w:gridCol w:w="556"/>
        <w:gridCol w:w="3975"/>
        <w:gridCol w:w="5216"/>
      </w:tblGrid>
      <w:tr w:rsidR="002D2AE0" w:rsidRPr="002D2AE0" w:rsidTr="00CB478F">
        <w:trPr>
          <w:trHeight w:val="290"/>
        </w:trPr>
        <w:tc>
          <w:tcPr>
            <w:tcW w:w="556" w:type="dxa"/>
            <w:tcBorders>
              <w:top w:val="single" w:sz="4" w:space="0" w:color="auto"/>
              <w:left w:val="single" w:sz="4" w:space="0" w:color="auto"/>
              <w:bottom w:val="single" w:sz="4" w:space="0" w:color="auto"/>
              <w:right w:val="single" w:sz="4" w:space="0" w:color="auto"/>
            </w:tcBorders>
            <w:noWrap/>
            <w:vAlign w:val="bottom"/>
            <w:hideMark/>
          </w:tcPr>
          <w:p w:rsidR="002D2AE0" w:rsidRPr="002D2AE0" w:rsidRDefault="002D2AE0" w:rsidP="002D2AE0">
            <w:pPr>
              <w:widowControl/>
              <w:spacing w:after="0"/>
              <w:ind w:firstLine="0"/>
              <w:jc w:val="center"/>
              <w:rPr>
                <w:b/>
                <w:sz w:val="20"/>
                <w:szCs w:val="20"/>
              </w:rPr>
            </w:pPr>
            <w:r w:rsidRPr="002D2AE0">
              <w:rPr>
                <w:b/>
                <w:sz w:val="20"/>
                <w:szCs w:val="20"/>
              </w:rPr>
              <w:t>№</w:t>
            </w:r>
          </w:p>
        </w:tc>
        <w:tc>
          <w:tcPr>
            <w:tcW w:w="3975" w:type="dxa"/>
            <w:tcBorders>
              <w:top w:val="single" w:sz="4" w:space="0" w:color="auto"/>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center"/>
              <w:rPr>
                <w:b/>
                <w:sz w:val="20"/>
                <w:szCs w:val="20"/>
              </w:rPr>
            </w:pPr>
            <w:r w:rsidRPr="002D2AE0">
              <w:rPr>
                <w:b/>
                <w:sz w:val="20"/>
                <w:szCs w:val="20"/>
              </w:rPr>
              <w:t>Населенный пункт</w:t>
            </w:r>
          </w:p>
        </w:tc>
        <w:tc>
          <w:tcPr>
            <w:tcW w:w="5216" w:type="dxa"/>
            <w:tcBorders>
              <w:top w:val="single" w:sz="4" w:space="0" w:color="auto"/>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center"/>
              <w:rPr>
                <w:b/>
                <w:sz w:val="20"/>
                <w:szCs w:val="20"/>
              </w:rPr>
            </w:pPr>
            <w:r w:rsidRPr="002D2AE0">
              <w:rPr>
                <w:b/>
                <w:sz w:val="20"/>
                <w:szCs w:val="20"/>
              </w:rPr>
              <w:t>Тип</w:t>
            </w:r>
          </w:p>
        </w:tc>
      </w:tr>
      <w:tr w:rsidR="002D2AE0" w:rsidRPr="002D2AE0" w:rsidTr="00CB478F">
        <w:trPr>
          <w:trHeight w:val="290"/>
        </w:trPr>
        <w:tc>
          <w:tcPr>
            <w:tcW w:w="556" w:type="dxa"/>
            <w:tcBorders>
              <w:top w:val="nil"/>
              <w:left w:val="single" w:sz="4" w:space="0" w:color="auto"/>
              <w:bottom w:val="single" w:sz="4" w:space="0" w:color="auto"/>
              <w:right w:val="single" w:sz="4" w:space="0" w:color="auto"/>
            </w:tcBorders>
            <w:noWrap/>
            <w:vAlign w:val="bottom"/>
            <w:hideMark/>
          </w:tcPr>
          <w:p w:rsidR="002D2AE0" w:rsidRPr="002D2AE0" w:rsidRDefault="002D2AE0" w:rsidP="002D2AE0">
            <w:pPr>
              <w:widowControl/>
              <w:spacing w:after="0"/>
              <w:ind w:firstLine="0"/>
              <w:jc w:val="center"/>
              <w:rPr>
                <w:bCs/>
                <w:sz w:val="20"/>
                <w:szCs w:val="20"/>
              </w:rPr>
            </w:pPr>
            <w:r w:rsidRPr="002D2AE0">
              <w:rPr>
                <w:bCs/>
                <w:sz w:val="20"/>
                <w:szCs w:val="20"/>
              </w:rPr>
              <w:t>1</w:t>
            </w:r>
          </w:p>
        </w:tc>
        <w:tc>
          <w:tcPr>
            <w:tcW w:w="3975"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Антоновка</w:t>
            </w:r>
          </w:p>
        </w:tc>
        <w:tc>
          <w:tcPr>
            <w:tcW w:w="5216"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село</w:t>
            </w:r>
          </w:p>
        </w:tc>
      </w:tr>
      <w:tr w:rsidR="002D2AE0" w:rsidRPr="002D2AE0" w:rsidTr="00CB478F">
        <w:trPr>
          <w:trHeight w:val="290"/>
        </w:trPr>
        <w:tc>
          <w:tcPr>
            <w:tcW w:w="556" w:type="dxa"/>
            <w:tcBorders>
              <w:top w:val="nil"/>
              <w:left w:val="single" w:sz="4" w:space="0" w:color="auto"/>
              <w:bottom w:val="single" w:sz="4" w:space="0" w:color="auto"/>
              <w:right w:val="single" w:sz="4" w:space="0" w:color="auto"/>
            </w:tcBorders>
            <w:noWrap/>
            <w:vAlign w:val="bottom"/>
            <w:hideMark/>
          </w:tcPr>
          <w:p w:rsidR="002D2AE0" w:rsidRPr="002D2AE0" w:rsidRDefault="002D2AE0" w:rsidP="002D2AE0">
            <w:pPr>
              <w:widowControl/>
              <w:spacing w:after="0"/>
              <w:ind w:firstLine="0"/>
              <w:jc w:val="center"/>
              <w:rPr>
                <w:bCs/>
                <w:sz w:val="20"/>
                <w:szCs w:val="20"/>
              </w:rPr>
            </w:pPr>
            <w:r w:rsidRPr="002D2AE0">
              <w:rPr>
                <w:bCs/>
                <w:sz w:val="20"/>
                <w:szCs w:val="20"/>
              </w:rPr>
              <w:t>2</w:t>
            </w:r>
          </w:p>
        </w:tc>
        <w:tc>
          <w:tcPr>
            <w:tcW w:w="3975"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proofErr w:type="spellStart"/>
            <w:r w:rsidRPr="002D2AE0">
              <w:rPr>
                <w:bCs/>
                <w:sz w:val="20"/>
                <w:szCs w:val="20"/>
              </w:rPr>
              <w:t>Аркадьевка</w:t>
            </w:r>
            <w:proofErr w:type="spellEnd"/>
          </w:p>
        </w:tc>
        <w:tc>
          <w:tcPr>
            <w:tcW w:w="5216"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село</w:t>
            </w:r>
          </w:p>
        </w:tc>
      </w:tr>
      <w:tr w:rsidR="002D2AE0" w:rsidRPr="002D2AE0" w:rsidTr="00CB478F">
        <w:trPr>
          <w:trHeight w:val="290"/>
        </w:trPr>
        <w:tc>
          <w:tcPr>
            <w:tcW w:w="556" w:type="dxa"/>
            <w:tcBorders>
              <w:top w:val="nil"/>
              <w:left w:val="single" w:sz="4" w:space="0" w:color="auto"/>
              <w:bottom w:val="single" w:sz="4" w:space="0" w:color="auto"/>
              <w:right w:val="single" w:sz="4" w:space="0" w:color="auto"/>
            </w:tcBorders>
            <w:noWrap/>
            <w:vAlign w:val="bottom"/>
            <w:hideMark/>
          </w:tcPr>
          <w:p w:rsidR="002D2AE0" w:rsidRPr="002D2AE0" w:rsidRDefault="002D2AE0" w:rsidP="002D2AE0">
            <w:pPr>
              <w:widowControl/>
              <w:spacing w:after="0"/>
              <w:ind w:firstLine="0"/>
              <w:jc w:val="center"/>
              <w:rPr>
                <w:bCs/>
                <w:sz w:val="20"/>
                <w:szCs w:val="20"/>
              </w:rPr>
            </w:pPr>
            <w:r w:rsidRPr="002D2AE0">
              <w:rPr>
                <w:bCs/>
                <w:sz w:val="20"/>
                <w:szCs w:val="20"/>
              </w:rPr>
              <w:t>3</w:t>
            </w:r>
          </w:p>
        </w:tc>
        <w:tc>
          <w:tcPr>
            <w:tcW w:w="3975"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Архара</w:t>
            </w:r>
          </w:p>
        </w:tc>
        <w:tc>
          <w:tcPr>
            <w:tcW w:w="5216"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proofErr w:type="spellStart"/>
            <w:r w:rsidRPr="002D2AE0">
              <w:rPr>
                <w:bCs/>
                <w:sz w:val="20"/>
                <w:szCs w:val="20"/>
              </w:rPr>
              <w:t>рп</w:t>
            </w:r>
            <w:proofErr w:type="spellEnd"/>
            <w:r w:rsidRPr="002D2AE0">
              <w:rPr>
                <w:bCs/>
                <w:sz w:val="20"/>
                <w:szCs w:val="20"/>
              </w:rPr>
              <w:t xml:space="preserve"> (</w:t>
            </w:r>
            <w:proofErr w:type="spellStart"/>
            <w:r w:rsidRPr="002D2AE0">
              <w:rPr>
                <w:bCs/>
                <w:sz w:val="20"/>
                <w:szCs w:val="20"/>
              </w:rPr>
              <w:t>пгт</w:t>
            </w:r>
            <w:proofErr w:type="spellEnd"/>
            <w:r w:rsidRPr="002D2AE0">
              <w:rPr>
                <w:bCs/>
                <w:sz w:val="20"/>
                <w:szCs w:val="20"/>
              </w:rPr>
              <w:t>)</w:t>
            </w:r>
          </w:p>
        </w:tc>
      </w:tr>
      <w:tr w:rsidR="002D2AE0" w:rsidRPr="002D2AE0" w:rsidTr="00CB478F">
        <w:trPr>
          <w:trHeight w:val="290"/>
        </w:trPr>
        <w:tc>
          <w:tcPr>
            <w:tcW w:w="556" w:type="dxa"/>
            <w:tcBorders>
              <w:top w:val="nil"/>
              <w:left w:val="single" w:sz="4" w:space="0" w:color="auto"/>
              <w:bottom w:val="single" w:sz="4" w:space="0" w:color="auto"/>
              <w:right w:val="single" w:sz="4" w:space="0" w:color="auto"/>
            </w:tcBorders>
            <w:noWrap/>
            <w:vAlign w:val="bottom"/>
            <w:hideMark/>
          </w:tcPr>
          <w:p w:rsidR="002D2AE0" w:rsidRPr="002D2AE0" w:rsidRDefault="002D2AE0" w:rsidP="002D2AE0">
            <w:pPr>
              <w:widowControl/>
              <w:spacing w:after="0"/>
              <w:ind w:firstLine="0"/>
              <w:jc w:val="center"/>
              <w:rPr>
                <w:bCs/>
                <w:sz w:val="20"/>
                <w:szCs w:val="20"/>
              </w:rPr>
            </w:pPr>
            <w:r w:rsidRPr="002D2AE0">
              <w:rPr>
                <w:bCs/>
                <w:sz w:val="20"/>
                <w:szCs w:val="20"/>
              </w:rPr>
              <w:t>4</w:t>
            </w:r>
          </w:p>
        </w:tc>
        <w:tc>
          <w:tcPr>
            <w:tcW w:w="3975"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proofErr w:type="spellStart"/>
            <w:r w:rsidRPr="002D2AE0">
              <w:rPr>
                <w:bCs/>
                <w:sz w:val="20"/>
                <w:szCs w:val="20"/>
              </w:rPr>
              <w:t>Богучан</w:t>
            </w:r>
            <w:proofErr w:type="spellEnd"/>
          </w:p>
        </w:tc>
        <w:tc>
          <w:tcPr>
            <w:tcW w:w="5216"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highlight w:val="yellow"/>
              </w:rPr>
            </w:pPr>
            <w:r w:rsidRPr="002D2AE0">
              <w:rPr>
                <w:bCs/>
                <w:sz w:val="20"/>
                <w:szCs w:val="20"/>
              </w:rPr>
              <w:t>железнодорожная станция</w:t>
            </w:r>
          </w:p>
        </w:tc>
      </w:tr>
      <w:tr w:rsidR="002D2AE0" w:rsidRPr="002D2AE0" w:rsidTr="00CB478F">
        <w:trPr>
          <w:trHeight w:val="290"/>
        </w:trPr>
        <w:tc>
          <w:tcPr>
            <w:tcW w:w="556" w:type="dxa"/>
            <w:tcBorders>
              <w:top w:val="single" w:sz="4" w:space="0" w:color="auto"/>
              <w:left w:val="single" w:sz="4" w:space="0" w:color="auto"/>
              <w:bottom w:val="single" w:sz="4" w:space="0" w:color="auto"/>
              <w:right w:val="single" w:sz="4" w:space="0" w:color="auto"/>
            </w:tcBorders>
            <w:noWrap/>
            <w:vAlign w:val="bottom"/>
            <w:hideMark/>
          </w:tcPr>
          <w:p w:rsidR="002D2AE0" w:rsidRPr="002D2AE0" w:rsidRDefault="002D2AE0" w:rsidP="002D2AE0">
            <w:pPr>
              <w:widowControl/>
              <w:spacing w:after="0"/>
              <w:ind w:firstLine="0"/>
              <w:jc w:val="center"/>
              <w:rPr>
                <w:bCs/>
                <w:sz w:val="20"/>
                <w:szCs w:val="20"/>
              </w:rPr>
            </w:pPr>
            <w:r w:rsidRPr="002D2AE0">
              <w:rPr>
                <w:bCs/>
                <w:sz w:val="20"/>
                <w:szCs w:val="20"/>
              </w:rPr>
              <w:t>5</w:t>
            </w:r>
          </w:p>
        </w:tc>
        <w:tc>
          <w:tcPr>
            <w:tcW w:w="3975" w:type="dxa"/>
            <w:tcBorders>
              <w:top w:val="single" w:sz="4" w:space="0" w:color="auto"/>
              <w:left w:val="single" w:sz="4" w:space="0" w:color="auto"/>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Бон</w:t>
            </w:r>
          </w:p>
        </w:tc>
        <w:tc>
          <w:tcPr>
            <w:tcW w:w="5216" w:type="dxa"/>
            <w:tcBorders>
              <w:top w:val="single" w:sz="4" w:space="0" w:color="auto"/>
              <w:left w:val="single" w:sz="4" w:space="0" w:color="auto"/>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село</w:t>
            </w:r>
          </w:p>
        </w:tc>
      </w:tr>
      <w:tr w:rsidR="002D2AE0" w:rsidRPr="002D2AE0" w:rsidTr="00CB478F">
        <w:trPr>
          <w:trHeight w:val="290"/>
        </w:trPr>
        <w:tc>
          <w:tcPr>
            <w:tcW w:w="556" w:type="dxa"/>
            <w:tcBorders>
              <w:top w:val="single" w:sz="4" w:space="0" w:color="auto"/>
              <w:left w:val="single" w:sz="4" w:space="0" w:color="auto"/>
              <w:bottom w:val="single" w:sz="4" w:space="0" w:color="auto"/>
              <w:right w:val="single" w:sz="4" w:space="0" w:color="auto"/>
            </w:tcBorders>
            <w:noWrap/>
            <w:vAlign w:val="bottom"/>
            <w:hideMark/>
          </w:tcPr>
          <w:p w:rsidR="002D2AE0" w:rsidRPr="002D2AE0" w:rsidRDefault="002D2AE0" w:rsidP="002D2AE0">
            <w:pPr>
              <w:widowControl/>
              <w:spacing w:after="0"/>
              <w:ind w:firstLine="0"/>
              <w:jc w:val="center"/>
              <w:rPr>
                <w:bCs/>
                <w:sz w:val="20"/>
                <w:szCs w:val="20"/>
              </w:rPr>
            </w:pPr>
            <w:r w:rsidRPr="002D2AE0">
              <w:rPr>
                <w:bCs/>
                <w:sz w:val="20"/>
                <w:szCs w:val="20"/>
              </w:rPr>
              <w:t>6</w:t>
            </w:r>
          </w:p>
        </w:tc>
        <w:tc>
          <w:tcPr>
            <w:tcW w:w="3975" w:type="dxa"/>
            <w:tcBorders>
              <w:top w:val="single" w:sz="4" w:space="0" w:color="auto"/>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Вольное</w:t>
            </w:r>
          </w:p>
        </w:tc>
        <w:tc>
          <w:tcPr>
            <w:tcW w:w="5216" w:type="dxa"/>
            <w:tcBorders>
              <w:top w:val="single" w:sz="4" w:space="0" w:color="auto"/>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село</w:t>
            </w:r>
          </w:p>
        </w:tc>
      </w:tr>
      <w:tr w:rsidR="002D2AE0" w:rsidRPr="002D2AE0" w:rsidTr="00CB478F">
        <w:trPr>
          <w:trHeight w:val="290"/>
        </w:trPr>
        <w:tc>
          <w:tcPr>
            <w:tcW w:w="556" w:type="dxa"/>
            <w:tcBorders>
              <w:top w:val="single" w:sz="4" w:space="0" w:color="auto"/>
              <w:left w:val="single" w:sz="4" w:space="0" w:color="auto"/>
              <w:bottom w:val="single" w:sz="4" w:space="0" w:color="auto"/>
              <w:right w:val="single" w:sz="4" w:space="0" w:color="auto"/>
            </w:tcBorders>
            <w:noWrap/>
            <w:vAlign w:val="bottom"/>
            <w:hideMark/>
          </w:tcPr>
          <w:p w:rsidR="002D2AE0" w:rsidRPr="002D2AE0" w:rsidRDefault="002D2AE0" w:rsidP="002D2AE0">
            <w:pPr>
              <w:widowControl/>
              <w:spacing w:after="0"/>
              <w:ind w:firstLine="0"/>
              <w:jc w:val="center"/>
              <w:rPr>
                <w:bCs/>
                <w:sz w:val="20"/>
                <w:szCs w:val="20"/>
              </w:rPr>
            </w:pPr>
            <w:r w:rsidRPr="002D2AE0">
              <w:rPr>
                <w:bCs/>
                <w:sz w:val="20"/>
                <w:szCs w:val="20"/>
              </w:rPr>
              <w:t>7</w:t>
            </w:r>
          </w:p>
        </w:tc>
        <w:tc>
          <w:tcPr>
            <w:tcW w:w="3975" w:type="dxa"/>
            <w:tcBorders>
              <w:top w:val="single" w:sz="4" w:space="0" w:color="auto"/>
              <w:left w:val="single" w:sz="4" w:space="0" w:color="auto"/>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proofErr w:type="spellStart"/>
            <w:r w:rsidRPr="002D2AE0">
              <w:rPr>
                <w:bCs/>
                <w:sz w:val="20"/>
                <w:szCs w:val="20"/>
              </w:rPr>
              <w:t>Грибовка</w:t>
            </w:r>
            <w:proofErr w:type="spellEnd"/>
          </w:p>
        </w:tc>
        <w:tc>
          <w:tcPr>
            <w:tcW w:w="5216" w:type="dxa"/>
            <w:tcBorders>
              <w:top w:val="single" w:sz="4" w:space="0" w:color="auto"/>
              <w:left w:val="single" w:sz="4" w:space="0" w:color="auto"/>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село</w:t>
            </w:r>
          </w:p>
        </w:tc>
      </w:tr>
      <w:tr w:rsidR="002D2AE0" w:rsidRPr="002D2AE0" w:rsidTr="00CB478F">
        <w:trPr>
          <w:trHeight w:val="290"/>
        </w:trPr>
        <w:tc>
          <w:tcPr>
            <w:tcW w:w="556" w:type="dxa"/>
            <w:tcBorders>
              <w:top w:val="single" w:sz="4" w:space="0" w:color="auto"/>
              <w:left w:val="single" w:sz="4" w:space="0" w:color="auto"/>
              <w:bottom w:val="single" w:sz="4" w:space="0" w:color="auto"/>
              <w:right w:val="single" w:sz="4" w:space="0" w:color="auto"/>
            </w:tcBorders>
            <w:noWrap/>
            <w:vAlign w:val="bottom"/>
            <w:hideMark/>
          </w:tcPr>
          <w:p w:rsidR="002D2AE0" w:rsidRPr="002D2AE0" w:rsidRDefault="002D2AE0" w:rsidP="002D2AE0">
            <w:pPr>
              <w:widowControl/>
              <w:spacing w:after="0"/>
              <w:ind w:firstLine="0"/>
              <w:jc w:val="center"/>
              <w:rPr>
                <w:bCs/>
                <w:sz w:val="20"/>
                <w:szCs w:val="20"/>
              </w:rPr>
            </w:pPr>
            <w:r w:rsidRPr="002D2AE0">
              <w:rPr>
                <w:bCs/>
                <w:sz w:val="20"/>
                <w:szCs w:val="20"/>
              </w:rPr>
              <w:t>8</w:t>
            </w:r>
          </w:p>
        </w:tc>
        <w:tc>
          <w:tcPr>
            <w:tcW w:w="3975" w:type="dxa"/>
            <w:tcBorders>
              <w:top w:val="single" w:sz="4" w:space="0" w:color="auto"/>
              <w:left w:val="single" w:sz="4" w:space="0" w:color="auto"/>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proofErr w:type="spellStart"/>
            <w:r w:rsidRPr="002D2AE0">
              <w:rPr>
                <w:bCs/>
                <w:sz w:val="20"/>
                <w:szCs w:val="20"/>
              </w:rPr>
              <w:t>Гуликовка</w:t>
            </w:r>
            <w:proofErr w:type="spellEnd"/>
          </w:p>
        </w:tc>
        <w:tc>
          <w:tcPr>
            <w:tcW w:w="5216" w:type="dxa"/>
            <w:tcBorders>
              <w:top w:val="single" w:sz="4" w:space="0" w:color="auto"/>
              <w:left w:val="single" w:sz="4" w:space="0" w:color="auto"/>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село</w:t>
            </w:r>
          </w:p>
        </w:tc>
      </w:tr>
      <w:tr w:rsidR="002D2AE0" w:rsidRPr="002D2AE0" w:rsidTr="00CB478F">
        <w:trPr>
          <w:trHeight w:val="290"/>
        </w:trPr>
        <w:tc>
          <w:tcPr>
            <w:tcW w:w="556" w:type="dxa"/>
            <w:tcBorders>
              <w:top w:val="single" w:sz="4" w:space="0" w:color="auto"/>
              <w:left w:val="single" w:sz="4" w:space="0" w:color="auto"/>
              <w:bottom w:val="single" w:sz="4" w:space="0" w:color="auto"/>
              <w:right w:val="single" w:sz="4" w:space="0" w:color="auto"/>
            </w:tcBorders>
            <w:noWrap/>
            <w:vAlign w:val="bottom"/>
            <w:hideMark/>
          </w:tcPr>
          <w:p w:rsidR="002D2AE0" w:rsidRPr="002D2AE0" w:rsidRDefault="002D2AE0" w:rsidP="002D2AE0">
            <w:pPr>
              <w:widowControl/>
              <w:spacing w:after="0"/>
              <w:ind w:firstLine="0"/>
              <w:jc w:val="center"/>
              <w:rPr>
                <w:bCs/>
                <w:sz w:val="20"/>
                <w:szCs w:val="20"/>
              </w:rPr>
            </w:pPr>
            <w:r w:rsidRPr="002D2AE0">
              <w:rPr>
                <w:bCs/>
                <w:sz w:val="20"/>
                <w:szCs w:val="20"/>
              </w:rPr>
              <w:t>9</w:t>
            </w:r>
          </w:p>
        </w:tc>
        <w:tc>
          <w:tcPr>
            <w:tcW w:w="3975" w:type="dxa"/>
            <w:tcBorders>
              <w:top w:val="single" w:sz="4" w:space="0" w:color="auto"/>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proofErr w:type="spellStart"/>
            <w:r w:rsidRPr="002D2AE0">
              <w:rPr>
                <w:bCs/>
                <w:sz w:val="20"/>
                <w:szCs w:val="20"/>
              </w:rPr>
              <w:t>Домикан</w:t>
            </w:r>
            <w:proofErr w:type="spellEnd"/>
          </w:p>
        </w:tc>
        <w:tc>
          <w:tcPr>
            <w:tcW w:w="5216" w:type="dxa"/>
            <w:tcBorders>
              <w:top w:val="single" w:sz="4" w:space="0" w:color="auto"/>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село</w:t>
            </w:r>
          </w:p>
        </w:tc>
      </w:tr>
      <w:tr w:rsidR="002D2AE0" w:rsidRPr="002D2AE0" w:rsidTr="00CB478F">
        <w:trPr>
          <w:trHeight w:val="290"/>
        </w:trPr>
        <w:tc>
          <w:tcPr>
            <w:tcW w:w="556" w:type="dxa"/>
            <w:tcBorders>
              <w:top w:val="nil"/>
              <w:left w:val="single" w:sz="4" w:space="0" w:color="auto"/>
              <w:bottom w:val="single" w:sz="4" w:space="0" w:color="auto"/>
              <w:right w:val="single" w:sz="4" w:space="0" w:color="auto"/>
            </w:tcBorders>
            <w:noWrap/>
            <w:vAlign w:val="bottom"/>
            <w:hideMark/>
          </w:tcPr>
          <w:p w:rsidR="002D2AE0" w:rsidRPr="002D2AE0" w:rsidRDefault="002D2AE0" w:rsidP="002D2AE0">
            <w:pPr>
              <w:widowControl/>
              <w:spacing w:after="0"/>
              <w:ind w:firstLine="0"/>
              <w:jc w:val="center"/>
              <w:rPr>
                <w:bCs/>
                <w:sz w:val="20"/>
                <w:szCs w:val="20"/>
              </w:rPr>
            </w:pPr>
            <w:r w:rsidRPr="002D2AE0">
              <w:rPr>
                <w:bCs/>
                <w:sz w:val="20"/>
                <w:szCs w:val="20"/>
              </w:rPr>
              <w:t>10</w:t>
            </w:r>
          </w:p>
        </w:tc>
        <w:tc>
          <w:tcPr>
            <w:tcW w:w="3975"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proofErr w:type="spellStart"/>
            <w:r w:rsidRPr="002D2AE0">
              <w:rPr>
                <w:bCs/>
                <w:sz w:val="20"/>
                <w:szCs w:val="20"/>
              </w:rPr>
              <w:t>Домикан</w:t>
            </w:r>
            <w:proofErr w:type="spellEnd"/>
          </w:p>
        </w:tc>
        <w:tc>
          <w:tcPr>
            <w:tcW w:w="5216"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железнодорожная станция</w:t>
            </w:r>
          </w:p>
        </w:tc>
      </w:tr>
      <w:tr w:rsidR="002D2AE0" w:rsidRPr="002D2AE0" w:rsidTr="00CB478F">
        <w:trPr>
          <w:trHeight w:val="290"/>
        </w:trPr>
        <w:tc>
          <w:tcPr>
            <w:tcW w:w="556" w:type="dxa"/>
            <w:tcBorders>
              <w:top w:val="nil"/>
              <w:left w:val="single" w:sz="4" w:space="0" w:color="auto"/>
              <w:bottom w:val="single" w:sz="4" w:space="0" w:color="auto"/>
              <w:right w:val="single" w:sz="4" w:space="0" w:color="auto"/>
            </w:tcBorders>
            <w:noWrap/>
            <w:vAlign w:val="bottom"/>
            <w:hideMark/>
          </w:tcPr>
          <w:p w:rsidR="002D2AE0" w:rsidRPr="002D2AE0" w:rsidRDefault="002D2AE0" w:rsidP="002D2AE0">
            <w:pPr>
              <w:widowControl/>
              <w:spacing w:after="0"/>
              <w:ind w:firstLine="0"/>
              <w:jc w:val="center"/>
              <w:rPr>
                <w:bCs/>
                <w:sz w:val="20"/>
                <w:szCs w:val="20"/>
              </w:rPr>
            </w:pPr>
            <w:r w:rsidRPr="002D2AE0">
              <w:rPr>
                <w:bCs/>
                <w:sz w:val="20"/>
                <w:szCs w:val="20"/>
              </w:rPr>
              <w:t>11</w:t>
            </w:r>
          </w:p>
        </w:tc>
        <w:tc>
          <w:tcPr>
            <w:tcW w:w="3975"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proofErr w:type="spellStart"/>
            <w:r w:rsidRPr="002D2AE0">
              <w:rPr>
                <w:bCs/>
                <w:sz w:val="20"/>
                <w:szCs w:val="20"/>
              </w:rPr>
              <w:t>Ерахта</w:t>
            </w:r>
            <w:proofErr w:type="spellEnd"/>
          </w:p>
        </w:tc>
        <w:tc>
          <w:tcPr>
            <w:tcW w:w="5216"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село</w:t>
            </w:r>
          </w:p>
        </w:tc>
      </w:tr>
      <w:tr w:rsidR="002D2AE0" w:rsidRPr="002D2AE0" w:rsidTr="00CB478F">
        <w:trPr>
          <w:trHeight w:val="290"/>
        </w:trPr>
        <w:tc>
          <w:tcPr>
            <w:tcW w:w="556" w:type="dxa"/>
            <w:tcBorders>
              <w:top w:val="nil"/>
              <w:left w:val="single" w:sz="4" w:space="0" w:color="auto"/>
              <w:bottom w:val="single" w:sz="4" w:space="0" w:color="auto"/>
              <w:right w:val="single" w:sz="4" w:space="0" w:color="auto"/>
            </w:tcBorders>
            <w:noWrap/>
            <w:vAlign w:val="bottom"/>
            <w:hideMark/>
          </w:tcPr>
          <w:p w:rsidR="002D2AE0" w:rsidRPr="002D2AE0" w:rsidRDefault="002D2AE0" w:rsidP="002D2AE0">
            <w:pPr>
              <w:widowControl/>
              <w:spacing w:after="0"/>
              <w:ind w:firstLine="0"/>
              <w:jc w:val="center"/>
              <w:rPr>
                <w:bCs/>
                <w:sz w:val="20"/>
                <w:szCs w:val="20"/>
              </w:rPr>
            </w:pPr>
            <w:r w:rsidRPr="002D2AE0">
              <w:rPr>
                <w:bCs/>
                <w:sz w:val="20"/>
                <w:szCs w:val="20"/>
              </w:rPr>
              <w:t>12</w:t>
            </w:r>
          </w:p>
        </w:tc>
        <w:tc>
          <w:tcPr>
            <w:tcW w:w="3975"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proofErr w:type="spellStart"/>
            <w:r w:rsidRPr="002D2AE0">
              <w:rPr>
                <w:bCs/>
                <w:sz w:val="20"/>
                <w:szCs w:val="20"/>
              </w:rPr>
              <w:t>Есауловка</w:t>
            </w:r>
            <w:proofErr w:type="spellEnd"/>
          </w:p>
        </w:tc>
        <w:tc>
          <w:tcPr>
            <w:tcW w:w="5216"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железнодорожная станция</w:t>
            </w:r>
          </w:p>
        </w:tc>
      </w:tr>
      <w:tr w:rsidR="002D2AE0" w:rsidRPr="002D2AE0" w:rsidTr="00CB478F">
        <w:trPr>
          <w:trHeight w:val="290"/>
        </w:trPr>
        <w:tc>
          <w:tcPr>
            <w:tcW w:w="556" w:type="dxa"/>
            <w:tcBorders>
              <w:top w:val="nil"/>
              <w:left w:val="single" w:sz="4" w:space="0" w:color="auto"/>
              <w:bottom w:val="single" w:sz="4" w:space="0" w:color="auto"/>
              <w:right w:val="single" w:sz="4" w:space="0" w:color="auto"/>
            </w:tcBorders>
            <w:noWrap/>
            <w:vAlign w:val="bottom"/>
            <w:hideMark/>
          </w:tcPr>
          <w:p w:rsidR="002D2AE0" w:rsidRPr="002D2AE0" w:rsidRDefault="002D2AE0" w:rsidP="002D2AE0">
            <w:pPr>
              <w:widowControl/>
              <w:spacing w:after="0"/>
              <w:ind w:firstLine="0"/>
              <w:jc w:val="center"/>
              <w:rPr>
                <w:bCs/>
                <w:sz w:val="20"/>
                <w:szCs w:val="20"/>
              </w:rPr>
            </w:pPr>
            <w:r w:rsidRPr="002D2AE0">
              <w:rPr>
                <w:bCs/>
                <w:sz w:val="20"/>
                <w:szCs w:val="20"/>
              </w:rPr>
              <w:t>13</w:t>
            </w:r>
          </w:p>
        </w:tc>
        <w:tc>
          <w:tcPr>
            <w:tcW w:w="3975"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Журавлевка</w:t>
            </w:r>
          </w:p>
        </w:tc>
        <w:tc>
          <w:tcPr>
            <w:tcW w:w="5216"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село</w:t>
            </w:r>
          </w:p>
        </w:tc>
      </w:tr>
      <w:tr w:rsidR="002D2AE0" w:rsidRPr="002D2AE0" w:rsidTr="00CB478F">
        <w:trPr>
          <w:trHeight w:val="290"/>
        </w:trPr>
        <w:tc>
          <w:tcPr>
            <w:tcW w:w="556" w:type="dxa"/>
            <w:tcBorders>
              <w:top w:val="nil"/>
              <w:left w:val="single" w:sz="4" w:space="0" w:color="auto"/>
              <w:bottom w:val="single" w:sz="4" w:space="0" w:color="auto"/>
              <w:right w:val="single" w:sz="4" w:space="0" w:color="auto"/>
            </w:tcBorders>
            <w:noWrap/>
            <w:vAlign w:val="bottom"/>
            <w:hideMark/>
          </w:tcPr>
          <w:p w:rsidR="002D2AE0" w:rsidRPr="002D2AE0" w:rsidRDefault="002D2AE0" w:rsidP="002D2AE0">
            <w:pPr>
              <w:widowControl/>
              <w:spacing w:after="0"/>
              <w:ind w:firstLine="0"/>
              <w:jc w:val="center"/>
              <w:rPr>
                <w:bCs/>
                <w:sz w:val="20"/>
                <w:szCs w:val="20"/>
              </w:rPr>
            </w:pPr>
            <w:r w:rsidRPr="002D2AE0">
              <w:rPr>
                <w:bCs/>
                <w:sz w:val="20"/>
                <w:szCs w:val="20"/>
              </w:rPr>
              <w:t>14</w:t>
            </w:r>
          </w:p>
        </w:tc>
        <w:tc>
          <w:tcPr>
            <w:tcW w:w="3975"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Журавли</w:t>
            </w:r>
          </w:p>
        </w:tc>
        <w:tc>
          <w:tcPr>
            <w:tcW w:w="5216"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железнодорожная станция</w:t>
            </w:r>
          </w:p>
        </w:tc>
      </w:tr>
      <w:tr w:rsidR="002D2AE0" w:rsidRPr="002D2AE0" w:rsidTr="00CB478F">
        <w:trPr>
          <w:trHeight w:val="290"/>
        </w:trPr>
        <w:tc>
          <w:tcPr>
            <w:tcW w:w="556" w:type="dxa"/>
            <w:tcBorders>
              <w:top w:val="nil"/>
              <w:left w:val="single" w:sz="4" w:space="0" w:color="auto"/>
              <w:bottom w:val="single" w:sz="4" w:space="0" w:color="auto"/>
              <w:right w:val="single" w:sz="4" w:space="0" w:color="auto"/>
            </w:tcBorders>
            <w:noWrap/>
            <w:vAlign w:val="bottom"/>
            <w:hideMark/>
          </w:tcPr>
          <w:p w:rsidR="002D2AE0" w:rsidRPr="002D2AE0" w:rsidRDefault="002D2AE0" w:rsidP="002D2AE0">
            <w:pPr>
              <w:widowControl/>
              <w:spacing w:after="0"/>
              <w:ind w:firstLine="0"/>
              <w:jc w:val="center"/>
              <w:rPr>
                <w:bCs/>
                <w:sz w:val="20"/>
                <w:szCs w:val="20"/>
              </w:rPr>
            </w:pPr>
            <w:r w:rsidRPr="002D2AE0">
              <w:rPr>
                <w:bCs/>
                <w:sz w:val="20"/>
                <w:szCs w:val="20"/>
              </w:rPr>
              <w:t>15</w:t>
            </w:r>
          </w:p>
        </w:tc>
        <w:tc>
          <w:tcPr>
            <w:tcW w:w="3975"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Заречное</w:t>
            </w:r>
          </w:p>
        </w:tc>
        <w:tc>
          <w:tcPr>
            <w:tcW w:w="5216"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село</w:t>
            </w:r>
          </w:p>
        </w:tc>
      </w:tr>
      <w:tr w:rsidR="002D2AE0" w:rsidRPr="002D2AE0" w:rsidTr="00CB478F">
        <w:trPr>
          <w:trHeight w:val="290"/>
        </w:trPr>
        <w:tc>
          <w:tcPr>
            <w:tcW w:w="556" w:type="dxa"/>
            <w:tcBorders>
              <w:top w:val="nil"/>
              <w:left w:val="single" w:sz="4" w:space="0" w:color="auto"/>
              <w:bottom w:val="single" w:sz="4" w:space="0" w:color="auto"/>
              <w:right w:val="single" w:sz="4" w:space="0" w:color="auto"/>
            </w:tcBorders>
            <w:noWrap/>
            <w:vAlign w:val="bottom"/>
            <w:hideMark/>
          </w:tcPr>
          <w:p w:rsidR="002D2AE0" w:rsidRPr="002D2AE0" w:rsidRDefault="002D2AE0" w:rsidP="002D2AE0">
            <w:pPr>
              <w:widowControl/>
              <w:spacing w:after="0"/>
              <w:ind w:firstLine="0"/>
              <w:jc w:val="center"/>
              <w:rPr>
                <w:bCs/>
                <w:sz w:val="20"/>
                <w:szCs w:val="20"/>
              </w:rPr>
            </w:pPr>
            <w:r w:rsidRPr="002D2AE0">
              <w:rPr>
                <w:bCs/>
                <w:sz w:val="20"/>
                <w:szCs w:val="20"/>
              </w:rPr>
              <w:t>16</w:t>
            </w:r>
          </w:p>
        </w:tc>
        <w:tc>
          <w:tcPr>
            <w:tcW w:w="3975"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Иннокентьевка</w:t>
            </w:r>
          </w:p>
        </w:tc>
        <w:tc>
          <w:tcPr>
            <w:tcW w:w="5216"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село</w:t>
            </w:r>
          </w:p>
        </w:tc>
      </w:tr>
      <w:tr w:rsidR="002D2AE0" w:rsidRPr="002D2AE0" w:rsidTr="00CB478F">
        <w:trPr>
          <w:trHeight w:val="290"/>
        </w:trPr>
        <w:tc>
          <w:tcPr>
            <w:tcW w:w="556" w:type="dxa"/>
            <w:tcBorders>
              <w:top w:val="nil"/>
              <w:left w:val="single" w:sz="4" w:space="0" w:color="auto"/>
              <w:bottom w:val="single" w:sz="4" w:space="0" w:color="auto"/>
              <w:right w:val="single" w:sz="4" w:space="0" w:color="auto"/>
            </w:tcBorders>
            <w:noWrap/>
            <w:vAlign w:val="bottom"/>
            <w:hideMark/>
          </w:tcPr>
          <w:p w:rsidR="002D2AE0" w:rsidRPr="002D2AE0" w:rsidRDefault="002D2AE0" w:rsidP="002D2AE0">
            <w:pPr>
              <w:widowControl/>
              <w:spacing w:after="0"/>
              <w:ind w:firstLine="0"/>
              <w:jc w:val="center"/>
              <w:rPr>
                <w:bCs/>
                <w:sz w:val="20"/>
                <w:szCs w:val="20"/>
              </w:rPr>
            </w:pPr>
            <w:r w:rsidRPr="002D2AE0">
              <w:rPr>
                <w:bCs/>
                <w:sz w:val="20"/>
                <w:szCs w:val="20"/>
              </w:rPr>
              <w:t>17</w:t>
            </w:r>
          </w:p>
        </w:tc>
        <w:tc>
          <w:tcPr>
            <w:tcW w:w="3975"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Казановка</w:t>
            </w:r>
          </w:p>
        </w:tc>
        <w:tc>
          <w:tcPr>
            <w:tcW w:w="5216"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село</w:t>
            </w:r>
          </w:p>
        </w:tc>
      </w:tr>
      <w:tr w:rsidR="002D2AE0" w:rsidRPr="002D2AE0" w:rsidTr="00CB478F">
        <w:trPr>
          <w:trHeight w:val="290"/>
        </w:trPr>
        <w:tc>
          <w:tcPr>
            <w:tcW w:w="556" w:type="dxa"/>
            <w:tcBorders>
              <w:top w:val="nil"/>
              <w:left w:val="single" w:sz="4" w:space="0" w:color="auto"/>
              <w:bottom w:val="single" w:sz="4" w:space="0" w:color="auto"/>
              <w:right w:val="single" w:sz="4" w:space="0" w:color="auto"/>
            </w:tcBorders>
            <w:noWrap/>
            <w:vAlign w:val="bottom"/>
            <w:hideMark/>
          </w:tcPr>
          <w:p w:rsidR="002D2AE0" w:rsidRPr="002D2AE0" w:rsidRDefault="002D2AE0" w:rsidP="002D2AE0">
            <w:pPr>
              <w:widowControl/>
              <w:spacing w:after="0"/>
              <w:ind w:firstLine="0"/>
              <w:jc w:val="center"/>
              <w:rPr>
                <w:bCs/>
                <w:sz w:val="20"/>
                <w:szCs w:val="20"/>
              </w:rPr>
            </w:pPr>
            <w:r w:rsidRPr="002D2AE0">
              <w:rPr>
                <w:bCs/>
                <w:sz w:val="20"/>
                <w:szCs w:val="20"/>
              </w:rPr>
              <w:t>18</w:t>
            </w:r>
          </w:p>
        </w:tc>
        <w:tc>
          <w:tcPr>
            <w:tcW w:w="3975"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Казачий</w:t>
            </w:r>
          </w:p>
        </w:tc>
        <w:tc>
          <w:tcPr>
            <w:tcW w:w="5216"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село</w:t>
            </w:r>
          </w:p>
        </w:tc>
      </w:tr>
      <w:tr w:rsidR="002D2AE0" w:rsidRPr="002D2AE0" w:rsidTr="00CB478F">
        <w:trPr>
          <w:trHeight w:val="290"/>
        </w:trPr>
        <w:tc>
          <w:tcPr>
            <w:tcW w:w="556" w:type="dxa"/>
            <w:tcBorders>
              <w:top w:val="nil"/>
              <w:left w:val="single" w:sz="4" w:space="0" w:color="auto"/>
              <w:bottom w:val="single" w:sz="4" w:space="0" w:color="auto"/>
              <w:right w:val="single" w:sz="4" w:space="0" w:color="auto"/>
            </w:tcBorders>
            <w:noWrap/>
            <w:vAlign w:val="bottom"/>
            <w:hideMark/>
          </w:tcPr>
          <w:p w:rsidR="002D2AE0" w:rsidRPr="002D2AE0" w:rsidRDefault="002D2AE0" w:rsidP="002D2AE0">
            <w:pPr>
              <w:widowControl/>
              <w:spacing w:after="0"/>
              <w:ind w:firstLine="0"/>
              <w:jc w:val="center"/>
              <w:rPr>
                <w:bCs/>
                <w:sz w:val="20"/>
                <w:szCs w:val="20"/>
              </w:rPr>
            </w:pPr>
            <w:r w:rsidRPr="002D2AE0">
              <w:rPr>
                <w:bCs/>
                <w:sz w:val="20"/>
                <w:szCs w:val="20"/>
              </w:rPr>
              <w:t>19</w:t>
            </w:r>
          </w:p>
        </w:tc>
        <w:tc>
          <w:tcPr>
            <w:tcW w:w="3975"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Каменка</w:t>
            </w:r>
          </w:p>
        </w:tc>
        <w:tc>
          <w:tcPr>
            <w:tcW w:w="5216"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село</w:t>
            </w:r>
          </w:p>
        </w:tc>
      </w:tr>
      <w:tr w:rsidR="002D2AE0" w:rsidRPr="002D2AE0" w:rsidTr="00CB478F">
        <w:trPr>
          <w:trHeight w:val="290"/>
        </w:trPr>
        <w:tc>
          <w:tcPr>
            <w:tcW w:w="556" w:type="dxa"/>
            <w:tcBorders>
              <w:top w:val="nil"/>
              <w:left w:val="single" w:sz="4" w:space="0" w:color="auto"/>
              <w:bottom w:val="single" w:sz="4" w:space="0" w:color="auto"/>
              <w:right w:val="single" w:sz="4" w:space="0" w:color="auto"/>
            </w:tcBorders>
            <w:noWrap/>
            <w:vAlign w:val="bottom"/>
            <w:hideMark/>
          </w:tcPr>
          <w:p w:rsidR="002D2AE0" w:rsidRPr="002D2AE0" w:rsidRDefault="002D2AE0" w:rsidP="002D2AE0">
            <w:pPr>
              <w:widowControl/>
              <w:spacing w:after="0"/>
              <w:ind w:firstLine="0"/>
              <w:jc w:val="center"/>
              <w:rPr>
                <w:bCs/>
                <w:sz w:val="20"/>
                <w:szCs w:val="20"/>
              </w:rPr>
            </w:pPr>
            <w:r w:rsidRPr="002D2AE0">
              <w:rPr>
                <w:bCs/>
                <w:sz w:val="20"/>
                <w:szCs w:val="20"/>
              </w:rPr>
              <w:t>20</w:t>
            </w:r>
          </w:p>
        </w:tc>
        <w:tc>
          <w:tcPr>
            <w:tcW w:w="3975"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Каменный Карьер</w:t>
            </w:r>
          </w:p>
        </w:tc>
        <w:tc>
          <w:tcPr>
            <w:tcW w:w="5216" w:type="dxa"/>
            <w:tcBorders>
              <w:top w:val="nil"/>
              <w:left w:val="nil"/>
              <w:bottom w:val="single" w:sz="4" w:space="0" w:color="auto"/>
              <w:right w:val="single" w:sz="4" w:space="0" w:color="auto"/>
            </w:tcBorders>
            <w:noWrap/>
            <w:vAlign w:val="center"/>
            <w:hideMark/>
          </w:tcPr>
          <w:p w:rsidR="002D2AE0" w:rsidRPr="002D2AE0" w:rsidRDefault="002D2AE0" w:rsidP="002D2AE0">
            <w:pPr>
              <w:widowControl/>
              <w:spacing w:after="0"/>
              <w:ind w:firstLine="0"/>
              <w:jc w:val="left"/>
              <w:rPr>
                <w:bCs/>
                <w:sz w:val="20"/>
                <w:szCs w:val="20"/>
              </w:rPr>
            </w:pPr>
            <w:r w:rsidRPr="002D2AE0">
              <w:rPr>
                <w:bCs/>
                <w:sz w:val="20"/>
                <w:szCs w:val="20"/>
              </w:rPr>
              <w:t>село</w:t>
            </w:r>
          </w:p>
        </w:tc>
      </w:tr>
      <w:tr w:rsidR="002D2AE0" w:rsidRPr="002D2AE0" w:rsidTr="00CB478F">
        <w:trPr>
          <w:trHeight w:val="290"/>
        </w:trPr>
        <w:tc>
          <w:tcPr>
            <w:tcW w:w="556" w:type="dxa"/>
            <w:tcBorders>
              <w:top w:val="nil"/>
              <w:left w:val="single" w:sz="4" w:space="0" w:color="auto"/>
              <w:bottom w:val="single" w:sz="4" w:space="0" w:color="auto"/>
              <w:right w:val="single" w:sz="4" w:space="0" w:color="auto"/>
            </w:tcBorders>
            <w:noWrap/>
            <w:vAlign w:val="bottom"/>
            <w:hideMark/>
          </w:tcPr>
          <w:p w:rsidR="002D2AE0" w:rsidRPr="002D2AE0" w:rsidRDefault="002D2AE0" w:rsidP="002D2AE0">
            <w:pPr>
              <w:widowControl/>
              <w:spacing w:after="0"/>
              <w:ind w:firstLine="0"/>
              <w:jc w:val="center"/>
              <w:rPr>
                <w:bCs/>
                <w:sz w:val="20"/>
                <w:szCs w:val="20"/>
              </w:rPr>
            </w:pPr>
            <w:r w:rsidRPr="002D2AE0">
              <w:rPr>
                <w:bCs/>
                <w:sz w:val="20"/>
                <w:szCs w:val="20"/>
              </w:rPr>
              <w:t>21</w:t>
            </w:r>
          </w:p>
        </w:tc>
        <w:tc>
          <w:tcPr>
            <w:tcW w:w="3975"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Касаткино</w:t>
            </w:r>
          </w:p>
        </w:tc>
        <w:tc>
          <w:tcPr>
            <w:tcW w:w="5216"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село</w:t>
            </w:r>
          </w:p>
        </w:tc>
      </w:tr>
      <w:tr w:rsidR="002D2AE0" w:rsidRPr="002D2AE0" w:rsidTr="00CB478F">
        <w:trPr>
          <w:trHeight w:val="290"/>
        </w:trPr>
        <w:tc>
          <w:tcPr>
            <w:tcW w:w="556" w:type="dxa"/>
            <w:tcBorders>
              <w:top w:val="nil"/>
              <w:left w:val="single" w:sz="4" w:space="0" w:color="auto"/>
              <w:bottom w:val="single" w:sz="4" w:space="0" w:color="auto"/>
              <w:right w:val="single" w:sz="4" w:space="0" w:color="auto"/>
            </w:tcBorders>
            <w:noWrap/>
            <w:vAlign w:val="bottom"/>
            <w:hideMark/>
          </w:tcPr>
          <w:p w:rsidR="002D2AE0" w:rsidRPr="002D2AE0" w:rsidRDefault="002D2AE0" w:rsidP="002D2AE0">
            <w:pPr>
              <w:widowControl/>
              <w:spacing w:after="0"/>
              <w:ind w:firstLine="0"/>
              <w:jc w:val="center"/>
              <w:rPr>
                <w:bCs/>
                <w:sz w:val="20"/>
                <w:szCs w:val="20"/>
              </w:rPr>
            </w:pPr>
            <w:r w:rsidRPr="002D2AE0">
              <w:rPr>
                <w:bCs/>
                <w:sz w:val="20"/>
                <w:szCs w:val="20"/>
              </w:rPr>
              <w:t>22</w:t>
            </w:r>
          </w:p>
        </w:tc>
        <w:tc>
          <w:tcPr>
            <w:tcW w:w="3975"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Красная Горка</w:t>
            </w:r>
          </w:p>
        </w:tc>
        <w:tc>
          <w:tcPr>
            <w:tcW w:w="5216"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село</w:t>
            </w:r>
          </w:p>
        </w:tc>
      </w:tr>
      <w:tr w:rsidR="002D2AE0" w:rsidRPr="002D2AE0" w:rsidTr="00CB478F">
        <w:trPr>
          <w:trHeight w:val="290"/>
        </w:trPr>
        <w:tc>
          <w:tcPr>
            <w:tcW w:w="556" w:type="dxa"/>
            <w:tcBorders>
              <w:top w:val="nil"/>
              <w:left w:val="single" w:sz="4" w:space="0" w:color="auto"/>
              <w:bottom w:val="single" w:sz="4" w:space="0" w:color="auto"/>
              <w:right w:val="single" w:sz="4" w:space="0" w:color="auto"/>
            </w:tcBorders>
            <w:noWrap/>
            <w:vAlign w:val="bottom"/>
            <w:hideMark/>
          </w:tcPr>
          <w:p w:rsidR="002D2AE0" w:rsidRPr="002D2AE0" w:rsidRDefault="002D2AE0" w:rsidP="002D2AE0">
            <w:pPr>
              <w:widowControl/>
              <w:spacing w:after="0"/>
              <w:ind w:firstLine="0"/>
              <w:jc w:val="center"/>
              <w:rPr>
                <w:bCs/>
                <w:sz w:val="20"/>
                <w:szCs w:val="20"/>
              </w:rPr>
            </w:pPr>
            <w:r w:rsidRPr="002D2AE0">
              <w:rPr>
                <w:bCs/>
                <w:sz w:val="20"/>
                <w:szCs w:val="20"/>
              </w:rPr>
              <w:t>23</w:t>
            </w:r>
          </w:p>
        </w:tc>
        <w:tc>
          <w:tcPr>
            <w:tcW w:w="3975"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Красный Исток</w:t>
            </w:r>
          </w:p>
        </w:tc>
        <w:tc>
          <w:tcPr>
            <w:tcW w:w="5216"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село</w:t>
            </w:r>
          </w:p>
        </w:tc>
      </w:tr>
      <w:tr w:rsidR="002D2AE0" w:rsidRPr="002D2AE0" w:rsidTr="00CB478F">
        <w:trPr>
          <w:trHeight w:val="290"/>
        </w:trPr>
        <w:tc>
          <w:tcPr>
            <w:tcW w:w="556" w:type="dxa"/>
            <w:tcBorders>
              <w:top w:val="nil"/>
              <w:left w:val="single" w:sz="4" w:space="0" w:color="auto"/>
              <w:bottom w:val="single" w:sz="4" w:space="0" w:color="auto"/>
              <w:right w:val="single" w:sz="4" w:space="0" w:color="auto"/>
            </w:tcBorders>
            <w:noWrap/>
            <w:vAlign w:val="bottom"/>
            <w:hideMark/>
          </w:tcPr>
          <w:p w:rsidR="002D2AE0" w:rsidRPr="002D2AE0" w:rsidRDefault="002D2AE0" w:rsidP="002D2AE0">
            <w:pPr>
              <w:widowControl/>
              <w:spacing w:after="0"/>
              <w:ind w:firstLine="0"/>
              <w:jc w:val="center"/>
              <w:rPr>
                <w:bCs/>
                <w:sz w:val="20"/>
                <w:szCs w:val="20"/>
              </w:rPr>
            </w:pPr>
            <w:r w:rsidRPr="002D2AE0">
              <w:rPr>
                <w:bCs/>
                <w:sz w:val="20"/>
                <w:szCs w:val="20"/>
              </w:rPr>
              <w:t>24</w:t>
            </w:r>
          </w:p>
        </w:tc>
        <w:tc>
          <w:tcPr>
            <w:tcW w:w="3975"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Красный Луч</w:t>
            </w:r>
          </w:p>
        </w:tc>
        <w:tc>
          <w:tcPr>
            <w:tcW w:w="5216"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село</w:t>
            </w:r>
          </w:p>
        </w:tc>
      </w:tr>
      <w:tr w:rsidR="002D2AE0" w:rsidRPr="002D2AE0" w:rsidTr="00CB478F">
        <w:trPr>
          <w:trHeight w:val="290"/>
        </w:trPr>
        <w:tc>
          <w:tcPr>
            <w:tcW w:w="556" w:type="dxa"/>
            <w:tcBorders>
              <w:top w:val="nil"/>
              <w:left w:val="single" w:sz="4" w:space="0" w:color="auto"/>
              <w:bottom w:val="single" w:sz="4" w:space="0" w:color="auto"/>
              <w:right w:val="single" w:sz="4" w:space="0" w:color="auto"/>
            </w:tcBorders>
            <w:noWrap/>
            <w:vAlign w:val="bottom"/>
            <w:hideMark/>
          </w:tcPr>
          <w:p w:rsidR="002D2AE0" w:rsidRPr="002D2AE0" w:rsidRDefault="002D2AE0" w:rsidP="002D2AE0">
            <w:pPr>
              <w:widowControl/>
              <w:spacing w:after="0"/>
              <w:ind w:firstLine="0"/>
              <w:jc w:val="center"/>
              <w:rPr>
                <w:bCs/>
                <w:sz w:val="20"/>
                <w:szCs w:val="20"/>
              </w:rPr>
            </w:pPr>
            <w:r w:rsidRPr="002D2AE0">
              <w:rPr>
                <w:bCs/>
                <w:sz w:val="20"/>
                <w:szCs w:val="20"/>
              </w:rPr>
              <w:t>25</w:t>
            </w:r>
          </w:p>
        </w:tc>
        <w:tc>
          <w:tcPr>
            <w:tcW w:w="3975"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proofErr w:type="spellStart"/>
            <w:r w:rsidRPr="002D2AE0">
              <w:rPr>
                <w:bCs/>
                <w:sz w:val="20"/>
                <w:szCs w:val="20"/>
              </w:rPr>
              <w:t>Кулустай</w:t>
            </w:r>
            <w:proofErr w:type="spellEnd"/>
          </w:p>
        </w:tc>
        <w:tc>
          <w:tcPr>
            <w:tcW w:w="5216"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железнодорожная станция</w:t>
            </w:r>
          </w:p>
        </w:tc>
      </w:tr>
      <w:tr w:rsidR="002D2AE0" w:rsidRPr="002D2AE0" w:rsidTr="00CB478F">
        <w:trPr>
          <w:trHeight w:val="290"/>
        </w:trPr>
        <w:tc>
          <w:tcPr>
            <w:tcW w:w="556" w:type="dxa"/>
            <w:tcBorders>
              <w:top w:val="nil"/>
              <w:left w:val="single" w:sz="4" w:space="0" w:color="auto"/>
              <w:bottom w:val="single" w:sz="4" w:space="0" w:color="auto"/>
              <w:right w:val="single" w:sz="4" w:space="0" w:color="auto"/>
            </w:tcBorders>
            <w:noWrap/>
            <w:vAlign w:val="bottom"/>
            <w:hideMark/>
          </w:tcPr>
          <w:p w:rsidR="002D2AE0" w:rsidRPr="002D2AE0" w:rsidRDefault="002D2AE0" w:rsidP="002D2AE0">
            <w:pPr>
              <w:widowControl/>
              <w:spacing w:after="0"/>
              <w:ind w:firstLine="0"/>
              <w:jc w:val="center"/>
              <w:rPr>
                <w:bCs/>
                <w:sz w:val="20"/>
                <w:szCs w:val="20"/>
              </w:rPr>
            </w:pPr>
            <w:r w:rsidRPr="002D2AE0">
              <w:rPr>
                <w:bCs/>
                <w:sz w:val="20"/>
                <w:szCs w:val="20"/>
              </w:rPr>
              <w:t>26</w:t>
            </w:r>
          </w:p>
        </w:tc>
        <w:tc>
          <w:tcPr>
            <w:tcW w:w="3975"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proofErr w:type="spellStart"/>
            <w:r w:rsidRPr="002D2AE0">
              <w:rPr>
                <w:bCs/>
                <w:sz w:val="20"/>
                <w:szCs w:val="20"/>
              </w:rPr>
              <w:t>Кундур</w:t>
            </w:r>
            <w:proofErr w:type="spellEnd"/>
          </w:p>
        </w:tc>
        <w:tc>
          <w:tcPr>
            <w:tcW w:w="5216"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село</w:t>
            </w:r>
          </w:p>
        </w:tc>
      </w:tr>
      <w:tr w:rsidR="002D2AE0" w:rsidRPr="002D2AE0" w:rsidTr="00CB478F">
        <w:trPr>
          <w:trHeight w:val="290"/>
        </w:trPr>
        <w:tc>
          <w:tcPr>
            <w:tcW w:w="556" w:type="dxa"/>
            <w:tcBorders>
              <w:top w:val="nil"/>
              <w:left w:val="single" w:sz="4" w:space="0" w:color="auto"/>
              <w:bottom w:val="single" w:sz="4" w:space="0" w:color="auto"/>
              <w:right w:val="single" w:sz="4" w:space="0" w:color="auto"/>
            </w:tcBorders>
            <w:noWrap/>
            <w:vAlign w:val="bottom"/>
            <w:hideMark/>
          </w:tcPr>
          <w:p w:rsidR="002D2AE0" w:rsidRPr="002D2AE0" w:rsidRDefault="002D2AE0" w:rsidP="002D2AE0">
            <w:pPr>
              <w:widowControl/>
              <w:spacing w:after="0"/>
              <w:ind w:firstLine="0"/>
              <w:jc w:val="center"/>
              <w:rPr>
                <w:bCs/>
                <w:sz w:val="20"/>
                <w:szCs w:val="20"/>
              </w:rPr>
            </w:pPr>
            <w:r w:rsidRPr="002D2AE0">
              <w:rPr>
                <w:bCs/>
                <w:sz w:val="20"/>
                <w:szCs w:val="20"/>
              </w:rPr>
              <w:t>27</w:t>
            </w:r>
          </w:p>
        </w:tc>
        <w:tc>
          <w:tcPr>
            <w:tcW w:w="3975"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Левый Берег</w:t>
            </w:r>
          </w:p>
        </w:tc>
        <w:tc>
          <w:tcPr>
            <w:tcW w:w="5216"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село</w:t>
            </w:r>
          </w:p>
        </w:tc>
      </w:tr>
      <w:tr w:rsidR="002D2AE0" w:rsidRPr="002D2AE0" w:rsidTr="00CB478F">
        <w:trPr>
          <w:trHeight w:val="290"/>
        </w:trPr>
        <w:tc>
          <w:tcPr>
            <w:tcW w:w="556" w:type="dxa"/>
            <w:tcBorders>
              <w:top w:val="nil"/>
              <w:left w:val="single" w:sz="4" w:space="0" w:color="auto"/>
              <w:bottom w:val="single" w:sz="4" w:space="0" w:color="auto"/>
              <w:right w:val="single" w:sz="4" w:space="0" w:color="auto"/>
            </w:tcBorders>
            <w:noWrap/>
            <w:vAlign w:val="bottom"/>
            <w:hideMark/>
          </w:tcPr>
          <w:p w:rsidR="002D2AE0" w:rsidRPr="002D2AE0" w:rsidRDefault="002D2AE0" w:rsidP="002D2AE0">
            <w:pPr>
              <w:widowControl/>
              <w:spacing w:after="0"/>
              <w:ind w:firstLine="0"/>
              <w:jc w:val="center"/>
              <w:rPr>
                <w:bCs/>
                <w:sz w:val="20"/>
                <w:szCs w:val="20"/>
              </w:rPr>
            </w:pPr>
            <w:r w:rsidRPr="002D2AE0">
              <w:rPr>
                <w:bCs/>
                <w:sz w:val="20"/>
                <w:szCs w:val="20"/>
              </w:rPr>
              <w:t>28</w:t>
            </w:r>
          </w:p>
        </w:tc>
        <w:tc>
          <w:tcPr>
            <w:tcW w:w="3975"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Ленинское</w:t>
            </w:r>
          </w:p>
        </w:tc>
        <w:tc>
          <w:tcPr>
            <w:tcW w:w="5216"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село</w:t>
            </w:r>
          </w:p>
        </w:tc>
      </w:tr>
      <w:tr w:rsidR="002D2AE0" w:rsidRPr="002D2AE0" w:rsidTr="00CB478F">
        <w:trPr>
          <w:trHeight w:val="290"/>
        </w:trPr>
        <w:tc>
          <w:tcPr>
            <w:tcW w:w="556" w:type="dxa"/>
            <w:tcBorders>
              <w:top w:val="nil"/>
              <w:left w:val="single" w:sz="4" w:space="0" w:color="auto"/>
              <w:bottom w:val="single" w:sz="4" w:space="0" w:color="auto"/>
              <w:right w:val="single" w:sz="4" w:space="0" w:color="auto"/>
            </w:tcBorders>
            <w:noWrap/>
            <w:vAlign w:val="bottom"/>
            <w:hideMark/>
          </w:tcPr>
          <w:p w:rsidR="002D2AE0" w:rsidRPr="002D2AE0" w:rsidRDefault="002D2AE0" w:rsidP="002D2AE0">
            <w:pPr>
              <w:widowControl/>
              <w:spacing w:after="0"/>
              <w:ind w:firstLine="0"/>
              <w:jc w:val="center"/>
              <w:rPr>
                <w:bCs/>
                <w:sz w:val="20"/>
                <w:szCs w:val="20"/>
              </w:rPr>
            </w:pPr>
            <w:r w:rsidRPr="002D2AE0">
              <w:rPr>
                <w:bCs/>
                <w:sz w:val="20"/>
                <w:szCs w:val="20"/>
              </w:rPr>
              <w:t>29</w:t>
            </w:r>
          </w:p>
        </w:tc>
        <w:tc>
          <w:tcPr>
            <w:tcW w:w="3975"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Михайловка</w:t>
            </w:r>
          </w:p>
        </w:tc>
        <w:tc>
          <w:tcPr>
            <w:tcW w:w="5216"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село</w:t>
            </w:r>
          </w:p>
        </w:tc>
      </w:tr>
      <w:tr w:rsidR="002D2AE0" w:rsidRPr="002D2AE0" w:rsidTr="00CB478F">
        <w:trPr>
          <w:trHeight w:val="290"/>
        </w:trPr>
        <w:tc>
          <w:tcPr>
            <w:tcW w:w="556" w:type="dxa"/>
            <w:tcBorders>
              <w:top w:val="nil"/>
              <w:left w:val="single" w:sz="4" w:space="0" w:color="auto"/>
              <w:bottom w:val="single" w:sz="4" w:space="0" w:color="auto"/>
              <w:right w:val="single" w:sz="4" w:space="0" w:color="auto"/>
            </w:tcBorders>
            <w:noWrap/>
            <w:vAlign w:val="bottom"/>
            <w:hideMark/>
          </w:tcPr>
          <w:p w:rsidR="002D2AE0" w:rsidRPr="002D2AE0" w:rsidRDefault="002D2AE0" w:rsidP="002D2AE0">
            <w:pPr>
              <w:widowControl/>
              <w:spacing w:after="0"/>
              <w:ind w:firstLine="0"/>
              <w:jc w:val="center"/>
              <w:rPr>
                <w:bCs/>
                <w:sz w:val="20"/>
                <w:szCs w:val="20"/>
              </w:rPr>
            </w:pPr>
            <w:r w:rsidRPr="002D2AE0">
              <w:rPr>
                <w:bCs/>
                <w:sz w:val="20"/>
                <w:szCs w:val="20"/>
              </w:rPr>
              <w:t>30</w:t>
            </w:r>
          </w:p>
        </w:tc>
        <w:tc>
          <w:tcPr>
            <w:tcW w:w="3975"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proofErr w:type="spellStart"/>
            <w:r w:rsidRPr="002D2AE0">
              <w:rPr>
                <w:bCs/>
                <w:sz w:val="20"/>
                <w:szCs w:val="20"/>
              </w:rPr>
              <w:t>Могилевка</w:t>
            </w:r>
            <w:proofErr w:type="spellEnd"/>
          </w:p>
        </w:tc>
        <w:tc>
          <w:tcPr>
            <w:tcW w:w="5216"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село</w:t>
            </w:r>
          </w:p>
        </w:tc>
      </w:tr>
      <w:tr w:rsidR="002D2AE0" w:rsidRPr="002D2AE0" w:rsidTr="00CB478F">
        <w:trPr>
          <w:trHeight w:val="290"/>
        </w:trPr>
        <w:tc>
          <w:tcPr>
            <w:tcW w:w="556" w:type="dxa"/>
            <w:tcBorders>
              <w:top w:val="nil"/>
              <w:left w:val="single" w:sz="4" w:space="0" w:color="auto"/>
              <w:bottom w:val="single" w:sz="4" w:space="0" w:color="auto"/>
              <w:right w:val="single" w:sz="4" w:space="0" w:color="auto"/>
            </w:tcBorders>
            <w:noWrap/>
            <w:vAlign w:val="bottom"/>
            <w:hideMark/>
          </w:tcPr>
          <w:p w:rsidR="002D2AE0" w:rsidRPr="002D2AE0" w:rsidRDefault="002D2AE0" w:rsidP="002D2AE0">
            <w:pPr>
              <w:widowControl/>
              <w:spacing w:after="0"/>
              <w:ind w:firstLine="0"/>
              <w:jc w:val="center"/>
              <w:rPr>
                <w:bCs/>
                <w:sz w:val="20"/>
                <w:szCs w:val="20"/>
              </w:rPr>
            </w:pPr>
            <w:r w:rsidRPr="002D2AE0">
              <w:rPr>
                <w:bCs/>
                <w:sz w:val="20"/>
                <w:szCs w:val="20"/>
              </w:rPr>
              <w:t>31</w:t>
            </w:r>
          </w:p>
        </w:tc>
        <w:tc>
          <w:tcPr>
            <w:tcW w:w="3975"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proofErr w:type="spellStart"/>
            <w:r w:rsidRPr="002D2AE0">
              <w:rPr>
                <w:bCs/>
                <w:sz w:val="20"/>
                <w:szCs w:val="20"/>
              </w:rPr>
              <w:t>Новодомикан</w:t>
            </w:r>
            <w:proofErr w:type="spellEnd"/>
          </w:p>
        </w:tc>
        <w:tc>
          <w:tcPr>
            <w:tcW w:w="5216"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село</w:t>
            </w:r>
          </w:p>
        </w:tc>
      </w:tr>
      <w:tr w:rsidR="002D2AE0" w:rsidRPr="002D2AE0" w:rsidTr="00CB478F">
        <w:trPr>
          <w:trHeight w:val="290"/>
        </w:trPr>
        <w:tc>
          <w:tcPr>
            <w:tcW w:w="556" w:type="dxa"/>
            <w:tcBorders>
              <w:top w:val="nil"/>
              <w:left w:val="single" w:sz="4" w:space="0" w:color="auto"/>
              <w:bottom w:val="single" w:sz="4" w:space="0" w:color="auto"/>
              <w:right w:val="single" w:sz="4" w:space="0" w:color="auto"/>
            </w:tcBorders>
            <w:noWrap/>
            <w:vAlign w:val="bottom"/>
            <w:hideMark/>
          </w:tcPr>
          <w:p w:rsidR="002D2AE0" w:rsidRPr="002D2AE0" w:rsidRDefault="002D2AE0" w:rsidP="002D2AE0">
            <w:pPr>
              <w:widowControl/>
              <w:spacing w:after="0"/>
              <w:ind w:firstLine="0"/>
              <w:jc w:val="center"/>
              <w:rPr>
                <w:bCs/>
                <w:sz w:val="20"/>
                <w:szCs w:val="20"/>
              </w:rPr>
            </w:pPr>
            <w:r w:rsidRPr="002D2AE0">
              <w:rPr>
                <w:bCs/>
                <w:sz w:val="20"/>
                <w:szCs w:val="20"/>
              </w:rPr>
              <w:t>32</w:t>
            </w:r>
          </w:p>
        </w:tc>
        <w:tc>
          <w:tcPr>
            <w:tcW w:w="3975"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Новопокровка</w:t>
            </w:r>
          </w:p>
        </w:tc>
        <w:tc>
          <w:tcPr>
            <w:tcW w:w="5216"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село</w:t>
            </w:r>
          </w:p>
        </w:tc>
      </w:tr>
      <w:tr w:rsidR="002D2AE0" w:rsidRPr="002D2AE0" w:rsidTr="00CB478F">
        <w:trPr>
          <w:trHeight w:val="290"/>
        </w:trPr>
        <w:tc>
          <w:tcPr>
            <w:tcW w:w="556" w:type="dxa"/>
            <w:tcBorders>
              <w:top w:val="nil"/>
              <w:left w:val="single" w:sz="4" w:space="0" w:color="auto"/>
              <w:bottom w:val="single" w:sz="4" w:space="0" w:color="auto"/>
              <w:right w:val="single" w:sz="4" w:space="0" w:color="auto"/>
            </w:tcBorders>
            <w:noWrap/>
            <w:vAlign w:val="bottom"/>
            <w:hideMark/>
          </w:tcPr>
          <w:p w:rsidR="002D2AE0" w:rsidRPr="002D2AE0" w:rsidRDefault="002D2AE0" w:rsidP="002D2AE0">
            <w:pPr>
              <w:widowControl/>
              <w:spacing w:after="0"/>
              <w:ind w:firstLine="0"/>
              <w:jc w:val="center"/>
              <w:rPr>
                <w:bCs/>
                <w:sz w:val="20"/>
                <w:szCs w:val="20"/>
              </w:rPr>
            </w:pPr>
            <w:r w:rsidRPr="002D2AE0">
              <w:rPr>
                <w:bCs/>
                <w:sz w:val="20"/>
                <w:szCs w:val="20"/>
              </w:rPr>
              <w:t>33</w:t>
            </w:r>
          </w:p>
        </w:tc>
        <w:tc>
          <w:tcPr>
            <w:tcW w:w="3975"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Новосергеевка</w:t>
            </w:r>
          </w:p>
        </w:tc>
        <w:tc>
          <w:tcPr>
            <w:tcW w:w="5216"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село</w:t>
            </w:r>
          </w:p>
        </w:tc>
      </w:tr>
      <w:tr w:rsidR="002D2AE0" w:rsidRPr="002D2AE0" w:rsidTr="00CB478F">
        <w:trPr>
          <w:trHeight w:val="290"/>
        </w:trPr>
        <w:tc>
          <w:tcPr>
            <w:tcW w:w="556" w:type="dxa"/>
            <w:tcBorders>
              <w:top w:val="nil"/>
              <w:left w:val="single" w:sz="4" w:space="0" w:color="auto"/>
              <w:bottom w:val="single" w:sz="4" w:space="0" w:color="auto"/>
              <w:right w:val="single" w:sz="4" w:space="0" w:color="auto"/>
            </w:tcBorders>
            <w:noWrap/>
            <w:vAlign w:val="bottom"/>
            <w:hideMark/>
          </w:tcPr>
          <w:p w:rsidR="002D2AE0" w:rsidRPr="002D2AE0" w:rsidRDefault="002D2AE0" w:rsidP="002D2AE0">
            <w:pPr>
              <w:widowControl/>
              <w:spacing w:after="0"/>
              <w:ind w:firstLine="0"/>
              <w:jc w:val="center"/>
              <w:rPr>
                <w:bCs/>
                <w:sz w:val="20"/>
                <w:szCs w:val="20"/>
              </w:rPr>
            </w:pPr>
            <w:r w:rsidRPr="002D2AE0">
              <w:rPr>
                <w:bCs/>
                <w:sz w:val="20"/>
                <w:szCs w:val="20"/>
              </w:rPr>
              <w:t>34</w:t>
            </w:r>
          </w:p>
        </w:tc>
        <w:tc>
          <w:tcPr>
            <w:tcW w:w="3975"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Новоспасск</w:t>
            </w:r>
          </w:p>
        </w:tc>
        <w:tc>
          <w:tcPr>
            <w:tcW w:w="5216"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село</w:t>
            </w:r>
          </w:p>
        </w:tc>
      </w:tr>
      <w:tr w:rsidR="002D2AE0" w:rsidRPr="002D2AE0" w:rsidTr="00CB478F">
        <w:trPr>
          <w:trHeight w:val="290"/>
        </w:trPr>
        <w:tc>
          <w:tcPr>
            <w:tcW w:w="556" w:type="dxa"/>
            <w:tcBorders>
              <w:top w:val="nil"/>
              <w:left w:val="single" w:sz="4" w:space="0" w:color="auto"/>
              <w:bottom w:val="single" w:sz="4" w:space="0" w:color="auto"/>
              <w:right w:val="single" w:sz="4" w:space="0" w:color="auto"/>
            </w:tcBorders>
            <w:noWrap/>
            <w:vAlign w:val="bottom"/>
            <w:hideMark/>
          </w:tcPr>
          <w:p w:rsidR="002D2AE0" w:rsidRPr="002D2AE0" w:rsidRDefault="002D2AE0" w:rsidP="002D2AE0">
            <w:pPr>
              <w:widowControl/>
              <w:spacing w:after="0"/>
              <w:ind w:firstLine="0"/>
              <w:jc w:val="center"/>
              <w:rPr>
                <w:bCs/>
                <w:sz w:val="20"/>
                <w:szCs w:val="20"/>
              </w:rPr>
            </w:pPr>
            <w:r w:rsidRPr="002D2AE0">
              <w:rPr>
                <w:bCs/>
                <w:sz w:val="20"/>
                <w:szCs w:val="20"/>
              </w:rPr>
              <w:t>35</w:t>
            </w:r>
          </w:p>
        </w:tc>
        <w:tc>
          <w:tcPr>
            <w:tcW w:w="3975"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Орловка</w:t>
            </w:r>
          </w:p>
        </w:tc>
        <w:tc>
          <w:tcPr>
            <w:tcW w:w="5216"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село</w:t>
            </w:r>
          </w:p>
        </w:tc>
      </w:tr>
      <w:tr w:rsidR="002D2AE0" w:rsidRPr="002D2AE0" w:rsidTr="00CB478F">
        <w:trPr>
          <w:trHeight w:val="290"/>
        </w:trPr>
        <w:tc>
          <w:tcPr>
            <w:tcW w:w="556" w:type="dxa"/>
            <w:tcBorders>
              <w:top w:val="nil"/>
              <w:left w:val="single" w:sz="4" w:space="0" w:color="auto"/>
              <w:bottom w:val="single" w:sz="4" w:space="0" w:color="auto"/>
              <w:right w:val="single" w:sz="4" w:space="0" w:color="auto"/>
            </w:tcBorders>
            <w:noWrap/>
            <w:vAlign w:val="bottom"/>
            <w:hideMark/>
          </w:tcPr>
          <w:p w:rsidR="002D2AE0" w:rsidRPr="002D2AE0" w:rsidRDefault="002D2AE0" w:rsidP="002D2AE0">
            <w:pPr>
              <w:widowControl/>
              <w:spacing w:after="0"/>
              <w:ind w:firstLine="0"/>
              <w:jc w:val="center"/>
              <w:rPr>
                <w:bCs/>
                <w:sz w:val="20"/>
                <w:szCs w:val="20"/>
              </w:rPr>
            </w:pPr>
            <w:r w:rsidRPr="002D2AE0">
              <w:rPr>
                <w:bCs/>
                <w:sz w:val="20"/>
                <w:szCs w:val="20"/>
              </w:rPr>
              <w:t>36</w:t>
            </w:r>
          </w:p>
        </w:tc>
        <w:tc>
          <w:tcPr>
            <w:tcW w:w="3975"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Отважное</w:t>
            </w:r>
          </w:p>
        </w:tc>
        <w:tc>
          <w:tcPr>
            <w:tcW w:w="5216"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село</w:t>
            </w:r>
          </w:p>
        </w:tc>
      </w:tr>
      <w:tr w:rsidR="002D2AE0" w:rsidRPr="002D2AE0" w:rsidTr="00CB478F">
        <w:trPr>
          <w:trHeight w:val="290"/>
        </w:trPr>
        <w:tc>
          <w:tcPr>
            <w:tcW w:w="556" w:type="dxa"/>
            <w:tcBorders>
              <w:top w:val="nil"/>
              <w:left w:val="single" w:sz="4" w:space="0" w:color="auto"/>
              <w:bottom w:val="single" w:sz="4" w:space="0" w:color="auto"/>
              <w:right w:val="single" w:sz="4" w:space="0" w:color="auto"/>
            </w:tcBorders>
            <w:noWrap/>
            <w:vAlign w:val="bottom"/>
            <w:hideMark/>
          </w:tcPr>
          <w:p w:rsidR="002D2AE0" w:rsidRPr="002D2AE0" w:rsidRDefault="002D2AE0" w:rsidP="002D2AE0">
            <w:pPr>
              <w:widowControl/>
              <w:spacing w:after="0"/>
              <w:ind w:firstLine="0"/>
              <w:jc w:val="center"/>
              <w:rPr>
                <w:bCs/>
                <w:sz w:val="20"/>
                <w:szCs w:val="20"/>
              </w:rPr>
            </w:pPr>
            <w:r w:rsidRPr="002D2AE0">
              <w:rPr>
                <w:bCs/>
                <w:sz w:val="20"/>
                <w:szCs w:val="20"/>
              </w:rPr>
              <w:t>37</w:t>
            </w:r>
          </w:p>
        </w:tc>
        <w:tc>
          <w:tcPr>
            <w:tcW w:w="3975"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Петропавловка</w:t>
            </w:r>
          </w:p>
        </w:tc>
        <w:tc>
          <w:tcPr>
            <w:tcW w:w="5216"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село</w:t>
            </w:r>
          </w:p>
        </w:tc>
      </w:tr>
      <w:tr w:rsidR="002D2AE0" w:rsidRPr="002D2AE0" w:rsidTr="00CB478F">
        <w:trPr>
          <w:trHeight w:val="290"/>
        </w:trPr>
        <w:tc>
          <w:tcPr>
            <w:tcW w:w="556" w:type="dxa"/>
            <w:tcBorders>
              <w:top w:val="nil"/>
              <w:left w:val="single" w:sz="4" w:space="0" w:color="auto"/>
              <w:bottom w:val="single" w:sz="4" w:space="0" w:color="auto"/>
              <w:right w:val="single" w:sz="4" w:space="0" w:color="auto"/>
            </w:tcBorders>
            <w:noWrap/>
            <w:vAlign w:val="bottom"/>
            <w:hideMark/>
          </w:tcPr>
          <w:p w:rsidR="002D2AE0" w:rsidRPr="002D2AE0" w:rsidRDefault="002D2AE0" w:rsidP="002D2AE0">
            <w:pPr>
              <w:widowControl/>
              <w:spacing w:after="0"/>
              <w:ind w:firstLine="0"/>
              <w:jc w:val="center"/>
              <w:rPr>
                <w:bCs/>
                <w:sz w:val="20"/>
                <w:szCs w:val="20"/>
              </w:rPr>
            </w:pPr>
            <w:r w:rsidRPr="002D2AE0">
              <w:rPr>
                <w:bCs/>
                <w:sz w:val="20"/>
                <w:szCs w:val="20"/>
              </w:rPr>
              <w:t>38</w:t>
            </w:r>
          </w:p>
        </w:tc>
        <w:tc>
          <w:tcPr>
            <w:tcW w:w="3975"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proofErr w:type="spellStart"/>
            <w:r w:rsidRPr="002D2AE0">
              <w:rPr>
                <w:bCs/>
                <w:sz w:val="20"/>
                <w:szCs w:val="20"/>
              </w:rPr>
              <w:t>Рачи</w:t>
            </w:r>
            <w:proofErr w:type="spellEnd"/>
          </w:p>
        </w:tc>
        <w:tc>
          <w:tcPr>
            <w:tcW w:w="5216"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железнодорожная станция</w:t>
            </w:r>
          </w:p>
        </w:tc>
      </w:tr>
      <w:tr w:rsidR="002D2AE0" w:rsidRPr="002D2AE0" w:rsidTr="00CB478F">
        <w:trPr>
          <w:trHeight w:val="290"/>
        </w:trPr>
        <w:tc>
          <w:tcPr>
            <w:tcW w:w="556" w:type="dxa"/>
            <w:tcBorders>
              <w:top w:val="nil"/>
              <w:left w:val="single" w:sz="4" w:space="0" w:color="auto"/>
              <w:bottom w:val="single" w:sz="4" w:space="0" w:color="auto"/>
              <w:right w:val="single" w:sz="4" w:space="0" w:color="auto"/>
            </w:tcBorders>
            <w:noWrap/>
            <w:vAlign w:val="bottom"/>
            <w:hideMark/>
          </w:tcPr>
          <w:p w:rsidR="002D2AE0" w:rsidRPr="002D2AE0" w:rsidRDefault="002D2AE0" w:rsidP="002D2AE0">
            <w:pPr>
              <w:widowControl/>
              <w:spacing w:after="0"/>
              <w:ind w:firstLine="0"/>
              <w:jc w:val="center"/>
              <w:rPr>
                <w:bCs/>
                <w:sz w:val="20"/>
                <w:szCs w:val="20"/>
              </w:rPr>
            </w:pPr>
            <w:r w:rsidRPr="002D2AE0">
              <w:rPr>
                <w:bCs/>
                <w:sz w:val="20"/>
                <w:szCs w:val="20"/>
              </w:rPr>
              <w:t>39</w:t>
            </w:r>
          </w:p>
        </w:tc>
        <w:tc>
          <w:tcPr>
            <w:tcW w:w="3975"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proofErr w:type="spellStart"/>
            <w:r w:rsidRPr="002D2AE0">
              <w:rPr>
                <w:bCs/>
                <w:sz w:val="20"/>
                <w:szCs w:val="20"/>
              </w:rPr>
              <w:t>Сагибово</w:t>
            </w:r>
            <w:proofErr w:type="spellEnd"/>
          </w:p>
        </w:tc>
        <w:tc>
          <w:tcPr>
            <w:tcW w:w="5216"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село</w:t>
            </w:r>
          </w:p>
        </w:tc>
      </w:tr>
      <w:tr w:rsidR="002D2AE0" w:rsidRPr="002D2AE0" w:rsidTr="00CB478F">
        <w:trPr>
          <w:trHeight w:val="290"/>
        </w:trPr>
        <w:tc>
          <w:tcPr>
            <w:tcW w:w="556" w:type="dxa"/>
            <w:tcBorders>
              <w:top w:val="nil"/>
              <w:left w:val="single" w:sz="4" w:space="0" w:color="auto"/>
              <w:bottom w:val="single" w:sz="4" w:space="0" w:color="auto"/>
              <w:right w:val="single" w:sz="4" w:space="0" w:color="auto"/>
            </w:tcBorders>
            <w:noWrap/>
            <w:vAlign w:val="bottom"/>
            <w:hideMark/>
          </w:tcPr>
          <w:p w:rsidR="002D2AE0" w:rsidRPr="002D2AE0" w:rsidRDefault="002D2AE0" w:rsidP="002D2AE0">
            <w:pPr>
              <w:widowControl/>
              <w:spacing w:after="0"/>
              <w:ind w:firstLine="0"/>
              <w:jc w:val="center"/>
              <w:rPr>
                <w:bCs/>
                <w:sz w:val="20"/>
                <w:szCs w:val="20"/>
              </w:rPr>
            </w:pPr>
            <w:r w:rsidRPr="002D2AE0">
              <w:rPr>
                <w:bCs/>
                <w:sz w:val="20"/>
                <w:szCs w:val="20"/>
              </w:rPr>
              <w:t>40</w:t>
            </w:r>
          </w:p>
        </w:tc>
        <w:tc>
          <w:tcPr>
            <w:tcW w:w="3975"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Свободное</w:t>
            </w:r>
          </w:p>
        </w:tc>
        <w:tc>
          <w:tcPr>
            <w:tcW w:w="5216"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село</w:t>
            </w:r>
          </w:p>
        </w:tc>
      </w:tr>
      <w:tr w:rsidR="002D2AE0" w:rsidRPr="002D2AE0" w:rsidTr="00CB478F">
        <w:trPr>
          <w:trHeight w:val="290"/>
        </w:trPr>
        <w:tc>
          <w:tcPr>
            <w:tcW w:w="556" w:type="dxa"/>
            <w:tcBorders>
              <w:top w:val="nil"/>
              <w:left w:val="single" w:sz="4" w:space="0" w:color="auto"/>
              <w:bottom w:val="single" w:sz="4" w:space="0" w:color="auto"/>
              <w:right w:val="single" w:sz="4" w:space="0" w:color="auto"/>
            </w:tcBorders>
            <w:noWrap/>
            <w:vAlign w:val="bottom"/>
            <w:hideMark/>
          </w:tcPr>
          <w:p w:rsidR="002D2AE0" w:rsidRPr="002D2AE0" w:rsidRDefault="002D2AE0" w:rsidP="002D2AE0">
            <w:pPr>
              <w:widowControl/>
              <w:spacing w:after="0"/>
              <w:ind w:firstLine="0"/>
              <w:jc w:val="center"/>
              <w:rPr>
                <w:bCs/>
                <w:sz w:val="20"/>
                <w:szCs w:val="20"/>
              </w:rPr>
            </w:pPr>
            <w:r w:rsidRPr="002D2AE0">
              <w:rPr>
                <w:bCs/>
                <w:sz w:val="20"/>
                <w:szCs w:val="20"/>
              </w:rPr>
              <w:t>41</w:t>
            </w:r>
          </w:p>
        </w:tc>
        <w:tc>
          <w:tcPr>
            <w:tcW w:w="3975"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Северное</w:t>
            </w:r>
          </w:p>
        </w:tc>
        <w:tc>
          <w:tcPr>
            <w:tcW w:w="5216"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село</w:t>
            </w:r>
          </w:p>
        </w:tc>
      </w:tr>
      <w:tr w:rsidR="002D2AE0" w:rsidRPr="002D2AE0" w:rsidTr="00CB478F">
        <w:trPr>
          <w:trHeight w:val="290"/>
        </w:trPr>
        <w:tc>
          <w:tcPr>
            <w:tcW w:w="556" w:type="dxa"/>
            <w:tcBorders>
              <w:top w:val="nil"/>
              <w:left w:val="single" w:sz="4" w:space="0" w:color="auto"/>
              <w:bottom w:val="single" w:sz="4" w:space="0" w:color="auto"/>
              <w:right w:val="single" w:sz="4" w:space="0" w:color="auto"/>
            </w:tcBorders>
            <w:noWrap/>
            <w:vAlign w:val="bottom"/>
            <w:hideMark/>
          </w:tcPr>
          <w:p w:rsidR="002D2AE0" w:rsidRPr="002D2AE0" w:rsidRDefault="002D2AE0" w:rsidP="002D2AE0">
            <w:pPr>
              <w:widowControl/>
              <w:spacing w:after="0"/>
              <w:ind w:firstLine="0"/>
              <w:jc w:val="center"/>
              <w:rPr>
                <w:bCs/>
                <w:sz w:val="20"/>
                <w:szCs w:val="20"/>
              </w:rPr>
            </w:pPr>
            <w:r w:rsidRPr="002D2AE0">
              <w:rPr>
                <w:bCs/>
                <w:sz w:val="20"/>
                <w:szCs w:val="20"/>
              </w:rPr>
              <w:t>42</w:t>
            </w:r>
          </w:p>
        </w:tc>
        <w:tc>
          <w:tcPr>
            <w:tcW w:w="3975"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proofErr w:type="spellStart"/>
            <w:r w:rsidRPr="002D2AE0">
              <w:rPr>
                <w:bCs/>
                <w:sz w:val="20"/>
                <w:szCs w:val="20"/>
              </w:rPr>
              <w:t>Скобельцыно</w:t>
            </w:r>
            <w:proofErr w:type="spellEnd"/>
          </w:p>
        </w:tc>
        <w:tc>
          <w:tcPr>
            <w:tcW w:w="5216"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село</w:t>
            </w:r>
          </w:p>
        </w:tc>
      </w:tr>
      <w:tr w:rsidR="002D2AE0" w:rsidRPr="002D2AE0" w:rsidTr="00CB478F">
        <w:trPr>
          <w:trHeight w:val="290"/>
        </w:trPr>
        <w:tc>
          <w:tcPr>
            <w:tcW w:w="556" w:type="dxa"/>
            <w:tcBorders>
              <w:top w:val="nil"/>
              <w:left w:val="single" w:sz="4" w:space="0" w:color="auto"/>
              <w:bottom w:val="single" w:sz="4" w:space="0" w:color="auto"/>
              <w:right w:val="single" w:sz="4" w:space="0" w:color="auto"/>
            </w:tcBorders>
            <w:noWrap/>
            <w:vAlign w:val="bottom"/>
            <w:hideMark/>
          </w:tcPr>
          <w:p w:rsidR="002D2AE0" w:rsidRPr="002D2AE0" w:rsidRDefault="002D2AE0" w:rsidP="002D2AE0">
            <w:pPr>
              <w:widowControl/>
              <w:spacing w:after="0"/>
              <w:ind w:firstLine="0"/>
              <w:jc w:val="center"/>
              <w:rPr>
                <w:bCs/>
                <w:sz w:val="20"/>
                <w:szCs w:val="20"/>
              </w:rPr>
            </w:pPr>
            <w:r w:rsidRPr="002D2AE0">
              <w:rPr>
                <w:bCs/>
                <w:sz w:val="20"/>
                <w:szCs w:val="20"/>
              </w:rPr>
              <w:t>43</w:t>
            </w:r>
          </w:p>
        </w:tc>
        <w:tc>
          <w:tcPr>
            <w:tcW w:w="3975"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proofErr w:type="spellStart"/>
            <w:r w:rsidRPr="002D2AE0">
              <w:rPr>
                <w:bCs/>
                <w:sz w:val="20"/>
                <w:szCs w:val="20"/>
              </w:rPr>
              <w:t>Тарманчукан</w:t>
            </w:r>
            <w:proofErr w:type="spellEnd"/>
          </w:p>
        </w:tc>
        <w:tc>
          <w:tcPr>
            <w:tcW w:w="5216"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село</w:t>
            </w:r>
          </w:p>
        </w:tc>
      </w:tr>
      <w:tr w:rsidR="002D2AE0" w:rsidRPr="002D2AE0" w:rsidTr="00CB478F">
        <w:trPr>
          <w:trHeight w:val="290"/>
        </w:trPr>
        <w:tc>
          <w:tcPr>
            <w:tcW w:w="556" w:type="dxa"/>
            <w:tcBorders>
              <w:top w:val="nil"/>
              <w:left w:val="single" w:sz="4" w:space="0" w:color="auto"/>
              <w:bottom w:val="single" w:sz="4" w:space="0" w:color="auto"/>
              <w:right w:val="single" w:sz="4" w:space="0" w:color="auto"/>
            </w:tcBorders>
            <w:noWrap/>
            <w:vAlign w:val="bottom"/>
            <w:hideMark/>
          </w:tcPr>
          <w:p w:rsidR="002D2AE0" w:rsidRPr="002D2AE0" w:rsidRDefault="002D2AE0" w:rsidP="002D2AE0">
            <w:pPr>
              <w:widowControl/>
              <w:spacing w:after="0"/>
              <w:ind w:firstLine="0"/>
              <w:jc w:val="center"/>
              <w:rPr>
                <w:bCs/>
                <w:sz w:val="20"/>
                <w:szCs w:val="20"/>
              </w:rPr>
            </w:pPr>
            <w:r w:rsidRPr="002D2AE0">
              <w:rPr>
                <w:bCs/>
                <w:sz w:val="20"/>
                <w:szCs w:val="20"/>
              </w:rPr>
              <w:t>44</w:t>
            </w:r>
          </w:p>
        </w:tc>
        <w:tc>
          <w:tcPr>
            <w:tcW w:w="3975"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proofErr w:type="spellStart"/>
            <w:r w:rsidRPr="002D2AE0">
              <w:rPr>
                <w:bCs/>
                <w:sz w:val="20"/>
                <w:szCs w:val="20"/>
              </w:rPr>
              <w:t>Татакан</w:t>
            </w:r>
            <w:proofErr w:type="spellEnd"/>
          </w:p>
        </w:tc>
        <w:tc>
          <w:tcPr>
            <w:tcW w:w="5216"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железнодорожная станция</w:t>
            </w:r>
          </w:p>
        </w:tc>
      </w:tr>
      <w:tr w:rsidR="002D2AE0" w:rsidRPr="002D2AE0" w:rsidTr="00CB478F">
        <w:trPr>
          <w:trHeight w:val="290"/>
        </w:trPr>
        <w:tc>
          <w:tcPr>
            <w:tcW w:w="556" w:type="dxa"/>
            <w:tcBorders>
              <w:top w:val="nil"/>
              <w:left w:val="single" w:sz="4" w:space="0" w:color="auto"/>
              <w:bottom w:val="single" w:sz="4" w:space="0" w:color="auto"/>
              <w:right w:val="single" w:sz="4" w:space="0" w:color="auto"/>
            </w:tcBorders>
            <w:noWrap/>
            <w:vAlign w:val="bottom"/>
            <w:hideMark/>
          </w:tcPr>
          <w:p w:rsidR="002D2AE0" w:rsidRPr="002D2AE0" w:rsidRDefault="002D2AE0" w:rsidP="002D2AE0">
            <w:pPr>
              <w:widowControl/>
              <w:spacing w:after="0"/>
              <w:ind w:firstLine="0"/>
              <w:jc w:val="center"/>
              <w:rPr>
                <w:bCs/>
                <w:sz w:val="20"/>
                <w:szCs w:val="20"/>
              </w:rPr>
            </w:pPr>
            <w:r w:rsidRPr="002D2AE0">
              <w:rPr>
                <w:bCs/>
                <w:sz w:val="20"/>
                <w:szCs w:val="20"/>
              </w:rPr>
              <w:t>45</w:t>
            </w:r>
          </w:p>
        </w:tc>
        <w:tc>
          <w:tcPr>
            <w:tcW w:w="3975"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Украинка</w:t>
            </w:r>
          </w:p>
        </w:tc>
        <w:tc>
          <w:tcPr>
            <w:tcW w:w="5216"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село</w:t>
            </w:r>
          </w:p>
        </w:tc>
      </w:tr>
      <w:tr w:rsidR="002D2AE0" w:rsidRPr="002D2AE0" w:rsidTr="00CB478F">
        <w:trPr>
          <w:trHeight w:val="290"/>
        </w:trPr>
        <w:tc>
          <w:tcPr>
            <w:tcW w:w="556" w:type="dxa"/>
            <w:tcBorders>
              <w:top w:val="nil"/>
              <w:left w:val="single" w:sz="4" w:space="0" w:color="auto"/>
              <w:bottom w:val="single" w:sz="4" w:space="0" w:color="auto"/>
              <w:right w:val="single" w:sz="4" w:space="0" w:color="auto"/>
            </w:tcBorders>
            <w:noWrap/>
            <w:vAlign w:val="bottom"/>
            <w:hideMark/>
          </w:tcPr>
          <w:p w:rsidR="002D2AE0" w:rsidRPr="002D2AE0" w:rsidRDefault="002D2AE0" w:rsidP="002D2AE0">
            <w:pPr>
              <w:widowControl/>
              <w:spacing w:after="0"/>
              <w:ind w:firstLine="0"/>
              <w:jc w:val="center"/>
              <w:rPr>
                <w:bCs/>
                <w:sz w:val="20"/>
                <w:szCs w:val="20"/>
              </w:rPr>
            </w:pPr>
            <w:r w:rsidRPr="002D2AE0">
              <w:rPr>
                <w:bCs/>
                <w:sz w:val="20"/>
                <w:szCs w:val="20"/>
              </w:rPr>
              <w:t>46</w:t>
            </w:r>
          </w:p>
        </w:tc>
        <w:tc>
          <w:tcPr>
            <w:tcW w:w="3975"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proofErr w:type="spellStart"/>
            <w:r w:rsidRPr="002D2AE0">
              <w:rPr>
                <w:bCs/>
                <w:sz w:val="20"/>
                <w:szCs w:val="20"/>
              </w:rPr>
              <w:t>Урил</w:t>
            </w:r>
            <w:proofErr w:type="spellEnd"/>
          </w:p>
        </w:tc>
        <w:tc>
          <w:tcPr>
            <w:tcW w:w="5216"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село</w:t>
            </w:r>
          </w:p>
        </w:tc>
      </w:tr>
      <w:tr w:rsidR="002D2AE0" w:rsidRPr="002D2AE0" w:rsidTr="00CB478F">
        <w:trPr>
          <w:trHeight w:val="290"/>
        </w:trPr>
        <w:tc>
          <w:tcPr>
            <w:tcW w:w="556" w:type="dxa"/>
            <w:tcBorders>
              <w:top w:val="nil"/>
              <w:left w:val="single" w:sz="4" w:space="0" w:color="auto"/>
              <w:bottom w:val="single" w:sz="4" w:space="0" w:color="auto"/>
              <w:right w:val="single" w:sz="4" w:space="0" w:color="auto"/>
            </w:tcBorders>
            <w:noWrap/>
            <w:vAlign w:val="bottom"/>
            <w:hideMark/>
          </w:tcPr>
          <w:p w:rsidR="002D2AE0" w:rsidRPr="002D2AE0" w:rsidRDefault="002D2AE0" w:rsidP="002D2AE0">
            <w:pPr>
              <w:widowControl/>
              <w:spacing w:after="0"/>
              <w:ind w:firstLine="0"/>
              <w:jc w:val="center"/>
              <w:rPr>
                <w:bCs/>
                <w:sz w:val="20"/>
                <w:szCs w:val="20"/>
              </w:rPr>
            </w:pPr>
            <w:r w:rsidRPr="002D2AE0">
              <w:rPr>
                <w:bCs/>
                <w:sz w:val="20"/>
                <w:szCs w:val="20"/>
              </w:rPr>
              <w:t>47</w:t>
            </w:r>
          </w:p>
        </w:tc>
        <w:tc>
          <w:tcPr>
            <w:tcW w:w="3975"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Черниговка</w:t>
            </w:r>
          </w:p>
        </w:tc>
        <w:tc>
          <w:tcPr>
            <w:tcW w:w="5216"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село</w:t>
            </w:r>
          </w:p>
        </w:tc>
      </w:tr>
      <w:tr w:rsidR="002D2AE0" w:rsidRPr="002D2AE0" w:rsidTr="00CB478F">
        <w:trPr>
          <w:trHeight w:val="290"/>
        </w:trPr>
        <w:tc>
          <w:tcPr>
            <w:tcW w:w="556" w:type="dxa"/>
            <w:tcBorders>
              <w:top w:val="nil"/>
              <w:left w:val="single" w:sz="4" w:space="0" w:color="auto"/>
              <w:bottom w:val="single" w:sz="4" w:space="0" w:color="auto"/>
              <w:right w:val="single" w:sz="4" w:space="0" w:color="auto"/>
            </w:tcBorders>
            <w:noWrap/>
            <w:vAlign w:val="bottom"/>
            <w:hideMark/>
          </w:tcPr>
          <w:p w:rsidR="002D2AE0" w:rsidRPr="002D2AE0" w:rsidRDefault="002D2AE0" w:rsidP="002D2AE0">
            <w:pPr>
              <w:widowControl/>
              <w:spacing w:after="0"/>
              <w:ind w:firstLine="0"/>
              <w:jc w:val="center"/>
              <w:rPr>
                <w:bCs/>
                <w:sz w:val="20"/>
                <w:szCs w:val="20"/>
              </w:rPr>
            </w:pPr>
            <w:r w:rsidRPr="002D2AE0">
              <w:rPr>
                <w:bCs/>
                <w:sz w:val="20"/>
                <w:szCs w:val="20"/>
              </w:rPr>
              <w:t>48</w:t>
            </w:r>
          </w:p>
        </w:tc>
        <w:tc>
          <w:tcPr>
            <w:tcW w:w="3975"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proofErr w:type="spellStart"/>
            <w:r w:rsidRPr="002D2AE0">
              <w:rPr>
                <w:bCs/>
                <w:sz w:val="20"/>
                <w:szCs w:val="20"/>
              </w:rPr>
              <w:t>Черноберезовка</w:t>
            </w:r>
            <w:proofErr w:type="spellEnd"/>
          </w:p>
        </w:tc>
        <w:tc>
          <w:tcPr>
            <w:tcW w:w="5216"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село</w:t>
            </w:r>
          </w:p>
        </w:tc>
      </w:tr>
      <w:tr w:rsidR="002D2AE0" w:rsidRPr="002D2AE0" w:rsidTr="00CB478F">
        <w:trPr>
          <w:trHeight w:val="290"/>
        </w:trPr>
        <w:tc>
          <w:tcPr>
            <w:tcW w:w="556" w:type="dxa"/>
            <w:tcBorders>
              <w:top w:val="nil"/>
              <w:left w:val="single" w:sz="4" w:space="0" w:color="auto"/>
              <w:bottom w:val="single" w:sz="4" w:space="0" w:color="auto"/>
              <w:right w:val="single" w:sz="4" w:space="0" w:color="auto"/>
            </w:tcBorders>
            <w:noWrap/>
            <w:vAlign w:val="bottom"/>
            <w:hideMark/>
          </w:tcPr>
          <w:p w:rsidR="002D2AE0" w:rsidRPr="002D2AE0" w:rsidRDefault="002D2AE0" w:rsidP="002D2AE0">
            <w:pPr>
              <w:widowControl/>
              <w:spacing w:after="0"/>
              <w:ind w:firstLine="0"/>
              <w:jc w:val="center"/>
              <w:rPr>
                <w:bCs/>
                <w:sz w:val="20"/>
                <w:szCs w:val="20"/>
              </w:rPr>
            </w:pPr>
            <w:r w:rsidRPr="002D2AE0">
              <w:rPr>
                <w:bCs/>
                <w:sz w:val="20"/>
                <w:szCs w:val="20"/>
              </w:rPr>
              <w:t>49</w:t>
            </w:r>
          </w:p>
        </w:tc>
        <w:tc>
          <w:tcPr>
            <w:tcW w:w="3975"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proofErr w:type="spellStart"/>
            <w:r w:rsidRPr="002D2AE0">
              <w:rPr>
                <w:bCs/>
                <w:sz w:val="20"/>
                <w:szCs w:val="20"/>
              </w:rPr>
              <w:t>Ядрино</w:t>
            </w:r>
            <w:proofErr w:type="spellEnd"/>
          </w:p>
        </w:tc>
        <w:tc>
          <w:tcPr>
            <w:tcW w:w="5216" w:type="dxa"/>
            <w:tcBorders>
              <w:top w:val="nil"/>
              <w:left w:val="nil"/>
              <w:bottom w:val="single" w:sz="4" w:space="0" w:color="auto"/>
              <w:right w:val="single" w:sz="4" w:space="0" w:color="auto"/>
            </w:tcBorders>
            <w:noWrap/>
            <w:vAlign w:val="bottom"/>
            <w:hideMark/>
          </w:tcPr>
          <w:p w:rsidR="002D2AE0" w:rsidRPr="002D2AE0" w:rsidRDefault="002D2AE0" w:rsidP="002D2AE0">
            <w:pPr>
              <w:widowControl/>
              <w:spacing w:after="0"/>
              <w:ind w:firstLine="0"/>
              <w:jc w:val="left"/>
              <w:rPr>
                <w:bCs/>
                <w:sz w:val="20"/>
                <w:szCs w:val="20"/>
              </w:rPr>
            </w:pPr>
            <w:r w:rsidRPr="002D2AE0">
              <w:rPr>
                <w:bCs/>
                <w:sz w:val="20"/>
                <w:szCs w:val="20"/>
              </w:rPr>
              <w:t>село</w:t>
            </w:r>
          </w:p>
        </w:tc>
      </w:tr>
    </w:tbl>
    <w:p w:rsidR="002D2AE0" w:rsidRPr="002D2AE0" w:rsidRDefault="002D2AE0" w:rsidP="002D2AE0">
      <w:pPr>
        <w:widowControl/>
        <w:spacing w:after="0" w:line="240" w:lineRule="auto"/>
        <w:ind w:firstLine="709"/>
        <w:rPr>
          <w:bCs/>
          <w:szCs w:val="24"/>
        </w:rPr>
      </w:pPr>
    </w:p>
    <w:p w:rsidR="002D2AE0" w:rsidRPr="009E4946" w:rsidRDefault="002D2AE0" w:rsidP="009E4946">
      <w:pPr>
        <w:widowControl/>
        <w:spacing w:after="0" w:line="240" w:lineRule="auto"/>
        <w:ind w:firstLine="709"/>
        <w:rPr>
          <w:bCs/>
          <w:sz w:val="27"/>
          <w:szCs w:val="27"/>
        </w:rPr>
      </w:pPr>
      <w:r w:rsidRPr="009E4946">
        <w:rPr>
          <w:bCs/>
          <w:sz w:val="27"/>
          <w:szCs w:val="27"/>
        </w:rPr>
        <w:t xml:space="preserve">Административный центр Архаринского муниципального округа – поселок городского типа Архара. Поселок расположен в 323 км к </w:t>
      </w:r>
      <w:proofErr w:type="gramStart"/>
      <w:r w:rsidRPr="009E4946">
        <w:rPr>
          <w:bCs/>
          <w:sz w:val="27"/>
          <w:szCs w:val="27"/>
        </w:rPr>
        <w:t>юго– востоку</w:t>
      </w:r>
      <w:proofErr w:type="gramEnd"/>
      <w:r w:rsidRPr="009E4946">
        <w:rPr>
          <w:bCs/>
          <w:sz w:val="27"/>
          <w:szCs w:val="27"/>
        </w:rPr>
        <w:t xml:space="preserve"> от областного центра – г. Благовещенск.</w:t>
      </w:r>
    </w:p>
    <w:p w:rsidR="002D2AE0" w:rsidRPr="009E4946" w:rsidRDefault="002D2AE0" w:rsidP="009E4946">
      <w:pPr>
        <w:widowControl/>
        <w:spacing w:after="0" w:line="240" w:lineRule="auto"/>
        <w:ind w:firstLine="709"/>
        <w:rPr>
          <w:bCs/>
          <w:sz w:val="27"/>
          <w:szCs w:val="27"/>
        </w:rPr>
      </w:pPr>
      <w:proofErr w:type="gramStart"/>
      <w:r w:rsidRPr="009E4946">
        <w:rPr>
          <w:bCs/>
          <w:sz w:val="27"/>
          <w:szCs w:val="27"/>
        </w:rPr>
        <w:t>Автомобильные, водные и железнодорожная магистрали, проходящие по территории округа, связывают с соседними субъектами и другими регионами России.</w:t>
      </w:r>
      <w:proofErr w:type="gramEnd"/>
      <w:r w:rsidRPr="009E4946">
        <w:rPr>
          <w:bCs/>
          <w:sz w:val="27"/>
          <w:szCs w:val="27"/>
        </w:rPr>
        <w:t xml:space="preserve"> В 2004 году в постоянную эксплуатацию сдана федеральная автотрасса Р-297 «Чита-Хабаровск», пересекающая муниципальный округ в его наиболее обжитой части. Внутренние транспортные связи осуществляются автомобильным транспортом. </w:t>
      </w:r>
    </w:p>
    <w:p w:rsidR="00E92530" w:rsidRPr="009E4946" w:rsidRDefault="00E92530" w:rsidP="009E4946">
      <w:pPr>
        <w:autoSpaceDE w:val="0"/>
        <w:autoSpaceDN w:val="0"/>
        <w:spacing w:before="120" w:line="240" w:lineRule="auto"/>
        <w:ind w:firstLine="709"/>
        <w:jc w:val="center"/>
        <w:rPr>
          <w:rFonts w:ascii="Bookman Uralic" w:eastAsia="Bookman Uralic" w:hAnsi="Bookman Uralic" w:cs="Bookman Uralic"/>
          <w:b/>
          <w:i/>
          <w:sz w:val="27"/>
          <w:szCs w:val="27"/>
        </w:rPr>
      </w:pPr>
      <w:r w:rsidRPr="009E4946">
        <w:rPr>
          <w:rFonts w:ascii="Bookman Uralic" w:eastAsia="Bookman Uralic" w:hAnsi="Bookman Uralic" w:cs="Bookman Uralic"/>
          <w:b/>
          <w:i/>
          <w:spacing w:val="-2"/>
          <w:w w:val="105"/>
          <w:sz w:val="27"/>
          <w:szCs w:val="27"/>
        </w:rPr>
        <w:t>Климат</w:t>
      </w:r>
    </w:p>
    <w:p w:rsidR="00CB478F" w:rsidRPr="009E4946" w:rsidRDefault="00CB478F" w:rsidP="009E4946">
      <w:pPr>
        <w:widowControl/>
        <w:spacing w:after="0" w:line="240" w:lineRule="auto"/>
        <w:ind w:firstLine="709"/>
        <w:rPr>
          <w:bCs/>
          <w:sz w:val="27"/>
          <w:szCs w:val="27"/>
        </w:rPr>
      </w:pPr>
      <w:r w:rsidRPr="009E4946">
        <w:rPr>
          <w:bCs/>
          <w:sz w:val="27"/>
          <w:szCs w:val="27"/>
        </w:rPr>
        <w:t>Умеренный климат территории Архаринского муниципального округа носит муссонный характер. Он создается под влиянием Азиатского континента и Тихого океана. В зимний период воздушные потоки приносят с континента холодный и сухой воздух, обуславливая суровую и малоснежную зиму. Средняя температура самого хо</w:t>
      </w:r>
      <w:r w:rsidR="00906757" w:rsidRPr="009E4946">
        <w:rPr>
          <w:bCs/>
          <w:sz w:val="27"/>
          <w:szCs w:val="27"/>
        </w:rPr>
        <w:t>лодного месяца составляет –26,7</w:t>
      </w:r>
      <w:r w:rsidR="00906757" w:rsidRPr="009E4946">
        <w:rPr>
          <w:rFonts w:eastAsia="Times New Roman"/>
          <w:sz w:val="27"/>
          <w:szCs w:val="27"/>
          <w:vertAlign w:val="superscript"/>
          <w:lang w:eastAsia="ru-RU"/>
        </w:rPr>
        <w:t>0</w:t>
      </w:r>
      <w:r w:rsidR="00906757" w:rsidRPr="009E4946">
        <w:rPr>
          <w:rFonts w:eastAsia="Times New Roman"/>
          <w:sz w:val="27"/>
          <w:szCs w:val="27"/>
          <w:lang w:eastAsia="ru-RU"/>
        </w:rPr>
        <w:t>С</w:t>
      </w:r>
      <w:r w:rsidRPr="009E4946">
        <w:rPr>
          <w:bCs/>
          <w:sz w:val="27"/>
          <w:szCs w:val="27"/>
        </w:rPr>
        <w:t>. В летний период проникают воздушные потоки с моря, обуславливая облачную и дождливую погоду. В наиболее теплом месяце июле, средняя температура в</w:t>
      </w:r>
      <w:r w:rsidR="00906757" w:rsidRPr="009E4946">
        <w:rPr>
          <w:bCs/>
          <w:sz w:val="27"/>
          <w:szCs w:val="27"/>
        </w:rPr>
        <w:t xml:space="preserve">оздуха </w:t>
      </w:r>
      <w:proofErr w:type="gramStart"/>
      <w:r w:rsidR="00906757" w:rsidRPr="009E4946">
        <w:rPr>
          <w:bCs/>
          <w:sz w:val="27"/>
          <w:szCs w:val="27"/>
        </w:rPr>
        <w:t>достигает 20,9</w:t>
      </w:r>
      <w:r w:rsidR="00906757" w:rsidRPr="009E4946">
        <w:rPr>
          <w:rFonts w:eastAsia="Times New Roman"/>
          <w:sz w:val="27"/>
          <w:szCs w:val="27"/>
          <w:vertAlign w:val="superscript"/>
          <w:lang w:eastAsia="ru-RU"/>
        </w:rPr>
        <w:t>0</w:t>
      </w:r>
      <w:r w:rsidR="00906757" w:rsidRPr="009E4946">
        <w:rPr>
          <w:rFonts w:eastAsia="Times New Roman"/>
          <w:sz w:val="27"/>
          <w:szCs w:val="27"/>
          <w:lang w:eastAsia="ru-RU"/>
        </w:rPr>
        <w:t>С</w:t>
      </w:r>
      <w:r w:rsidRPr="009E4946">
        <w:rPr>
          <w:bCs/>
          <w:sz w:val="27"/>
          <w:szCs w:val="27"/>
        </w:rPr>
        <w:t>. Абсолютная минимальная те</w:t>
      </w:r>
      <w:r w:rsidR="00906757" w:rsidRPr="009E4946">
        <w:rPr>
          <w:bCs/>
          <w:sz w:val="27"/>
          <w:szCs w:val="27"/>
        </w:rPr>
        <w:t>мпература воздуха достигает</w:t>
      </w:r>
      <w:proofErr w:type="gramEnd"/>
      <w:r w:rsidR="00906757" w:rsidRPr="009E4946">
        <w:rPr>
          <w:bCs/>
          <w:sz w:val="27"/>
          <w:szCs w:val="27"/>
        </w:rPr>
        <w:t xml:space="preserve"> -50</w:t>
      </w:r>
      <w:r w:rsidR="00906757" w:rsidRPr="009E4946">
        <w:rPr>
          <w:rFonts w:eastAsia="Times New Roman"/>
          <w:sz w:val="27"/>
          <w:szCs w:val="27"/>
          <w:vertAlign w:val="superscript"/>
          <w:lang w:eastAsia="ru-RU"/>
        </w:rPr>
        <w:t>0</w:t>
      </w:r>
      <w:r w:rsidR="00906757" w:rsidRPr="009E4946">
        <w:rPr>
          <w:rFonts w:eastAsia="Times New Roman"/>
          <w:sz w:val="27"/>
          <w:szCs w:val="27"/>
          <w:lang w:eastAsia="ru-RU"/>
        </w:rPr>
        <w:t>С</w:t>
      </w:r>
      <w:r w:rsidRPr="009E4946">
        <w:rPr>
          <w:bCs/>
          <w:sz w:val="27"/>
          <w:szCs w:val="27"/>
        </w:rPr>
        <w:t>. Абсолютная максимальная температура воздуха достигает 36</w:t>
      </w:r>
      <w:r w:rsidR="00906757" w:rsidRPr="009E4946">
        <w:rPr>
          <w:rFonts w:eastAsia="Times New Roman"/>
          <w:sz w:val="27"/>
          <w:szCs w:val="27"/>
          <w:vertAlign w:val="superscript"/>
          <w:lang w:eastAsia="ru-RU"/>
        </w:rPr>
        <w:t>0</w:t>
      </w:r>
      <w:r w:rsidR="00906757" w:rsidRPr="009E4946">
        <w:rPr>
          <w:rFonts w:eastAsia="Times New Roman"/>
          <w:sz w:val="27"/>
          <w:szCs w:val="27"/>
          <w:lang w:eastAsia="ru-RU"/>
        </w:rPr>
        <w:t>С</w:t>
      </w:r>
      <w:r w:rsidRPr="009E4946">
        <w:rPr>
          <w:bCs/>
          <w:sz w:val="27"/>
          <w:szCs w:val="27"/>
        </w:rPr>
        <w:t>. Максимальная суточная амплитуда</w:t>
      </w:r>
      <w:r w:rsidR="00906757" w:rsidRPr="009E4946">
        <w:rPr>
          <w:bCs/>
          <w:sz w:val="27"/>
          <w:szCs w:val="27"/>
        </w:rPr>
        <w:t xml:space="preserve"> температур воздуха в июле – 25</w:t>
      </w:r>
      <w:r w:rsidR="00906757" w:rsidRPr="009E4946">
        <w:rPr>
          <w:rFonts w:eastAsia="Times New Roman"/>
          <w:sz w:val="27"/>
          <w:szCs w:val="27"/>
          <w:vertAlign w:val="superscript"/>
          <w:lang w:eastAsia="ru-RU"/>
        </w:rPr>
        <w:t>0</w:t>
      </w:r>
      <w:r w:rsidR="00906757" w:rsidRPr="009E4946">
        <w:rPr>
          <w:rFonts w:eastAsia="Times New Roman"/>
          <w:sz w:val="27"/>
          <w:szCs w:val="27"/>
          <w:lang w:eastAsia="ru-RU"/>
        </w:rPr>
        <w:t>С</w:t>
      </w:r>
      <w:r w:rsidRPr="009E4946">
        <w:rPr>
          <w:bCs/>
          <w:sz w:val="27"/>
          <w:szCs w:val="27"/>
        </w:rPr>
        <w:t xml:space="preserve">. </w:t>
      </w:r>
    </w:p>
    <w:p w:rsidR="00CB478F" w:rsidRPr="009E4946" w:rsidRDefault="00CB478F" w:rsidP="009E4946">
      <w:pPr>
        <w:widowControl/>
        <w:spacing w:after="0" w:line="240" w:lineRule="auto"/>
        <w:ind w:firstLine="709"/>
        <w:rPr>
          <w:bCs/>
          <w:sz w:val="27"/>
          <w:szCs w:val="27"/>
        </w:rPr>
      </w:pPr>
      <w:r w:rsidRPr="009E4946">
        <w:rPr>
          <w:bCs/>
          <w:sz w:val="27"/>
          <w:szCs w:val="27"/>
        </w:rPr>
        <w:t>Среднемесячная и среднегодовая температуры воздуха приводятся согласно СНиП 23.01.99 «Строительная климатология» в следующей таблице:</w:t>
      </w:r>
    </w:p>
    <w:p w:rsidR="00CB478F" w:rsidRPr="009E4946" w:rsidRDefault="00CB478F" w:rsidP="009E4946">
      <w:pPr>
        <w:widowControl/>
        <w:spacing w:after="0" w:line="240" w:lineRule="auto"/>
        <w:jc w:val="right"/>
        <w:rPr>
          <w:bCs/>
          <w:sz w:val="27"/>
          <w:szCs w:val="27"/>
        </w:rPr>
      </w:pPr>
      <w:r w:rsidRPr="009E4946">
        <w:rPr>
          <w:bCs/>
          <w:sz w:val="27"/>
          <w:szCs w:val="27"/>
        </w:rPr>
        <w:t>Таблица 1.2</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8"/>
        <w:gridCol w:w="728"/>
        <w:gridCol w:w="729"/>
        <w:gridCol w:w="722"/>
        <w:gridCol w:w="730"/>
        <w:gridCol w:w="729"/>
        <w:gridCol w:w="730"/>
        <w:gridCol w:w="729"/>
        <w:gridCol w:w="730"/>
        <w:gridCol w:w="722"/>
        <w:gridCol w:w="730"/>
        <w:gridCol w:w="729"/>
        <w:gridCol w:w="727"/>
      </w:tblGrid>
      <w:tr w:rsidR="00CB478F" w:rsidRPr="00CB478F" w:rsidTr="004E5053">
        <w:tc>
          <w:tcPr>
            <w:tcW w:w="741" w:type="dxa"/>
            <w:vAlign w:val="center"/>
          </w:tcPr>
          <w:p w:rsidR="00CB478F" w:rsidRPr="00CB478F" w:rsidRDefault="00CB478F" w:rsidP="00CB478F">
            <w:pPr>
              <w:pStyle w:val="af"/>
              <w:rPr>
                <w:lang w:eastAsia="ru-RU"/>
              </w:rPr>
            </w:pPr>
            <w:r w:rsidRPr="00CB478F">
              <w:rPr>
                <w:lang w:eastAsia="ru-RU"/>
              </w:rPr>
              <w:t>I</w:t>
            </w:r>
          </w:p>
        </w:tc>
        <w:tc>
          <w:tcPr>
            <w:tcW w:w="741" w:type="dxa"/>
            <w:vAlign w:val="center"/>
          </w:tcPr>
          <w:p w:rsidR="00CB478F" w:rsidRPr="00CB478F" w:rsidRDefault="00CB478F" w:rsidP="00CB478F">
            <w:pPr>
              <w:pStyle w:val="af"/>
              <w:rPr>
                <w:lang w:eastAsia="ru-RU"/>
              </w:rPr>
            </w:pPr>
            <w:r w:rsidRPr="00CB478F">
              <w:rPr>
                <w:lang w:eastAsia="ru-RU"/>
              </w:rPr>
              <w:t>II</w:t>
            </w:r>
          </w:p>
        </w:tc>
        <w:tc>
          <w:tcPr>
            <w:tcW w:w="742" w:type="dxa"/>
            <w:vAlign w:val="center"/>
          </w:tcPr>
          <w:p w:rsidR="00CB478F" w:rsidRPr="00CB478F" w:rsidRDefault="00CB478F" w:rsidP="00CB478F">
            <w:pPr>
              <w:pStyle w:val="af"/>
              <w:rPr>
                <w:lang w:eastAsia="ru-RU"/>
              </w:rPr>
            </w:pPr>
            <w:r w:rsidRPr="00CB478F">
              <w:rPr>
                <w:lang w:eastAsia="ru-RU"/>
              </w:rPr>
              <w:t>III</w:t>
            </w:r>
          </w:p>
        </w:tc>
        <w:tc>
          <w:tcPr>
            <w:tcW w:w="741" w:type="dxa"/>
            <w:vAlign w:val="center"/>
          </w:tcPr>
          <w:p w:rsidR="00CB478F" w:rsidRPr="00CB478F" w:rsidRDefault="00CB478F" w:rsidP="00CB478F">
            <w:pPr>
              <w:pStyle w:val="af"/>
              <w:rPr>
                <w:lang w:eastAsia="ru-RU"/>
              </w:rPr>
            </w:pPr>
            <w:r w:rsidRPr="00CB478F">
              <w:rPr>
                <w:lang w:eastAsia="ru-RU"/>
              </w:rPr>
              <w:t>IV</w:t>
            </w:r>
          </w:p>
        </w:tc>
        <w:tc>
          <w:tcPr>
            <w:tcW w:w="742" w:type="dxa"/>
            <w:vAlign w:val="center"/>
          </w:tcPr>
          <w:p w:rsidR="00CB478F" w:rsidRPr="00CB478F" w:rsidRDefault="00CB478F" w:rsidP="00CB478F">
            <w:pPr>
              <w:pStyle w:val="af"/>
              <w:rPr>
                <w:lang w:eastAsia="ru-RU"/>
              </w:rPr>
            </w:pPr>
            <w:r w:rsidRPr="00CB478F">
              <w:rPr>
                <w:lang w:eastAsia="ru-RU"/>
              </w:rPr>
              <w:t>V</w:t>
            </w:r>
          </w:p>
        </w:tc>
        <w:tc>
          <w:tcPr>
            <w:tcW w:w="741" w:type="dxa"/>
            <w:vAlign w:val="center"/>
          </w:tcPr>
          <w:p w:rsidR="00CB478F" w:rsidRPr="00CB478F" w:rsidRDefault="00CB478F" w:rsidP="00CB478F">
            <w:pPr>
              <w:pStyle w:val="af"/>
              <w:rPr>
                <w:lang w:eastAsia="ru-RU"/>
              </w:rPr>
            </w:pPr>
            <w:r w:rsidRPr="00CB478F">
              <w:rPr>
                <w:lang w:eastAsia="ru-RU"/>
              </w:rPr>
              <w:t>VI</w:t>
            </w:r>
          </w:p>
        </w:tc>
        <w:tc>
          <w:tcPr>
            <w:tcW w:w="742" w:type="dxa"/>
            <w:vAlign w:val="center"/>
          </w:tcPr>
          <w:p w:rsidR="00CB478F" w:rsidRPr="00CB478F" w:rsidRDefault="00CB478F" w:rsidP="00CB478F">
            <w:pPr>
              <w:pStyle w:val="af"/>
              <w:rPr>
                <w:lang w:eastAsia="ru-RU"/>
              </w:rPr>
            </w:pPr>
            <w:r w:rsidRPr="00CB478F">
              <w:rPr>
                <w:lang w:eastAsia="ru-RU"/>
              </w:rPr>
              <w:t>VII</w:t>
            </w:r>
          </w:p>
        </w:tc>
        <w:tc>
          <w:tcPr>
            <w:tcW w:w="741" w:type="dxa"/>
            <w:vAlign w:val="center"/>
          </w:tcPr>
          <w:p w:rsidR="00CB478F" w:rsidRPr="00CB478F" w:rsidRDefault="00CB478F" w:rsidP="00CB478F">
            <w:pPr>
              <w:pStyle w:val="af"/>
              <w:rPr>
                <w:lang w:eastAsia="ru-RU"/>
              </w:rPr>
            </w:pPr>
            <w:r w:rsidRPr="00CB478F">
              <w:rPr>
                <w:lang w:eastAsia="ru-RU"/>
              </w:rPr>
              <w:t>VIII</w:t>
            </w:r>
          </w:p>
        </w:tc>
        <w:tc>
          <w:tcPr>
            <w:tcW w:w="742" w:type="dxa"/>
            <w:vAlign w:val="center"/>
          </w:tcPr>
          <w:p w:rsidR="00CB478F" w:rsidRPr="00CB478F" w:rsidRDefault="00CB478F" w:rsidP="00CB478F">
            <w:pPr>
              <w:pStyle w:val="af"/>
              <w:rPr>
                <w:lang w:eastAsia="ru-RU"/>
              </w:rPr>
            </w:pPr>
            <w:r w:rsidRPr="00CB478F">
              <w:rPr>
                <w:lang w:eastAsia="ru-RU"/>
              </w:rPr>
              <w:t>IX</w:t>
            </w:r>
          </w:p>
        </w:tc>
        <w:tc>
          <w:tcPr>
            <w:tcW w:w="741" w:type="dxa"/>
            <w:vAlign w:val="center"/>
          </w:tcPr>
          <w:p w:rsidR="00CB478F" w:rsidRPr="00CB478F" w:rsidRDefault="00CB478F" w:rsidP="00CB478F">
            <w:pPr>
              <w:pStyle w:val="af"/>
              <w:rPr>
                <w:lang w:eastAsia="ru-RU"/>
              </w:rPr>
            </w:pPr>
            <w:r w:rsidRPr="00CB478F">
              <w:rPr>
                <w:lang w:eastAsia="ru-RU"/>
              </w:rPr>
              <w:t>X</w:t>
            </w:r>
          </w:p>
        </w:tc>
        <w:tc>
          <w:tcPr>
            <w:tcW w:w="742" w:type="dxa"/>
            <w:vAlign w:val="center"/>
          </w:tcPr>
          <w:p w:rsidR="00CB478F" w:rsidRPr="00CB478F" w:rsidRDefault="00CB478F" w:rsidP="00CB478F">
            <w:pPr>
              <w:pStyle w:val="af"/>
              <w:rPr>
                <w:lang w:eastAsia="ru-RU"/>
              </w:rPr>
            </w:pPr>
            <w:r w:rsidRPr="00CB478F">
              <w:rPr>
                <w:lang w:eastAsia="ru-RU"/>
              </w:rPr>
              <w:t>XI</w:t>
            </w:r>
          </w:p>
        </w:tc>
        <w:tc>
          <w:tcPr>
            <w:tcW w:w="741" w:type="dxa"/>
            <w:vAlign w:val="center"/>
          </w:tcPr>
          <w:p w:rsidR="00CB478F" w:rsidRPr="00CB478F" w:rsidRDefault="00CB478F" w:rsidP="00CB478F">
            <w:pPr>
              <w:pStyle w:val="af"/>
              <w:rPr>
                <w:lang w:eastAsia="ru-RU"/>
              </w:rPr>
            </w:pPr>
            <w:r w:rsidRPr="00CB478F">
              <w:rPr>
                <w:lang w:eastAsia="ru-RU"/>
              </w:rPr>
              <w:t>XII</w:t>
            </w:r>
          </w:p>
        </w:tc>
        <w:tc>
          <w:tcPr>
            <w:tcW w:w="742" w:type="dxa"/>
            <w:vAlign w:val="center"/>
          </w:tcPr>
          <w:p w:rsidR="00CB478F" w:rsidRPr="00CB478F" w:rsidRDefault="00CB478F" w:rsidP="00CB478F">
            <w:pPr>
              <w:pStyle w:val="af"/>
              <w:rPr>
                <w:lang w:eastAsia="ru-RU"/>
              </w:rPr>
            </w:pPr>
            <w:r w:rsidRPr="00CB478F">
              <w:rPr>
                <w:lang w:eastAsia="ru-RU"/>
              </w:rPr>
              <w:t>Год</w:t>
            </w:r>
          </w:p>
        </w:tc>
      </w:tr>
      <w:tr w:rsidR="00CB478F" w:rsidRPr="00CB478F" w:rsidTr="004E5053">
        <w:tc>
          <w:tcPr>
            <w:tcW w:w="741" w:type="dxa"/>
            <w:vAlign w:val="center"/>
          </w:tcPr>
          <w:p w:rsidR="00CB478F" w:rsidRPr="00CB478F" w:rsidRDefault="00CB478F" w:rsidP="00CB478F">
            <w:pPr>
              <w:pStyle w:val="af"/>
              <w:rPr>
                <w:lang w:eastAsia="ru-RU"/>
              </w:rPr>
            </w:pPr>
            <w:r w:rsidRPr="00CB478F">
              <w:rPr>
                <w:lang w:eastAsia="ru-RU"/>
              </w:rPr>
              <w:t>-26.7</w:t>
            </w:r>
          </w:p>
        </w:tc>
        <w:tc>
          <w:tcPr>
            <w:tcW w:w="741" w:type="dxa"/>
            <w:vAlign w:val="center"/>
          </w:tcPr>
          <w:p w:rsidR="00CB478F" w:rsidRPr="00CB478F" w:rsidRDefault="00CB478F" w:rsidP="00CB478F">
            <w:pPr>
              <w:pStyle w:val="af"/>
              <w:rPr>
                <w:lang w:eastAsia="ru-RU"/>
              </w:rPr>
            </w:pPr>
            <w:r w:rsidRPr="00CB478F">
              <w:rPr>
                <w:lang w:eastAsia="ru-RU"/>
              </w:rPr>
              <w:t>-21.8</w:t>
            </w:r>
          </w:p>
        </w:tc>
        <w:tc>
          <w:tcPr>
            <w:tcW w:w="742" w:type="dxa"/>
            <w:vAlign w:val="center"/>
          </w:tcPr>
          <w:p w:rsidR="00CB478F" w:rsidRPr="00CB478F" w:rsidRDefault="00CB478F" w:rsidP="00CB478F">
            <w:pPr>
              <w:pStyle w:val="af"/>
              <w:rPr>
                <w:lang w:eastAsia="ru-RU"/>
              </w:rPr>
            </w:pPr>
            <w:r w:rsidRPr="00CB478F">
              <w:rPr>
                <w:lang w:eastAsia="ru-RU"/>
              </w:rPr>
              <w:t>-10.7</w:t>
            </w:r>
          </w:p>
        </w:tc>
        <w:tc>
          <w:tcPr>
            <w:tcW w:w="741" w:type="dxa"/>
            <w:vAlign w:val="center"/>
          </w:tcPr>
          <w:p w:rsidR="00CB478F" w:rsidRPr="00CB478F" w:rsidRDefault="00CB478F" w:rsidP="00CB478F">
            <w:pPr>
              <w:pStyle w:val="af"/>
              <w:rPr>
                <w:lang w:eastAsia="ru-RU"/>
              </w:rPr>
            </w:pPr>
            <w:r w:rsidRPr="00CB478F">
              <w:rPr>
                <w:lang w:eastAsia="ru-RU"/>
              </w:rPr>
              <w:t>2.5</w:t>
            </w:r>
          </w:p>
        </w:tc>
        <w:tc>
          <w:tcPr>
            <w:tcW w:w="742" w:type="dxa"/>
            <w:vAlign w:val="center"/>
          </w:tcPr>
          <w:p w:rsidR="00CB478F" w:rsidRPr="00CB478F" w:rsidRDefault="00CB478F" w:rsidP="00CB478F">
            <w:pPr>
              <w:pStyle w:val="af"/>
              <w:rPr>
                <w:lang w:eastAsia="ru-RU"/>
              </w:rPr>
            </w:pPr>
            <w:r w:rsidRPr="00CB478F">
              <w:rPr>
                <w:lang w:eastAsia="ru-RU"/>
              </w:rPr>
              <w:t>11.0</w:t>
            </w:r>
          </w:p>
        </w:tc>
        <w:tc>
          <w:tcPr>
            <w:tcW w:w="741" w:type="dxa"/>
            <w:vAlign w:val="center"/>
          </w:tcPr>
          <w:p w:rsidR="00CB478F" w:rsidRPr="00CB478F" w:rsidRDefault="00CB478F" w:rsidP="00CB478F">
            <w:pPr>
              <w:pStyle w:val="af"/>
              <w:rPr>
                <w:lang w:eastAsia="ru-RU"/>
              </w:rPr>
            </w:pPr>
            <w:r w:rsidRPr="00CB478F">
              <w:rPr>
                <w:lang w:eastAsia="ru-RU"/>
              </w:rPr>
              <w:t>17.2</w:t>
            </w:r>
          </w:p>
        </w:tc>
        <w:tc>
          <w:tcPr>
            <w:tcW w:w="742" w:type="dxa"/>
            <w:vAlign w:val="center"/>
          </w:tcPr>
          <w:p w:rsidR="00CB478F" w:rsidRPr="00CB478F" w:rsidRDefault="00CB478F" w:rsidP="00CB478F">
            <w:pPr>
              <w:pStyle w:val="af"/>
              <w:rPr>
                <w:lang w:eastAsia="ru-RU"/>
              </w:rPr>
            </w:pPr>
            <w:r w:rsidRPr="00CB478F">
              <w:rPr>
                <w:lang w:eastAsia="ru-RU"/>
              </w:rPr>
              <w:t>20.9</w:t>
            </w:r>
          </w:p>
        </w:tc>
        <w:tc>
          <w:tcPr>
            <w:tcW w:w="741" w:type="dxa"/>
            <w:vAlign w:val="center"/>
          </w:tcPr>
          <w:p w:rsidR="00CB478F" w:rsidRPr="00CB478F" w:rsidRDefault="00CB478F" w:rsidP="00CB478F">
            <w:pPr>
              <w:pStyle w:val="af"/>
              <w:rPr>
                <w:lang w:eastAsia="ru-RU"/>
              </w:rPr>
            </w:pPr>
            <w:r w:rsidRPr="00CB478F">
              <w:rPr>
                <w:lang w:eastAsia="ru-RU"/>
              </w:rPr>
              <w:t>18.8</w:t>
            </w:r>
          </w:p>
        </w:tc>
        <w:tc>
          <w:tcPr>
            <w:tcW w:w="742" w:type="dxa"/>
            <w:vAlign w:val="center"/>
          </w:tcPr>
          <w:p w:rsidR="00CB478F" w:rsidRPr="00CB478F" w:rsidRDefault="00CB478F" w:rsidP="00CB478F">
            <w:pPr>
              <w:pStyle w:val="af"/>
              <w:rPr>
                <w:lang w:eastAsia="ru-RU"/>
              </w:rPr>
            </w:pPr>
            <w:r w:rsidRPr="00CB478F">
              <w:rPr>
                <w:lang w:eastAsia="ru-RU"/>
              </w:rPr>
              <w:t>11.9</w:t>
            </w:r>
          </w:p>
        </w:tc>
        <w:tc>
          <w:tcPr>
            <w:tcW w:w="741" w:type="dxa"/>
            <w:vAlign w:val="center"/>
          </w:tcPr>
          <w:p w:rsidR="00CB478F" w:rsidRPr="00CB478F" w:rsidRDefault="00CB478F" w:rsidP="00CB478F">
            <w:pPr>
              <w:pStyle w:val="af"/>
              <w:rPr>
                <w:lang w:eastAsia="ru-RU"/>
              </w:rPr>
            </w:pPr>
            <w:r w:rsidRPr="00CB478F">
              <w:rPr>
                <w:lang w:eastAsia="ru-RU"/>
              </w:rPr>
              <w:t>2.4</w:t>
            </w:r>
          </w:p>
        </w:tc>
        <w:tc>
          <w:tcPr>
            <w:tcW w:w="742" w:type="dxa"/>
            <w:vAlign w:val="center"/>
          </w:tcPr>
          <w:p w:rsidR="00CB478F" w:rsidRPr="00CB478F" w:rsidRDefault="00CB478F" w:rsidP="00CB478F">
            <w:pPr>
              <w:pStyle w:val="af"/>
              <w:rPr>
                <w:lang w:eastAsia="ru-RU"/>
              </w:rPr>
            </w:pPr>
            <w:r w:rsidRPr="00CB478F">
              <w:rPr>
                <w:lang w:eastAsia="ru-RU"/>
              </w:rPr>
              <w:t>-12.0</w:t>
            </w:r>
          </w:p>
        </w:tc>
        <w:tc>
          <w:tcPr>
            <w:tcW w:w="741" w:type="dxa"/>
            <w:vAlign w:val="center"/>
          </w:tcPr>
          <w:p w:rsidR="00CB478F" w:rsidRPr="00CB478F" w:rsidRDefault="00CB478F" w:rsidP="00CB478F">
            <w:pPr>
              <w:pStyle w:val="af"/>
              <w:rPr>
                <w:lang w:eastAsia="ru-RU"/>
              </w:rPr>
            </w:pPr>
            <w:r w:rsidRPr="00CB478F">
              <w:rPr>
                <w:lang w:eastAsia="ru-RU"/>
              </w:rPr>
              <w:t>-23.6</w:t>
            </w:r>
          </w:p>
        </w:tc>
        <w:tc>
          <w:tcPr>
            <w:tcW w:w="742" w:type="dxa"/>
            <w:vAlign w:val="center"/>
          </w:tcPr>
          <w:p w:rsidR="00CB478F" w:rsidRPr="00CB478F" w:rsidRDefault="00CB478F" w:rsidP="00CB478F">
            <w:pPr>
              <w:pStyle w:val="af"/>
              <w:rPr>
                <w:lang w:eastAsia="ru-RU"/>
              </w:rPr>
            </w:pPr>
            <w:r w:rsidRPr="00CB478F">
              <w:rPr>
                <w:lang w:eastAsia="ru-RU"/>
              </w:rPr>
              <w:t>-0.8</w:t>
            </w:r>
          </w:p>
        </w:tc>
      </w:tr>
    </w:tbl>
    <w:p w:rsidR="00CB478F" w:rsidRPr="00CB478F" w:rsidRDefault="00CB478F" w:rsidP="00CB478F">
      <w:pPr>
        <w:widowControl/>
        <w:spacing w:after="0"/>
        <w:rPr>
          <w:bCs/>
          <w:szCs w:val="24"/>
        </w:rPr>
      </w:pPr>
    </w:p>
    <w:p w:rsidR="00CB478F" w:rsidRPr="009E4946" w:rsidRDefault="00CB478F" w:rsidP="009E4946">
      <w:pPr>
        <w:widowControl/>
        <w:spacing w:after="0" w:line="240" w:lineRule="auto"/>
        <w:ind w:firstLine="709"/>
        <w:rPr>
          <w:bCs/>
          <w:sz w:val="27"/>
          <w:szCs w:val="27"/>
        </w:rPr>
      </w:pPr>
      <w:r w:rsidRPr="009E4946">
        <w:rPr>
          <w:bCs/>
          <w:sz w:val="27"/>
          <w:szCs w:val="27"/>
        </w:rPr>
        <w:t xml:space="preserve">Безморозный период начинается во второй декаде мая. Осенью заморозки наблюдаются в конце сентября. </w:t>
      </w:r>
    </w:p>
    <w:p w:rsidR="00CB478F" w:rsidRPr="009E4946" w:rsidRDefault="00CB478F" w:rsidP="009E4946">
      <w:pPr>
        <w:widowControl/>
        <w:spacing w:after="0" w:line="240" w:lineRule="auto"/>
        <w:ind w:firstLine="709"/>
        <w:rPr>
          <w:bCs/>
          <w:sz w:val="27"/>
          <w:szCs w:val="27"/>
        </w:rPr>
      </w:pPr>
      <w:r w:rsidRPr="009E4946">
        <w:rPr>
          <w:bCs/>
          <w:sz w:val="27"/>
          <w:szCs w:val="27"/>
        </w:rPr>
        <w:t>Начало активной вегетации с момента перехода температуры через 10 градусов наблюдается во второй декаде мая, а осенью в третьей декаде сентября он заканчивается.</w:t>
      </w:r>
    </w:p>
    <w:p w:rsidR="00CB478F" w:rsidRPr="009E4946" w:rsidRDefault="00CB478F" w:rsidP="009E4946">
      <w:pPr>
        <w:widowControl/>
        <w:spacing w:after="0" w:line="240" w:lineRule="auto"/>
        <w:ind w:firstLine="709"/>
        <w:rPr>
          <w:bCs/>
          <w:sz w:val="27"/>
          <w:szCs w:val="27"/>
        </w:rPr>
      </w:pPr>
      <w:r w:rsidRPr="009E4946">
        <w:rPr>
          <w:bCs/>
          <w:sz w:val="27"/>
          <w:szCs w:val="27"/>
        </w:rPr>
        <w:t>Расчетная температура наружного воздуха для проектирования массивных ограждающих конструкций и отопления (средняя наиболее холодной пятидневки) принята -36</w:t>
      </w:r>
      <w:r w:rsidR="00906757" w:rsidRPr="009E4946">
        <w:rPr>
          <w:rFonts w:eastAsia="Times New Roman"/>
          <w:sz w:val="27"/>
          <w:szCs w:val="27"/>
          <w:vertAlign w:val="superscript"/>
          <w:lang w:eastAsia="ru-RU"/>
        </w:rPr>
        <w:t>0</w:t>
      </w:r>
      <w:r w:rsidR="00906757" w:rsidRPr="009E4946">
        <w:rPr>
          <w:rFonts w:eastAsia="Times New Roman"/>
          <w:sz w:val="27"/>
          <w:szCs w:val="27"/>
          <w:lang w:eastAsia="ru-RU"/>
        </w:rPr>
        <w:t>С</w:t>
      </w:r>
      <w:r w:rsidR="00906757" w:rsidRPr="009E4946">
        <w:rPr>
          <w:bCs/>
          <w:sz w:val="27"/>
          <w:szCs w:val="27"/>
        </w:rPr>
        <w:t>,</w:t>
      </w:r>
      <w:r w:rsidRPr="009E4946">
        <w:rPr>
          <w:bCs/>
          <w:sz w:val="27"/>
          <w:szCs w:val="27"/>
        </w:rPr>
        <w:t xml:space="preserve"> для легких конструкций (средняя наиболее холодных суток) -</w:t>
      </w:r>
      <w:r w:rsidR="00906757" w:rsidRPr="009E4946">
        <w:rPr>
          <w:bCs/>
          <w:sz w:val="27"/>
          <w:szCs w:val="27"/>
        </w:rPr>
        <w:t xml:space="preserve"> </w:t>
      </w:r>
      <w:r w:rsidRPr="009E4946">
        <w:rPr>
          <w:bCs/>
          <w:sz w:val="27"/>
          <w:szCs w:val="27"/>
        </w:rPr>
        <w:t>38</w:t>
      </w:r>
      <w:r w:rsidR="00906757" w:rsidRPr="009E4946">
        <w:rPr>
          <w:rFonts w:eastAsia="Times New Roman"/>
          <w:sz w:val="27"/>
          <w:szCs w:val="27"/>
          <w:vertAlign w:val="superscript"/>
          <w:lang w:eastAsia="ru-RU"/>
        </w:rPr>
        <w:t>0</w:t>
      </w:r>
      <w:r w:rsidR="00906757" w:rsidRPr="009E4946">
        <w:rPr>
          <w:rFonts w:eastAsia="Times New Roman"/>
          <w:sz w:val="27"/>
          <w:szCs w:val="27"/>
          <w:lang w:eastAsia="ru-RU"/>
        </w:rPr>
        <w:t>С</w:t>
      </w:r>
      <w:r w:rsidR="00906757" w:rsidRPr="009E4946">
        <w:rPr>
          <w:bCs/>
          <w:sz w:val="27"/>
          <w:szCs w:val="27"/>
        </w:rPr>
        <w:t>.</w:t>
      </w:r>
    </w:p>
    <w:p w:rsidR="00CB478F" w:rsidRPr="009E4946" w:rsidRDefault="00CB478F" w:rsidP="009E4946">
      <w:pPr>
        <w:widowControl/>
        <w:spacing w:after="0" w:line="240" w:lineRule="auto"/>
        <w:ind w:firstLine="709"/>
        <w:rPr>
          <w:bCs/>
          <w:sz w:val="27"/>
          <w:szCs w:val="27"/>
        </w:rPr>
      </w:pPr>
      <w:r w:rsidRPr="009E4946">
        <w:rPr>
          <w:bCs/>
          <w:sz w:val="27"/>
          <w:szCs w:val="27"/>
        </w:rPr>
        <w:t>Продолжительность отопительного периода достигает 219 суток, а средняя температура наружного воздуха в этот период равна -11,8</w:t>
      </w:r>
      <w:proofErr w:type="gramStart"/>
      <w:r w:rsidRPr="009E4946">
        <w:rPr>
          <w:bCs/>
          <w:sz w:val="27"/>
          <w:szCs w:val="27"/>
        </w:rPr>
        <w:t>С</w:t>
      </w:r>
      <w:proofErr w:type="gramEnd"/>
      <w:r w:rsidRPr="009E4946">
        <w:rPr>
          <w:bCs/>
          <w:sz w:val="27"/>
          <w:szCs w:val="27"/>
        </w:rPr>
        <w:t>°.</w:t>
      </w:r>
    </w:p>
    <w:p w:rsidR="00CB478F" w:rsidRPr="009E4946" w:rsidRDefault="00CB478F" w:rsidP="009E4946">
      <w:pPr>
        <w:widowControl/>
        <w:spacing w:after="0" w:line="240" w:lineRule="auto"/>
        <w:ind w:firstLine="709"/>
        <w:rPr>
          <w:bCs/>
          <w:sz w:val="27"/>
          <w:szCs w:val="27"/>
        </w:rPr>
      </w:pPr>
      <w:r w:rsidRPr="009E4946">
        <w:rPr>
          <w:bCs/>
          <w:sz w:val="27"/>
          <w:szCs w:val="27"/>
        </w:rPr>
        <w:t>Нормативная глубина промерзания грунтов достигает 3,0</w:t>
      </w:r>
      <w:r w:rsidR="00906757" w:rsidRPr="009E4946">
        <w:rPr>
          <w:bCs/>
          <w:sz w:val="27"/>
          <w:szCs w:val="27"/>
        </w:rPr>
        <w:t xml:space="preserve"> </w:t>
      </w:r>
      <w:r w:rsidRPr="009E4946">
        <w:rPr>
          <w:bCs/>
          <w:sz w:val="27"/>
          <w:szCs w:val="27"/>
        </w:rPr>
        <w:t>м.</w:t>
      </w:r>
    </w:p>
    <w:p w:rsidR="00CB478F" w:rsidRPr="009E4946" w:rsidRDefault="00CB478F" w:rsidP="009E4946">
      <w:pPr>
        <w:widowControl/>
        <w:spacing w:after="0" w:line="240" w:lineRule="auto"/>
        <w:ind w:firstLine="709"/>
        <w:rPr>
          <w:bCs/>
          <w:sz w:val="27"/>
          <w:szCs w:val="27"/>
        </w:rPr>
      </w:pPr>
      <w:r w:rsidRPr="009E4946">
        <w:rPr>
          <w:bCs/>
          <w:sz w:val="27"/>
          <w:szCs w:val="27"/>
        </w:rPr>
        <w:t xml:space="preserve">Среднегодовое количество атмосферных осадков составляет </w:t>
      </w:r>
      <w:smartTag w:uri="urn:schemas-microsoft-com:office:smarttags" w:element="metricconverter">
        <w:smartTagPr>
          <w:attr w:name="ProductID" w:val="675 мм"/>
        </w:smartTagPr>
        <w:r w:rsidRPr="009E4946">
          <w:rPr>
            <w:bCs/>
            <w:sz w:val="27"/>
            <w:szCs w:val="27"/>
          </w:rPr>
          <w:t>675 мм</w:t>
        </w:r>
      </w:smartTag>
      <w:r w:rsidRPr="009E4946">
        <w:rPr>
          <w:bCs/>
          <w:sz w:val="27"/>
          <w:szCs w:val="27"/>
        </w:rPr>
        <w:t xml:space="preserve">. Наибольшее количество осадков выпадает в августе месяце - </w:t>
      </w:r>
      <w:smartTag w:uri="urn:schemas-microsoft-com:office:smarttags" w:element="metricconverter">
        <w:smartTagPr>
          <w:attr w:name="ProductID" w:val="138 мм"/>
        </w:smartTagPr>
        <w:r w:rsidRPr="009E4946">
          <w:rPr>
            <w:bCs/>
            <w:sz w:val="27"/>
            <w:szCs w:val="27"/>
          </w:rPr>
          <w:t>138 мм</w:t>
        </w:r>
      </w:smartTag>
      <w:r w:rsidRPr="009E4946">
        <w:rPr>
          <w:bCs/>
          <w:sz w:val="27"/>
          <w:szCs w:val="27"/>
        </w:rPr>
        <w:t xml:space="preserve">, в феврале выпадает наименьшее количество – </w:t>
      </w:r>
      <w:smartTag w:uri="urn:schemas-microsoft-com:office:smarttags" w:element="metricconverter">
        <w:smartTagPr>
          <w:attr w:name="ProductID" w:val="8 мм"/>
        </w:smartTagPr>
        <w:r w:rsidRPr="009E4946">
          <w:rPr>
            <w:bCs/>
            <w:sz w:val="27"/>
            <w:szCs w:val="27"/>
          </w:rPr>
          <w:t>8 мм</w:t>
        </w:r>
      </w:smartTag>
      <w:r w:rsidRPr="009E4946">
        <w:rPr>
          <w:bCs/>
          <w:sz w:val="27"/>
          <w:szCs w:val="27"/>
        </w:rPr>
        <w:t xml:space="preserve">. </w:t>
      </w:r>
    </w:p>
    <w:p w:rsidR="00CB478F" w:rsidRPr="009E4946" w:rsidRDefault="00CB478F" w:rsidP="009E4946">
      <w:pPr>
        <w:widowControl/>
        <w:spacing w:after="0" w:line="240" w:lineRule="auto"/>
        <w:ind w:firstLine="709"/>
        <w:rPr>
          <w:bCs/>
          <w:sz w:val="27"/>
          <w:szCs w:val="27"/>
        </w:rPr>
      </w:pPr>
      <w:r w:rsidRPr="009E4946">
        <w:rPr>
          <w:bCs/>
          <w:sz w:val="27"/>
          <w:szCs w:val="27"/>
        </w:rPr>
        <w:t>Продолжительность периода с устойчивым снежным покровом составляет 150-155 дней, высота снежного покрова 25-</w:t>
      </w:r>
      <w:smartTag w:uri="urn:schemas-microsoft-com:office:smarttags" w:element="metricconverter">
        <w:smartTagPr>
          <w:attr w:name="ProductID" w:val="30 см"/>
        </w:smartTagPr>
        <w:r w:rsidRPr="009E4946">
          <w:rPr>
            <w:bCs/>
            <w:sz w:val="27"/>
            <w:szCs w:val="27"/>
          </w:rPr>
          <w:t>30 см</w:t>
        </w:r>
      </w:smartTag>
      <w:r w:rsidRPr="009E4946">
        <w:rPr>
          <w:bCs/>
          <w:sz w:val="27"/>
          <w:szCs w:val="27"/>
        </w:rPr>
        <w:t>. Устойчивый снежный покров устанавливается в 20 числах ноября, а разрушается в первой декаде апреля.</w:t>
      </w:r>
    </w:p>
    <w:p w:rsidR="00CB478F" w:rsidRPr="009E4946" w:rsidRDefault="00CB478F" w:rsidP="009E4946">
      <w:pPr>
        <w:widowControl/>
        <w:spacing w:after="0" w:line="240" w:lineRule="auto"/>
        <w:ind w:firstLine="709"/>
        <w:rPr>
          <w:bCs/>
          <w:sz w:val="27"/>
          <w:szCs w:val="27"/>
        </w:rPr>
      </w:pPr>
      <w:r w:rsidRPr="009E4946">
        <w:rPr>
          <w:bCs/>
          <w:sz w:val="27"/>
          <w:szCs w:val="27"/>
        </w:rPr>
        <w:t>Среднегодовая абсолютная влажность воздуха составляет 73%. Средняя месячная относительная влажность воздуха наиболее холодного месяца (Январь) - 77%. Средняя месячная относительная влажность воздуха наиболее теплог</w:t>
      </w:r>
      <w:r w:rsidR="00906757" w:rsidRPr="009E4946">
        <w:rPr>
          <w:bCs/>
          <w:sz w:val="27"/>
          <w:szCs w:val="27"/>
        </w:rPr>
        <w:t>о месяца (Июль) - 80</w:t>
      </w:r>
      <w:r w:rsidRPr="009E4946">
        <w:rPr>
          <w:bCs/>
          <w:sz w:val="27"/>
          <w:szCs w:val="27"/>
        </w:rPr>
        <w:t xml:space="preserve">%. </w:t>
      </w:r>
    </w:p>
    <w:p w:rsidR="00CB478F" w:rsidRPr="009E4946" w:rsidRDefault="00CB478F" w:rsidP="009E4946">
      <w:pPr>
        <w:widowControl/>
        <w:spacing w:after="0" w:line="240" w:lineRule="auto"/>
        <w:ind w:firstLine="709"/>
        <w:rPr>
          <w:bCs/>
          <w:sz w:val="27"/>
          <w:szCs w:val="27"/>
        </w:rPr>
      </w:pPr>
      <w:r w:rsidRPr="009E4946">
        <w:rPr>
          <w:bCs/>
          <w:sz w:val="27"/>
          <w:szCs w:val="27"/>
        </w:rPr>
        <w:t>Основным направлением ветра в холодный период является северо-западное направление, в теплый период ветры восточные, юго-восточные.</w:t>
      </w:r>
    </w:p>
    <w:p w:rsidR="00CB478F" w:rsidRPr="009E4946" w:rsidRDefault="00CB478F" w:rsidP="009E4946">
      <w:pPr>
        <w:widowControl/>
        <w:spacing w:after="0" w:line="240" w:lineRule="auto"/>
        <w:ind w:firstLine="709"/>
        <w:rPr>
          <w:bCs/>
          <w:sz w:val="27"/>
          <w:szCs w:val="27"/>
        </w:rPr>
      </w:pPr>
      <w:r w:rsidRPr="009E4946">
        <w:rPr>
          <w:bCs/>
          <w:sz w:val="27"/>
          <w:szCs w:val="27"/>
        </w:rPr>
        <w:t>Максимальная скорость ветра наблюдается в апреле и составляет 4,6 м./сек. Минимальная наблюдается в январе - 2,2 м/сек. Среднегодовая скорость ветра составляет – 3,3 м/сек.</w:t>
      </w:r>
    </w:p>
    <w:p w:rsidR="004E5053" w:rsidRPr="009E4946" w:rsidRDefault="00CB478F" w:rsidP="009E4946">
      <w:pPr>
        <w:widowControl/>
        <w:spacing w:after="0" w:line="240" w:lineRule="auto"/>
        <w:ind w:firstLine="709"/>
        <w:rPr>
          <w:bCs/>
          <w:sz w:val="27"/>
          <w:szCs w:val="27"/>
        </w:rPr>
      </w:pPr>
      <w:r w:rsidRPr="009E4946">
        <w:rPr>
          <w:bCs/>
          <w:sz w:val="27"/>
          <w:szCs w:val="27"/>
        </w:rPr>
        <w:t>Территория муниципального образования согласно СНиП 23.01.99 «Строительная климатология» расположена в I климатическом районе, подрайон I</w:t>
      </w:r>
      <w:proofErr w:type="gramStart"/>
      <w:r w:rsidRPr="009E4946">
        <w:rPr>
          <w:bCs/>
          <w:sz w:val="27"/>
          <w:szCs w:val="27"/>
        </w:rPr>
        <w:t xml:space="preserve"> В</w:t>
      </w:r>
      <w:proofErr w:type="gramEnd"/>
      <w:r w:rsidRPr="009E4946">
        <w:rPr>
          <w:bCs/>
          <w:sz w:val="27"/>
          <w:szCs w:val="27"/>
        </w:rPr>
        <w:t xml:space="preserve"> (Таблица </w:t>
      </w:r>
      <w:r w:rsidR="004E5053" w:rsidRPr="009E4946">
        <w:rPr>
          <w:bCs/>
          <w:sz w:val="27"/>
          <w:szCs w:val="27"/>
        </w:rPr>
        <w:t>1.4</w:t>
      </w:r>
      <w:r w:rsidRPr="009E4946">
        <w:rPr>
          <w:bCs/>
          <w:sz w:val="27"/>
          <w:szCs w:val="27"/>
        </w:rPr>
        <w:t>). Значения климатических характерис</w:t>
      </w:r>
      <w:r w:rsidR="004E5053" w:rsidRPr="009E4946">
        <w:rPr>
          <w:bCs/>
          <w:sz w:val="27"/>
          <w:szCs w:val="27"/>
        </w:rPr>
        <w:t>тик для строительства (Таблица 1.3</w:t>
      </w:r>
      <w:r w:rsidRPr="009E4946">
        <w:rPr>
          <w:bCs/>
          <w:sz w:val="27"/>
          <w:szCs w:val="27"/>
        </w:rPr>
        <w:t>) приводятся по СП 20.13330.2011 СНиП 2.01.07-85* «Нагрузки и воздействия».</w:t>
      </w:r>
    </w:p>
    <w:p w:rsidR="00CB478F" w:rsidRPr="009E4946" w:rsidRDefault="00CB478F" w:rsidP="009E4946">
      <w:pPr>
        <w:widowControl/>
        <w:spacing w:after="0" w:line="240" w:lineRule="auto"/>
        <w:jc w:val="right"/>
        <w:rPr>
          <w:rFonts w:eastAsia="Times New Roman"/>
          <w:iCs/>
          <w:sz w:val="27"/>
          <w:szCs w:val="27"/>
        </w:rPr>
      </w:pPr>
      <w:r w:rsidRPr="009E4946">
        <w:rPr>
          <w:rFonts w:eastAsia="Times New Roman"/>
          <w:iCs/>
          <w:sz w:val="27"/>
          <w:szCs w:val="27"/>
        </w:rPr>
        <w:t xml:space="preserve">Таблица </w:t>
      </w:r>
      <w:r w:rsidR="004E5053" w:rsidRPr="009E4946">
        <w:rPr>
          <w:rFonts w:eastAsia="Times New Roman"/>
          <w:iCs/>
          <w:sz w:val="27"/>
          <w:szCs w:val="27"/>
        </w:rPr>
        <w:t>1.3</w:t>
      </w:r>
    </w:p>
    <w:p w:rsidR="00CB478F" w:rsidRPr="009E4946" w:rsidRDefault="00CB478F" w:rsidP="009E4946">
      <w:pPr>
        <w:widowControl/>
        <w:spacing w:after="0" w:line="240" w:lineRule="auto"/>
        <w:jc w:val="center"/>
        <w:rPr>
          <w:rFonts w:eastAsia="Times New Roman"/>
          <w:iCs/>
          <w:sz w:val="27"/>
          <w:szCs w:val="27"/>
          <w:u w:val="single"/>
        </w:rPr>
      </w:pPr>
      <w:r w:rsidRPr="009E4946">
        <w:rPr>
          <w:rFonts w:eastAsia="Times New Roman"/>
          <w:iCs/>
          <w:sz w:val="27"/>
          <w:szCs w:val="27"/>
          <w:u w:val="single"/>
        </w:rPr>
        <w:t>Климатическое районирование для строительства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12"/>
        <w:gridCol w:w="840"/>
        <w:gridCol w:w="840"/>
        <w:gridCol w:w="560"/>
        <w:gridCol w:w="1187"/>
        <w:gridCol w:w="1843"/>
        <w:gridCol w:w="992"/>
        <w:gridCol w:w="1105"/>
      </w:tblGrid>
      <w:tr w:rsidR="00CB478F" w:rsidRPr="00CB478F" w:rsidTr="004E5053">
        <w:trPr>
          <w:trHeight w:val="1494"/>
        </w:trPr>
        <w:tc>
          <w:tcPr>
            <w:tcW w:w="1668" w:type="dxa"/>
            <w:vMerge w:val="restart"/>
            <w:tcBorders>
              <w:bottom w:val="single" w:sz="6" w:space="0" w:color="auto"/>
              <w:right w:val="single" w:sz="6" w:space="0" w:color="auto"/>
            </w:tcBorders>
            <w:shd w:val="clear" w:color="auto" w:fill="auto"/>
            <w:vAlign w:val="center"/>
          </w:tcPr>
          <w:p w:rsidR="00CB478F" w:rsidRPr="004E5053" w:rsidRDefault="00CB478F" w:rsidP="004E5053">
            <w:pPr>
              <w:pStyle w:val="af"/>
              <w:rPr>
                <w:b/>
              </w:rPr>
            </w:pPr>
            <w:r w:rsidRPr="004E5053">
              <w:rPr>
                <w:b/>
              </w:rPr>
              <w:t>Наименование пункта наблюдения</w:t>
            </w:r>
          </w:p>
        </w:tc>
        <w:tc>
          <w:tcPr>
            <w:tcW w:w="712" w:type="dxa"/>
            <w:vMerge w:val="restart"/>
            <w:tcBorders>
              <w:left w:val="single" w:sz="6" w:space="0" w:color="auto"/>
              <w:bottom w:val="single" w:sz="6" w:space="0" w:color="auto"/>
              <w:right w:val="single" w:sz="6" w:space="0" w:color="auto"/>
            </w:tcBorders>
            <w:shd w:val="clear" w:color="auto" w:fill="auto"/>
            <w:textDirection w:val="btLr"/>
            <w:vAlign w:val="center"/>
          </w:tcPr>
          <w:p w:rsidR="00CB478F" w:rsidRPr="004E5053" w:rsidRDefault="00CB478F" w:rsidP="004E5053">
            <w:pPr>
              <w:pStyle w:val="af"/>
              <w:rPr>
                <w:b/>
              </w:rPr>
            </w:pPr>
            <w:r w:rsidRPr="004E5053">
              <w:rPr>
                <w:b/>
              </w:rPr>
              <w:t>Расчетная температура наружного воздуха, градусов</w:t>
            </w:r>
          </w:p>
        </w:tc>
        <w:tc>
          <w:tcPr>
            <w:tcW w:w="840" w:type="dxa"/>
            <w:vMerge w:val="restart"/>
            <w:tcBorders>
              <w:left w:val="single" w:sz="6" w:space="0" w:color="auto"/>
              <w:bottom w:val="single" w:sz="6" w:space="0" w:color="auto"/>
              <w:right w:val="single" w:sz="6" w:space="0" w:color="auto"/>
            </w:tcBorders>
            <w:shd w:val="clear" w:color="auto" w:fill="auto"/>
            <w:textDirection w:val="btLr"/>
            <w:vAlign w:val="center"/>
          </w:tcPr>
          <w:p w:rsidR="00CB478F" w:rsidRPr="004E5053" w:rsidRDefault="00CB478F" w:rsidP="004E5053">
            <w:pPr>
              <w:pStyle w:val="af"/>
              <w:rPr>
                <w:b/>
              </w:rPr>
            </w:pPr>
            <w:r w:rsidRPr="004E5053">
              <w:rPr>
                <w:b/>
              </w:rPr>
              <w:t>Количество осадков за ноябрь – март, мм</w:t>
            </w:r>
          </w:p>
        </w:tc>
        <w:tc>
          <w:tcPr>
            <w:tcW w:w="840" w:type="dxa"/>
            <w:vMerge w:val="restart"/>
            <w:tcBorders>
              <w:left w:val="single" w:sz="6" w:space="0" w:color="auto"/>
              <w:bottom w:val="single" w:sz="6" w:space="0" w:color="auto"/>
              <w:right w:val="single" w:sz="6" w:space="0" w:color="auto"/>
            </w:tcBorders>
            <w:shd w:val="clear" w:color="auto" w:fill="auto"/>
            <w:textDirection w:val="btLr"/>
            <w:vAlign w:val="center"/>
          </w:tcPr>
          <w:p w:rsidR="00CB478F" w:rsidRPr="004E5053" w:rsidRDefault="00CB478F" w:rsidP="004E5053">
            <w:pPr>
              <w:pStyle w:val="af"/>
              <w:rPr>
                <w:b/>
                <w:vertAlign w:val="superscript"/>
              </w:rPr>
            </w:pPr>
            <w:r w:rsidRPr="004E5053">
              <w:rPr>
                <w:b/>
              </w:rPr>
              <w:t>Нормативное зна</w:t>
            </w:r>
            <w:r w:rsidR="004E5053">
              <w:rPr>
                <w:b/>
              </w:rPr>
              <w:t>чение ветрового давления, кгс/м</w:t>
            </w:r>
            <w:r w:rsidR="004E5053">
              <w:rPr>
                <w:b/>
                <w:vertAlign w:val="superscript"/>
              </w:rPr>
              <w:t>2</w:t>
            </w:r>
          </w:p>
        </w:tc>
        <w:tc>
          <w:tcPr>
            <w:tcW w:w="560" w:type="dxa"/>
            <w:vMerge w:val="restart"/>
            <w:tcBorders>
              <w:left w:val="single" w:sz="6" w:space="0" w:color="auto"/>
              <w:bottom w:val="single" w:sz="6" w:space="0" w:color="auto"/>
              <w:right w:val="single" w:sz="6" w:space="0" w:color="auto"/>
            </w:tcBorders>
            <w:shd w:val="clear" w:color="auto" w:fill="auto"/>
            <w:textDirection w:val="btLr"/>
            <w:vAlign w:val="center"/>
          </w:tcPr>
          <w:p w:rsidR="00CB478F" w:rsidRPr="004E5053" w:rsidRDefault="004E5053" w:rsidP="004E5053">
            <w:pPr>
              <w:pStyle w:val="af"/>
              <w:rPr>
                <w:b/>
                <w:vertAlign w:val="superscript"/>
              </w:rPr>
            </w:pPr>
            <w:r>
              <w:rPr>
                <w:b/>
              </w:rPr>
              <w:t>Вес снежного покрова, кгс/м</w:t>
            </w:r>
            <w:r>
              <w:rPr>
                <w:b/>
                <w:vertAlign w:val="superscript"/>
              </w:rPr>
              <w:t>2</w:t>
            </w:r>
          </w:p>
        </w:tc>
        <w:tc>
          <w:tcPr>
            <w:tcW w:w="1187" w:type="dxa"/>
            <w:tcBorders>
              <w:left w:val="single" w:sz="6" w:space="0" w:color="auto"/>
              <w:bottom w:val="single" w:sz="6" w:space="0" w:color="auto"/>
              <w:right w:val="single" w:sz="6" w:space="0" w:color="auto"/>
            </w:tcBorders>
            <w:shd w:val="clear" w:color="auto" w:fill="auto"/>
            <w:vAlign w:val="center"/>
          </w:tcPr>
          <w:p w:rsidR="00CB478F" w:rsidRPr="004E5053" w:rsidRDefault="00CB478F" w:rsidP="004E5053">
            <w:pPr>
              <w:pStyle w:val="af"/>
              <w:rPr>
                <w:b/>
              </w:rPr>
            </w:pPr>
            <w:r w:rsidRPr="004E5053">
              <w:rPr>
                <w:b/>
              </w:rPr>
              <w:t xml:space="preserve">Глубина </w:t>
            </w:r>
            <w:proofErr w:type="spellStart"/>
            <w:r w:rsidRPr="004E5053">
              <w:rPr>
                <w:b/>
              </w:rPr>
              <w:t>промерза</w:t>
            </w:r>
            <w:r w:rsidR="004E5053">
              <w:rPr>
                <w:b/>
              </w:rPr>
              <w:t>-</w:t>
            </w:r>
            <w:r w:rsidRPr="004E5053">
              <w:rPr>
                <w:b/>
              </w:rPr>
              <w:t>ния</w:t>
            </w:r>
            <w:proofErr w:type="spellEnd"/>
            <w:r w:rsidRPr="004E5053">
              <w:rPr>
                <w:b/>
              </w:rPr>
              <w:t xml:space="preserve"> в см</w:t>
            </w:r>
          </w:p>
        </w:tc>
        <w:tc>
          <w:tcPr>
            <w:tcW w:w="3940" w:type="dxa"/>
            <w:gridSpan w:val="3"/>
            <w:tcBorders>
              <w:left w:val="single" w:sz="6" w:space="0" w:color="auto"/>
              <w:bottom w:val="single" w:sz="6" w:space="0" w:color="auto"/>
            </w:tcBorders>
            <w:shd w:val="clear" w:color="auto" w:fill="auto"/>
            <w:vAlign w:val="center"/>
          </w:tcPr>
          <w:p w:rsidR="00CB478F" w:rsidRPr="004E5053" w:rsidRDefault="00CB478F" w:rsidP="004E5053">
            <w:pPr>
              <w:pStyle w:val="af"/>
              <w:rPr>
                <w:b/>
              </w:rPr>
            </w:pPr>
            <w:r w:rsidRPr="004E5053">
              <w:rPr>
                <w:b/>
              </w:rPr>
              <w:t>Ветер</w:t>
            </w:r>
          </w:p>
        </w:tc>
      </w:tr>
      <w:tr w:rsidR="00CB478F" w:rsidRPr="00CB478F" w:rsidTr="004E5053">
        <w:trPr>
          <w:cantSplit/>
          <w:trHeight w:val="538"/>
        </w:trPr>
        <w:tc>
          <w:tcPr>
            <w:tcW w:w="1668" w:type="dxa"/>
            <w:vMerge/>
            <w:tcBorders>
              <w:top w:val="single" w:sz="6" w:space="0" w:color="auto"/>
              <w:bottom w:val="single" w:sz="6" w:space="0" w:color="auto"/>
              <w:right w:val="single" w:sz="6" w:space="0" w:color="auto"/>
            </w:tcBorders>
            <w:shd w:val="clear" w:color="auto" w:fill="auto"/>
            <w:vAlign w:val="center"/>
          </w:tcPr>
          <w:p w:rsidR="00CB478F" w:rsidRPr="004E5053" w:rsidRDefault="00CB478F" w:rsidP="004E5053">
            <w:pPr>
              <w:pStyle w:val="af"/>
              <w:rPr>
                <w:b/>
              </w:rPr>
            </w:pPr>
          </w:p>
        </w:tc>
        <w:tc>
          <w:tcPr>
            <w:tcW w:w="712" w:type="dxa"/>
            <w:vMerge/>
            <w:tcBorders>
              <w:top w:val="single" w:sz="6" w:space="0" w:color="auto"/>
              <w:left w:val="single" w:sz="6" w:space="0" w:color="auto"/>
              <w:bottom w:val="single" w:sz="6" w:space="0" w:color="auto"/>
              <w:right w:val="single" w:sz="6" w:space="0" w:color="auto"/>
            </w:tcBorders>
            <w:shd w:val="clear" w:color="auto" w:fill="auto"/>
            <w:textDirection w:val="btLr"/>
            <w:vAlign w:val="center"/>
          </w:tcPr>
          <w:p w:rsidR="00CB478F" w:rsidRPr="004E5053" w:rsidRDefault="00CB478F" w:rsidP="004E5053">
            <w:pPr>
              <w:pStyle w:val="af"/>
              <w:rPr>
                <w:b/>
              </w:rPr>
            </w:pPr>
          </w:p>
        </w:tc>
        <w:tc>
          <w:tcPr>
            <w:tcW w:w="840" w:type="dxa"/>
            <w:vMerge/>
            <w:tcBorders>
              <w:top w:val="single" w:sz="6" w:space="0" w:color="auto"/>
              <w:left w:val="single" w:sz="6" w:space="0" w:color="auto"/>
              <w:bottom w:val="single" w:sz="6" w:space="0" w:color="auto"/>
              <w:right w:val="single" w:sz="6" w:space="0" w:color="auto"/>
            </w:tcBorders>
            <w:shd w:val="clear" w:color="auto" w:fill="auto"/>
            <w:textDirection w:val="btLr"/>
            <w:vAlign w:val="center"/>
          </w:tcPr>
          <w:p w:rsidR="00CB478F" w:rsidRPr="004E5053" w:rsidRDefault="00CB478F" w:rsidP="004E5053">
            <w:pPr>
              <w:pStyle w:val="af"/>
              <w:rPr>
                <w:b/>
              </w:rPr>
            </w:pPr>
          </w:p>
        </w:tc>
        <w:tc>
          <w:tcPr>
            <w:tcW w:w="840" w:type="dxa"/>
            <w:vMerge/>
            <w:tcBorders>
              <w:top w:val="single" w:sz="6" w:space="0" w:color="auto"/>
              <w:left w:val="single" w:sz="6" w:space="0" w:color="auto"/>
              <w:bottom w:val="single" w:sz="6" w:space="0" w:color="auto"/>
              <w:right w:val="single" w:sz="6" w:space="0" w:color="auto"/>
            </w:tcBorders>
            <w:shd w:val="clear" w:color="auto" w:fill="auto"/>
            <w:textDirection w:val="btLr"/>
            <w:vAlign w:val="center"/>
          </w:tcPr>
          <w:p w:rsidR="00CB478F" w:rsidRPr="004E5053" w:rsidRDefault="00CB478F" w:rsidP="004E5053">
            <w:pPr>
              <w:pStyle w:val="af"/>
              <w:rPr>
                <w:b/>
              </w:rPr>
            </w:pPr>
          </w:p>
        </w:tc>
        <w:tc>
          <w:tcPr>
            <w:tcW w:w="560" w:type="dxa"/>
            <w:vMerge/>
            <w:tcBorders>
              <w:top w:val="single" w:sz="6" w:space="0" w:color="auto"/>
              <w:left w:val="single" w:sz="6" w:space="0" w:color="auto"/>
              <w:bottom w:val="single" w:sz="6" w:space="0" w:color="auto"/>
              <w:right w:val="single" w:sz="6" w:space="0" w:color="auto"/>
            </w:tcBorders>
            <w:shd w:val="clear" w:color="auto" w:fill="auto"/>
            <w:textDirection w:val="btLr"/>
            <w:vAlign w:val="center"/>
          </w:tcPr>
          <w:p w:rsidR="00CB478F" w:rsidRPr="004E5053" w:rsidRDefault="00CB478F" w:rsidP="004E5053">
            <w:pPr>
              <w:pStyle w:val="af"/>
              <w:rPr>
                <w:b/>
              </w:rPr>
            </w:pPr>
          </w:p>
        </w:tc>
        <w:tc>
          <w:tcPr>
            <w:tcW w:w="1187" w:type="dxa"/>
            <w:vMerge w:val="restart"/>
            <w:tcBorders>
              <w:top w:val="single" w:sz="6" w:space="0" w:color="auto"/>
              <w:left w:val="single" w:sz="6" w:space="0" w:color="auto"/>
              <w:right w:val="single" w:sz="6" w:space="0" w:color="auto"/>
            </w:tcBorders>
            <w:shd w:val="clear" w:color="auto" w:fill="auto"/>
            <w:textDirection w:val="btLr"/>
            <w:vAlign w:val="center"/>
          </w:tcPr>
          <w:p w:rsidR="00CB478F" w:rsidRPr="004E5053" w:rsidRDefault="00CB478F" w:rsidP="004E5053">
            <w:pPr>
              <w:pStyle w:val="af"/>
              <w:rPr>
                <w:b/>
              </w:rPr>
            </w:pPr>
            <w:r w:rsidRPr="004E5053">
              <w:rPr>
                <w:b/>
              </w:rPr>
              <w:t>Под оголенной поверхностью</w:t>
            </w:r>
          </w:p>
        </w:tc>
        <w:tc>
          <w:tcPr>
            <w:tcW w:w="1843" w:type="dxa"/>
            <w:vMerge w:val="restart"/>
            <w:tcBorders>
              <w:top w:val="single" w:sz="6" w:space="0" w:color="auto"/>
              <w:left w:val="single" w:sz="6" w:space="0" w:color="auto"/>
              <w:bottom w:val="single" w:sz="6" w:space="0" w:color="auto"/>
              <w:right w:val="single" w:sz="6" w:space="0" w:color="auto"/>
            </w:tcBorders>
            <w:shd w:val="clear" w:color="auto" w:fill="auto"/>
            <w:textDirection w:val="btLr"/>
            <w:vAlign w:val="center"/>
          </w:tcPr>
          <w:p w:rsidR="00CB478F" w:rsidRPr="004E5053" w:rsidRDefault="00CB478F" w:rsidP="004E5053">
            <w:pPr>
              <w:pStyle w:val="af"/>
              <w:rPr>
                <w:b/>
              </w:rPr>
            </w:pPr>
            <w:r w:rsidRPr="004E5053">
              <w:rPr>
                <w:b/>
              </w:rPr>
              <w:t xml:space="preserve">Средняя скорость ветра за период со </w:t>
            </w:r>
            <w:r w:rsidR="004E5053">
              <w:rPr>
                <w:b/>
              </w:rPr>
              <w:t xml:space="preserve">сред. </w:t>
            </w:r>
            <w:proofErr w:type="spellStart"/>
            <w:r w:rsidR="004E5053">
              <w:rPr>
                <w:b/>
              </w:rPr>
              <w:t>сут</w:t>
            </w:r>
            <w:proofErr w:type="spellEnd"/>
            <w:r w:rsidR="004E5053">
              <w:rPr>
                <w:b/>
              </w:rPr>
              <w:t xml:space="preserve">. t менее или равно </w:t>
            </w:r>
            <w:r w:rsidR="004E5053" w:rsidRPr="00906757">
              <w:rPr>
                <w:b/>
              </w:rPr>
              <w:t>8</w:t>
            </w:r>
            <w:r w:rsidR="00906757">
              <w:rPr>
                <w:b/>
                <w:vertAlign w:val="superscript"/>
              </w:rPr>
              <w:t>0</w:t>
            </w:r>
            <w:r w:rsidR="004E5053" w:rsidRPr="00906757">
              <w:rPr>
                <w:b/>
              </w:rPr>
              <w:t>С</w:t>
            </w:r>
            <w:r w:rsidRPr="004E5053">
              <w:rPr>
                <w:b/>
              </w:rPr>
              <w:t>, м/сек</w:t>
            </w:r>
          </w:p>
        </w:tc>
        <w:tc>
          <w:tcPr>
            <w:tcW w:w="2097" w:type="dxa"/>
            <w:gridSpan w:val="2"/>
            <w:tcBorders>
              <w:top w:val="single" w:sz="6" w:space="0" w:color="auto"/>
              <w:left w:val="single" w:sz="6" w:space="0" w:color="auto"/>
              <w:bottom w:val="single" w:sz="6" w:space="0" w:color="auto"/>
            </w:tcBorders>
            <w:shd w:val="clear" w:color="auto" w:fill="auto"/>
            <w:vAlign w:val="center"/>
          </w:tcPr>
          <w:p w:rsidR="00CB478F" w:rsidRPr="004E5053" w:rsidRDefault="00CB478F" w:rsidP="004E5053">
            <w:pPr>
              <w:pStyle w:val="af"/>
              <w:rPr>
                <w:b/>
              </w:rPr>
            </w:pPr>
            <w:r w:rsidRPr="004E5053">
              <w:rPr>
                <w:b/>
              </w:rPr>
              <w:t>преобладающее направление</w:t>
            </w:r>
          </w:p>
        </w:tc>
      </w:tr>
      <w:tr w:rsidR="00CB478F" w:rsidRPr="00CB478F" w:rsidTr="004E5053">
        <w:trPr>
          <w:cantSplit/>
          <w:trHeight w:val="1134"/>
        </w:trPr>
        <w:tc>
          <w:tcPr>
            <w:tcW w:w="1668" w:type="dxa"/>
            <w:vMerge/>
            <w:tcBorders>
              <w:top w:val="single" w:sz="6" w:space="0" w:color="auto"/>
              <w:bottom w:val="single" w:sz="6" w:space="0" w:color="auto"/>
              <w:right w:val="single" w:sz="6" w:space="0" w:color="auto"/>
            </w:tcBorders>
            <w:shd w:val="clear" w:color="auto" w:fill="auto"/>
            <w:vAlign w:val="center"/>
          </w:tcPr>
          <w:p w:rsidR="00CB478F" w:rsidRPr="004E5053" w:rsidRDefault="00CB478F" w:rsidP="004E5053">
            <w:pPr>
              <w:pStyle w:val="af"/>
              <w:rPr>
                <w:b/>
              </w:rPr>
            </w:pPr>
          </w:p>
        </w:tc>
        <w:tc>
          <w:tcPr>
            <w:tcW w:w="712" w:type="dxa"/>
            <w:vMerge/>
            <w:tcBorders>
              <w:top w:val="single" w:sz="6" w:space="0" w:color="auto"/>
              <w:left w:val="single" w:sz="6" w:space="0" w:color="auto"/>
              <w:bottom w:val="single" w:sz="6" w:space="0" w:color="auto"/>
              <w:right w:val="single" w:sz="6" w:space="0" w:color="auto"/>
            </w:tcBorders>
            <w:shd w:val="clear" w:color="auto" w:fill="auto"/>
            <w:textDirection w:val="btLr"/>
            <w:vAlign w:val="center"/>
          </w:tcPr>
          <w:p w:rsidR="00CB478F" w:rsidRPr="004E5053" w:rsidRDefault="00CB478F" w:rsidP="004E5053">
            <w:pPr>
              <w:pStyle w:val="af"/>
              <w:rPr>
                <w:b/>
              </w:rPr>
            </w:pPr>
          </w:p>
        </w:tc>
        <w:tc>
          <w:tcPr>
            <w:tcW w:w="840" w:type="dxa"/>
            <w:vMerge/>
            <w:tcBorders>
              <w:top w:val="single" w:sz="6" w:space="0" w:color="auto"/>
              <w:left w:val="single" w:sz="6" w:space="0" w:color="auto"/>
              <w:bottom w:val="single" w:sz="6" w:space="0" w:color="auto"/>
              <w:right w:val="single" w:sz="6" w:space="0" w:color="auto"/>
            </w:tcBorders>
            <w:shd w:val="clear" w:color="auto" w:fill="auto"/>
            <w:textDirection w:val="btLr"/>
            <w:vAlign w:val="center"/>
          </w:tcPr>
          <w:p w:rsidR="00CB478F" w:rsidRPr="004E5053" w:rsidRDefault="00CB478F" w:rsidP="004E5053">
            <w:pPr>
              <w:pStyle w:val="af"/>
              <w:rPr>
                <w:b/>
              </w:rPr>
            </w:pPr>
          </w:p>
        </w:tc>
        <w:tc>
          <w:tcPr>
            <w:tcW w:w="840" w:type="dxa"/>
            <w:vMerge/>
            <w:tcBorders>
              <w:top w:val="single" w:sz="6" w:space="0" w:color="auto"/>
              <w:left w:val="single" w:sz="6" w:space="0" w:color="auto"/>
              <w:bottom w:val="single" w:sz="6" w:space="0" w:color="auto"/>
              <w:right w:val="single" w:sz="6" w:space="0" w:color="auto"/>
            </w:tcBorders>
            <w:shd w:val="clear" w:color="auto" w:fill="auto"/>
            <w:textDirection w:val="btLr"/>
            <w:vAlign w:val="center"/>
          </w:tcPr>
          <w:p w:rsidR="00CB478F" w:rsidRPr="004E5053" w:rsidRDefault="00CB478F" w:rsidP="004E5053">
            <w:pPr>
              <w:pStyle w:val="af"/>
              <w:rPr>
                <w:b/>
              </w:rPr>
            </w:pPr>
          </w:p>
        </w:tc>
        <w:tc>
          <w:tcPr>
            <w:tcW w:w="560" w:type="dxa"/>
            <w:vMerge/>
            <w:tcBorders>
              <w:top w:val="single" w:sz="6" w:space="0" w:color="auto"/>
              <w:left w:val="single" w:sz="6" w:space="0" w:color="auto"/>
              <w:bottom w:val="single" w:sz="6" w:space="0" w:color="auto"/>
              <w:right w:val="single" w:sz="6" w:space="0" w:color="auto"/>
            </w:tcBorders>
            <w:shd w:val="clear" w:color="auto" w:fill="auto"/>
            <w:textDirection w:val="btLr"/>
            <w:vAlign w:val="center"/>
          </w:tcPr>
          <w:p w:rsidR="00CB478F" w:rsidRPr="004E5053" w:rsidRDefault="00CB478F" w:rsidP="004E5053">
            <w:pPr>
              <w:pStyle w:val="af"/>
              <w:rPr>
                <w:b/>
              </w:rPr>
            </w:pPr>
          </w:p>
        </w:tc>
        <w:tc>
          <w:tcPr>
            <w:tcW w:w="1187" w:type="dxa"/>
            <w:vMerge/>
            <w:tcBorders>
              <w:left w:val="single" w:sz="6" w:space="0" w:color="auto"/>
              <w:bottom w:val="single" w:sz="6" w:space="0" w:color="auto"/>
              <w:right w:val="single" w:sz="6" w:space="0" w:color="auto"/>
            </w:tcBorders>
            <w:shd w:val="clear" w:color="auto" w:fill="auto"/>
            <w:textDirection w:val="btLr"/>
            <w:vAlign w:val="center"/>
          </w:tcPr>
          <w:p w:rsidR="00CB478F" w:rsidRPr="004E5053" w:rsidRDefault="00CB478F" w:rsidP="004E5053">
            <w:pPr>
              <w:pStyle w:val="af"/>
              <w:rPr>
                <w:b/>
              </w:rPr>
            </w:pPr>
          </w:p>
        </w:tc>
        <w:tc>
          <w:tcPr>
            <w:tcW w:w="1843" w:type="dxa"/>
            <w:vMerge/>
            <w:tcBorders>
              <w:top w:val="single" w:sz="6" w:space="0" w:color="auto"/>
              <w:left w:val="single" w:sz="6" w:space="0" w:color="auto"/>
              <w:bottom w:val="single" w:sz="6" w:space="0" w:color="auto"/>
              <w:right w:val="single" w:sz="6" w:space="0" w:color="auto"/>
            </w:tcBorders>
            <w:shd w:val="clear" w:color="auto" w:fill="auto"/>
            <w:textDirection w:val="btLr"/>
            <w:vAlign w:val="center"/>
          </w:tcPr>
          <w:p w:rsidR="00CB478F" w:rsidRPr="004E5053" w:rsidRDefault="00CB478F" w:rsidP="004E5053">
            <w:pPr>
              <w:pStyle w:val="af"/>
              <w:rPr>
                <w:b/>
              </w:rPr>
            </w:pPr>
          </w:p>
        </w:tc>
        <w:tc>
          <w:tcPr>
            <w:tcW w:w="992" w:type="dxa"/>
            <w:tcBorders>
              <w:top w:val="single" w:sz="6" w:space="0" w:color="auto"/>
              <w:left w:val="single" w:sz="6" w:space="0" w:color="auto"/>
              <w:bottom w:val="single" w:sz="6" w:space="0" w:color="auto"/>
              <w:right w:val="single" w:sz="6" w:space="0" w:color="auto"/>
            </w:tcBorders>
            <w:shd w:val="clear" w:color="auto" w:fill="auto"/>
            <w:textDirection w:val="btLr"/>
          </w:tcPr>
          <w:p w:rsidR="00CB478F" w:rsidRPr="004E5053" w:rsidRDefault="00CB478F" w:rsidP="004E5053">
            <w:pPr>
              <w:pStyle w:val="af"/>
              <w:rPr>
                <w:b/>
              </w:rPr>
            </w:pPr>
            <w:r w:rsidRPr="004E5053">
              <w:rPr>
                <w:b/>
              </w:rPr>
              <w:t>за декабрь-февраль</w:t>
            </w:r>
          </w:p>
        </w:tc>
        <w:tc>
          <w:tcPr>
            <w:tcW w:w="1105" w:type="dxa"/>
            <w:tcBorders>
              <w:top w:val="single" w:sz="6" w:space="0" w:color="auto"/>
              <w:left w:val="single" w:sz="6" w:space="0" w:color="auto"/>
              <w:bottom w:val="single" w:sz="6" w:space="0" w:color="auto"/>
              <w:right w:val="single" w:sz="6" w:space="0" w:color="auto"/>
            </w:tcBorders>
            <w:shd w:val="clear" w:color="auto" w:fill="auto"/>
            <w:textDirection w:val="btLr"/>
          </w:tcPr>
          <w:p w:rsidR="00CB478F" w:rsidRPr="004E5053" w:rsidRDefault="00CB478F" w:rsidP="004E5053">
            <w:pPr>
              <w:pStyle w:val="af"/>
              <w:rPr>
                <w:b/>
              </w:rPr>
            </w:pPr>
            <w:r w:rsidRPr="004E5053">
              <w:rPr>
                <w:b/>
              </w:rPr>
              <w:t>за июнь-август</w:t>
            </w:r>
          </w:p>
        </w:tc>
      </w:tr>
      <w:tr w:rsidR="00CB478F" w:rsidRPr="00CB478F" w:rsidTr="004E5053">
        <w:tc>
          <w:tcPr>
            <w:tcW w:w="1668" w:type="dxa"/>
            <w:tcBorders>
              <w:top w:val="single" w:sz="6" w:space="0" w:color="auto"/>
              <w:bottom w:val="single" w:sz="6" w:space="0" w:color="auto"/>
              <w:right w:val="single" w:sz="6" w:space="0" w:color="auto"/>
            </w:tcBorders>
            <w:shd w:val="clear" w:color="auto" w:fill="auto"/>
            <w:vAlign w:val="center"/>
          </w:tcPr>
          <w:p w:rsidR="00CB478F" w:rsidRPr="00CB478F" w:rsidRDefault="00CB478F" w:rsidP="004E5053">
            <w:pPr>
              <w:pStyle w:val="af"/>
              <w:rPr>
                <w:bCs/>
              </w:rPr>
            </w:pPr>
            <w:proofErr w:type="spellStart"/>
            <w:r w:rsidRPr="00CB478F">
              <w:rPr>
                <w:bCs/>
              </w:rPr>
              <w:t>рп</w:t>
            </w:r>
            <w:proofErr w:type="spellEnd"/>
            <w:r w:rsidRPr="00CB478F">
              <w:rPr>
                <w:bCs/>
              </w:rPr>
              <w:t xml:space="preserve"> (</w:t>
            </w:r>
            <w:proofErr w:type="spellStart"/>
            <w:r w:rsidRPr="00CB478F">
              <w:rPr>
                <w:bCs/>
              </w:rPr>
              <w:t>пгт</w:t>
            </w:r>
            <w:proofErr w:type="spellEnd"/>
            <w:r w:rsidRPr="00CB478F">
              <w:rPr>
                <w:bCs/>
              </w:rPr>
              <w:t>). Архара</w:t>
            </w:r>
          </w:p>
        </w:tc>
        <w:tc>
          <w:tcPr>
            <w:tcW w:w="712" w:type="dxa"/>
            <w:tcBorders>
              <w:top w:val="single" w:sz="6" w:space="0" w:color="auto"/>
              <w:left w:val="single" w:sz="6" w:space="0" w:color="auto"/>
              <w:bottom w:val="single" w:sz="6" w:space="0" w:color="auto"/>
              <w:right w:val="single" w:sz="6" w:space="0" w:color="auto"/>
            </w:tcBorders>
            <w:shd w:val="clear" w:color="auto" w:fill="auto"/>
            <w:vAlign w:val="center"/>
          </w:tcPr>
          <w:p w:rsidR="00CB478F" w:rsidRPr="00CB478F" w:rsidRDefault="00CB478F" w:rsidP="004E5053">
            <w:pPr>
              <w:pStyle w:val="af"/>
              <w:rPr>
                <w:bCs/>
              </w:rPr>
            </w:pPr>
            <w:r w:rsidRPr="00CB478F">
              <w:rPr>
                <w:bCs/>
              </w:rPr>
              <w:t>-36</w:t>
            </w:r>
          </w:p>
        </w:tc>
        <w:tc>
          <w:tcPr>
            <w:tcW w:w="840" w:type="dxa"/>
            <w:tcBorders>
              <w:top w:val="single" w:sz="6" w:space="0" w:color="auto"/>
              <w:left w:val="single" w:sz="6" w:space="0" w:color="auto"/>
              <w:bottom w:val="single" w:sz="6" w:space="0" w:color="auto"/>
              <w:right w:val="single" w:sz="6" w:space="0" w:color="auto"/>
            </w:tcBorders>
            <w:shd w:val="clear" w:color="auto" w:fill="auto"/>
            <w:vAlign w:val="center"/>
          </w:tcPr>
          <w:p w:rsidR="00CB478F" w:rsidRPr="00CB478F" w:rsidRDefault="00CB478F" w:rsidP="004E5053">
            <w:pPr>
              <w:pStyle w:val="af"/>
              <w:rPr>
                <w:bCs/>
              </w:rPr>
            </w:pPr>
            <w:r w:rsidRPr="00CB478F">
              <w:rPr>
                <w:bCs/>
              </w:rPr>
              <w:t>75</w:t>
            </w:r>
          </w:p>
        </w:tc>
        <w:tc>
          <w:tcPr>
            <w:tcW w:w="840" w:type="dxa"/>
            <w:tcBorders>
              <w:top w:val="single" w:sz="6" w:space="0" w:color="auto"/>
              <w:left w:val="single" w:sz="6" w:space="0" w:color="auto"/>
              <w:bottom w:val="single" w:sz="6" w:space="0" w:color="auto"/>
              <w:right w:val="single" w:sz="6" w:space="0" w:color="auto"/>
            </w:tcBorders>
            <w:shd w:val="clear" w:color="auto" w:fill="auto"/>
            <w:vAlign w:val="center"/>
          </w:tcPr>
          <w:p w:rsidR="00CB478F" w:rsidRPr="00CB478F" w:rsidRDefault="00CB478F" w:rsidP="004E5053">
            <w:pPr>
              <w:pStyle w:val="af"/>
              <w:rPr>
                <w:bCs/>
              </w:rPr>
            </w:pPr>
            <w:r w:rsidRPr="00CB478F">
              <w:rPr>
                <w:bCs/>
              </w:rPr>
              <w:t>0,65</w:t>
            </w:r>
          </w:p>
        </w:tc>
        <w:tc>
          <w:tcPr>
            <w:tcW w:w="560" w:type="dxa"/>
            <w:tcBorders>
              <w:top w:val="single" w:sz="6" w:space="0" w:color="auto"/>
              <w:left w:val="single" w:sz="6" w:space="0" w:color="auto"/>
              <w:bottom w:val="single" w:sz="6" w:space="0" w:color="auto"/>
              <w:right w:val="single" w:sz="6" w:space="0" w:color="auto"/>
            </w:tcBorders>
            <w:shd w:val="clear" w:color="auto" w:fill="auto"/>
            <w:vAlign w:val="center"/>
          </w:tcPr>
          <w:p w:rsidR="00CB478F" w:rsidRPr="00CB478F" w:rsidRDefault="00CB478F" w:rsidP="004E5053">
            <w:pPr>
              <w:pStyle w:val="af"/>
              <w:rPr>
                <w:bCs/>
              </w:rPr>
            </w:pPr>
            <w:r w:rsidRPr="00CB478F">
              <w:rPr>
                <w:bCs/>
              </w:rPr>
              <w:t>7</w:t>
            </w:r>
          </w:p>
        </w:tc>
        <w:tc>
          <w:tcPr>
            <w:tcW w:w="1187" w:type="dxa"/>
            <w:tcBorders>
              <w:top w:val="single" w:sz="6" w:space="0" w:color="auto"/>
              <w:left w:val="single" w:sz="6" w:space="0" w:color="auto"/>
              <w:bottom w:val="single" w:sz="6" w:space="0" w:color="auto"/>
              <w:right w:val="single" w:sz="6" w:space="0" w:color="auto"/>
            </w:tcBorders>
            <w:shd w:val="clear" w:color="auto" w:fill="auto"/>
            <w:vAlign w:val="center"/>
          </w:tcPr>
          <w:p w:rsidR="00CB478F" w:rsidRPr="00CB478F" w:rsidRDefault="00CB478F" w:rsidP="004E5053">
            <w:pPr>
              <w:pStyle w:val="af"/>
              <w:rPr>
                <w:bCs/>
              </w:rPr>
            </w:pPr>
            <w:r w:rsidRPr="00CB478F">
              <w:rPr>
                <w:bCs/>
              </w:rPr>
              <w:t>300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CB478F" w:rsidRPr="00CB478F" w:rsidRDefault="00CB478F" w:rsidP="004E5053">
            <w:pPr>
              <w:pStyle w:val="af"/>
              <w:rPr>
                <w:bCs/>
              </w:rPr>
            </w:pPr>
            <w:r w:rsidRPr="00CB478F">
              <w:rPr>
                <w:bCs/>
              </w:rPr>
              <w:t>3,2</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CB478F" w:rsidRPr="00CB478F" w:rsidRDefault="00CB478F" w:rsidP="004E5053">
            <w:pPr>
              <w:pStyle w:val="af"/>
              <w:rPr>
                <w:bCs/>
              </w:rPr>
            </w:pPr>
            <w:r w:rsidRPr="00CB478F">
              <w:rPr>
                <w:bCs/>
              </w:rPr>
              <w:t>СЗ</w:t>
            </w:r>
          </w:p>
        </w:tc>
        <w:tc>
          <w:tcPr>
            <w:tcW w:w="1105" w:type="dxa"/>
            <w:tcBorders>
              <w:top w:val="single" w:sz="6" w:space="0" w:color="auto"/>
              <w:left w:val="single" w:sz="6" w:space="0" w:color="auto"/>
              <w:bottom w:val="single" w:sz="6" w:space="0" w:color="auto"/>
              <w:right w:val="single" w:sz="6" w:space="0" w:color="auto"/>
            </w:tcBorders>
            <w:shd w:val="clear" w:color="auto" w:fill="auto"/>
            <w:vAlign w:val="center"/>
          </w:tcPr>
          <w:p w:rsidR="00CB478F" w:rsidRPr="00CB478F" w:rsidRDefault="00CB478F" w:rsidP="004E5053">
            <w:pPr>
              <w:pStyle w:val="af"/>
              <w:rPr>
                <w:bCs/>
              </w:rPr>
            </w:pPr>
            <w:r w:rsidRPr="00CB478F">
              <w:rPr>
                <w:bCs/>
              </w:rPr>
              <w:t>ЮВ</w:t>
            </w:r>
          </w:p>
        </w:tc>
      </w:tr>
    </w:tbl>
    <w:p w:rsidR="00CB478F" w:rsidRPr="00CB478F" w:rsidRDefault="00CB478F" w:rsidP="004E5053">
      <w:pPr>
        <w:widowControl/>
        <w:spacing w:after="0"/>
        <w:jc w:val="right"/>
        <w:rPr>
          <w:rFonts w:eastAsia="Times New Roman"/>
          <w:iCs/>
          <w:szCs w:val="24"/>
        </w:rPr>
      </w:pPr>
    </w:p>
    <w:p w:rsidR="00CB478F" w:rsidRPr="00CB478F" w:rsidRDefault="00CB478F" w:rsidP="004E5053">
      <w:pPr>
        <w:widowControl/>
        <w:spacing w:after="0"/>
        <w:jc w:val="right"/>
        <w:rPr>
          <w:rFonts w:eastAsia="Times New Roman"/>
          <w:iCs/>
          <w:szCs w:val="24"/>
        </w:rPr>
      </w:pPr>
      <w:r w:rsidRPr="00CB478F">
        <w:rPr>
          <w:rFonts w:eastAsia="Times New Roman"/>
          <w:iCs/>
          <w:szCs w:val="24"/>
        </w:rPr>
        <w:t xml:space="preserve">Таблица </w:t>
      </w:r>
      <w:r w:rsidR="004E5053" w:rsidRPr="004E5053">
        <w:rPr>
          <w:rFonts w:eastAsia="Times New Roman"/>
          <w:iCs/>
          <w:szCs w:val="24"/>
        </w:rPr>
        <w:t>1.4</w:t>
      </w:r>
    </w:p>
    <w:p w:rsidR="00CB478F" w:rsidRPr="00CB478F" w:rsidRDefault="00CB478F" w:rsidP="004E5053">
      <w:pPr>
        <w:widowControl/>
        <w:spacing w:after="0"/>
        <w:jc w:val="center"/>
        <w:rPr>
          <w:bCs/>
          <w:iCs/>
          <w:szCs w:val="24"/>
          <w:u w:val="single"/>
        </w:rPr>
      </w:pPr>
      <w:r w:rsidRPr="00CB478F">
        <w:rPr>
          <w:bCs/>
          <w:iCs/>
          <w:szCs w:val="24"/>
          <w:u w:val="single"/>
        </w:rPr>
        <w:t>Климатическое районирование для строительства</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0"/>
        <w:gridCol w:w="1559"/>
        <w:gridCol w:w="1701"/>
        <w:gridCol w:w="1559"/>
        <w:gridCol w:w="1701"/>
        <w:gridCol w:w="1712"/>
      </w:tblGrid>
      <w:tr w:rsidR="00CB478F" w:rsidRPr="00CB478F" w:rsidTr="003B7F16">
        <w:trPr>
          <w:trHeight w:val="2492"/>
          <w:jc w:val="center"/>
        </w:trPr>
        <w:tc>
          <w:tcPr>
            <w:tcW w:w="1430" w:type="dxa"/>
            <w:tcBorders>
              <w:top w:val="single" w:sz="4" w:space="0" w:color="auto"/>
              <w:left w:val="single" w:sz="4" w:space="0" w:color="auto"/>
              <w:bottom w:val="single" w:sz="4" w:space="0" w:color="auto"/>
              <w:right w:val="single" w:sz="4" w:space="0" w:color="auto"/>
            </w:tcBorders>
            <w:vAlign w:val="center"/>
          </w:tcPr>
          <w:p w:rsidR="00CB478F" w:rsidRPr="00906757" w:rsidRDefault="00CB478F" w:rsidP="004E5053">
            <w:pPr>
              <w:pStyle w:val="af"/>
              <w:rPr>
                <w:b/>
              </w:rPr>
            </w:pPr>
            <w:proofErr w:type="spellStart"/>
            <w:r w:rsidRPr="00906757">
              <w:rPr>
                <w:b/>
              </w:rPr>
              <w:t>Климатичес</w:t>
            </w:r>
            <w:proofErr w:type="spellEnd"/>
            <w:r w:rsidR="004E5053" w:rsidRPr="00906757">
              <w:rPr>
                <w:b/>
              </w:rPr>
              <w:t>-</w:t>
            </w:r>
            <w:r w:rsidRPr="00906757">
              <w:rPr>
                <w:b/>
              </w:rPr>
              <w:t>кие</w:t>
            </w:r>
            <w:r w:rsidR="004E5053" w:rsidRPr="00906757">
              <w:rPr>
                <w:b/>
              </w:rPr>
              <w:t xml:space="preserve"> </w:t>
            </w:r>
            <w:r w:rsidRPr="00906757">
              <w:rPr>
                <w:b/>
              </w:rPr>
              <w:t>районы</w:t>
            </w:r>
          </w:p>
        </w:tc>
        <w:tc>
          <w:tcPr>
            <w:tcW w:w="1559" w:type="dxa"/>
            <w:tcBorders>
              <w:top w:val="single" w:sz="4" w:space="0" w:color="auto"/>
              <w:left w:val="single" w:sz="4" w:space="0" w:color="auto"/>
              <w:bottom w:val="single" w:sz="4" w:space="0" w:color="auto"/>
              <w:right w:val="single" w:sz="4" w:space="0" w:color="auto"/>
            </w:tcBorders>
            <w:vAlign w:val="center"/>
          </w:tcPr>
          <w:p w:rsidR="00CB478F" w:rsidRPr="00906757" w:rsidRDefault="00CB478F" w:rsidP="004E5053">
            <w:pPr>
              <w:pStyle w:val="af"/>
              <w:rPr>
                <w:b/>
              </w:rPr>
            </w:pPr>
            <w:proofErr w:type="spellStart"/>
            <w:r w:rsidRPr="00906757">
              <w:rPr>
                <w:b/>
              </w:rPr>
              <w:t>Климатичес</w:t>
            </w:r>
            <w:proofErr w:type="spellEnd"/>
            <w:r w:rsidR="003B7F16">
              <w:rPr>
                <w:b/>
              </w:rPr>
              <w:t>-</w:t>
            </w:r>
            <w:r w:rsidRPr="00906757">
              <w:rPr>
                <w:b/>
              </w:rPr>
              <w:t>кие подрайоны</w:t>
            </w:r>
          </w:p>
        </w:tc>
        <w:tc>
          <w:tcPr>
            <w:tcW w:w="1701" w:type="dxa"/>
            <w:tcBorders>
              <w:top w:val="single" w:sz="4" w:space="0" w:color="auto"/>
              <w:left w:val="single" w:sz="4" w:space="0" w:color="auto"/>
              <w:bottom w:val="single" w:sz="4" w:space="0" w:color="auto"/>
              <w:right w:val="single" w:sz="4" w:space="0" w:color="auto"/>
            </w:tcBorders>
            <w:vAlign w:val="center"/>
          </w:tcPr>
          <w:p w:rsidR="00CB478F" w:rsidRPr="00906757" w:rsidRDefault="00CB478F" w:rsidP="004E5053">
            <w:pPr>
              <w:pStyle w:val="af"/>
              <w:rPr>
                <w:b/>
              </w:rPr>
            </w:pPr>
            <w:r w:rsidRPr="00906757">
              <w:rPr>
                <w:b/>
              </w:rPr>
              <w:t xml:space="preserve">Среднемесячная температура воздуха в январе, </w:t>
            </w:r>
            <w:r w:rsidR="00906757" w:rsidRPr="00906757">
              <w:rPr>
                <w:rFonts w:eastAsia="Times New Roman"/>
                <w:b/>
                <w:szCs w:val="24"/>
                <w:vertAlign w:val="superscript"/>
                <w:lang w:eastAsia="ru-RU"/>
              </w:rPr>
              <w:t>0</w:t>
            </w:r>
            <w:r w:rsidR="00906757" w:rsidRPr="00906757">
              <w:rPr>
                <w:rFonts w:eastAsia="Times New Roman"/>
                <w:b/>
                <w:szCs w:val="24"/>
                <w:lang w:eastAsia="ru-RU"/>
              </w:rPr>
              <w:t>С</w:t>
            </w:r>
          </w:p>
        </w:tc>
        <w:tc>
          <w:tcPr>
            <w:tcW w:w="1559" w:type="dxa"/>
            <w:tcBorders>
              <w:top w:val="single" w:sz="4" w:space="0" w:color="auto"/>
              <w:left w:val="single" w:sz="4" w:space="0" w:color="auto"/>
              <w:bottom w:val="single" w:sz="4" w:space="0" w:color="auto"/>
              <w:right w:val="single" w:sz="4" w:space="0" w:color="auto"/>
            </w:tcBorders>
            <w:vAlign w:val="center"/>
          </w:tcPr>
          <w:p w:rsidR="00CB478F" w:rsidRPr="00906757" w:rsidRDefault="00CB478F" w:rsidP="004E5053">
            <w:pPr>
              <w:pStyle w:val="af"/>
              <w:rPr>
                <w:b/>
              </w:rPr>
            </w:pPr>
            <w:r w:rsidRPr="00906757">
              <w:rPr>
                <w:b/>
              </w:rPr>
              <w:t>Средняя скорость ветра за три зимних месяца, м/с</w:t>
            </w:r>
          </w:p>
        </w:tc>
        <w:tc>
          <w:tcPr>
            <w:tcW w:w="1701" w:type="dxa"/>
            <w:tcBorders>
              <w:top w:val="single" w:sz="4" w:space="0" w:color="auto"/>
              <w:left w:val="single" w:sz="4" w:space="0" w:color="auto"/>
              <w:bottom w:val="single" w:sz="4" w:space="0" w:color="auto"/>
              <w:right w:val="single" w:sz="4" w:space="0" w:color="auto"/>
            </w:tcBorders>
            <w:vAlign w:val="center"/>
          </w:tcPr>
          <w:p w:rsidR="00CB478F" w:rsidRPr="00906757" w:rsidRDefault="00CB478F" w:rsidP="004E5053">
            <w:pPr>
              <w:pStyle w:val="af"/>
              <w:rPr>
                <w:b/>
              </w:rPr>
            </w:pPr>
            <w:r w:rsidRPr="00906757">
              <w:rPr>
                <w:b/>
              </w:rPr>
              <w:t xml:space="preserve">Среднемесячная температура воздуха в июле, </w:t>
            </w:r>
            <w:r w:rsidR="00906757" w:rsidRPr="00906757">
              <w:rPr>
                <w:rFonts w:eastAsia="Times New Roman"/>
                <w:b/>
                <w:szCs w:val="24"/>
                <w:vertAlign w:val="superscript"/>
                <w:lang w:eastAsia="ru-RU"/>
              </w:rPr>
              <w:t>0</w:t>
            </w:r>
            <w:r w:rsidR="00906757" w:rsidRPr="00906757">
              <w:rPr>
                <w:rFonts w:eastAsia="Times New Roman"/>
                <w:b/>
                <w:szCs w:val="24"/>
                <w:lang w:eastAsia="ru-RU"/>
              </w:rPr>
              <w:t>С</w:t>
            </w:r>
          </w:p>
        </w:tc>
        <w:tc>
          <w:tcPr>
            <w:tcW w:w="1712" w:type="dxa"/>
            <w:tcBorders>
              <w:top w:val="single" w:sz="4" w:space="0" w:color="auto"/>
              <w:left w:val="single" w:sz="4" w:space="0" w:color="auto"/>
              <w:bottom w:val="single" w:sz="4" w:space="0" w:color="auto"/>
              <w:right w:val="single" w:sz="4" w:space="0" w:color="auto"/>
            </w:tcBorders>
            <w:vAlign w:val="center"/>
          </w:tcPr>
          <w:p w:rsidR="00CB478F" w:rsidRPr="00906757" w:rsidRDefault="00CB478F" w:rsidP="004E5053">
            <w:pPr>
              <w:pStyle w:val="af"/>
              <w:rPr>
                <w:b/>
              </w:rPr>
            </w:pPr>
            <w:proofErr w:type="spellStart"/>
            <w:r w:rsidRPr="00906757">
              <w:rPr>
                <w:b/>
              </w:rPr>
              <w:t>Среднемесяч</w:t>
            </w:r>
            <w:r w:rsidR="00906757">
              <w:rPr>
                <w:b/>
              </w:rPr>
              <w:t>-</w:t>
            </w:r>
            <w:r w:rsidRPr="00906757">
              <w:rPr>
                <w:b/>
              </w:rPr>
              <w:t>ная</w:t>
            </w:r>
            <w:proofErr w:type="spellEnd"/>
            <w:r w:rsidRPr="00906757">
              <w:rPr>
                <w:b/>
              </w:rPr>
              <w:t xml:space="preserve"> относительная влажность воздуха наиболее теплого месяца, %</w:t>
            </w:r>
          </w:p>
        </w:tc>
      </w:tr>
      <w:tr w:rsidR="00CB478F" w:rsidRPr="00CB478F" w:rsidTr="003B7F16">
        <w:trPr>
          <w:jc w:val="center"/>
        </w:trPr>
        <w:tc>
          <w:tcPr>
            <w:tcW w:w="1430" w:type="dxa"/>
            <w:tcBorders>
              <w:top w:val="single" w:sz="4" w:space="0" w:color="auto"/>
              <w:left w:val="single" w:sz="4" w:space="0" w:color="auto"/>
              <w:bottom w:val="single" w:sz="4" w:space="0" w:color="auto"/>
              <w:right w:val="single" w:sz="4" w:space="0" w:color="auto"/>
            </w:tcBorders>
            <w:vAlign w:val="center"/>
          </w:tcPr>
          <w:p w:rsidR="00CB478F" w:rsidRPr="00CB478F" w:rsidRDefault="00CB478F" w:rsidP="004E5053">
            <w:pPr>
              <w:pStyle w:val="af"/>
              <w:rPr>
                <w:bCs/>
              </w:rPr>
            </w:pPr>
            <w:r w:rsidRPr="00CB478F">
              <w:rPr>
                <w:bCs/>
              </w:rPr>
              <w:t>I</w:t>
            </w:r>
          </w:p>
        </w:tc>
        <w:tc>
          <w:tcPr>
            <w:tcW w:w="1559" w:type="dxa"/>
            <w:tcBorders>
              <w:top w:val="single" w:sz="4" w:space="0" w:color="auto"/>
              <w:left w:val="single" w:sz="4" w:space="0" w:color="auto"/>
              <w:bottom w:val="single" w:sz="4" w:space="0" w:color="auto"/>
              <w:right w:val="single" w:sz="4" w:space="0" w:color="auto"/>
            </w:tcBorders>
            <w:vAlign w:val="center"/>
          </w:tcPr>
          <w:p w:rsidR="00CB478F" w:rsidRPr="00CB478F" w:rsidRDefault="00CB478F" w:rsidP="004E5053">
            <w:pPr>
              <w:pStyle w:val="af"/>
              <w:rPr>
                <w:bCs/>
              </w:rPr>
            </w:pPr>
            <w:r w:rsidRPr="00CB478F">
              <w:rPr>
                <w:bCs/>
              </w:rPr>
              <w:t>I В</w:t>
            </w:r>
          </w:p>
        </w:tc>
        <w:tc>
          <w:tcPr>
            <w:tcW w:w="1701" w:type="dxa"/>
            <w:tcBorders>
              <w:top w:val="single" w:sz="4" w:space="0" w:color="auto"/>
              <w:left w:val="single" w:sz="4" w:space="0" w:color="auto"/>
              <w:bottom w:val="single" w:sz="4" w:space="0" w:color="auto"/>
              <w:right w:val="single" w:sz="4" w:space="0" w:color="auto"/>
            </w:tcBorders>
            <w:vAlign w:val="center"/>
          </w:tcPr>
          <w:p w:rsidR="00CB478F" w:rsidRPr="00CB478F" w:rsidRDefault="00CB478F" w:rsidP="004E5053">
            <w:pPr>
              <w:pStyle w:val="af"/>
              <w:rPr>
                <w:bCs/>
              </w:rPr>
            </w:pPr>
            <w:r w:rsidRPr="00CB478F">
              <w:rPr>
                <w:bCs/>
              </w:rPr>
              <w:t>-26,7</w:t>
            </w:r>
          </w:p>
        </w:tc>
        <w:tc>
          <w:tcPr>
            <w:tcW w:w="1559" w:type="dxa"/>
            <w:tcBorders>
              <w:top w:val="single" w:sz="4" w:space="0" w:color="auto"/>
              <w:left w:val="single" w:sz="4" w:space="0" w:color="auto"/>
              <w:bottom w:val="single" w:sz="4" w:space="0" w:color="auto"/>
              <w:right w:val="single" w:sz="4" w:space="0" w:color="auto"/>
            </w:tcBorders>
            <w:vAlign w:val="center"/>
          </w:tcPr>
          <w:p w:rsidR="00CB478F" w:rsidRPr="00CB478F" w:rsidRDefault="00CB478F" w:rsidP="004E5053">
            <w:pPr>
              <w:pStyle w:val="af"/>
              <w:rPr>
                <w:bCs/>
              </w:rPr>
            </w:pPr>
            <w:r w:rsidRPr="00CB478F">
              <w:rPr>
                <w:bCs/>
              </w:rPr>
              <w:t>3,2</w:t>
            </w:r>
          </w:p>
        </w:tc>
        <w:tc>
          <w:tcPr>
            <w:tcW w:w="1701" w:type="dxa"/>
            <w:tcBorders>
              <w:top w:val="single" w:sz="4" w:space="0" w:color="auto"/>
              <w:left w:val="single" w:sz="4" w:space="0" w:color="auto"/>
              <w:bottom w:val="single" w:sz="4" w:space="0" w:color="auto"/>
              <w:right w:val="single" w:sz="4" w:space="0" w:color="auto"/>
            </w:tcBorders>
            <w:vAlign w:val="center"/>
          </w:tcPr>
          <w:p w:rsidR="00CB478F" w:rsidRPr="00CB478F" w:rsidRDefault="00CB478F" w:rsidP="004E5053">
            <w:pPr>
              <w:pStyle w:val="af"/>
              <w:rPr>
                <w:bCs/>
              </w:rPr>
            </w:pPr>
            <w:r w:rsidRPr="00CB478F">
              <w:rPr>
                <w:bCs/>
              </w:rPr>
              <w:t>20,9</w:t>
            </w:r>
          </w:p>
        </w:tc>
        <w:tc>
          <w:tcPr>
            <w:tcW w:w="1712" w:type="dxa"/>
            <w:tcBorders>
              <w:top w:val="single" w:sz="4" w:space="0" w:color="auto"/>
              <w:left w:val="single" w:sz="4" w:space="0" w:color="auto"/>
              <w:bottom w:val="single" w:sz="4" w:space="0" w:color="auto"/>
              <w:right w:val="single" w:sz="4" w:space="0" w:color="auto"/>
            </w:tcBorders>
            <w:vAlign w:val="center"/>
          </w:tcPr>
          <w:p w:rsidR="00CB478F" w:rsidRPr="00CB478F" w:rsidRDefault="00CB478F" w:rsidP="004E5053">
            <w:pPr>
              <w:pStyle w:val="af"/>
              <w:rPr>
                <w:bCs/>
              </w:rPr>
            </w:pPr>
            <w:r w:rsidRPr="00CB478F">
              <w:rPr>
                <w:bCs/>
              </w:rPr>
              <w:t>80</w:t>
            </w:r>
          </w:p>
        </w:tc>
      </w:tr>
    </w:tbl>
    <w:p w:rsidR="00CB478F" w:rsidRDefault="00CB478F" w:rsidP="00CB478F">
      <w:pPr>
        <w:autoSpaceDE w:val="0"/>
        <w:autoSpaceDN w:val="0"/>
        <w:spacing w:after="0"/>
        <w:rPr>
          <w:rFonts w:ascii="Bookman Uralic" w:eastAsia="Bookman Uralic" w:hAnsi="Bookman Uralic" w:cs="Bookman Uralic"/>
          <w:szCs w:val="24"/>
        </w:rPr>
      </w:pPr>
    </w:p>
    <w:p w:rsidR="00E92530" w:rsidRPr="009E4946" w:rsidRDefault="00FD3191" w:rsidP="009E4946">
      <w:pPr>
        <w:pStyle w:val="S2"/>
        <w:rPr>
          <w:sz w:val="27"/>
          <w:szCs w:val="27"/>
        </w:rPr>
      </w:pPr>
      <w:bookmarkStart w:id="14" w:name="_Toc215454338"/>
      <w:r w:rsidRPr="009E4946">
        <w:rPr>
          <w:sz w:val="27"/>
          <w:szCs w:val="27"/>
        </w:rPr>
        <w:t>Социально – экономическая и градостроительная характеристика поселения, муниципального округа, городского округа, характеристика градостроительной деятельности на территории поселения, муниципального округа, городского округа, включая деятельность в сфере транспорта, оценка транспортного спроса</w:t>
      </w:r>
      <w:bookmarkEnd w:id="14"/>
    </w:p>
    <w:p w:rsidR="00E92530" w:rsidRPr="009E4946" w:rsidRDefault="00E92530" w:rsidP="009E4946">
      <w:pPr>
        <w:autoSpaceDE w:val="0"/>
        <w:autoSpaceDN w:val="0"/>
        <w:spacing w:after="0" w:line="240" w:lineRule="auto"/>
        <w:ind w:firstLine="709"/>
        <w:jc w:val="center"/>
        <w:rPr>
          <w:rFonts w:eastAsia="Bookman Uralic"/>
          <w:b/>
          <w:i/>
          <w:sz w:val="27"/>
          <w:szCs w:val="27"/>
        </w:rPr>
      </w:pPr>
      <w:r w:rsidRPr="009E4946">
        <w:rPr>
          <w:rFonts w:eastAsia="Bookman Uralic"/>
          <w:b/>
          <w:i/>
          <w:sz w:val="27"/>
          <w:szCs w:val="27"/>
        </w:rPr>
        <w:t>Анализ экономической ситуации</w:t>
      </w:r>
    </w:p>
    <w:p w:rsidR="00704630" w:rsidRPr="009E4946" w:rsidRDefault="00704630" w:rsidP="009E4946">
      <w:pPr>
        <w:autoSpaceDE w:val="0"/>
        <w:autoSpaceDN w:val="0"/>
        <w:spacing w:after="0" w:line="240" w:lineRule="auto"/>
        <w:ind w:firstLine="709"/>
        <w:rPr>
          <w:rFonts w:eastAsia="Bookman Uralic"/>
          <w:sz w:val="27"/>
          <w:szCs w:val="27"/>
        </w:rPr>
      </w:pPr>
      <w:r w:rsidRPr="009E4946">
        <w:rPr>
          <w:rFonts w:eastAsia="Bookman Uralic"/>
          <w:sz w:val="27"/>
          <w:szCs w:val="27"/>
        </w:rPr>
        <w:t>Экономика Архаринского муниципального округа представляет собой многоотраслевое хозяйство, включающее такие виды деятельности, как сельское и лесное хозяйство, добыча полезных ископаемых, обрабатывающие производства, производство и распределение электроэнергии, газа и воды, транспорт и связь, строительство, оптовая и розничная торговля, здравоохранение и предоставление социальных услуг, образование.</w:t>
      </w:r>
    </w:p>
    <w:p w:rsidR="00704630" w:rsidRPr="009E4946" w:rsidRDefault="00704630" w:rsidP="009E4946">
      <w:pPr>
        <w:autoSpaceDE w:val="0"/>
        <w:autoSpaceDN w:val="0"/>
        <w:spacing w:after="0" w:line="240" w:lineRule="auto"/>
        <w:ind w:firstLine="709"/>
        <w:rPr>
          <w:rFonts w:eastAsia="Bookman Uralic"/>
          <w:sz w:val="27"/>
          <w:szCs w:val="27"/>
        </w:rPr>
      </w:pPr>
      <w:r w:rsidRPr="009E4946">
        <w:rPr>
          <w:rFonts w:eastAsia="Bookman Uralic"/>
          <w:sz w:val="27"/>
          <w:szCs w:val="27"/>
        </w:rPr>
        <w:t>Важным звеном в развитии агропромышленного комплекса Архаринского муниципального округа является развитие производства конкурентоспособной, экологически безопасной сельскохозяйственной продукции, формирование и развитие стабильных каналов сбыта.</w:t>
      </w:r>
      <w:r w:rsidRPr="009E4946">
        <w:rPr>
          <w:sz w:val="27"/>
          <w:szCs w:val="27"/>
        </w:rPr>
        <w:t xml:space="preserve"> </w:t>
      </w:r>
      <w:r w:rsidRPr="009E4946">
        <w:rPr>
          <w:rFonts w:eastAsia="Bookman Uralic"/>
          <w:sz w:val="27"/>
          <w:szCs w:val="27"/>
        </w:rPr>
        <w:t>Сельхозпроизводством в округе занимаются 9 предприятий и 44 крестьянских (фермерских) хозяйств.</w:t>
      </w:r>
    </w:p>
    <w:p w:rsidR="00704630" w:rsidRPr="009E4946" w:rsidRDefault="00704630" w:rsidP="009E4946">
      <w:pPr>
        <w:autoSpaceDE w:val="0"/>
        <w:autoSpaceDN w:val="0"/>
        <w:spacing w:after="0" w:line="240" w:lineRule="auto"/>
        <w:ind w:firstLine="709"/>
        <w:rPr>
          <w:rFonts w:eastAsia="Bookman Uralic"/>
          <w:sz w:val="27"/>
          <w:szCs w:val="27"/>
        </w:rPr>
      </w:pPr>
      <w:r w:rsidRPr="009E4946">
        <w:rPr>
          <w:rFonts w:eastAsia="Bookman Uralic"/>
          <w:sz w:val="27"/>
          <w:szCs w:val="27"/>
        </w:rPr>
        <w:t>На товарном рынке производства и реализации зерна лидируют: колхоз «Амур», Архаринский участок ООО «</w:t>
      </w:r>
      <w:proofErr w:type="spellStart"/>
      <w:r w:rsidRPr="009E4946">
        <w:rPr>
          <w:rFonts w:eastAsia="Bookman Uralic"/>
          <w:sz w:val="27"/>
          <w:szCs w:val="27"/>
        </w:rPr>
        <w:t>Амурагрокомплекс</w:t>
      </w:r>
      <w:proofErr w:type="spellEnd"/>
      <w:r w:rsidRPr="009E4946">
        <w:rPr>
          <w:rFonts w:eastAsia="Bookman Uralic"/>
          <w:sz w:val="27"/>
          <w:szCs w:val="27"/>
        </w:rPr>
        <w:t xml:space="preserve">», фермерские хозяйства </w:t>
      </w:r>
      <w:proofErr w:type="spellStart"/>
      <w:r w:rsidRPr="009E4946">
        <w:rPr>
          <w:rFonts w:eastAsia="Bookman Uralic"/>
          <w:sz w:val="27"/>
          <w:szCs w:val="27"/>
        </w:rPr>
        <w:t>Нехаевой</w:t>
      </w:r>
      <w:proofErr w:type="spellEnd"/>
      <w:r w:rsidRPr="009E4946">
        <w:rPr>
          <w:rFonts w:eastAsia="Bookman Uralic"/>
          <w:sz w:val="27"/>
          <w:szCs w:val="27"/>
        </w:rPr>
        <w:t xml:space="preserve"> Н.Ф. и Гончарова А.П.</w:t>
      </w:r>
    </w:p>
    <w:p w:rsidR="00704630" w:rsidRPr="009E4946" w:rsidRDefault="00704630" w:rsidP="009E4946">
      <w:pPr>
        <w:autoSpaceDE w:val="0"/>
        <w:autoSpaceDN w:val="0"/>
        <w:spacing w:after="0" w:line="240" w:lineRule="auto"/>
        <w:ind w:firstLine="709"/>
        <w:rPr>
          <w:rFonts w:eastAsia="Bookman Uralic"/>
          <w:sz w:val="27"/>
          <w:szCs w:val="27"/>
        </w:rPr>
      </w:pPr>
      <w:r w:rsidRPr="009E4946">
        <w:rPr>
          <w:rFonts w:eastAsia="Bookman Uralic"/>
          <w:sz w:val="27"/>
          <w:szCs w:val="27"/>
        </w:rPr>
        <w:t>В Архаринском муниципальном округе осуществляют свою деятельность 223 субъектов малого и среднего предпринимательства. Наибольшее количество СМП было сосредоточено в сельском хозяйстве, оптовой и розничной торговле, предоставлении прочих видов услуг.</w:t>
      </w:r>
    </w:p>
    <w:p w:rsidR="00704630" w:rsidRPr="009E4946" w:rsidRDefault="00704630" w:rsidP="009E4946">
      <w:pPr>
        <w:autoSpaceDE w:val="0"/>
        <w:autoSpaceDN w:val="0"/>
        <w:spacing w:after="0" w:line="240" w:lineRule="auto"/>
        <w:ind w:firstLine="709"/>
        <w:rPr>
          <w:rFonts w:eastAsia="Bookman Uralic"/>
          <w:sz w:val="27"/>
          <w:szCs w:val="27"/>
        </w:rPr>
      </w:pPr>
      <w:proofErr w:type="gramStart"/>
      <w:r w:rsidRPr="009E4946">
        <w:rPr>
          <w:rFonts w:eastAsia="Bookman Uralic"/>
          <w:sz w:val="27"/>
          <w:szCs w:val="27"/>
        </w:rPr>
        <w:t>Архаринский муниципального округ является перспективным туристским центром Дальнего Востока, обладающим благоприятными природными, культурно-историческими, социально-экономическими, а также иными условиями, способными удовлетворить духовные и иные потребности туристов, содействовать поддержанию их жизнедеятельности, восстановлению и развитию их физических и душевных сил.</w:t>
      </w:r>
      <w:proofErr w:type="gramEnd"/>
    </w:p>
    <w:p w:rsidR="00FE6F5D" w:rsidRPr="009E4946" w:rsidRDefault="00FE6F5D" w:rsidP="009E4946">
      <w:pPr>
        <w:autoSpaceDE w:val="0"/>
        <w:autoSpaceDN w:val="0"/>
        <w:spacing w:after="0" w:line="240" w:lineRule="auto"/>
        <w:ind w:firstLine="709"/>
        <w:rPr>
          <w:rFonts w:eastAsia="Bookman Uralic"/>
          <w:sz w:val="27"/>
          <w:szCs w:val="27"/>
        </w:rPr>
      </w:pPr>
      <w:r w:rsidRPr="009E4946">
        <w:rPr>
          <w:rFonts w:eastAsia="Bookman Uralic"/>
          <w:sz w:val="27"/>
          <w:szCs w:val="27"/>
        </w:rPr>
        <w:t>Важнейшим фактором экономического роста является привлечение инвестиций. Поэтому необходимо создание благоприятного инвестиционного климата со стороны Архаринского муниципального округа при поддержке Правительства области. По созданию благоприятного инвестиционного климата проводилось ежегодное обновление перечня инвестиционных проектов, инвестиционного паспорта Архаринского муниципального округа, сведения о земельных участках, находящихся в муниципальной собственности Архаринского муниципального округа и свободных от прав третьих лиц, сведения о свободных объектах недвижимости.</w:t>
      </w:r>
    </w:p>
    <w:p w:rsidR="00FE6F5D" w:rsidRPr="009E4946" w:rsidRDefault="00FE6F5D" w:rsidP="009E4946">
      <w:pPr>
        <w:autoSpaceDE w:val="0"/>
        <w:autoSpaceDN w:val="0"/>
        <w:spacing w:after="0" w:line="240" w:lineRule="auto"/>
        <w:ind w:firstLine="709"/>
        <w:rPr>
          <w:rFonts w:eastAsia="Bookman Uralic"/>
          <w:sz w:val="27"/>
          <w:szCs w:val="27"/>
        </w:rPr>
      </w:pPr>
      <w:r w:rsidRPr="009E4946">
        <w:rPr>
          <w:rFonts w:eastAsia="Bookman Uralic"/>
          <w:sz w:val="27"/>
          <w:szCs w:val="27"/>
        </w:rPr>
        <w:t>Основные инвестиционные проблемы сельских территорий определены необходимостью повышения эффективности сельскохозяйственного производства и приоритетным развитием отрасли по переработке сельскохозяйственного сырья. Для этого предстоит усилить специализацию на мясомолочном животноводстве и производстве кормов для него, увеличить посевные площади, развивать пчеловодство.</w:t>
      </w:r>
    </w:p>
    <w:p w:rsidR="00FE6F5D" w:rsidRPr="009E4946" w:rsidRDefault="00FE6F5D" w:rsidP="009E4946">
      <w:pPr>
        <w:autoSpaceDE w:val="0"/>
        <w:autoSpaceDN w:val="0"/>
        <w:spacing w:after="0" w:line="240" w:lineRule="auto"/>
        <w:ind w:firstLine="709"/>
        <w:rPr>
          <w:rFonts w:eastAsia="Bookman Uralic"/>
          <w:sz w:val="27"/>
          <w:szCs w:val="27"/>
        </w:rPr>
      </w:pPr>
      <w:r w:rsidRPr="009E4946">
        <w:rPr>
          <w:rFonts w:eastAsia="Bookman Uralic"/>
          <w:sz w:val="27"/>
          <w:szCs w:val="27"/>
        </w:rPr>
        <w:t>Направления для перспективных проектов:</w:t>
      </w:r>
    </w:p>
    <w:p w:rsidR="00FE6F5D" w:rsidRPr="009E4946" w:rsidRDefault="00FE6F5D" w:rsidP="009E4946">
      <w:pPr>
        <w:pStyle w:val="ab"/>
        <w:numPr>
          <w:ilvl w:val="0"/>
          <w:numId w:val="42"/>
        </w:numPr>
        <w:autoSpaceDE w:val="0"/>
        <w:autoSpaceDN w:val="0"/>
        <w:spacing w:after="0" w:line="240" w:lineRule="auto"/>
        <w:ind w:left="0" w:firstLine="709"/>
        <w:rPr>
          <w:rFonts w:eastAsia="Bookman Uralic"/>
          <w:sz w:val="27"/>
          <w:szCs w:val="27"/>
        </w:rPr>
      </w:pPr>
      <w:r w:rsidRPr="009E4946">
        <w:rPr>
          <w:rFonts w:eastAsia="Bookman Uralic"/>
          <w:sz w:val="27"/>
          <w:szCs w:val="27"/>
        </w:rPr>
        <w:t>усиление специализации по выращиванию скота мясного и молочного направления;</w:t>
      </w:r>
    </w:p>
    <w:p w:rsidR="00FE6F5D" w:rsidRPr="009E4946" w:rsidRDefault="00FE6F5D" w:rsidP="009E4946">
      <w:pPr>
        <w:pStyle w:val="ab"/>
        <w:numPr>
          <w:ilvl w:val="0"/>
          <w:numId w:val="42"/>
        </w:numPr>
        <w:autoSpaceDE w:val="0"/>
        <w:autoSpaceDN w:val="0"/>
        <w:spacing w:after="0" w:line="240" w:lineRule="auto"/>
        <w:ind w:left="0" w:firstLine="709"/>
        <w:rPr>
          <w:rFonts w:eastAsia="Bookman Uralic"/>
          <w:sz w:val="27"/>
          <w:szCs w:val="27"/>
        </w:rPr>
      </w:pPr>
      <w:r w:rsidRPr="009E4946">
        <w:rPr>
          <w:rFonts w:eastAsia="Bookman Uralic"/>
          <w:sz w:val="27"/>
          <w:szCs w:val="27"/>
        </w:rPr>
        <w:t>организация производства овощеводческой продукции (возможна организация тепличного хозяйства, строительство овощехранилищ, зернохранилищ);</w:t>
      </w:r>
    </w:p>
    <w:p w:rsidR="00FE6F5D" w:rsidRPr="009E4946" w:rsidRDefault="00FE6F5D" w:rsidP="009E4946">
      <w:pPr>
        <w:pStyle w:val="ab"/>
        <w:numPr>
          <w:ilvl w:val="0"/>
          <w:numId w:val="42"/>
        </w:numPr>
        <w:autoSpaceDE w:val="0"/>
        <w:autoSpaceDN w:val="0"/>
        <w:spacing w:after="0" w:line="240" w:lineRule="auto"/>
        <w:ind w:left="0" w:firstLine="709"/>
        <w:rPr>
          <w:rFonts w:eastAsia="Bookman Uralic"/>
          <w:sz w:val="27"/>
          <w:szCs w:val="27"/>
        </w:rPr>
      </w:pPr>
      <w:r w:rsidRPr="009E4946">
        <w:rPr>
          <w:rFonts w:eastAsia="Bookman Uralic"/>
          <w:sz w:val="27"/>
          <w:szCs w:val="27"/>
        </w:rPr>
        <w:t>организация производства по переработке мяса, молока, меда и овощей;</w:t>
      </w:r>
    </w:p>
    <w:p w:rsidR="00FE6F5D" w:rsidRPr="009E4946" w:rsidRDefault="00FE6F5D" w:rsidP="009E4946">
      <w:pPr>
        <w:pStyle w:val="ab"/>
        <w:numPr>
          <w:ilvl w:val="0"/>
          <w:numId w:val="42"/>
        </w:numPr>
        <w:autoSpaceDE w:val="0"/>
        <w:autoSpaceDN w:val="0"/>
        <w:spacing w:after="0" w:line="240" w:lineRule="auto"/>
        <w:ind w:left="0" w:firstLine="709"/>
        <w:rPr>
          <w:rFonts w:eastAsia="Bookman Uralic"/>
          <w:sz w:val="27"/>
          <w:szCs w:val="27"/>
        </w:rPr>
      </w:pPr>
      <w:r w:rsidRPr="009E4946">
        <w:rPr>
          <w:rFonts w:eastAsia="Bookman Uralic"/>
          <w:sz w:val="27"/>
          <w:szCs w:val="27"/>
        </w:rPr>
        <w:t>создание нового производства по заготовке и переработке дикоросов и лекарственных трав;</w:t>
      </w:r>
    </w:p>
    <w:p w:rsidR="00704630" w:rsidRPr="009E4946" w:rsidRDefault="00FE6F5D" w:rsidP="009E4946">
      <w:pPr>
        <w:pStyle w:val="ab"/>
        <w:numPr>
          <w:ilvl w:val="0"/>
          <w:numId w:val="42"/>
        </w:numPr>
        <w:autoSpaceDE w:val="0"/>
        <w:autoSpaceDN w:val="0"/>
        <w:spacing w:after="0" w:line="240" w:lineRule="auto"/>
        <w:ind w:left="0" w:firstLine="709"/>
        <w:rPr>
          <w:rFonts w:eastAsia="Bookman Uralic"/>
          <w:sz w:val="27"/>
          <w:szCs w:val="27"/>
        </w:rPr>
      </w:pPr>
      <w:r w:rsidRPr="009E4946">
        <w:rPr>
          <w:rFonts w:eastAsia="Bookman Uralic"/>
          <w:sz w:val="27"/>
          <w:szCs w:val="27"/>
        </w:rPr>
        <w:t>развитие придорожной инфраструктуры на территории Архаринского муниципального округа.</w:t>
      </w:r>
    </w:p>
    <w:p w:rsidR="00704630" w:rsidRPr="009E4946" w:rsidRDefault="00FE6F5D" w:rsidP="009E4946">
      <w:pPr>
        <w:autoSpaceDE w:val="0"/>
        <w:autoSpaceDN w:val="0"/>
        <w:spacing w:after="0" w:line="240" w:lineRule="auto"/>
        <w:ind w:firstLine="709"/>
        <w:rPr>
          <w:rFonts w:eastAsia="Bookman Uralic"/>
          <w:sz w:val="27"/>
          <w:szCs w:val="27"/>
        </w:rPr>
      </w:pPr>
      <w:r w:rsidRPr="009E4946">
        <w:rPr>
          <w:rFonts w:eastAsia="Bookman Uralic"/>
          <w:sz w:val="27"/>
          <w:szCs w:val="27"/>
        </w:rPr>
        <w:t>К числу перспективных отраслей промышленности Архаринского муниципального округа следует отнести добычу известняковой муки, торфа, разработку месторождений сапропеля, развитие цветной металлургии, разработку месторождения и необходимого нерудного сырья, использование отходов бурого угля и проявлений фосфатно-карбонатного сырья как удобрительного продукта, являющихся эффективным средством дальнейшего увеличения объёмов производства сельхозпродукции.</w:t>
      </w:r>
    </w:p>
    <w:p w:rsidR="00E92530" w:rsidRPr="009E4946" w:rsidRDefault="00E92530" w:rsidP="009E4946">
      <w:pPr>
        <w:autoSpaceDE w:val="0"/>
        <w:autoSpaceDN w:val="0"/>
        <w:spacing w:before="126" w:after="0" w:line="240" w:lineRule="auto"/>
        <w:ind w:firstLine="709"/>
        <w:jc w:val="center"/>
        <w:rPr>
          <w:rFonts w:ascii="Bookman Uralic" w:eastAsia="Bookman Uralic" w:hAnsi="Bookman Uralic" w:cs="Bookman Uralic"/>
          <w:b/>
          <w:i/>
          <w:sz w:val="27"/>
          <w:szCs w:val="27"/>
        </w:rPr>
      </w:pPr>
      <w:r w:rsidRPr="009E4946">
        <w:rPr>
          <w:rFonts w:ascii="Bookman Uralic" w:eastAsia="Bookman Uralic" w:hAnsi="Bookman Uralic" w:cs="Bookman Uralic"/>
          <w:b/>
          <w:i/>
          <w:sz w:val="27"/>
          <w:szCs w:val="27"/>
        </w:rPr>
        <w:t>Демографическая</w:t>
      </w:r>
      <w:r w:rsidRPr="009E4946">
        <w:rPr>
          <w:rFonts w:ascii="Bookman Uralic" w:eastAsia="Bookman Uralic" w:hAnsi="Bookman Uralic" w:cs="Bookman Uralic"/>
          <w:b/>
          <w:i/>
          <w:spacing w:val="2"/>
          <w:sz w:val="27"/>
          <w:szCs w:val="27"/>
        </w:rPr>
        <w:t xml:space="preserve"> </w:t>
      </w:r>
      <w:r w:rsidRPr="009E4946">
        <w:rPr>
          <w:rFonts w:ascii="Bookman Uralic" w:eastAsia="Bookman Uralic" w:hAnsi="Bookman Uralic" w:cs="Bookman Uralic"/>
          <w:b/>
          <w:i/>
          <w:sz w:val="27"/>
          <w:szCs w:val="27"/>
        </w:rPr>
        <w:t>ситуация и</w:t>
      </w:r>
      <w:r w:rsidRPr="009E4946">
        <w:rPr>
          <w:rFonts w:ascii="Bookman Uralic" w:eastAsia="Bookman Uralic" w:hAnsi="Bookman Uralic" w:cs="Bookman Uralic"/>
          <w:b/>
          <w:i/>
          <w:spacing w:val="3"/>
          <w:sz w:val="27"/>
          <w:szCs w:val="27"/>
        </w:rPr>
        <w:t xml:space="preserve"> </w:t>
      </w:r>
      <w:r w:rsidRPr="009E4946">
        <w:rPr>
          <w:rFonts w:ascii="Bookman Uralic" w:eastAsia="Bookman Uralic" w:hAnsi="Bookman Uralic" w:cs="Bookman Uralic"/>
          <w:b/>
          <w:i/>
          <w:sz w:val="27"/>
          <w:szCs w:val="27"/>
        </w:rPr>
        <w:t>анализ</w:t>
      </w:r>
      <w:r w:rsidRPr="009E4946">
        <w:rPr>
          <w:rFonts w:ascii="Bookman Uralic" w:eastAsia="Bookman Uralic" w:hAnsi="Bookman Uralic" w:cs="Bookman Uralic"/>
          <w:b/>
          <w:i/>
          <w:spacing w:val="1"/>
          <w:sz w:val="27"/>
          <w:szCs w:val="27"/>
        </w:rPr>
        <w:t xml:space="preserve"> </w:t>
      </w:r>
      <w:r w:rsidRPr="009E4946">
        <w:rPr>
          <w:rFonts w:ascii="Bookman Uralic" w:eastAsia="Bookman Uralic" w:hAnsi="Bookman Uralic" w:cs="Bookman Uralic"/>
          <w:b/>
          <w:i/>
          <w:sz w:val="27"/>
          <w:szCs w:val="27"/>
        </w:rPr>
        <w:t xml:space="preserve">численности </w:t>
      </w:r>
      <w:r w:rsidRPr="009E4946">
        <w:rPr>
          <w:rFonts w:ascii="Bookman Uralic" w:eastAsia="Bookman Uralic" w:hAnsi="Bookman Uralic" w:cs="Bookman Uralic"/>
          <w:b/>
          <w:i/>
          <w:spacing w:val="-2"/>
          <w:sz w:val="27"/>
          <w:szCs w:val="27"/>
        </w:rPr>
        <w:t>населения</w:t>
      </w:r>
    </w:p>
    <w:p w:rsidR="00FE6F5D" w:rsidRPr="009E4946" w:rsidRDefault="00FE6F5D" w:rsidP="009E4946">
      <w:pPr>
        <w:widowControl/>
        <w:autoSpaceDE w:val="0"/>
        <w:autoSpaceDN w:val="0"/>
        <w:adjustRightInd w:val="0"/>
        <w:spacing w:before="120" w:after="0" w:line="240" w:lineRule="auto"/>
        <w:ind w:firstLine="709"/>
        <w:rPr>
          <w:sz w:val="27"/>
          <w:szCs w:val="27"/>
        </w:rPr>
      </w:pPr>
      <w:r w:rsidRPr="009E4946">
        <w:rPr>
          <w:sz w:val="27"/>
          <w:szCs w:val="27"/>
        </w:rPr>
        <w:t>Численность населения Архаринского муниципального округа по состоянию на 01.01.2025 года составляет 12313 человек.</w:t>
      </w:r>
    </w:p>
    <w:p w:rsidR="00E92530" w:rsidRPr="009E4946" w:rsidRDefault="00E92530" w:rsidP="009E4946">
      <w:pPr>
        <w:widowControl/>
        <w:autoSpaceDE w:val="0"/>
        <w:autoSpaceDN w:val="0"/>
        <w:adjustRightInd w:val="0"/>
        <w:spacing w:after="0" w:line="240" w:lineRule="auto"/>
        <w:ind w:firstLine="709"/>
        <w:rPr>
          <w:sz w:val="27"/>
          <w:szCs w:val="27"/>
        </w:rPr>
      </w:pPr>
      <w:r w:rsidRPr="009E4946">
        <w:rPr>
          <w:sz w:val="27"/>
          <w:szCs w:val="27"/>
        </w:rPr>
        <w:t xml:space="preserve">Динамика изменения численности населения </w:t>
      </w:r>
      <w:r w:rsidR="00FE6F5D" w:rsidRPr="009E4946">
        <w:rPr>
          <w:sz w:val="27"/>
          <w:szCs w:val="27"/>
        </w:rPr>
        <w:t>Архаринского муниципального округа за период 2021</w:t>
      </w:r>
      <w:r w:rsidRPr="009E4946">
        <w:rPr>
          <w:sz w:val="27"/>
          <w:szCs w:val="27"/>
        </w:rPr>
        <w:t>-2</w:t>
      </w:r>
      <w:r w:rsidR="00FE6F5D" w:rsidRPr="009E4946">
        <w:rPr>
          <w:sz w:val="27"/>
          <w:szCs w:val="27"/>
        </w:rPr>
        <w:t>025</w:t>
      </w:r>
      <w:r w:rsidRPr="009E4946">
        <w:rPr>
          <w:sz w:val="27"/>
          <w:szCs w:val="27"/>
        </w:rPr>
        <w:t xml:space="preserve"> гг. представлена в таблице 1</w:t>
      </w:r>
      <w:r w:rsidR="00FE6F5D" w:rsidRPr="009E4946">
        <w:rPr>
          <w:sz w:val="27"/>
          <w:szCs w:val="27"/>
        </w:rPr>
        <w:t>.5</w:t>
      </w:r>
      <w:r w:rsidRPr="009E4946">
        <w:rPr>
          <w:sz w:val="27"/>
          <w:szCs w:val="27"/>
        </w:rPr>
        <w:t>. Общая численнос</w:t>
      </w:r>
      <w:r w:rsidR="006A5DCA" w:rsidRPr="009E4946">
        <w:rPr>
          <w:sz w:val="27"/>
          <w:szCs w:val="27"/>
        </w:rPr>
        <w:t>ть населения муниципального округа</w:t>
      </w:r>
      <w:r w:rsidR="00156C90" w:rsidRPr="009E4946">
        <w:rPr>
          <w:sz w:val="27"/>
          <w:szCs w:val="27"/>
        </w:rPr>
        <w:t xml:space="preserve"> за период времени с 2021 по 2025</w:t>
      </w:r>
      <w:r w:rsidRPr="009E4946">
        <w:rPr>
          <w:sz w:val="27"/>
          <w:szCs w:val="27"/>
        </w:rPr>
        <w:t xml:space="preserve"> гг. уменьш</w:t>
      </w:r>
      <w:r w:rsidR="006A5DCA" w:rsidRPr="009E4946">
        <w:rPr>
          <w:sz w:val="27"/>
          <w:szCs w:val="27"/>
        </w:rPr>
        <w:t>илась на 1411 человек или на 10,65</w:t>
      </w:r>
      <w:r w:rsidRPr="009E4946">
        <w:rPr>
          <w:sz w:val="27"/>
          <w:szCs w:val="27"/>
        </w:rPr>
        <w:t>%.</w:t>
      </w:r>
    </w:p>
    <w:p w:rsidR="00E92530" w:rsidRPr="009E4946" w:rsidRDefault="00E92530" w:rsidP="009E4946">
      <w:pPr>
        <w:keepNext/>
        <w:widowControl/>
        <w:autoSpaceDE w:val="0"/>
        <w:autoSpaceDN w:val="0"/>
        <w:adjustRightInd w:val="0"/>
        <w:spacing w:line="240" w:lineRule="auto"/>
        <w:jc w:val="right"/>
        <w:rPr>
          <w:sz w:val="27"/>
          <w:szCs w:val="27"/>
        </w:rPr>
      </w:pPr>
      <w:r w:rsidRPr="009E4946">
        <w:rPr>
          <w:sz w:val="27"/>
          <w:szCs w:val="27"/>
        </w:rPr>
        <w:t>Таблица 1</w:t>
      </w:r>
      <w:r w:rsidR="00FE6F5D" w:rsidRPr="009E4946">
        <w:rPr>
          <w:sz w:val="27"/>
          <w:szCs w:val="27"/>
        </w:rPr>
        <w:t>.5</w:t>
      </w:r>
    </w:p>
    <w:tbl>
      <w:tblPr>
        <w:tblStyle w:val="190"/>
        <w:tblW w:w="9747" w:type="dxa"/>
        <w:tblLayout w:type="fixed"/>
        <w:tblLook w:val="04A0" w:firstRow="1" w:lastRow="0" w:firstColumn="1" w:lastColumn="0" w:noHBand="0" w:noVBand="1"/>
      </w:tblPr>
      <w:tblGrid>
        <w:gridCol w:w="534"/>
        <w:gridCol w:w="2976"/>
        <w:gridCol w:w="1276"/>
        <w:gridCol w:w="1134"/>
        <w:gridCol w:w="1276"/>
        <w:gridCol w:w="1276"/>
        <w:gridCol w:w="1275"/>
      </w:tblGrid>
      <w:tr w:rsidR="00FE6F5D" w:rsidRPr="00FE6F5D" w:rsidTr="00663079">
        <w:trPr>
          <w:trHeight w:val="432"/>
        </w:trPr>
        <w:tc>
          <w:tcPr>
            <w:tcW w:w="3510" w:type="dxa"/>
            <w:gridSpan w:val="2"/>
            <w:vAlign w:val="center"/>
          </w:tcPr>
          <w:p w:rsidR="00FE6F5D" w:rsidRPr="00FE6F5D" w:rsidRDefault="00FE6F5D" w:rsidP="00FE6F5D">
            <w:pPr>
              <w:widowControl/>
              <w:spacing w:after="0" w:line="240" w:lineRule="auto"/>
              <w:ind w:firstLine="0"/>
              <w:jc w:val="center"/>
              <w:rPr>
                <w:b/>
                <w:sz w:val="20"/>
                <w:szCs w:val="20"/>
              </w:rPr>
            </w:pPr>
            <w:r w:rsidRPr="00FE6F5D">
              <w:rPr>
                <w:b/>
                <w:sz w:val="20"/>
                <w:szCs w:val="20"/>
              </w:rPr>
              <w:t>Населённый пункт</w:t>
            </w:r>
          </w:p>
        </w:tc>
        <w:tc>
          <w:tcPr>
            <w:tcW w:w="1276" w:type="dxa"/>
            <w:vAlign w:val="center"/>
          </w:tcPr>
          <w:p w:rsidR="00FE6F5D" w:rsidRPr="00FE6F5D" w:rsidRDefault="00FE6F5D" w:rsidP="00FE6F5D">
            <w:pPr>
              <w:widowControl/>
              <w:spacing w:after="0" w:line="240" w:lineRule="auto"/>
              <w:ind w:firstLine="0"/>
              <w:jc w:val="center"/>
              <w:rPr>
                <w:b/>
                <w:sz w:val="20"/>
                <w:szCs w:val="20"/>
              </w:rPr>
            </w:pPr>
            <w:r w:rsidRPr="00FE6F5D">
              <w:rPr>
                <w:b/>
                <w:sz w:val="20"/>
                <w:szCs w:val="20"/>
              </w:rPr>
              <w:t>01.01.2021</w:t>
            </w:r>
          </w:p>
        </w:tc>
        <w:tc>
          <w:tcPr>
            <w:tcW w:w="1134" w:type="dxa"/>
            <w:vAlign w:val="center"/>
          </w:tcPr>
          <w:p w:rsidR="00FE6F5D" w:rsidRPr="00FE6F5D" w:rsidRDefault="00FE6F5D" w:rsidP="00FE6F5D">
            <w:pPr>
              <w:widowControl/>
              <w:spacing w:after="0" w:line="240" w:lineRule="auto"/>
              <w:ind w:firstLine="0"/>
              <w:jc w:val="center"/>
              <w:rPr>
                <w:b/>
                <w:sz w:val="20"/>
                <w:szCs w:val="20"/>
              </w:rPr>
            </w:pPr>
            <w:r w:rsidRPr="00FE6F5D">
              <w:rPr>
                <w:b/>
                <w:sz w:val="20"/>
                <w:szCs w:val="20"/>
              </w:rPr>
              <w:t>01.01.2022</w:t>
            </w:r>
          </w:p>
        </w:tc>
        <w:tc>
          <w:tcPr>
            <w:tcW w:w="1276" w:type="dxa"/>
            <w:vAlign w:val="center"/>
          </w:tcPr>
          <w:p w:rsidR="00FE6F5D" w:rsidRPr="00FE6F5D" w:rsidRDefault="00FE6F5D" w:rsidP="00FE6F5D">
            <w:pPr>
              <w:widowControl/>
              <w:spacing w:after="0" w:line="240" w:lineRule="auto"/>
              <w:ind w:firstLine="0"/>
              <w:jc w:val="center"/>
              <w:rPr>
                <w:b/>
                <w:sz w:val="20"/>
                <w:szCs w:val="20"/>
              </w:rPr>
            </w:pPr>
            <w:r w:rsidRPr="00FE6F5D">
              <w:rPr>
                <w:b/>
                <w:sz w:val="20"/>
                <w:szCs w:val="20"/>
              </w:rPr>
              <w:t>01.01.2023</w:t>
            </w:r>
          </w:p>
        </w:tc>
        <w:tc>
          <w:tcPr>
            <w:tcW w:w="1276" w:type="dxa"/>
            <w:vAlign w:val="center"/>
          </w:tcPr>
          <w:p w:rsidR="00FE6F5D" w:rsidRPr="00FE6F5D" w:rsidRDefault="00FE6F5D" w:rsidP="00FE6F5D">
            <w:pPr>
              <w:widowControl/>
              <w:spacing w:after="0" w:line="240" w:lineRule="auto"/>
              <w:ind w:firstLine="0"/>
              <w:jc w:val="center"/>
              <w:rPr>
                <w:b/>
                <w:sz w:val="20"/>
                <w:szCs w:val="20"/>
              </w:rPr>
            </w:pPr>
            <w:r w:rsidRPr="00FE6F5D">
              <w:rPr>
                <w:b/>
                <w:sz w:val="20"/>
                <w:szCs w:val="20"/>
              </w:rPr>
              <w:t>01.01.2024</w:t>
            </w:r>
          </w:p>
        </w:tc>
        <w:tc>
          <w:tcPr>
            <w:tcW w:w="1275" w:type="dxa"/>
            <w:vAlign w:val="center"/>
          </w:tcPr>
          <w:p w:rsidR="00FE6F5D" w:rsidRPr="00FE6F5D" w:rsidRDefault="00FE6F5D" w:rsidP="00FE6F5D">
            <w:pPr>
              <w:widowControl/>
              <w:spacing w:after="0" w:line="240" w:lineRule="auto"/>
              <w:ind w:firstLine="0"/>
              <w:jc w:val="center"/>
              <w:rPr>
                <w:b/>
                <w:sz w:val="20"/>
                <w:szCs w:val="20"/>
              </w:rPr>
            </w:pPr>
            <w:r w:rsidRPr="00FE6F5D">
              <w:rPr>
                <w:b/>
                <w:sz w:val="20"/>
                <w:szCs w:val="20"/>
              </w:rPr>
              <w:t>01.01.2025</w:t>
            </w:r>
          </w:p>
        </w:tc>
      </w:tr>
      <w:tr w:rsidR="00FE6F5D" w:rsidRPr="00FE6F5D" w:rsidTr="00663079">
        <w:tc>
          <w:tcPr>
            <w:tcW w:w="534" w:type="dxa"/>
          </w:tcPr>
          <w:p w:rsidR="00FE6F5D" w:rsidRPr="00FE6F5D" w:rsidRDefault="00FE6F5D" w:rsidP="00CA555E">
            <w:pPr>
              <w:widowControl/>
              <w:numPr>
                <w:ilvl w:val="0"/>
                <w:numId w:val="43"/>
              </w:numPr>
              <w:spacing w:after="0" w:line="240" w:lineRule="auto"/>
              <w:ind w:left="426" w:hanging="426"/>
              <w:contextualSpacing/>
              <w:jc w:val="right"/>
              <w:rPr>
                <w:sz w:val="20"/>
                <w:szCs w:val="20"/>
              </w:rPr>
            </w:pPr>
          </w:p>
        </w:tc>
        <w:tc>
          <w:tcPr>
            <w:tcW w:w="2976" w:type="dxa"/>
            <w:vAlign w:val="bottom"/>
          </w:tcPr>
          <w:p w:rsidR="00FE6F5D" w:rsidRPr="00FE6F5D" w:rsidRDefault="00FE6F5D" w:rsidP="00FE6F5D">
            <w:pPr>
              <w:widowControl/>
              <w:spacing w:after="0" w:line="240" w:lineRule="auto"/>
              <w:ind w:firstLine="0"/>
              <w:jc w:val="left"/>
              <w:rPr>
                <w:sz w:val="20"/>
                <w:szCs w:val="20"/>
              </w:rPr>
            </w:pPr>
            <w:r w:rsidRPr="00FE6F5D">
              <w:rPr>
                <w:color w:val="000000"/>
                <w:sz w:val="20"/>
                <w:szCs w:val="20"/>
              </w:rPr>
              <w:t>с. Антоновка</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74</w:t>
            </w:r>
          </w:p>
        </w:tc>
        <w:tc>
          <w:tcPr>
            <w:tcW w:w="1134"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74</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96</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67</w:t>
            </w:r>
          </w:p>
        </w:tc>
        <w:tc>
          <w:tcPr>
            <w:tcW w:w="1275"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61</w:t>
            </w:r>
          </w:p>
        </w:tc>
      </w:tr>
      <w:tr w:rsidR="00FE6F5D" w:rsidRPr="00FE6F5D" w:rsidTr="00663079">
        <w:tc>
          <w:tcPr>
            <w:tcW w:w="534" w:type="dxa"/>
          </w:tcPr>
          <w:p w:rsidR="00FE6F5D" w:rsidRPr="00FE6F5D" w:rsidRDefault="00FE6F5D" w:rsidP="00CA555E">
            <w:pPr>
              <w:widowControl/>
              <w:numPr>
                <w:ilvl w:val="0"/>
                <w:numId w:val="43"/>
              </w:numPr>
              <w:spacing w:after="0" w:line="240" w:lineRule="auto"/>
              <w:ind w:left="426" w:hanging="426"/>
              <w:contextualSpacing/>
              <w:jc w:val="right"/>
              <w:rPr>
                <w:sz w:val="20"/>
                <w:szCs w:val="20"/>
              </w:rPr>
            </w:pPr>
          </w:p>
        </w:tc>
        <w:tc>
          <w:tcPr>
            <w:tcW w:w="2976" w:type="dxa"/>
            <w:vAlign w:val="bottom"/>
          </w:tcPr>
          <w:p w:rsidR="00FE6F5D" w:rsidRPr="00FE6F5D" w:rsidRDefault="00FE6F5D" w:rsidP="00FE6F5D">
            <w:pPr>
              <w:widowControl/>
              <w:spacing w:after="0" w:line="240" w:lineRule="auto"/>
              <w:ind w:firstLine="0"/>
              <w:jc w:val="left"/>
              <w:rPr>
                <w:sz w:val="20"/>
                <w:szCs w:val="20"/>
              </w:rPr>
            </w:pPr>
            <w:r w:rsidRPr="00FE6F5D">
              <w:rPr>
                <w:color w:val="000000"/>
                <w:sz w:val="20"/>
                <w:szCs w:val="20"/>
              </w:rPr>
              <w:t xml:space="preserve">с. </w:t>
            </w:r>
            <w:proofErr w:type="spellStart"/>
            <w:r w:rsidRPr="00FE6F5D">
              <w:rPr>
                <w:color w:val="000000"/>
                <w:sz w:val="20"/>
                <w:szCs w:val="20"/>
              </w:rPr>
              <w:t>Аркадьевка</w:t>
            </w:r>
            <w:proofErr w:type="spellEnd"/>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602</w:t>
            </w:r>
          </w:p>
        </w:tc>
        <w:tc>
          <w:tcPr>
            <w:tcW w:w="1134"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585</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603</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588</w:t>
            </w:r>
          </w:p>
        </w:tc>
        <w:tc>
          <w:tcPr>
            <w:tcW w:w="1275"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576</w:t>
            </w:r>
          </w:p>
        </w:tc>
      </w:tr>
      <w:tr w:rsidR="00FE6F5D" w:rsidRPr="00FE6F5D" w:rsidTr="00663079">
        <w:tc>
          <w:tcPr>
            <w:tcW w:w="534" w:type="dxa"/>
          </w:tcPr>
          <w:p w:rsidR="00FE6F5D" w:rsidRPr="00FE6F5D" w:rsidRDefault="00FE6F5D" w:rsidP="00CA555E">
            <w:pPr>
              <w:widowControl/>
              <w:numPr>
                <w:ilvl w:val="0"/>
                <w:numId w:val="43"/>
              </w:numPr>
              <w:spacing w:after="0" w:line="240" w:lineRule="auto"/>
              <w:ind w:left="426" w:hanging="426"/>
              <w:contextualSpacing/>
              <w:jc w:val="right"/>
              <w:rPr>
                <w:sz w:val="20"/>
                <w:szCs w:val="20"/>
              </w:rPr>
            </w:pPr>
          </w:p>
        </w:tc>
        <w:tc>
          <w:tcPr>
            <w:tcW w:w="2976" w:type="dxa"/>
            <w:vAlign w:val="bottom"/>
          </w:tcPr>
          <w:p w:rsidR="00FE6F5D" w:rsidRPr="00FE6F5D" w:rsidRDefault="00FE6F5D" w:rsidP="00FE6F5D">
            <w:pPr>
              <w:widowControl/>
              <w:spacing w:after="0" w:line="240" w:lineRule="auto"/>
              <w:ind w:firstLine="0"/>
              <w:jc w:val="left"/>
              <w:rPr>
                <w:sz w:val="20"/>
                <w:szCs w:val="20"/>
              </w:rPr>
            </w:pPr>
            <w:r w:rsidRPr="00FE6F5D">
              <w:rPr>
                <w:color w:val="000000"/>
                <w:sz w:val="20"/>
                <w:szCs w:val="20"/>
              </w:rPr>
              <w:t>п. Архара</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8437</w:t>
            </w:r>
          </w:p>
        </w:tc>
        <w:tc>
          <w:tcPr>
            <w:tcW w:w="1134"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8276</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7580</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7450</w:t>
            </w:r>
          </w:p>
        </w:tc>
        <w:tc>
          <w:tcPr>
            <w:tcW w:w="1275"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7365</w:t>
            </w:r>
          </w:p>
        </w:tc>
      </w:tr>
      <w:tr w:rsidR="00FE6F5D" w:rsidRPr="00FE6F5D" w:rsidTr="00663079">
        <w:tc>
          <w:tcPr>
            <w:tcW w:w="534" w:type="dxa"/>
          </w:tcPr>
          <w:p w:rsidR="00FE6F5D" w:rsidRPr="00FE6F5D" w:rsidRDefault="00FE6F5D" w:rsidP="00CA555E">
            <w:pPr>
              <w:widowControl/>
              <w:numPr>
                <w:ilvl w:val="0"/>
                <w:numId w:val="43"/>
              </w:numPr>
              <w:spacing w:after="0" w:line="240" w:lineRule="auto"/>
              <w:ind w:left="426" w:hanging="426"/>
              <w:contextualSpacing/>
              <w:jc w:val="right"/>
              <w:rPr>
                <w:sz w:val="20"/>
                <w:szCs w:val="20"/>
              </w:rPr>
            </w:pPr>
          </w:p>
        </w:tc>
        <w:tc>
          <w:tcPr>
            <w:tcW w:w="2976" w:type="dxa"/>
            <w:vAlign w:val="bottom"/>
          </w:tcPr>
          <w:p w:rsidR="00FE6F5D" w:rsidRPr="00FE6F5D" w:rsidRDefault="00FE6F5D" w:rsidP="00FE6F5D">
            <w:pPr>
              <w:widowControl/>
              <w:spacing w:after="0" w:line="240" w:lineRule="auto"/>
              <w:ind w:firstLine="0"/>
              <w:jc w:val="left"/>
              <w:rPr>
                <w:sz w:val="20"/>
                <w:szCs w:val="20"/>
              </w:rPr>
            </w:pPr>
            <w:r w:rsidRPr="00FE6F5D">
              <w:rPr>
                <w:color w:val="000000"/>
                <w:sz w:val="20"/>
                <w:szCs w:val="20"/>
              </w:rPr>
              <w:t xml:space="preserve">ст. </w:t>
            </w:r>
            <w:proofErr w:type="spellStart"/>
            <w:r w:rsidRPr="00FE6F5D">
              <w:rPr>
                <w:color w:val="000000"/>
                <w:sz w:val="20"/>
                <w:szCs w:val="20"/>
              </w:rPr>
              <w:t>Богучан</w:t>
            </w:r>
            <w:proofErr w:type="spellEnd"/>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53</w:t>
            </w:r>
          </w:p>
        </w:tc>
        <w:tc>
          <w:tcPr>
            <w:tcW w:w="1134"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46</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69</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65</w:t>
            </w:r>
          </w:p>
        </w:tc>
        <w:tc>
          <w:tcPr>
            <w:tcW w:w="1275"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64</w:t>
            </w:r>
          </w:p>
        </w:tc>
      </w:tr>
      <w:tr w:rsidR="00FE6F5D" w:rsidRPr="00FE6F5D" w:rsidTr="00663079">
        <w:tc>
          <w:tcPr>
            <w:tcW w:w="534" w:type="dxa"/>
          </w:tcPr>
          <w:p w:rsidR="00FE6F5D" w:rsidRPr="00FE6F5D" w:rsidRDefault="00FE6F5D" w:rsidP="00CA555E">
            <w:pPr>
              <w:widowControl/>
              <w:numPr>
                <w:ilvl w:val="0"/>
                <w:numId w:val="43"/>
              </w:numPr>
              <w:spacing w:after="0" w:line="240" w:lineRule="auto"/>
              <w:ind w:left="426" w:hanging="426"/>
              <w:contextualSpacing/>
              <w:jc w:val="right"/>
              <w:rPr>
                <w:sz w:val="20"/>
                <w:szCs w:val="20"/>
              </w:rPr>
            </w:pPr>
          </w:p>
        </w:tc>
        <w:tc>
          <w:tcPr>
            <w:tcW w:w="2976" w:type="dxa"/>
            <w:vAlign w:val="bottom"/>
          </w:tcPr>
          <w:p w:rsidR="00FE6F5D" w:rsidRPr="00FE6F5D" w:rsidRDefault="00FE6F5D" w:rsidP="00FE6F5D">
            <w:pPr>
              <w:widowControl/>
              <w:spacing w:after="0" w:line="240" w:lineRule="auto"/>
              <w:ind w:firstLine="0"/>
              <w:jc w:val="left"/>
              <w:rPr>
                <w:sz w:val="20"/>
                <w:szCs w:val="20"/>
              </w:rPr>
            </w:pPr>
            <w:r w:rsidRPr="00FE6F5D">
              <w:rPr>
                <w:color w:val="000000"/>
                <w:sz w:val="20"/>
                <w:szCs w:val="20"/>
              </w:rPr>
              <w:t>с. Бон</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7</w:t>
            </w:r>
          </w:p>
        </w:tc>
        <w:tc>
          <w:tcPr>
            <w:tcW w:w="1134"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5</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4</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4</w:t>
            </w:r>
          </w:p>
        </w:tc>
        <w:tc>
          <w:tcPr>
            <w:tcW w:w="1275"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4</w:t>
            </w:r>
          </w:p>
        </w:tc>
      </w:tr>
      <w:tr w:rsidR="00FE6F5D" w:rsidRPr="00FE6F5D" w:rsidTr="00663079">
        <w:tc>
          <w:tcPr>
            <w:tcW w:w="534" w:type="dxa"/>
          </w:tcPr>
          <w:p w:rsidR="00FE6F5D" w:rsidRPr="00FE6F5D" w:rsidRDefault="00FE6F5D" w:rsidP="00CA555E">
            <w:pPr>
              <w:widowControl/>
              <w:numPr>
                <w:ilvl w:val="0"/>
                <w:numId w:val="43"/>
              </w:numPr>
              <w:spacing w:after="0" w:line="240" w:lineRule="auto"/>
              <w:ind w:left="426" w:hanging="426"/>
              <w:contextualSpacing/>
              <w:jc w:val="right"/>
              <w:rPr>
                <w:sz w:val="20"/>
                <w:szCs w:val="20"/>
              </w:rPr>
            </w:pPr>
          </w:p>
        </w:tc>
        <w:tc>
          <w:tcPr>
            <w:tcW w:w="2976" w:type="dxa"/>
            <w:vAlign w:val="bottom"/>
          </w:tcPr>
          <w:p w:rsidR="00FE6F5D" w:rsidRPr="00FE6F5D" w:rsidRDefault="00FE6F5D" w:rsidP="00FE6F5D">
            <w:pPr>
              <w:widowControl/>
              <w:spacing w:after="0" w:line="240" w:lineRule="auto"/>
              <w:ind w:firstLine="0"/>
              <w:jc w:val="left"/>
              <w:rPr>
                <w:sz w:val="20"/>
                <w:szCs w:val="20"/>
              </w:rPr>
            </w:pPr>
            <w:r w:rsidRPr="00FE6F5D">
              <w:rPr>
                <w:color w:val="000000"/>
                <w:sz w:val="20"/>
                <w:szCs w:val="20"/>
              </w:rPr>
              <w:t>с. Вольное</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72</w:t>
            </w:r>
          </w:p>
        </w:tc>
        <w:tc>
          <w:tcPr>
            <w:tcW w:w="1134"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70</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57</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52</w:t>
            </w:r>
          </w:p>
        </w:tc>
        <w:tc>
          <w:tcPr>
            <w:tcW w:w="1275"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50</w:t>
            </w:r>
          </w:p>
        </w:tc>
      </w:tr>
      <w:tr w:rsidR="00FE6F5D" w:rsidRPr="00FE6F5D" w:rsidTr="00663079">
        <w:tc>
          <w:tcPr>
            <w:tcW w:w="534" w:type="dxa"/>
          </w:tcPr>
          <w:p w:rsidR="00FE6F5D" w:rsidRPr="00FE6F5D" w:rsidRDefault="00FE6F5D" w:rsidP="00CA555E">
            <w:pPr>
              <w:widowControl/>
              <w:numPr>
                <w:ilvl w:val="0"/>
                <w:numId w:val="43"/>
              </w:numPr>
              <w:spacing w:after="0" w:line="240" w:lineRule="auto"/>
              <w:ind w:left="426" w:hanging="426"/>
              <w:contextualSpacing/>
              <w:jc w:val="right"/>
              <w:rPr>
                <w:sz w:val="20"/>
                <w:szCs w:val="20"/>
              </w:rPr>
            </w:pPr>
          </w:p>
        </w:tc>
        <w:tc>
          <w:tcPr>
            <w:tcW w:w="2976" w:type="dxa"/>
            <w:vAlign w:val="bottom"/>
          </w:tcPr>
          <w:p w:rsidR="00FE6F5D" w:rsidRPr="00FE6F5D" w:rsidRDefault="00FE6F5D" w:rsidP="00FE6F5D">
            <w:pPr>
              <w:widowControl/>
              <w:spacing w:after="0" w:line="240" w:lineRule="auto"/>
              <w:ind w:firstLine="0"/>
              <w:jc w:val="left"/>
              <w:rPr>
                <w:sz w:val="20"/>
                <w:szCs w:val="20"/>
              </w:rPr>
            </w:pPr>
            <w:r w:rsidRPr="00FE6F5D">
              <w:rPr>
                <w:color w:val="000000"/>
                <w:sz w:val="20"/>
                <w:szCs w:val="20"/>
              </w:rPr>
              <w:t xml:space="preserve">с. </w:t>
            </w:r>
            <w:proofErr w:type="spellStart"/>
            <w:r w:rsidRPr="00FE6F5D">
              <w:rPr>
                <w:color w:val="000000"/>
                <w:sz w:val="20"/>
                <w:szCs w:val="20"/>
              </w:rPr>
              <w:t>Грибовка</w:t>
            </w:r>
            <w:proofErr w:type="spellEnd"/>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177</w:t>
            </w:r>
          </w:p>
        </w:tc>
        <w:tc>
          <w:tcPr>
            <w:tcW w:w="1134"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168</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175</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172</w:t>
            </w:r>
          </w:p>
        </w:tc>
        <w:tc>
          <w:tcPr>
            <w:tcW w:w="1275"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172</w:t>
            </w:r>
          </w:p>
        </w:tc>
      </w:tr>
      <w:tr w:rsidR="00FE6F5D" w:rsidRPr="00FE6F5D" w:rsidTr="00663079">
        <w:tc>
          <w:tcPr>
            <w:tcW w:w="534" w:type="dxa"/>
          </w:tcPr>
          <w:p w:rsidR="00FE6F5D" w:rsidRPr="00FE6F5D" w:rsidRDefault="00FE6F5D" w:rsidP="00CA555E">
            <w:pPr>
              <w:widowControl/>
              <w:numPr>
                <w:ilvl w:val="0"/>
                <w:numId w:val="43"/>
              </w:numPr>
              <w:spacing w:after="0" w:line="240" w:lineRule="auto"/>
              <w:ind w:left="426" w:hanging="426"/>
              <w:contextualSpacing/>
              <w:jc w:val="right"/>
              <w:rPr>
                <w:sz w:val="20"/>
                <w:szCs w:val="20"/>
              </w:rPr>
            </w:pPr>
          </w:p>
        </w:tc>
        <w:tc>
          <w:tcPr>
            <w:tcW w:w="2976" w:type="dxa"/>
            <w:vAlign w:val="bottom"/>
          </w:tcPr>
          <w:p w:rsidR="00FE6F5D" w:rsidRPr="00FE6F5D" w:rsidRDefault="00FE6F5D" w:rsidP="00FE6F5D">
            <w:pPr>
              <w:widowControl/>
              <w:spacing w:after="0" w:line="240" w:lineRule="auto"/>
              <w:ind w:firstLine="0"/>
              <w:jc w:val="left"/>
              <w:rPr>
                <w:sz w:val="20"/>
                <w:szCs w:val="20"/>
              </w:rPr>
            </w:pPr>
            <w:r w:rsidRPr="00FE6F5D">
              <w:rPr>
                <w:color w:val="000000"/>
                <w:sz w:val="20"/>
                <w:szCs w:val="20"/>
              </w:rPr>
              <w:t xml:space="preserve">с. </w:t>
            </w:r>
            <w:proofErr w:type="spellStart"/>
            <w:r w:rsidRPr="00FE6F5D">
              <w:rPr>
                <w:color w:val="000000"/>
                <w:sz w:val="20"/>
                <w:szCs w:val="20"/>
              </w:rPr>
              <w:t>Гуликовка</w:t>
            </w:r>
            <w:proofErr w:type="spellEnd"/>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12</w:t>
            </w:r>
          </w:p>
        </w:tc>
        <w:tc>
          <w:tcPr>
            <w:tcW w:w="1134"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12</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4</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3</w:t>
            </w:r>
          </w:p>
        </w:tc>
        <w:tc>
          <w:tcPr>
            <w:tcW w:w="1275"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3</w:t>
            </w:r>
          </w:p>
        </w:tc>
      </w:tr>
      <w:tr w:rsidR="00FE6F5D" w:rsidRPr="00FE6F5D" w:rsidTr="00663079">
        <w:tc>
          <w:tcPr>
            <w:tcW w:w="534" w:type="dxa"/>
          </w:tcPr>
          <w:p w:rsidR="00FE6F5D" w:rsidRPr="00FE6F5D" w:rsidRDefault="00FE6F5D" w:rsidP="00CA555E">
            <w:pPr>
              <w:widowControl/>
              <w:numPr>
                <w:ilvl w:val="0"/>
                <w:numId w:val="43"/>
              </w:numPr>
              <w:spacing w:after="0" w:line="240" w:lineRule="auto"/>
              <w:ind w:left="426" w:hanging="426"/>
              <w:contextualSpacing/>
              <w:jc w:val="right"/>
              <w:rPr>
                <w:sz w:val="20"/>
                <w:szCs w:val="20"/>
              </w:rPr>
            </w:pPr>
          </w:p>
        </w:tc>
        <w:tc>
          <w:tcPr>
            <w:tcW w:w="2976" w:type="dxa"/>
            <w:vAlign w:val="bottom"/>
          </w:tcPr>
          <w:p w:rsidR="00FE6F5D" w:rsidRPr="00FE6F5D" w:rsidRDefault="00FE6F5D" w:rsidP="00FE6F5D">
            <w:pPr>
              <w:widowControl/>
              <w:spacing w:after="0" w:line="240" w:lineRule="auto"/>
              <w:ind w:firstLine="0"/>
              <w:jc w:val="left"/>
              <w:rPr>
                <w:sz w:val="20"/>
                <w:szCs w:val="20"/>
              </w:rPr>
            </w:pPr>
            <w:r w:rsidRPr="00FE6F5D">
              <w:rPr>
                <w:color w:val="000000"/>
                <w:sz w:val="20"/>
                <w:szCs w:val="20"/>
              </w:rPr>
              <w:t xml:space="preserve">с. </w:t>
            </w:r>
            <w:proofErr w:type="spellStart"/>
            <w:r w:rsidRPr="00FE6F5D">
              <w:rPr>
                <w:color w:val="000000"/>
                <w:sz w:val="20"/>
                <w:szCs w:val="20"/>
              </w:rPr>
              <w:t>Домикан</w:t>
            </w:r>
            <w:proofErr w:type="spellEnd"/>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167</w:t>
            </w:r>
          </w:p>
        </w:tc>
        <w:tc>
          <w:tcPr>
            <w:tcW w:w="1134"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167</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163</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158</w:t>
            </w:r>
          </w:p>
        </w:tc>
        <w:tc>
          <w:tcPr>
            <w:tcW w:w="1275"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153</w:t>
            </w:r>
          </w:p>
        </w:tc>
      </w:tr>
      <w:tr w:rsidR="00FE6F5D" w:rsidRPr="00FE6F5D" w:rsidTr="00663079">
        <w:tc>
          <w:tcPr>
            <w:tcW w:w="534" w:type="dxa"/>
          </w:tcPr>
          <w:p w:rsidR="00FE6F5D" w:rsidRPr="00FE6F5D" w:rsidRDefault="00FE6F5D" w:rsidP="00CA555E">
            <w:pPr>
              <w:widowControl/>
              <w:numPr>
                <w:ilvl w:val="0"/>
                <w:numId w:val="43"/>
              </w:numPr>
              <w:spacing w:after="0" w:line="240" w:lineRule="auto"/>
              <w:ind w:left="426" w:hanging="426"/>
              <w:contextualSpacing/>
              <w:jc w:val="right"/>
              <w:rPr>
                <w:sz w:val="20"/>
                <w:szCs w:val="20"/>
              </w:rPr>
            </w:pPr>
          </w:p>
        </w:tc>
        <w:tc>
          <w:tcPr>
            <w:tcW w:w="2976" w:type="dxa"/>
            <w:vAlign w:val="bottom"/>
          </w:tcPr>
          <w:p w:rsidR="00FE6F5D" w:rsidRPr="00FE6F5D" w:rsidRDefault="00FE6F5D" w:rsidP="00FE6F5D">
            <w:pPr>
              <w:widowControl/>
              <w:spacing w:after="0" w:line="240" w:lineRule="auto"/>
              <w:ind w:firstLine="0"/>
              <w:jc w:val="left"/>
              <w:rPr>
                <w:sz w:val="20"/>
                <w:szCs w:val="20"/>
              </w:rPr>
            </w:pPr>
            <w:r w:rsidRPr="00FE6F5D">
              <w:rPr>
                <w:color w:val="000000"/>
                <w:sz w:val="20"/>
                <w:szCs w:val="20"/>
              </w:rPr>
              <w:t xml:space="preserve">ст. </w:t>
            </w:r>
            <w:proofErr w:type="spellStart"/>
            <w:r w:rsidRPr="00FE6F5D">
              <w:rPr>
                <w:color w:val="000000"/>
                <w:sz w:val="20"/>
                <w:szCs w:val="20"/>
              </w:rPr>
              <w:t>Домикан</w:t>
            </w:r>
            <w:proofErr w:type="spellEnd"/>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56</w:t>
            </w:r>
          </w:p>
        </w:tc>
        <w:tc>
          <w:tcPr>
            <w:tcW w:w="1134"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56</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48</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47</w:t>
            </w:r>
          </w:p>
        </w:tc>
        <w:tc>
          <w:tcPr>
            <w:tcW w:w="1275"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48</w:t>
            </w:r>
          </w:p>
        </w:tc>
      </w:tr>
      <w:tr w:rsidR="00FE6F5D" w:rsidRPr="00FE6F5D" w:rsidTr="00663079">
        <w:tc>
          <w:tcPr>
            <w:tcW w:w="534" w:type="dxa"/>
          </w:tcPr>
          <w:p w:rsidR="00FE6F5D" w:rsidRPr="00FE6F5D" w:rsidRDefault="00FE6F5D" w:rsidP="00CA555E">
            <w:pPr>
              <w:widowControl/>
              <w:numPr>
                <w:ilvl w:val="0"/>
                <w:numId w:val="43"/>
              </w:numPr>
              <w:spacing w:after="0" w:line="240" w:lineRule="auto"/>
              <w:ind w:left="426" w:hanging="426"/>
              <w:contextualSpacing/>
              <w:jc w:val="right"/>
              <w:rPr>
                <w:sz w:val="20"/>
                <w:szCs w:val="20"/>
              </w:rPr>
            </w:pPr>
          </w:p>
        </w:tc>
        <w:tc>
          <w:tcPr>
            <w:tcW w:w="2976" w:type="dxa"/>
            <w:vAlign w:val="bottom"/>
          </w:tcPr>
          <w:p w:rsidR="00FE6F5D" w:rsidRPr="00FE6F5D" w:rsidRDefault="00FE6F5D" w:rsidP="00FE6F5D">
            <w:pPr>
              <w:widowControl/>
              <w:spacing w:after="0" w:line="240" w:lineRule="auto"/>
              <w:ind w:firstLine="0"/>
              <w:jc w:val="left"/>
              <w:rPr>
                <w:sz w:val="20"/>
                <w:szCs w:val="20"/>
              </w:rPr>
            </w:pPr>
            <w:r w:rsidRPr="00FE6F5D">
              <w:rPr>
                <w:color w:val="000000"/>
                <w:sz w:val="20"/>
                <w:szCs w:val="20"/>
              </w:rPr>
              <w:t xml:space="preserve">с. </w:t>
            </w:r>
            <w:proofErr w:type="spellStart"/>
            <w:r w:rsidRPr="00FE6F5D">
              <w:rPr>
                <w:color w:val="000000"/>
                <w:sz w:val="20"/>
                <w:szCs w:val="20"/>
              </w:rPr>
              <w:t>Ерахта</w:t>
            </w:r>
            <w:proofErr w:type="spellEnd"/>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5</w:t>
            </w:r>
          </w:p>
        </w:tc>
        <w:tc>
          <w:tcPr>
            <w:tcW w:w="1134"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5</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1</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0</w:t>
            </w:r>
          </w:p>
        </w:tc>
        <w:tc>
          <w:tcPr>
            <w:tcW w:w="1275"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0</w:t>
            </w:r>
          </w:p>
        </w:tc>
      </w:tr>
      <w:tr w:rsidR="00FE6F5D" w:rsidRPr="00FE6F5D" w:rsidTr="00663079">
        <w:tc>
          <w:tcPr>
            <w:tcW w:w="534" w:type="dxa"/>
          </w:tcPr>
          <w:p w:rsidR="00FE6F5D" w:rsidRPr="00FE6F5D" w:rsidRDefault="00FE6F5D" w:rsidP="00CA555E">
            <w:pPr>
              <w:widowControl/>
              <w:numPr>
                <w:ilvl w:val="0"/>
                <w:numId w:val="43"/>
              </w:numPr>
              <w:spacing w:after="0" w:line="240" w:lineRule="auto"/>
              <w:ind w:left="426" w:hanging="426"/>
              <w:contextualSpacing/>
              <w:jc w:val="right"/>
              <w:rPr>
                <w:sz w:val="20"/>
                <w:szCs w:val="20"/>
              </w:rPr>
            </w:pPr>
          </w:p>
        </w:tc>
        <w:tc>
          <w:tcPr>
            <w:tcW w:w="2976" w:type="dxa"/>
            <w:vAlign w:val="bottom"/>
          </w:tcPr>
          <w:p w:rsidR="00FE6F5D" w:rsidRPr="00FE6F5D" w:rsidRDefault="00FE6F5D" w:rsidP="00FE6F5D">
            <w:pPr>
              <w:widowControl/>
              <w:spacing w:after="0" w:line="240" w:lineRule="auto"/>
              <w:ind w:firstLine="0"/>
              <w:jc w:val="left"/>
              <w:rPr>
                <w:sz w:val="20"/>
                <w:szCs w:val="20"/>
              </w:rPr>
            </w:pPr>
            <w:r w:rsidRPr="00FE6F5D">
              <w:rPr>
                <w:color w:val="000000"/>
                <w:sz w:val="20"/>
                <w:szCs w:val="20"/>
              </w:rPr>
              <w:t xml:space="preserve">ст. </w:t>
            </w:r>
            <w:proofErr w:type="spellStart"/>
            <w:r w:rsidRPr="00FE6F5D">
              <w:rPr>
                <w:color w:val="000000"/>
                <w:sz w:val="20"/>
                <w:szCs w:val="20"/>
              </w:rPr>
              <w:t>Есауловка</w:t>
            </w:r>
            <w:proofErr w:type="spellEnd"/>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2</w:t>
            </w:r>
          </w:p>
        </w:tc>
        <w:tc>
          <w:tcPr>
            <w:tcW w:w="1134"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2</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17</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17</w:t>
            </w:r>
          </w:p>
        </w:tc>
        <w:tc>
          <w:tcPr>
            <w:tcW w:w="1275"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17</w:t>
            </w:r>
          </w:p>
        </w:tc>
      </w:tr>
      <w:tr w:rsidR="00FE6F5D" w:rsidRPr="00FE6F5D" w:rsidTr="00663079">
        <w:tc>
          <w:tcPr>
            <w:tcW w:w="534" w:type="dxa"/>
          </w:tcPr>
          <w:p w:rsidR="00FE6F5D" w:rsidRPr="00FE6F5D" w:rsidRDefault="00FE6F5D" w:rsidP="00CA555E">
            <w:pPr>
              <w:widowControl/>
              <w:numPr>
                <w:ilvl w:val="0"/>
                <w:numId w:val="43"/>
              </w:numPr>
              <w:spacing w:after="0" w:line="240" w:lineRule="auto"/>
              <w:ind w:left="426" w:hanging="426"/>
              <w:contextualSpacing/>
              <w:jc w:val="right"/>
              <w:rPr>
                <w:sz w:val="20"/>
                <w:szCs w:val="20"/>
              </w:rPr>
            </w:pPr>
          </w:p>
        </w:tc>
        <w:tc>
          <w:tcPr>
            <w:tcW w:w="2976" w:type="dxa"/>
            <w:vAlign w:val="bottom"/>
          </w:tcPr>
          <w:p w:rsidR="00FE6F5D" w:rsidRPr="00FE6F5D" w:rsidRDefault="00FE6F5D" w:rsidP="00FE6F5D">
            <w:pPr>
              <w:widowControl/>
              <w:spacing w:after="0" w:line="240" w:lineRule="auto"/>
              <w:ind w:firstLine="0"/>
              <w:jc w:val="left"/>
              <w:rPr>
                <w:sz w:val="20"/>
                <w:szCs w:val="20"/>
              </w:rPr>
            </w:pPr>
            <w:r w:rsidRPr="00FE6F5D">
              <w:rPr>
                <w:color w:val="000000"/>
                <w:sz w:val="20"/>
                <w:szCs w:val="20"/>
              </w:rPr>
              <w:t xml:space="preserve">с. </w:t>
            </w:r>
            <w:proofErr w:type="spellStart"/>
            <w:r w:rsidRPr="00FE6F5D">
              <w:rPr>
                <w:color w:val="000000"/>
                <w:sz w:val="20"/>
                <w:szCs w:val="20"/>
              </w:rPr>
              <w:t>Журавлёвка</w:t>
            </w:r>
            <w:proofErr w:type="spellEnd"/>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160</w:t>
            </w:r>
          </w:p>
        </w:tc>
        <w:tc>
          <w:tcPr>
            <w:tcW w:w="1134"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164</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147</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144</w:t>
            </w:r>
          </w:p>
        </w:tc>
        <w:tc>
          <w:tcPr>
            <w:tcW w:w="1275"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145</w:t>
            </w:r>
          </w:p>
        </w:tc>
      </w:tr>
      <w:tr w:rsidR="00FE6F5D" w:rsidRPr="00FE6F5D" w:rsidTr="00663079">
        <w:tc>
          <w:tcPr>
            <w:tcW w:w="534" w:type="dxa"/>
          </w:tcPr>
          <w:p w:rsidR="00FE6F5D" w:rsidRPr="00FE6F5D" w:rsidRDefault="00FE6F5D" w:rsidP="00CA555E">
            <w:pPr>
              <w:widowControl/>
              <w:numPr>
                <w:ilvl w:val="0"/>
                <w:numId w:val="43"/>
              </w:numPr>
              <w:spacing w:after="0" w:line="240" w:lineRule="auto"/>
              <w:ind w:left="426" w:hanging="426"/>
              <w:contextualSpacing/>
              <w:jc w:val="right"/>
              <w:rPr>
                <w:sz w:val="20"/>
                <w:szCs w:val="20"/>
              </w:rPr>
            </w:pPr>
          </w:p>
        </w:tc>
        <w:tc>
          <w:tcPr>
            <w:tcW w:w="2976" w:type="dxa"/>
            <w:vAlign w:val="bottom"/>
          </w:tcPr>
          <w:p w:rsidR="00FE6F5D" w:rsidRPr="00FE6F5D" w:rsidRDefault="00FE6F5D" w:rsidP="00FE6F5D">
            <w:pPr>
              <w:widowControl/>
              <w:spacing w:after="0" w:line="240" w:lineRule="auto"/>
              <w:ind w:firstLine="0"/>
              <w:jc w:val="left"/>
              <w:rPr>
                <w:sz w:val="20"/>
                <w:szCs w:val="20"/>
              </w:rPr>
            </w:pPr>
            <w:r w:rsidRPr="00FE6F5D">
              <w:rPr>
                <w:color w:val="000000"/>
                <w:sz w:val="20"/>
                <w:szCs w:val="20"/>
              </w:rPr>
              <w:t>ст. Журавли</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2</w:t>
            </w:r>
          </w:p>
        </w:tc>
        <w:tc>
          <w:tcPr>
            <w:tcW w:w="1134"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2</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6</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7</w:t>
            </w:r>
          </w:p>
        </w:tc>
        <w:tc>
          <w:tcPr>
            <w:tcW w:w="1275"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8</w:t>
            </w:r>
          </w:p>
        </w:tc>
      </w:tr>
      <w:tr w:rsidR="00FE6F5D" w:rsidRPr="00FE6F5D" w:rsidTr="00663079">
        <w:tc>
          <w:tcPr>
            <w:tcW w:w="534" w:type="dxa"/>
          </w:tcPr>
          <w:p w:rsidR="00FE6F5D" w:rsidRPr="00FE6F5D" w:rsidRDefault="00FE6F5D" w:rsidP="00CA555E">
            <w:pPr>
              <w:widowControl/>
              <w:numPr>
                <w:ilvl w:val="0"/>
                <w:numId w:val="43"/>
              </w:numPr>
              <w:spacing w:after="0" w:line="240" w:lineRule="auto"/>
              <w:ind w:left="426" w:hanging="426"/>
              <w:contextualSpacing/>
              <w:jc w:val="right"/>
              <w:rPr>
                <w:sz w:val="20"/>
                <w:szCs w:val="20"/>
              </w:rPr>
            </w:pPr>
          </w:p>
        </w:tc>
        <w:tc>
          <w:tcPr>
            <w:tcW w:w="2976" w:type="dxa"/>
            <w:vAlign w:val="bottom"/>
          </w:tcPr>
          <w:p w:rsidR="00FE6F5D" w:rsidRPr="00FE6F5D" w:rsidRDefault="00FE6F5D" w:rsidP="00FE6F5D">
            <w:pPr>
              <w:widowControl/>
              <w:spacing w:after="0" w:line="240" w:lineRule="auto"/>
              <w:ind w:firstLine="0"/>
              <w:jc w:val="left"/>
              <w:rPr>
                <w:sz w:val="20"/>
                <w:szCs w:val="20"/>
              </w:rPr>
            </w:pPr>
            <w:r w:rsidRPr="00FE6F5D">
              <w:rPr>
                <w:color w:val="000000"/>
                <w:sz w:val="20"/>
                <w:szCs w:val="20"/>
              </w:rPr>
              <w:t>с. Заречное</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39</w:t>
            </w:r>
          </w:p>
        </w:tc>
        <w:tc>
          <w:tcPr>
            <w:tcW w:w="1134"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40</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28</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24</w:t>
            </w:r>
          </w:p>
        </w:tc>
        <w:tc>
          <w:tcPr>
            <w:tcW w:w="1275"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164</w:t>
            </w:r>
          </w:p>
        </w:tc>
      </w:tr>
      <w:tr w:rsidR="00FE6F5D" w:rsidRPr="00FE6F5D" w:rsidTr="00663079">
        <w:tc>
          <w:tcPr>
            <w:tcW w:w="534" w:type="dxa"/>
          </w:tcPr>
          <w:p w:rsidR="00FE6F5D" w:rsidRPr="00FE6F5D" w:rsidRDefault="00FE6F5D" w:rsidP="00CA555E">
            <w:pPr>
              <w:widowControl/>
              <w:numPr>
                <w:ilvl w:val="0"/>
                <w:numId w:val="43"/>
              </w:numPr>
              <w:spacing w:after="0" w:line="240" w:lineRule="auto"/>
              <w:ind w:left="426" w:hanging="426"/>
              <w:contextualSpacing/>
              <w:jc w:val="right"/>
              <w:rPr>
                <w:sz w:val="20"/>
                <w:szCs w:val="20"/>
              </w:rPr>
            </w:pPr>
          </w:p>
        </w:tc>
        <w:tc>
          <w:tcPr>
            <w:tcW w:w="2976" w:type="dxa"/>
            <w:vAlign w:val="bottom"/>
          </w:tcPr>
          <w:p w:rsidR="00FE6F5D" w:rsidRPr="00FE6F5D" w:rsidRDefault="00FE6F5D" w:rsidP="00FE6F5D">
            <w:pPr>
              <w:widowControl/>
              <w:spacing w:after="0" w:line="240" w:lineRule="auto"/>
              <w:ind w:firstLine="0"/>
              <w:jc w:val="left"/>
              <w:rPr>
                <w:sz w:val="20"/>
                <w:szCs w:val="20"/>
              </w:rPr>
            </w:pPr>
            <w:r w:rsidRPr="00FE6F5D">
              <w:rPr>
                <w:color w:val="000000"/>
                <w:sz w:val="20"/>
                <w:szCs w:val="20"/>
              </w:rPr>
              <w:t>с. Иннокентьевка</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385</w:t>
            </w:r>
          </w:p>
        </w:tc>
        <w:tc>
          <w:tcPr>
            <w:tcW w:w="1134"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370</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499</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492</w:t>
            </w:r>
          </w:p>
        </w:tc>
        <w:tc>
          <w:tcPr>
            <w:tcW w:w="1275"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485</w:t>
            </w:r>
          </w:p>
        </w:tc>
      </w:tr>
      <w:tr w:rsidR="00FE6F5D" w:rsidRPr="00FE6F5D" w:rsidTr="00663079">
        <w:tc>
          <w:tcPr>
            <w:tcW w:w="534" w:type="dxa"/>
          </w:tcPr>
          <w:p w:rsidR="00FE6F5D" w:rsidRPr="00FE6F5D" w:rsidRDefault="00FE6F5D" w:rsidP="00CA555E">
            <w:pPr>
              <w:widowControl/>
              <w:numPr>
                <w:ilvl w:val="0"/>
                <w:numId w:val="43"/>
              </w:numPr>
              <w:spacing w:after="0" w:line="240" w:lineRule="auto"/>
              <w:ind w:left="426" w:hanging="426"/>
              <w:contextualSpacing/>
              <w:jc w:val="right"/>
              <w:rPr>
                <w:sz w:val="20"/>
                <w:szCs w:val="20"/>
              </w:rPr>
            </w:pPr>
          </w:p>
        </w:tc>
        <w:tc>
          <w:tcPr>
            <w:tcW w:w="2976" w:type="dxa"/>
            <w:vAlign w:val="bottom"/>
          </w:tcPr>
          <w:p w:rsidR="00FE6F5D" w:rsidRPr="00FE6F5D" w:rsidRDefault="00FE6F5D" w:rsidP="00FE6F5D">
            <w:pPr>
              <w:widowControl/>
              <w:spacing w:after="0" w:line="240" w:lineRule="auto"/>
              <w:ind w:firstLine="0"/>
              <w:jc w:val="left"/>
              <w:rPr>
                <w:sz w:val="20"/>
                <w:szCs w:val="20"/>
              </w:rPr>
            </w:pPr>
            <w:r w:rsidRPr="00FE6F5D">
              <w:rPr>
                <w:color w:val="000000"/>
                <w:sz w:val="20"/>
                <w:szCs w:val="20"/>
              </w:rPr>
              <w:t>с. Казановка</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28</w:t>
            </w:r>
          </w:p>
        </w:tc>
        <w:tc>
          <w:tcPr>
            <w:tcW w:w="1134"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27</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8</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6</w:t>
            </w:r>
          </w:p>
        </w:tc>
        <w:tc>
          <w:tcPr>
            <w:tcW w:w="1275"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4</w:t>
            </w:r>
          </w:p>
        </w:tc>
      </w:tr>
      <w:tr w:rsidR="00FE6F5D" w:rsidRPr="00FE6F5D" w:rsidTr="00663079">
        <w:tc>
          <w:tcPr>
            <w:tcW w:w="534" w:type="dxa"/>
          </w:tcPr>
          <w:p w:rsidR="00FE6F5D" w:rsidRPr="00FE6F5D" w:rsidRDefault="00FE6F5D" w:rsidP="00CA555E">
            <w:pPr>
              <w:widowControl/>
              <w:numPr>
                <w:ilvl w:val="0"/>
                <w:numId w:val="43"/>
              </w:numPr>
              <w:spacing w:after="0" w:line="240" w:lineRule="auto"/>
              <w:ind w:left="426" w:hanging="426"/>
              <w:contextualSpacing/>
              <w:jc w:val="right"/>
              <w:rPr>
                <w:sz w:val="20"/>
                <w:szCs w:val="20"/>
              </w:rPr>
            </w:pPr>
          </w:p>
        </w:tc>
        <w:tc>
          <w:tcPr>
            <w:tcW w:w="2976" w:type="dxa"/>
            <w:vAlign w:val="bottom"/>
          </w:tcPr>
          <w:p w:rsidR="00FE6F5D" w:rsidRPr="00FE6F5D" w:rsidRDefault="00FE6F5D" w:rsidP="00FE6F5D">
            <w:pPr>
              <w:widowControl/>
              <w:spacing w:after="0" w:line="240" w:lineRule="auto"/>
              <w:ind w:firstLine="0"/>
              <w:jc w:val="left"/>
              <w:rPr>
                <w:sz w:val="20"/>
                <w:szCs w:val="20"/>
              </w:rPr>
            </w:pPr>
            <w:r w:rsidRPr="00FE6F5D">
              <w:rPr>
                <w:color w:val="000000"/>
                <w:sz w:val="20"/>
                <w:szCs w:val="20"/>
              </w:rPr>
              <w:t>с. Казачий</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2</w:t>
            </w:r>
          </w:p>
        </w:tc>
        <w:tc>
          <w:tcPr>
            <w:tcW w:w="1134"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2</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0</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0</w:t>
            </w:r>
          </w:p>
        </w:tc>
        <w:tc>
          <w:tcPr>
            <w:tcW w:w="1275"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0</w:t>
            </w:r>
          </w:p>
        </w:tc>
      </w:tr>
      <w:tr w:rsidR="00FE6F5D" w:rsidRPr="00FE6F5D" w:rsidTr="00663079">
        <w:tc>
          <w:tcPr>
            <w:tcW w:w="534" w:type="dxa"/>
          </w:tcPr>
          <w:p w:rsidR="00FE6F5D" w:rsidRPr="00FE6F5D" w:rsidRDefault="00FE6F5D" w:rsidP="00CA555E">
            <w:pPr>
              <w:widowControl/>
              <w:numPr>
                <w:ilvl w:val="0"/>
                <w:numId w:val="43"/>
              </w:numPr>
              <w:spacing w:after="0" w:line="240" w:lineRule="auto"/>
              <w:ind w:left="426" w:hanging="426"/>
              <w:contextualSpacing/>
              <w:jc w:val="right"/>
              <w:rPr>
                <w:sz w:val="20"/>
                <w:szCs w:val="20"/>
              </w:rPr>
            </w:pPr>
          </w:p>
        </w:tc>
        <w:tc>
          <w:tcPr>
            <w:tcW w:w="2976" w:type="dxa"/>
            <w:vAlign w:val="bottom"/>
          </w:tcPr>
          <w:p w:rsidR="00FE6F5D" w:rsidRPr="00FE6F5D" w:rsidRDefault="00FE6F5D" w:rsidP="00FE6F5D">
            <w:pPr>
              <w:widowControl/>
              <w:spacing w:after="0" w:line="240" w:lineRule="auto"/>
              <w:ind w:firstLine="0"/>
              <w:jc w:val="left"/>
              <w:rPr>
                <w:sz w:val="20"/>
                <w:szCs w:val="20"/>
              </w:rPr>
            </w:pPr>
            <w:r w:rsidRPr="00FE6F5D">
              <w:rPr>
                <w:color w:val="000000"/>
                <w:sz w:val="20"/>
                <w:szCs w:val="20"/>
              </w:rPr>
              <w:t>с. Каменка</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23</w:t>
            </w:r>
          </w:p>
        </w:tc>
        <w:tc>
          <w:tcPr>
            <w:tcW w:w="1134"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23</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8</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7</w:t>
            </w:r>
          </w:p>
        </w:tc>
        <w:tc>
          <w:tcPr>
            <w:tcW w:w="1275"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7</w:t>
            </w:r>
          </w:p>
        </w:tc>
      </w:tr>
      <w:tr w:rsidR="00FE6F5D" w:rsidRPr="00FE6F5D" w:rsidTr="00663079">
        <w:tc>
          <w:tcPr>
            <w:tcW w:w="534" w:type="dxa"/>
          </w:tcPr>
          <w:p w:rsidR="00FE6F5D" w:rsidRPr="00FE6F5D" w:rsidRDefault="00FE6F5D" w:rsidP="00CA555E">
            <w:pPr>
              <w:widowControl/>
              <w:numPr>
                <w:ilvl w:val="0"/>
                <w:numId w:val="43"/>
              </w:numPr>
              <w:spacing w:after="0" w:line="240" w:lineRule="auto"/>
              <w:ind w:left="426" w:hanging="426"/>
              <w:contextualSpacing/>
              <w:jc w:val="right"/>
              <w:rPr>
                <w:sz w:val="20"/>
                <w:szCs w:val="20"/>
              </w:rPr>
            </w:pPr>
          </w:p>
        </w:tc>
        <w:tc>
          <w:tcPr>
            <w:tcW w:w="2976" w:type="dxa"/>
            <w:vAlign w:val="bottom"/>
          </w:tcPr>
          <w:p w:rsidR="00FE6F5D" w:rsidRPr="00FE6F5D" w:rsidRDefault="00FE6F5D" w:rsidP="00FE6F5D">
            <w:pPr>
              <w:widowControl/>
              <w:spacing w:after="0" w:line="240" w:lineRule="auto"/>
              <w:ind w:firstLine="0"/>
              <w:jc w:val="left"/>
              <w:rPr>
                <w:sz w:val="20"/>
                <w:szCs w:val="20"/>
              </w:rPr>
            </w:pPr>
            <w:r w:rsidRPr="00FE6F5D">
              <w:rPr>
                <w:color w:val="000000"/>
                <w:sz w:val="20"/>
                <w:szCs w:val="20"/>
              </w:rPr>
              <w:t>с. Каменный карьер</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93</w:t>
            </w:r>
          </w:p>
        </w:tc>
        <w:tc>
          <w:tcPr>
            <w:tcW w:w="1134"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91</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101</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94</w:t>
            </w:r>
          </w:p>
        </w:tc>
        <w:tc>
          <w:tcPr>
            <w:tcW w:w="1275"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87</w:t>
            </w:r>
          </w:p>
        </w:tc>
      </w:tr>
      <w:tr w:rsidR="00FE6F5D" w:rsidRPr="00FE6F5D" w:rsidTr="00663079">
        <w:tc>
          <w:tcPr>
            <w:tcW w:w="534" w:type="dxa"/>
          </w:tcPr>
          <w:p w:rsidR="00FE6F5D" w:rsidRPr="00FE6F5D" w:rsidRDefault="00FE6F5D" w:rsidP="00CA555E">
            <w:pPr>
              <w:widowControl/>
              <w:numPr>
                <w:ilvl w:val="0"/>
                <w:numId w:val="43"/>
              </w:numPr>
              <w:spacing w:after="0" w:line="240" w:lineRule="auto"/>
              <w:ind w:left="426" w:hanging="426"/>
              <w:contextualSpacing/>
              <w:jc w:val="right"/>
              <w:rPr>
                <w:sz w:val="20"/>
                <w:szCs w:val="20"/>
              </w:rPr>
            </w:pPr>
          </w:p>
        </w:tc>
        <w:tc>
          <w:tcPr>
            <w:tcW w:w="2976" w:type="dxa"/>
            <w:vAlign w:val="bottom"/>
          </w:tcPr>
          <w:p w:rsidR="00FE6F5D" w:rsidRPr="00FE6F5D" w:rsidRDefault="00FE6F5D" w:rsidP="00FE6F5D">
            <w:pPr>
              <w:widowControl/>
              <w:spacing w:after="0" w:line="240" w:lineRule="auto"/>
              <w:ind w:firstLine="0"/>
              <w:jc w:val="left"/>
              <w:rPr>
                <w:sz w:val="20"/>
                <w:szCs w:val="20"/>
              </w:rPr>
            </w:pPr>
            <w:r w:rsidRPr="00FE6F5D">
              <w:rPr>
                <w:color w:val="000000"/>
                <w:sz w:val="20"/>
                <w:szCs w:val="20"/>
              </w:rPr>
              <w:t>с. Касаткино</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228</w:t>
            </w:r>
          </w:p>
        </w:tc>
        <w:tc>
          <w:tcPr>
            <w:tcW w:w="1134"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228</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241</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223</w:t>
            </w:r>
          </w:p>
        </w:tc>
        <w:tc>
          <w:tcPr>
            <w:tcW w:w="1275"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201</w:t>
            </w:r>
          </w:p>
        </w:tc>
      </w:tr>
      <w:tr w:rsidR="00FE6F5D" w:rsidRPr="00FE6F5D" w:rsidTr="00663079">
        <w:tc>
          <w:tcPr>
            <w:tcW w:w="534" w:type="dxa"/>
          </w:tcPr>
          <w:p w:rsidR="00FE6F5D" w:rsidRPr="00FE6F5D" w:rsidRDefault="00FE6F5D" w:rsidP="00CA555E">
            <w:pPr>
              <w:widowControl/>
              <w:numPr>
                <w:ilvl w:val="0"/>
                <w:numId w:val="43"/>
              </w:numPr>
              <w:spacing w:after="0" w:line="240" w:lineRule="auto"/>
              <w:ind w:left="426" w:hanging="426"/>
              <w:contextualSpacing/>
              <w:jc w:val="right"/>
              <w:rPr>
                <w:sz w:val="20"/>
                <w:szCs w:val="20"/>
              </w:rPr>
            </w:pPr>
          </w:p>
        </w:tc>
        <w:tc>
          <w:tcPr>
            <w:tcW w:w="2976" w:type="dxa"/>
            <w:vAlign w:val="bottom"/>
          </w:tcPr>
          <w:p w:rsidR="00FE6F5D" w:rsidRPr="00FE6F5D" w:rsidRDefault="00FE6F5D" w:rsidP="00FE6F5D">
            <w:pPr>
              <w:widowControl/>
              <w:spacing w:after="0" w:line="240" w:lineRule="auto"/>
              <w:ind w:firstLine="0"/>
              <w:jc w:val="left"/>
              <w:rPr>
                <w:sz w:val="20"/>
                <w:szCs w:val="20"/>
              </w:rPr>
            </w:pPr>
            <w:r w:rsidRPr="00FE6F5D">
              <w:rPr>
                <w:color w:val="000000"/>
                <w:sz w:val="20"/>
                <w:szCs w:val="20"/>
              </w:rPr>
              <w:t>с. Красная горка</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5</w:t>
            </w:r>
          </w:p>
        </w:tc>
        <w:tc>
          <w:tcPr>
            <w:tcW w:w="1134"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4</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14</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14</w:t>
            </w:r>
          </w:p>
        </w:tc>
        <w:tc>
          <w:tcPr>
            <w:tcW w:w="1275"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13</w:t>
            </w:r>
          </w:p>
        </w:tc>
      </w:tr>
      <w:tr w:rsidR="00FE6F5D" w:rsidRPr="00FE6F5D" w:rsidTr="00663079">
        <w:tc>
          <w:tcPr>
            <w:tcW w:w="534" w:type="dxa"/>
          </w:tcPr>
          <w:p w:rsidR="00FE6F5D" w:rsidRPr="00FE6F5D" w:rsidRDefault="00FE6F5D" w:rsidP="00CA555E">
            <w:pPr>
              <w:widowControl/>
              <w:numPr>
                <w:ilvl w:val="0"/>
                <w:numId w:val="43"/>
              </w:numPr>
              <w:spacing w:after="0" w:line="240" w:lineRule="auto"/>
              <w:ind w:left="426" w:hanging="426"/>
              <w:contextualSpacing/>
              <w:jc w:val="right"/>
              <w:rPr>
                <w:sz w:val="20"/>
                <w:szCs w:val="20"/>
              </w:rPr>
            </w:pPr>
          </w:p>
        </w:tc>
        <w:tc>
          <w:tcPr>
            <w:tcW w:w="2976" w:type="dxa"/>
            <w:vAlign w:val="bottom"/>
          </w:tcPr>
          <w:p w:rsidR="00FE6F5D" w:rsidRPr="00FE6F5D" w:rsidRDefault="00FE6F5D" w:rsidP="00FE6F5D">
            <w:pPr>
              <w:widowControl/>
              <w:spacing w:after="0" w:line="240" w:lineRule="auto"/>
              <w:ind w:firstLine="0"/>
              <w:jc w:val="left"/>
              <w:rPr>
                <w:sz w:val="20"/>
                <w:szCs w:val="20"/>
              </w:rPr>
            </w:pPr>
            <w:r w:rsidRPr="00FE6F5D">
              <w:rPr>
                <w:color w:val="000000"/>
                <w:sz w:val="20"/>
                <w:szCs w:val="20"/>
              </w:rPr>
              <w:t>с. Красный исток</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45</w:t>
            </w:r>
          </w:p>
        </w:tc>
        <w:tc>
          <w:tcPr>
            <w:tcW w:w="1134"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45</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42</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42</w:t>
            </w:r>
          </w:p>
        </w:tc>
        <w:tc>
          <w:tcPr>
            <w:tcW w:w="1275"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42</w:t>
            </w:r>
          </w:p>
        </w:tc>
      </w:tr>
      <w:tr w:rsidR="00FE6F5D" w:rsidRPr="00FE6F5D" w:rsidTr="00663079">
        <w:tc>
          <w:tcPr>
            <w:tcW w:w="534" w:type="dxa"/>
          </w:tcPr>
          <w:p w:rsidR="00FE6F5D" w:rsidRPr="00FE6F5D" w:rsidRDefault="00FE6F5D" w:rsidP="00CA555E">
            <w:pPr>
              <w:widowControl/>
              <w:numPr>
                <w:ilvl w:val="0"/>
                <w:numId w:val="43"/>
              </w:numPr>
              <w:spacing w:after="0" w:line="240" w:lineRule="auto"/>
              <w:ind w:left="426" w:hanging="426"/>
              <w:contextualSpacing/>
              <w:jc w:val="right"/>
              <w:rPr>
                <w:sz w:val="20"/>
                <w:szCs w:val="20"/>
              </w:rPr>
            </w:pPr>
          </w:p>
        </w:tc>
        <w:tc>
          <w:tcPr>
            <w:tcW w:w="2976" w:type="dxa"/>
            <w:vAlign w:val="bottom"/>
          </w:tcPr>
          <w:p w:rsidR="00FE6F5D" w:rsidRPr="00FE6F5D" w:rsidRDefault="00FE6F5D" w:rsidP="00FE6F5D">
            <w:pPr>
              <w:widowControl/>
              <w:spacing w:after="0" w:line="240" w:lineRule="auto"/>
              <w:ind w:firstLine="0"/>
              <w:jc w:val="left"/>
              <w:rPr>
                <w:sz w:val="20"/>
                <w:szCs w:val="20"/>
              </w:rPr>
            </w:pPr>
            <w:r w:rsidRPr="00FE6F5D">
              <w:rPr>
                <w:color w:val="000000"/>
                <w:sz w:val="20"/>
                <w:szCs w:val="20"/>
              </w:rPr>
              <w:t>с. Красный луч</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21</w:t>
            </w:r>
          </w:p>
        </w:tc>
        <w:tc>
          <w:tcPr>
            <w:tcW w:w="1134"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20</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14</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11</w:t>
            </w:r>
          </w:p>
        </w:tc>
        <w:tc>
          <w:tcPr>
            <w:tcW w:w="1275"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11</w:t>
            </w:r>
          </w:p>
        </w:tc>
      </w:tr>
      <w:tr w:rsidR="00FE6F5D" w:rsidRPr="00FE6F5D" w:rsidTr="00663079">
        <w:tc>
          <w:tcPr>
            <w:tcW w:w="534" w:type="dxa"/>
          </w:tcPr>
          <w:p w:rsidR="00FE6F5D" w:rsidRPr="00FE6F5D" w:rsidRDefault="00FE6F5D" w:rsidP="00CA555E">
            <w:pPr>
              <w:widowControl/>
              <w:numPr>
                <w:ilvl w:val="0"/>
                <w:numId w:val="43"/>
              </w:numPr>
              <w:spacing w:after="0" w:line="240" w:lineRule="auto"/>
              <w:ind w:left="426" w:hanging="426"/>
              <w:contextualSpacing/>
              <w:jc w:val="right"/>
              <w:rPr>
                <w:sz w:val="20"/>
                <w:szCs w:val="20"/>
              </w:rPr>
            </w:pPr>
          </w:p>
        </w:tc>
        <w:tc>
          <w:tcPr>
            <w:tcW w:w="2976" w:type="dxa"/>
            <w:vAlign w:val="bottom"/>
          </w:tcPr>
          <w:p w:rsidR="00FE6F5D" w:rsidRPr="00FE6F5D" w:rsidRDefault="00FE6F5D" w:rsidP="00FE6F5D">
            <w:pPr>
              <w:widowControl/>
              <w:spacing w:after="0" w:line="240" w:lineRule="auto"/>
              <w:ind w:firstLine="0"/>
              <w:jc w:val="left"/>
              <w:rPr>
                <w:sz w:val="20"/>
                <w:szCs w:val="20"/>
              </w:rPr>
            </w:pPr>
            <w:r w:rsidRPr="00FE6F5D">
              <w:rPr>
                <w:color w:val="000000"/>
                <w:sz w:val="20"/>
                <w:szCs w:val="20"/>
              </w:rPr>
              <w:t xml:space="preserve">ст. </w:t>
            </w:r>
            <w:proofErr w:type="spellStart"/>
            <w:r w:rsidRPr="00FE6F5D">
              <w:rPr>
                <w:color w:val="000000"/>
                <w:sz w:val="20"/>
                <w:szCs w:val="20"/>
              </w:rPr>
              <w:t>Кулустай</w:t>
            </w:r>
            <w:proofErr w:type="spellEnd"/>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4</w:t>
            </w:r>
          </w:p>
        </w:tc>
        <w:tc>
          <w:tcPr>
            <w:tcW w:w="1134"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4</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2</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2</w:t>
            </w:r>
          </w:p>
        </w:tc>
        <w:tc>
          <w:tcPr>
            <w:tcW w:w="1275"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2</w:t>
            </w:r>
          </w:p>
        </w:tc>
      </w:tr>
      <w:tr w:rsidR="00FE6F5D" w:rsidRPr="00FE6F5D" w:rsidTr="00663079">
        <w:tc>
          <w:tcPr>
            <w:tcW w:w="534" w:type="dxa"/>
          </w:tcPr>
          <w:p w:rsidR="00FE6F5D" w:rsidRPr="00FE6F5D" w:rsidRDefault="00FE6F5D" w:rsidP="00CA555E">
            <w:pPr>
              <w:widowControl/>
              <w:numPr>
                <w:ilvl w:val="0"/>
                <w:numId w:val="43"/>
              </w:numPr>
              <w:spacing w:after="0" w:line="240" w:lineRule="auto"/>
              <w:ind w:left="426" w:hanging="426"/>
              <w:contextualSpacing/>
              <w:jc w:val="right"/>
              <w:rPr>
                <w:sz w:val="20"/>
                <w:szCs w:val="20"/>
              </w:rPr>
            </w:pPr>
          </w:p>
        </w:tc>
        <w:tc>
          <w:tcPr>
            <w:tcW w:w="2976" w:type="dxa"/>
            <w:vAlign w:val="bottom"/>
          </w:tcPr>
          <w:p w:rsidR="00FE6F5D" w:rsidRPr="00FE6F5D" w:rsidRDefault="00FE6F5D" w:rsidP="00FE6F5D">
            <w:pPr>
              <w:widowControl/>
              <w:spacing w:after="0" w:line="240" w:lineRule="auto"/>
              <w:ind w:firstLine="0"/>
              <w:jc w:val="left"/>
              <w:rPr>
                <w:sz w:val="20"/>
                <w:szCs w:val="20"/>
              </w:rPr>
            </w:pPr>
            <w:r w:rsidRPr="00FE6F5D">
              <w:rPr>
                <w:color w:val="000000"/>
                <w:sz w:val="20"/>
                <w:szCs w:val="20"/>
              </w:rPr>
              <w:t xml:space="preserve">с. </w:t>
            </w:r>
            <w:proofErr w:type="spellStart"/>
            <w:r w:rsidRPr="00FE6F5D">
              <w:rPr>
                <w:color w:val="000000"/>
                <w:sz w:val="20"/>
                <w:szCs w:val="20"/>
              </w:rPr>
              <w:t>Кундур</w:t>
            </w:r>
            <w:proofErr w:type="spellEnd"/>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658</w:t>
            </w:r>
          </w:p>
        </w:tc>
        <w:tc>
          <w:tcPr>
            <w:tcW w:w="1134"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633</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630</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617</w:t>
            </w:r>
          </w:p>
        </w:tc>
        <w:tc>
          <w:tcPr>
            <w:tcW w:w="1275"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601</w:t>
            </w:r>
          </w:p>
        </w:tc>
      </w:tr>
      <w:tr w:rsidR="00FE6F5D" w:rsidRPr="00FE6F5D" w:rsidTr="00663079">
        <w:tc>
          <w:tcPr>
            <w:tcW w:w="534" w:type="dxa"/>
          </w:tcPr>
          <w:p w:rsidR="00FE6F5D" w:rsidRPr="00FE6F5D" w:rsidRDefault="00FE6F5D" w:rsidP="00CA555E">
            <w:pPr>
              <w:widowControl/>
              <w:numPr>
                <w:ilvl w:val="0"/>
                <w:numId w:val="43"/>
              </w:numPr>
              <w:spacing w:after="0" w:line="240" w:lineRule="auto"/>
              <w:ind w:left="426" w:hanging="426"/>
              <w:contextualSpacing/>
              <w:jc w:val="right"/>
              <w:rPr>
                <w:sz w:val="20"/>
                <w:szCs w:val="20"/>
              </w:rPr>
            </w:pPr>
          </w:p>
        </w:tc>
        <w:tc>
          <w:tcPr>
            <w:tcW w:w="2976" w:type="dxa"/>
            <w:vAlign w:val="bottom"/>
          </w:tcPr>
          <w:p w:rsidR="00FE6F5D" w:rsidRPr="00FE6F5D" w:rsidRDefault="00FE6F5D" w:rsidP="00FE6F5D">
            <w:pPr>
              <w:widowControl/>
              <w:spacing w:after="0" w:line="240" w:lineRule="auto"/>
              <w:ind w:firstLine="0"/>
              <w:jc w:val="left"/>
              <w:rPr>
                <w:sz w:val="20"/>
                <w:szCs w:val="20"/>
              </w:rPr>
            </w:pPr>
            <w:r w:rsidRPr="00FE6F5D">
              <w:rPr>
                <w:color w:val="000000"/>
                <w:sz w:val="20"/>
                <w:szCs w:val="20"/>
              </w:rPr>
              <w:t>с. Левый берег</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1</w:t>
            </w:r>
          </w:p>
        </w:tc>
        <w:tc>
          <w:tcPr>
            <w:tcW w:w="1134"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1</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0</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1</w:t>
            </w:r>
          </w:p>
        </w:tc>
        <w:tc>
          <w:tcPr>
            <w:tcW w:w="1275"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1</w:t>
            </w:r>
          </w:p>
        </w:tc>
      </w:tr>
      <w:tr w:rsidR="00FE6F5D" w:rsidRPr="00FE6F5D" w:rsidTr="00663079">
        <w:tc>
          <w:tcPr>
            <w:tcW w:w="534" w:type="dxa"/>
          </w:tcPr>
          <w:p w:rsidR="00FE6F5D" w:rsidRPr="00FE6F5D" w:rsidRDefault="00FE6F5D" w:rsidP="00CA555E">
            <w:pPr>
              <w:widowControl/>
              <w:numPr>
                <w:ilvl w:val="0"/>
                <w:numId w:val="43"/>
              </w:numPr>
              <w:spacing w:after="0" w:line="240" w:lineRule="auto"/>
              <w:ind w:left="426" w:hanging="426"/>
              <w:contextualSpacing/>
              <w:jc w:val="right"/>
              <w:rPr>
                <w:sz w:val="20"/>
                <w:szCs w:val="20"/>
              </w:rPr>
            </w:pPr>
          </w:p>
        </w:tc>
        <w:tc>
          <w:tcPr>
            <w:tcW w:w="2976" w:type="dxa"/>
            <w:vAlign w:val="bottom"/>
          </w:tcPr>
          <w:p w:rsidR="00FE6F5D" w:rsidRPr="00FE6F5D" w:rsidRDefault="00FE6F5D" w:rsidP="00FE6F5D">
            <w:pPr>
              <w:widowControl/>
              <w:spacing w:after="0" w:line="240" w:lineRule="auto"/>
              <w:ind w:firstLine="0"/>
              <w:jc w:val="left"/>
              <w:rPr>
                <w:sz w:val="20"/>
                <w:szCs w:val="20"/>
              </w:rPr>
            </w:pPr>
            <w:r w:rsidRPr="00FE6F5D">
              <w:rPr>
                <w:color w:val="000000"/>
                <w:sz w:val="20"/>
                <w:szCs w:val="20"/>
              </w:rPr>
              <w:t>с. Ленинское</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271</w:t>
            </w:r>
          </w:p>
        </w:tc>
        <w:tc>
          <w:tcPr>
            <w:tcW w:w="1134"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250</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294</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287</w:t>
            </w:r>
          </w:p>
        </w:tc>
        <w:tc>
          <w:tcPr>
            <w:tcW w:w="1275"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280</w:t>
            </w:r>
          </w:p>
        </w:tc>
      </w:tr>
      <w:tr w:rsidR="00FE6F5D" w:rsidRPr="00FE6F5D" w:rsidTr="00663079">
        <w:tc>
          <w:tcPr>
            <w:tcW w:w="534" w:type="dxa"/>
          </w:tcPr>
          <w:p w:rsidR="00FE6F5D" w:rsidRPr="00FE6F5D" w:rsidRDefault="00FE6F5D" w:rsidP="00CA555E">
            <w:pPr>
              <w:widowControl/>
              <w:numPr>
                <w:ilvl w:val="0"/>
                <w:numId w:val="43"/>
              </w:numPr>
              <w:spacing w:after="0" w:line="240" w:lineRule="auto"/>
              <w:ind w:left="426" w:hanging="426"/>
              <w:contextualSpacing/>
              <w:jc w:val="right"/>
              <w:rPr>
                <w:sz w:val="20"/>
                <w:szCs w:val="20"/>
              </w:rPr>
            </w:pPr>
          </w:p>
        </w:tc>
        <w:tc>
          <w:tcPr>
            <w:tcW w:w="2976" w:type="dxa"/>
            <w:vAlign w:val="bottom"/>
          </w:tcPr>
          <w:p w:rsidR="00FE6F5D" w:rsidRPr="00FE6F5D" w:rsidRDefault="00FE6F5D" w:rsidP="00FE6F5D">
            <w:pPr>
              <w:widowControl/>
              <w:spacing w:after="0" w:line="240" w:lineRule="auto"/>
              <w:ind w:firstLine="0"/>
              <w:jc w:val="left"/>
              <w:rPr>
                <w:sz w:val="20"/>
                <w:szCs w:val="20"/>
              </w:rPr>
            </w:pPr>
            <w:r w:rsidRPr="00FE6F5D">
              <w:rPr>
                <w:color w:val="000000"/>
                <w:sz w:val="20"/>
                <w:szCs w:val="20"/>
              </w:rPr>
              <w:t>с. Михайловка</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0</w:t>
            </w:r>
          </w:p>
        </w:tc>
        <w:tc>
          <w:tcPr>
            <w:tcW w:w="1134"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0</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4</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3</w:t>
            </w:r>
          </w:p>
        </w:tc>
        <w:tc>
          <w:tcPr>
            <w:tcW w:w="1275"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0</w:t>
            </w:r>
          </w:p>
        </w:tc>
      </w:tr>
      <w:tr w:rsidR="00FE6F5D" w:rsidRPr="00FE6F5D" w:rsidTr="00663079">
        <w:tc>
          <w:tcPr>
            <w:tcW w:w="534" w:type="dxa"/>
          </w:tcPr>
          <w:p w:rsidR="00FE6F5D" w:rsidRPr="00FE6F5D" w:rsidRDefault="00FE6F5D" w:rsidP="00CA555E">
            <w:pPr>
              <w:widowControl/>
              <w:numPr>
                <w:ilvl w:val="0"/>
                <w:numId w:val="43"/>
              </w:numPr>
              <w:spacing w:after="0" w:line="240" w:lineRule="auto"/>
              <w:ind w:left="426" w:hanging="426"/>
              <w:contextualSpacing/>
              <w:jc w:val="right"/>
              <w:rPr>
                <w:sz w:val="20"/>
                <w:szCs w:val="20"/>
              </w:rPr>
            </w:pPr>
          </w:p>
        </w:tc>
        <w:tc>
          <w:tcPr>
            <w:tcW w:w="2976" w:type="dxa"/>
            <w:vAlign w:val="bottom"/>
          </w:tcPr>
          <w:p w:rsidR="00FE6F5D" w:rsidRPr="00FE6F5D" w:rsidRDefault="00FE6F5D" w:rsidP="00FE6F5D">
            <w:pPr>
              <w:widowControl/>
              <w:spacing w:after="0" w:line="240" w:lineRule="auto"/>
              <w:ind w:firstLine="0"/>
              <w:jc w:val="left"/>
              <w:rPr>
                <w:sz w:val="20"/>
                <w:szCs w:val="20"/>
              </w:rPr>
            </w:pPr>
            <w:r w:rsidRPr="00FE6F5D">
              <w:rPr>
                <w:color w:val="000000"/>
                <w:sz w:val="20"/>
                <w:szCs w:val="20"/>
              </w:rPr>
              <w:t xml:space="preserve">с. </w:t>
            </w:r>
            <w:proofErr w:type="spellStart"/>
            <w:r w:rsidRPr="00FE6F5D">
              <w:rPr>
                <w:color w:val="000000"/>
                <w:sz w:val="20"/>
                <w:szCs w:val="20"/>
              </w:rPr>
              <w:t>Могилёвка</w:t>
            </w:r>
            <w:proofErr w:type="spellEnd"/>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54</w:t>
            </w:r>
          </w:p>
        </w:tc>
        <w:tc>
          <w:tcPr>
            <w:tcW w:w="1134"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53</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40</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38</w:t>
            </w:r>
          </w:p>
        </w:tc>
        <w:tc>
          <w:tcPr>
            <w:tcW w:w="1275"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37</w:t>
            </w:r>
          </w:p>
        </w:tc>
      </w:tr>
      <w:tr w:rsidR="00FE6F5D" w:rsidRPr="00FE6F5D" w:rsidTr="00663079">
        <w:tc>
          <w:tcPr>
            <w:tcW w:w="534" w:type="dxa"/>
          </w:tcPr>
          <w:p w:rsidR="00FE6F5D" w:rsidRPr="00FE6F5D" w:rsidRDefault="00FE6F5D" w:rsidP="00CA555E">
            <w:pPr>
              <w:widowControl/>
              <w:numPr>
                <w:ilvl w:val="0"/>
                <w:numId w:val="43"/>
              </w:numPr>
              <w:spacing w:after="0" w:line="240" w:lineRule="auto"/>
              <w:ind w:left="426" w:hanging="426"/>
              <w:contextualSpacing/>
              <w:jc w:val="right"/>
              <w:rPr>
                <w:sz w:val="20"/>
                <w:szCs w:val="20"/>
              </w:rPr>
            </w:pPr>
          </w:p>
        </w:tc>
        <w:tc>
          <w:tcPr>
            <w:tcW w:w="2976" w:type="dxa"/>
            <w:vAlign w:val="bottom"/>
          </w:tcPr>
          <w:p w:rsidR="00FE6F5D" w:rsidRPr="00FE6F5D" w:rsidRDefault="00FE6F5D" w:rsidP="00FE6F5D">
            <w:pPr>
              <w:widowControl/>
              <w:spacing w:after="0" w:line="240" w:lineRule="auto"/>
              <w:ind w:firstLine="0"/>
              <w:jc w:val="left"/>
              <w:rPr>
                <w:sz w:val="20"/>
                <w:szCs w:val="20"/>
              </w:rPr>
            </w:pPr>
            <w:r w:rsidRPr="00FE6F5D">
              <w:rPr>
                <w:color w:val="000000"/>
                <w:sz w:val="20"/>
                <w:szCs w:val="20"/>
              </w:rPr>
              <w:t xml:space="preserve">с. </w:t>
            </w:r>
            <w:proofErr w:type="spellStart"/>
            <w:r w:rsidRPr="00FE6F5D">
              <w:rPr>
                <w:color w:val="000000"/>
                <w:sz w:val="20"/>
                <w:szCs w:val="20"/>
              </w:rPr>
              <w:t>Новодомикан</w:t>
            </w:r>
            <w:proofErr w:type="spellEnd"/>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50</w:t>
            </w:r>
          </w:p>
        </w:tc>
        <w:tc>
          <w:tcPr>
            <w:tcW w:w="1134"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46</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31</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30</w:t>
            </w:r>
          </w:p>
        </w:tc>
        <w:tc>
          <w:tcPr>
            <w:tcW w:w="1275"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28</w:t>
            </w:r>
          </w:p>
        </w:tc>
      </w:tr>
      <w:tr w:rsidR="00FE6F5D" w:rsidRPr="00FE6F5D" w:rsidTr="00663079">
        <w:tc>
          <w:tcPr>
            <w:tcW w:w="534" w:type="dxa"/>
          </w:tcPr>
          <w:p w:rsidR="00FE6F5D" w:rsidRPr="00FE6F5D" w:rsidRDefault="00FE6F5D" w:rsidP="00CA555E">
            <w:pPr>
              <w:widowControl/>
              <w:numPr>
                <w:ilvl w:val="0"/>
                <w:numId w:val="43"/>
              </w:numPr>
              <w:spacing w:after="0" w:line="240" w:lineRule="auto"/>
              <w:ind w:left="426" w:hanging="426"/>
              <w:contextualSpacing/>
              <w:jc w:val="right"/>
              <w:rPr>
                <w:sz w:val="20"/>
                <w:szCs w:val="20"/>
              </w:rPr>
            </w:pPr>
          </w:p>
        </w:tc>
        <w:tc>
          <w:tcPr>
            <w:tcW w:w="2976" w:type="dxa"/>
            <w:vAlign w:val="bottom"/>
          </w:tcPr>
          <w:p w:rsidR="00FE6F5D" w:rsidRPr="00FE6F5D" w:rsidRDefault="00FE6F5D" w:rsidP="00FE6F5D">
            <w:pPr>
              <w:widowControl/>
              <w:spacing w:after="0" w:line="240" w:lineRule="auto"/>
              <w:ind w:firstLine="0"/>
              <w:jc w:val="left"/>
              <w:rPr>
                <w:sz w:val="20"/>
                <w:szCs w:val="20"/>
              </w:rPr>
            </w:pPr>
            <w:r w:rsidRPr="00FE6F5D">
              <w:rPr>
                <w:color w:val="000000"/>
                <w:sz w:val="20"/>
                <w:szCs w:val="20"/>
              </w:rPr>
              <w:t>с. Новопокровка</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82</w:t>
            </w:r>
          </w:p>
        </w:tc>
        <w:tc>
          <w:tcPr>
            <w:tcW w:w="1134"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81</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59</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57</w:t>
            </w:r>
          </w:p>
        </w:tc>
        <w:tc>
          <w:tcPr>
            <w:tcW w:w="1275"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54</w:t>
            </w:r>
          </w:p>
        </w:tc>
      </w:tr>
      <w:tr w:rsidR="00FE6F5D" w:rsidRPr="00FE6F5D" w:rsidTr="00663079">
        <w:tc>
          <w:tcPr>
            <w:tcW w:w="534" w:type="dxa"/>
          </w:tcPr>
          <w:p w:rsidR="00FE6F5D" w:rsidRPr="00FE6F5D" w:rsidRDefault="00FE6F5D" w:rsidP="00CA555E">
            <w:pPr>
              <w:widowControl/>
              <w:numPr>
                <w:ilvl w:val="0"/>
                <w:numId w:val="43"/>
              </w:numPr>
              <w:spacing w:after="0" w:line="240" w:lineRule="auto"/>
              <w:ind w:left="426" w:hanging="426"/>
              <w:contextualSpacing/>
              <w:jc w:val="right"/>
              <w:rPr>
                <w:sz w:val="20"/>
                <w:szCs w:val="20"/>
              </w:rPr>
            </w:pPr>
          </w:p>
        </w:tc>
        <w:tc>
          <w:tcPr>
            <w:tcW w:w="2976" w:type="dxa"/>
            <w:vAlign w:val="bottom"/>
          </w:tcPr>
          <w:p w:rsidR="00FE6F5D" w:rsidRPr="00FE6F5D" w:rsidRDefault="00FE6F5D" w:rsidP="00FE6F5D">
            <w:pPr>
              <w:widowControl/>
              <w:spacing w:after="0" w:line="240" w:lineRule="auto"/>
              <w:ind w:firstLine="0"/>
              <w:jc w:val="left"/>
              <w:rPr>
                <w:sz w:val="20"/>
                <w:szCs w:val="20"/>
              </w:rPr>
            </w:pPr>
            <w:r w:rsidRPr="00FE6F5D">
              <w:rPr>
                <w:color w:val="000000"/>
                <w:sz w:val="20"/>
                <w:szCs w:val="20"/>
              </w:rPr>
              <w:t>с. Новосергеевка</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66</w:t>
            </w:r>
          </w:p>
        </w:tc>
        <w:tc>
          <w:tcPr>
            <w:tcW w:w="1134"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63</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44</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40</w:t>
            </w:r>
          </w:p>
        </w:tc>
        <w:tc>
          <w:tcPr>
            <w:tcW w:w="1275"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42</w:t>
            </w:r>
          </w:p>
        </w:tc>
      </w:tr>
      <w:tr w:rsidR="00FE6F5D" w:rsidRPr="00FE6F5D" w:rsidTr="00663079">
        <w:tc>
          <w:tcPr>
            <w:tcW w:w="534" w:type="dxa"/>
          </w:tcPr>
          <w:p w:rsidR="00FE6F5D" w:rsidRPr="00FE6F5D" w:rsidRDefault="00FE6F5D" w:rsidP="00CA555E">
            <w:pPr>
              <w:widowControl/>
              <w:numPr>
                <w:ilvl w:val="0"/>
                <w:numId w:val="43"/>
              </w:numPr>
              <w:spacing w:after="0" w:line="240" w:lineRule="auto"/>
              <w:ind w:left="426" w:hanging="426"/>
              <w:contextualSpacing/>
              <w:jc w:val="right"/>
              <w:rPr>
                <w:sz w:val="20"/>
                <w:szCs w:val="20"/>
              </w:rPr>
            </w:pPr>
          </w:p>
        </w:tc>
        <w:tc>
          <w:tcPr>
            <w:tcW w:w="2976" w:type="dxa"/>
            <w:vAlign w:val="bottom"/>
          </w:tcPr>
          <w:p w:rsidR="00FE6F5D" w:rsidRPr="00FE6F5D" w:rsidRDefault="00FE6F5D" w:rsidP="00FE6F5D">
            <w:pPr>
              <w:widowControl/>
              <w:spacing w:after="0" w:line="240" w:lineRule="auto"/>
              <w:ind w:firstLine="0"/>
              <w:jc w:val="left"/>
              <w:rPr>
                <w:sz w:val="20"/>
                <w:szCs w:val="20"/>
              </w:rPr>
            </w:pPr>
            <w:r w:rsidRPr="00FE6F5D">
              <w:rPr>
                <w:color w:val="000000"/>
                <w:sz w:val="20"/>
                <w:szCs w:val="20"/>
              </w:rPr>
              <w:t>с. Новоспасск</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180</w:t>
            </w:r>
          </w:p>
        </w:tc>
        <w:tc>
          <w:tcPr>
            <w:tcW w:w="1134"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166</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179</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169</w:t>
            </w:r>
          </w:p>
        </w:tc>
        <w:tc>
          <w:tcPr>
            <w:tcW w:w="1275"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167</w:t>
            </w:r>
          </w:p>
        </w:tc>
      </w:tr>
      <w:tr w:rsidR="00FE6F5D" w:rsidRPr="00FE6F5D" w:rsidTr="00663079">
        <w:tc>
          <w:tcPr>
            <w:tcW w:w="534" w:type="dxa"/>
          </w:tcPr>
          <w:p w:rsidR="00FE6F5D" w:rsidRPr="00FE6F5D" w:rsidRDefault="00FE6F5D" w:rsidP="00CA555E">
            <w:pPr>
              <w:widowControl/>
              <w:numPr>
                <w:ilvl w:val="0"/>
                <w:numId w:val="43"/>
              </w:numPr>
              <w:spacing w:after="0" w:line="240" w:lineRule="auto"/>
              <w:ind w:left="426" w:hanging="426"/>
              <w:contextualSpacing/>
              <w:jc w:val="right"/>
              <w:rPr>
                <w:sz w:val="20"/>
                <w:szCs w:val="20"/>
              </w:rPr>
            </w:pPr>
          </w:p>
        </w:tc>
        <w:tc>
          <w:tcPr>
            <w:tcW w:w="2976" w:type="dxa"/>
            <w:vAlign w:val="bottom"/>
          </w:tcPr>
          <w:p w:rsidR="00FE6F5D" w:rsidRPr="00FE6F5D" w:rsidRDefault="00FE6F5D" w:rsidP="00FE6F5D">
            <w:pPr>
              <w:widowControl/>
              <w:spacing w:after="0" w:line="240" w:lineRule="auto"/>
              <w:ind w:firstLine="0"/>
              <w:jc w:val="left"/>
              <w:rPr>
                <w:sz w:val="20"/>
                <w:szCs w:val="20"/>
              </w:rPr>
            </w:pPr>
            <w:r w:rsidRPr="00FE6F5D">
              <w:rPr>
                <w:color w:val="000000"/>
                <w:sz w:val="20"/>
                <w:szCs w:val="20"/>
              </w:rPr>
              <w:t>с. Орловка</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34</w:t>
            </w:r>
          </w:p>
        </w:tc>
        <w:tc>
          <w:tcPr>
            <w:tcW w:w="1134"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25</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37</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37</w:t>
            </w:r>
          </w:p>
        </w:tc>
        <w:tc>
          <w:tcPr>
            <w:tcW w:w="1275"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36</w:t>
            </w:r>
          </w:p>
        </w:tc>
      </w:tr>
      <w:tr w:rsidR="00FE6F5D" w:rsidRPr="00FE6F5D" w:rsidTr="00663079">
        <w:tc>
          <w:tcPr>
            <w:tcW w:w="534" w:type="dxa"/>
          </w:tcPr>
          <w:p w:rsidR="00FE6F5D" w:rsidRPr="00FE6F5D" w:rsidRDefault="00FE6F5D" w:rsidP="00CA555E">
            <w:pPr>
              <w:widowControl/>
              <w:numPr>
                <w:ilvl w:val="0"/>
                <w:numId w:val="43"/>
              </w:numPr>
              <w:spacing w:after="0" w:line="240" w:lineRule="auto"/>
              <w:ind w:left="426" w:hanging="426"/>
              <w:contextualSpacing/>
              <w:jc w:val="right"/>
              <w:rPr>
                <w:sz w:val="20"/>
                <w:szCs w:val="20"/>
              </w:rPr>
            </w:pPr>
          </w:p>
        </w:tc>
        <w:tc>
          <w:tcPr>
            <w:tcW w:w="2976" w:type="dxa"/>
            <w:vAlign w:val="bottom"/>
          </w:tcPr>
          <w:p w:rsidR="00FE6F5D" w:rsidRPr="00FE6F5D" w:rsidRDefault="00FE6F5D" w:rsidP="00FE6F5D">
            <w:pPr>
              <w:widowControl/>
              <w:spacing w:after="0" w:line="240" w:lineRule="auto"/>
              <w:ind w:firstLine="0"/>
              <w:jc w:val="left"/>
              <w:rPr>
                <w:sz w:val="20"/>
                <w:szCs w:val="20"/>
              </w:rPr>
            </w:pPr>
            <w:r w:rsidRPr="00FE6F5D">
              <w:rPr>
                <w:color w:val="000000"/>
                <w:sz w:val="20"/>
                <w:szCs w:val="20"/>
              </w:rPr>
              <w:t>с. Отважное</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616</w:t>
            </w:r>
          </w:p>
        </w:tc>
        <w:tc>
          <w:tcPr>
            <w:tcW w:w="1134"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610</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624</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597</w:t>
            </w:r>
          </w:p>
        </w:tc>
        <w:tc>
          <w:tcPr>
            <w:tcW w:w="1275"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593</w:t>
            </w:r>
          </w:p>
        </w:tc>
      </w:tr>
      <w:tr w:rsidR="00FE6F5D" w:rsidRPr="00FE6F5D" w:rsidTr="00663079">
        <w:tc>
          <w:tcPr>
            <w:tcW w:w="534" w:type="dxa"/>
          </w:tcPr>
          <w:p w:rsidR="00FE6F5D" w:rsidRPr="00FE6F5D" w:rsidRDefault="00FE6F5D" w:rsidP="00CA555E">
            <w:pPr>
              <w:widowControl/>
              <w:numPr>
                <w:ilvl w:val="0"/>
                <w:numId w:val="43"/>
              </w:numPr>
              <w:spacing w:after="0" w:line="240" w:lineRule="auto"/>
              <w:ind w:left="426" w:hanging="426"/>
              <w:contextualSpacing/>
              <w:jc w:val="right"/>
              <w:rPr>
                <w:sz w:val="20"/>
                <w:szCs w:val="20"/>
              </w:rPr>
            </w:pPr>
          </w:p>
        </w:tc>
        <w:tc>
          <w:tcPr>
            <w:tcW w:w="2976" w:type="dxa"/>
            <w:vAlign w:val="bottom"/>
          </w:tcPr>
          <w:p w:rsidR="00FE6F5D" w:rsidRPr="00FE6F5D" w:rsidRDefault="00FE6F5D" w:rsidP="00FE6F5D">
            <w:pPr>
              <w:widowControl/>
              <w:spacing w:after="0" w:line="240" w:lineRule="auto"/>
              <w:ind w:firstLine="0"/>
              <w:jc w:val="left"/>
              <w:rPr>
                <w:sz w:val="20"/>
                <w:szCs w:val="20"/>
              </w:rPr>
            </w:pPr>
            <w:r w:rsidRPr="00FE6F5D">
              <w:rPr>
                <w:color w:val="000000"/>
                <w:sz w:val="20"/>
                <w:szCs w:val="20"/>
              </w:rPr>
              <w:t>с. Петропавловка</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0</w:t>
            </w:r>
          </w:p>
        </w:tc>
        <w:tc>
          <w:tcPr>
            <w:tcW w:w="1134"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1</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5</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0</w:t>
            </w:r>
          </w:p>
        </w:tc>
        <w:tc>
          <w:tcPr>
            <w:tcW w:w="1275"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0</w:t>
            </w:r>
          </w:p>
        </w:tc>
      </w:tr>
      <w:tr w:rsidR="00FE6F5D" w:rsidRPr="00FE6F5D" w:rsidTr="00663079">
        <w:tc>
          <w:tcPr>
            <w:tcW w:w="534" w:type="dxa"/>
          </w:tcPr>
          <w:p w:rsidR="00FE6F5D" w:rsidRPr="00FE6F5D" w:rsidRDefault="00FE6F5D" w:rsidP="00CA555E">
            <w:pPr>
              <w:widowControl/>
              <w:numPr>
                <w:ilvl w:val="0"/>
                <w:numId w:val="43"/>
              </w:numPr>
              <w:spacing w:after="0" w:line="240" w:lineRule="auto"/>
              <w:ind w:left="426" w:hanging="426"/>
              <w:contextualSpacing/>
              <w:jc w:val="right"/>
              <w:rPr>
                <w:sz w:val="20"/>
                <w:szCs w:val="20"/>
              </w:rPr>
            </w:pPr>
          </w:p>
        </w:tc>
        <w:tc>
          <w:tcPr>
            <w:tcW w:w="2976" w:type="dxa"/>
            <w:vAlign w:val="bottom"/>
          </w:tcPr>
          <w:p w:rsidR="00FE6F5D" w:rsidRPr="00FE6F5D" w:rsidRDefault="00FE6F5D" w:rsidP="00FE6F5D">
            <w:pPr>
              <w:widowControl/>
              <w:spacing w:after="0" w:line="240" w:lineRule="auto"/>
              <w:ind w:firstLine="0"/>
              <w:jc w:val="left"/>
              <w:rPr>
                <w:sz w:val="20"/>
                <w:szCs w:val="20"/>
              </w:rPr>
            </w:pPr>
            <w:r w:rsidRPr="00FE6F5D">
              <w:rPr>
                <w:color w:val="000000"/>
                <w:sz w:val="20"/>
                <w:szCs w:val="20"/>
              </w:rPr>
              <w:t xml:space="preserve">ст. </w:t>
            </w:r>
            <w:proofErr w:type="spellStart"/>
            <w:r w:rsidRPr="00FE6F5D">
              <w:rPr>
                <w:color w:val="000000"/>
                <w:sz w:val="20"/>
                <w:szCs w:val="20"/>
              </w:rPr>
              <w:t>Рачи</w:t>
            </w:r>
            <w:proofErr w:type="spellEnd"/>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1</w:t>
            </w:r>
          </w:p>
        </w:tc>
        <w:tc>
          <w:tcPr>
            <w:tcW w:w="1134"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0</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6</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6</w:t>
            </w:r>
          </w:p>
        </w:tc>
        <w:tc>
          <w:tcPr>
            <w:tcW w:w="1275"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6</w:t>
            </w:r>
          </w:p>
        </w:tc>
      </w:tr>
      <w:tr w:rsidR="00FE6F5D" w:rsidRPr="00FE6F5D" w:rsidTr="00663079">
        <w:tc>
          <w:tcPr>
            <w:tcW w:w="534" w:type="dxa"/>
          </w:tcPr>
          <w:p w:rsidR="00FE6F5D" w:rsidRPr="00FE6F5D" w:rsidRDefault="00FE6F5D" w:rsidP="00CA555E">
            <w:pPr>
              <w:widowControl/>
              <w:numPr>
                <w:ilvl w:val="0"/>
                <w:numId w:val="43"/>
              </w:numPr>
              <w:spacing w:after="0" w:line="240" w:lineRule="auto"/>
              <w:ind w:left="426" w:hanging="426"/>
              <w:contextualSpacing/>
              <w:jc w:val="right"/>
              <w:rPr>
                <w:sz w:val="20"/>
                <w:szCs w:val="20"/>
              </w:rPr>
            </w:pPr>
          </w:p>
        </w:tc>
        <w:tc>
          <w:tcPr>
            <w:tcW w:w="2976" w:type="dxa"/>
            <w:vAlign w:val="bottom"/>
          </w:tcPr>
          <w:p w:rsidR="00FE6F5D" w:rsidRPr="00FE6F5D" w:rsidRDefault="00FE6F5D" w:rsidP="00FE6F5D">
            <w:pPr>
              <w:widowControl/>
              <w:spacing w:after="0" w:line="240" w:lineRule="auto"/>
              <w:ind w:firstLine="0"/>
              <w:jc w:val="left"/>
              <w:rPr>
                <w:sz w:val="20"/>
                <w:szCs w:val="20"/>
              </w:rPr>
            </w:pPr>
            <w:r w:rsidRPr="00FE6F5D">
              <w:rPr>
                <w:color w:val="000000"/>
                <w:sz w:val="20"/>
                <w:szCs w:val="20"/>
              </w:rPr>
              <w:t xml:space="preserve">с. </w:t>
            </w:r>
            <w:proofErr w:type="spellStart"/>
            <w:r w:rsidRPr="00FE6F5D">
              <w:rPr>
                <w:color w:val="000000"/>
                <w:sz w:val="20"/>
                <w:szCs w:val="20"/>
              </w:rPr>
              <w:t>Сагибово</w:t>
            </w:r>
            <w:proofErr w:type="spellEnd"/>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59</w:t>
            </w:r>
          </w:p>
        </w:tc>
        <w:tc>
          <w:tcPr>
            <w:tcW w:w="1134"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60</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14</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6</w:t>
            </w:r>
          </w:p>
        </w:tc>
        <w:tc>
          <w:tcPr>
            <w:tcW w:w="1275"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7</w:t>
            </w:r>
          </w:p>
        </w:tc>
      </w:tr>
      <w:tr w:rsidR="00FE6F5D" w:rsidRPr="00FE6F5D" w:rsidTr="00663079">
        <w:tc>
          <w:tcPr>
            <w:tcW w:w="534" w:type="dxa"/>
          </w:tcPr>
          <w:p w:rsidR="00FE6F5D" w:rsidRPr="00FE6F5D" w:rsidRDefault="00FE6F5D" w:rsidP="00CA555E">
            <w:pPr>
              <w:widowControl/>
              <w:numPr>
                <w:ilvl w:val="0"/>
                <w:numId w:val="43"/>
              </w:numPr>
              <w:spacing w:after="0" w:line="240" w:lineRule="auto"/>
              <w:ind w:left="426" w:hanging="426"/>
              <w:contextualSpacing/>
              <w:jc w:val="right"/>
              <w:rPr>
                <w:sz w:val="20"/>
                <w:szCs w:val="20"/>
              </w:rPr>
            </w:pPr>
          </w:p>
        </w:tc>
        <w:tc>
          <w:tcPr>
            <w:tcW w:w="2976" w:type="dxa"/>
            <w:vAlign w:val="bottom"/>
          </w:tcPr>
          <w:p w:rsidR="00FE6F5D" w:rsidRPr="00FE6F5D" w:rsidRDefault="00FE6F5D" w:rsidP="00FE6F5D">
            <w:pPr>
              <w:widowControl/>
              <w:spacing w:after="0" w:line="240" w:lineRule="auto"/>
              <w:ind w:firstLine="0"/>
              <w:jc w:val="left"/>
              <w:rPr>
                <w:sz w:val="20"/>
                <w:szCs w:val="20"/>
              </w:rPr>
            </w:pPr>
            <w:r w:rsidRPr="00FE6F5D">
              <w:rPr>
                <w:color w:val="000000"/>
                <w:sz w:val="20"/>
                <w:szCs w:val="20"/>
              </w:rPr>
              <w:t>с. Свободное</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0</w:t>
            </w:r>
          </w:p>
        </w:tc>
        <w:tc>
          <w:tcPr>
            <w:tcW w:w="1134"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0</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1</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0</w:t>
            </w:r>
          </w:p>
        </w:tc>
        <w:tc>
          <w:tcPr>
            <w:tcW w:w="1275"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1</w:t>
            </w:r>
          </w:p>
        </w:tc>
      </w:tr>
      <w:tr w:rsidR="00FE6F5D" w:rsidRPr="00FE6F5D" w:rsidTr="00663079">
        <w:tc>
          <w:tcPr>
            <w:tcW w:w="534" w:type="dxa"/>
          </w:tcPr>
          <w:p w:rsidR="00FE6F5D" w:rsidRPr="00FE6F5D" w:rsidRDefault="00FE6F5D" w:rsidP="00CA555E">
            <w:pPr>
              <w:widowControl/>
              <w:numPr>
                <w:ilvl w:val="0"/>
                <w:numId w:val="43"/>
              </w:numPr>
              <w:spacing w:after="0" w:line="240" w:lineRule="auto"/>
              <w:ind w:left="426" w:hanging="426"/>
              <w:contextualSpacing/>
              <w:jc w:val="right"/>
              <w:rPr>
                <w:sz w:val="20"/>
                <w:szCs w:val="20"/>
              </w:rPr>
            </w:pPr>
          </w:p>
        </w:tc>
        <w:tc>
          <w:tcPr>
            <w:tcW w:w="2976" w:type="dxa"/>
            <w:vAlign w:val="bottom"/>
          </w:tcPr>
          <w:p w:rsidR="00FE6F5D" w:rsidRPr="00FE6F5D" w:rsidRDefault="00FE6F5D" w:rsidP="00FE6F5D">
            <w:pPr>
              <w:widowControl/>
              <w:spacing w:after="0" w:line="240" w:lineRule="auto"/>
              <w:ind w:firstLine="0"/>
              <w:jc w:val="left"/>
              <w:rPr>
                <w:sz w:val="20"/>
                <w:szCs w:val="20"/>
              </w:rPr>
            </w:pPr>
            <w:r w:rsidRPr="00FE6F5D">
              <w:rPr>
                <w:color w:val="000000"/>
                <w:sz w:val="20"/>
                <w:szCs w:val="20"/>
              </w:rPr>
              <w:t>с. Северное</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146</w:t>
            </w:r>
          </w:p>
        </w:tc>
        <w:tc>
          <w:tcPr>
            <w:tcW w:w="1134"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139</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129</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125</w:t>
            </w:r>
          </w:p>
        </w:tc>
        <w:tc>
          <w:tcPr>
            <w:tcW w:w="1275"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126</w:t>
            </w:r>
          </w:p>
        </w:tc>
      </w:tr>
      <w:tr w:rsidR="00FE6F5D" w:rsidRPr="00FE6F5D" w:rsidTr="00663079">
        <w:tc>
          <w:tcPr>
            <w:tcW w:w="534" w:type="dxa"/>
          </w:tcPr>
          <w:p w:rsidR="00FE6F5D" w:rsidRPr="00FE6F5D" w:rsidRDefault="00FE6F5D" w:rsidP="00CA555E">
            <w:pPr>
              <w:widowControl/>
              <w:numPr>
                <w:ilvl w:val="0"/>
                <w:numId w:val="43"/>
              </w:numPr>
              <w:spacing w:after="0" w:line="240" w:lineRule="auto"/>
              <w:ind w:left="426" w:hanging="426"/>
              <w:contextualSpacing/>
              <w:jc w:val="right"/>
              <w:rPr>
                <w:sz w:val="20"/>
                <w:szCs w:val="20"/>
              </w:rPr>
            </w:pPr>
          </w:p>
        </w:tc>
        <w:tc>
          <w:tcPr>
            <w:tcW w:w="2976" w:type="dxa"/>
            <w:vAlign w:val="bottom"/>
          </w:tcPr>
          <w:p w:rsidR="00FE6F5D" w:rsidRPr="00FE6F5D" w:rsidRDefault="00FE6F5D" w:rsidP="00FE6F5D">
            <w:pPr>
              <w:widowControl/>
              <w:spacing w:after="0" w:line="240" w:lineRule="auto"/>
              <w:ind w:firstLine="0"/>
              <w:jc w:val="left"/>
              <w:rPr>
                <w:sz w:val="20"/>
                <w:szCs w:val="20"/>
              </w:rPr>
            </w:pPr>
            <w:r w:rsidRPr="00FE6F5D">
              <w:rPr>
                <w:color w:val="000000"/>
                <w:sz w:val="20"/>
                <w:szCs w:val="20"/>
              </w:rPr>
              <w:t xml:space="preserve">с. </w:t>
            </w:r>
            <w:proofErr w:type="spellStart"/>
            <w:r w:rsidRPr="00FE6F5D">
              <w:rPr>
                <w:color w:val="000000"/>
                <w:sz w:val="20"/>
                <w:szCs w:val="20"/>
              </w:rPr>
              <w:t>Скобельцыно</w:t>
            </w:r>
            <w:proofErr w:type="spellEnd"/>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32</w:t>
            </w:r>
          </w:p>
        </w:tc>
        <w:tc>
          <w:tcPr>
            <w:tcW w:w="1134"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31</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7</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6</w:t>
            </w:r>
          </w:p>
        </w:tc>
        <w:tc>
          <w:tcPr>
            <w:tcW w:w="1275"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6</w:t>
            </w:r>
          </w:p>
        </w:tc>
      </w:tr>
      <w:tr w:rsidR="00FE6F5D" w:rsidRPr="00FE6F5D" w:rsidTr="00663079">
        <w:tc>
          <w:tcPr>
            <w:tcW w:w="534" w:type="dxa"/>
          </w:tcPr>
          <w:p w:rsidR="00FE6F5D" w:rsidRPr="00FE6F5D" w:rsidRDefault="00FE6F5D" w:rsidP="00CA555E">
            <w:pPr>
              <w:widowControl/>
              <w:numPr>
                <w:ilvl w:val="0"/>
                <w:numId w:val="43"/>
              </w:numPr>
              <w:spacing w:after="0" w:line="240" w:lineRule="auto"/>
              <w:ind w:left="426" w:hanging="426"/>
              <w:contextualSpacing/>
              <w:jc w:val="right"/>
              <w:rPr>
                <w:sz w:val="20"/>
                <w:szCs w:val="20"/>
              </w:rPr>
            </w:pPr>
          </w:p>
        </w:tc>
        <w:tc>
          <w:tcPr>
            <w:tcW w:w="2976" w:type="dxa"/>
            <w:vAlign w:val="bottom"/>
          </w:tcPr>
          <w:p w:rsidR="00FE6F5D" w:rsidRPr="00FE6F5D" w:rsidRDefault="00FE6F5D" w:rsidP="00FE6F5D">
            <w:pPr>
              <w:widowControl/>
              <w:spacing w:after="0" w:line="240" w:lineRule="auto"/>
              <w:ind w:firstLine="0"/>
              <w:jc w:val="left"/>
              <w:rPr>
                <w:sz w:val="20"/>
                <w:szCs w:val="20"/>
              </w:rPr>
            </w:pPr>
            <w:r w:rsidRPr="00FE6F5D">
              <w:rPr>
                <w:color w:val="000000"/>
                <w:sz w:val="20"/>
                <w:szCs w:val="20"/>
              </w:rPr>
              <w:t xml:space="preserve">с. </w:t>
            </w:r>
            <w:proofErr w:type="spellStart"/>
            <w:r w:rsidRPr="00FE6F5D">
              <w:rPr>
                <w:color w:val="000000"/>
                <w:sz w:val="20"/>
                <w:szCs w:val="20"/>
              </w:rPr>
              <w:t>Тарманчукан</w:t>
            </w:r>
            <w:proofErr w:type="spellEnd"/>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3</w:t>
            </w:r>
          </w:p>
        </w:tc>
        <w:tc>
          <w:tcPr>
            <w:tcW w:w="1134"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3</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2</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2</w:t>
            </w:r>
          </w:p>
        </w:tc>
        <w:tc>
          <w:tcPr>
            <w:tcW w:w="1275"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1</w:t>
            </w:r>
          </w:p>
        </w:tc>
      </w:tr>
      <w:tr w:rsidR="00FE6F5D" w:rsidRPr="00FE6F5D" w:rsidTr="00663079">
        <w:tc>
          <w:tcPr>
            <w:tcW w:w="534" w:type="dxa"/>
          </w:tcPr>
          <w:p w:rsidR="00FE6F5D" w:rsidRPr="00FE6F5D" w:rsidRDefault="00FE6F5D" w:rsidP="00CA555E">
            <w:pPr>
              <w:widowControl/>
              <w:numPr>
                <w:ilvl w:val="0"/>
                <w:numId w:val="43"/>
              </w:numPr>
              <w:spacing w:after="0" w:line="240" w:lineRule="auto"/>
              <w:ind w:left="426" w:hanging="426"/>
              <w:contextualSpacing/>
              <w:jc w:val="right"/>
              <w:rPr>
                <w:sz w:val="20"/>
                <w:szCs w:val="20"/>
              </w:rPr>
            </w:pPr>
          </w:p>
        </w:tc>
        <w:tc>
          <w:tcPr>
            <w:tcW w:w="2976" w:type="dxa"/>
            <w:vAlign w:val="bottom"/>
          </w:tcPr>
          <w:p w:rsidR="00FE6F5D" w:rsidRPr="00FE6F5D" w:rsidRDefault="00FE6F5D" w:rsidP="00FE6F5D">
            <w:pPr>
              <w:widowControl/>
              <w:spacing w:after="0" w:line="240" w:lineRule="auto"/>
              <w:ind w:firstLine="0"/>
              <w:jc w:val="left"/>
              <w:rPr>
                <w:sz w:val="20"/>
                <w:szCs w:val="20"/>
              </w:rPr>
            </w:pPr>
            <w:r w:rsidRPr="00FE6F5D">
              <w:rPr>
                <w:color w:val="000000"/>
                <w:sz w:val="20"/>
                <w:szCs w:val="20"/>
              </w:rPr>
              <w:t xml:space="preserve">ст. </w:t>
            </w:r>
            <w:proofErr w:type="spellStart"/>
            <w:r w:rsidRPr="00FE6F5D">
              <w:rPr>
                <w:color w:val="000000"/>
                <w:sz w:val="20"/>
                <w:szCs w:val="20"/>
              </w:rPr>
              <w:t>Татакан</w:t>
            </w:r>
            <w:proofErr w:type="spellEnd"/>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87</w:t>
            </w:r>
          </w:p>
        </w:tc>
        <w:tc>
          <w:tcPr>
            <w:tcW w:w="1134"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81</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70</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69</w:t>
            </w:r>
          </w:p>
        </w:tc>
        <w:tc>
          <w:tcPr>
            <w:tcW w:w="1275"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64</w:t>
            </w:r>
          </w:p>
        </w:tc>
      </w:tr>
      <w:tr w:rsidR="00FE6F5D" w:rsidRPr="00FE6F5D" w:rsidTr="00663079">
        <w:tc>
          <w:tcPr>
            <w:tcW w:w="534" w:type="dxa"/>
          </w:tcPr>
          <w:p w:rsidR="00FE6F5D" w:rsidRPr="00FE6F5D" w:rsidRDefault="00FE6F5D" w:rsidP="00CA555E">
            <w:pPr>
              <w:widowControl/>
              <w:numPr>
                <w:ilvl w:val="0"/>
                <w:numId w:val="43"/>
              </w:numPr>
              <w:spacing w:after="0" w:line="240" w:lineRule="auto"/>
              <w:ind w:left="426" w:hanging="426"/>
              <w:contextualSpacing/>
              <w:jc w:val="right"/>
              <w:rPr>
                <w:sz w:val="20"/>
                <w:szCs w:val="20"/>
              </w:rPr>
            </w:pPr>
          </w:p>
        </w:tc>
        <w:tc>
          <w:tcPr>
            <w:tcW w:w="2976" w:type="dxa"/>
            <w:vAlign w:val="bottom"/>
          </w:tcPr>
          <w:p w:rsidR="00FE6F5D" w:rsidRPr="00FE6F5D" w:rsidRDefault="00FE6F5D" w:rsidP="00FE6F5D">
            <w:pPr>
              <w:widowControl/>
              <w:spacing w:after="0" w:line="240" w:lineRule="auto"/>
              <w:ind w:firstLine="0"/>
              <w:jc w:val="left"/>
              <w:rPr>
                <w:sz w:val="20"/>
                <w:szCs w:val="20"/>
              </w:rPr>
            </w:pPr>
            <w:r w:rsidRPr="00FE6F5D">
              <w:rPr>
                <w:color w:val="000000"/>
                <w:sz w:val="20"/>
                <w:szCs w:val="20"/>
              </w:rPr>
              <w:t>с. Украинка</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0</w:t>
            </w:r>
          </w:p>
        </w:tc>
        <w:tc>
          <w:tcPr>
            <w:tcW w:w="1134"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0</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11</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1</w:t>
            </w:r>
          </w:p>
        </w:tc>
        <w:tc>
          <w:tcPr>
            <w:tcW w:w="1275"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0</w:t>
            </w:r>
          </w:p>
        </w:tc>
      </w:tr>
      <w:tr w:rsidR="00FE6F5D" w:rsidRPr="00FE6F5D" w:rsidTr="00663079">
        <w:tc>
          <w:tcPr>
            <w:tcW w:w="534" w:type="dxa"/>
          </w:tcPr>
          <w:p w:rsidR="00FE6F5D" w:rsidRPr="00FE6F5D" w:rsidRDefault="00FE6F5D" w:rsidP="00CA555E">
            <w:pPr>
              <w:widowControl/>
              <w:numPr>
                <w:ilvl w:val="0"/>
                <w:numId w:val="43"/>
              </w:numPr>
              <w:spacing w:after="0" w:line="240" w:lineRule="auto"/>
              <w:ind w:left="426" w:hanging="426"/>
              <w:contextualSpacing/>
              <w:jc w:val="right"/>
              <w:rPr>
                <w:sz w:val="20"/>
                <w:szCs w:val="20"/>
              </w:rPr>
            </w:pPr>
          </w:p>
        </w:tc>
        <w:tc>
          <w:tcPr>
            <w:tcW w:w="2976" w:type="dxa"/>
            <w:vAlign w:val="bottom"/>
          </w:tcPr>
          <w:p w:rsidR="00FE6F5D" w:rsidRPr="00FE6F5D" w:rsidRDefault="00FE6F5D" w:rsidP="00FE6F5D">
            <w:pPr>
              <w:widowControl/>
              <w:spacing w:after="0" w:line="240" w:lineRule="auto"/>
              <w:ind w:firstLine="0"/>
              <w:jc w:val="left"/>
              <w:rPr>
                <w:sz w:val="20"/>
                <w:szCs w:val="20"/>
              </w:rPr>
            </w:pPr>
            <w:r w:rsidRPr="00FE6F5D">
              <w:rPr>
                <w:color w:val="000000"/>
                <w:sz w:val="20"/>
                <w:szCs w:val="20"/>
              </w:rPr>
              <w:t xml:space="preserve">с. </w:t>
            </w:r>
            <w:proofErr w:type="spellStart"/>
            <w:r w:rsidRPr="00FE6F5D">
              <w:rPr>
                <w:color w:val="000000"/>
                <w:sz w:val="20"/>
                <w:szCs w:val="20"/>
              </w:rPr>
              <w:t>Урил</w:t>
            </w:r>
            <w:proofErr w:type="spellEnd"/>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75</w:t>
            </w:r>
          </w:p>
        </w:tc>
        <w:tc>
          <w:tcPr>
            <w:tcW w:w="1134"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68</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28</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27</w:t>
            </w:r>
          </w:p>
        </w:tc>
        <w:tc>
          <w:tcPr>
            <w:tcW w:w="1275"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26</w:t>
            </w:r>
          </w:p>
        </w:tc>
      </w:tr>
      <w:tr w:rsidR="00FE6F5D" w:rsidRPr="00FE6F5D" w:rsidTr="00663079">
        <w:tc>
          <w:tcPr>
            <w:tcW w:w="534" w:type="dxa"/>
          </w:tcPr>
          <w:p w:rsidR="00FE6F5D" w:rsidRPr="00FE6F5D" w:rsidRDefault="00FE6F5D" w:rsidP="00CA555E">
            <w:pPr>
              <w:widowControl/>
              <w:numPr>
                <w:ilvl w:val="0"/>
                <w:numId w:val="43"/>
              </w:numPr>
              <w:spacing w:after="0" w:line="240" w:lineRule="auto"/>
              <w:ind w:left="426" w:hanging="426"/>
              <w:contextualSpacing/>
              <w:jc w:val="right"/>
              <w:rPr>
                <w:sz w:val="20"/>
                <w:szCs w:val="20"/>
              </w:rPr>
            </w:pPr>
          </w:p>
        </w:tc>
        <w:tc>
          <w:tcPr>
            <w:tcW w:w="2976" w:type="dxa"/>
            <w:vAlign w:val="bottom"/>
          </w:tcPr>
          <w:p w:rsidR="00FE6F5D" w:rsidRPr="00FE6F5D" w:rsidRDefault="00FE6F5D" w:rsidP="00FE6F5D">
            <w:pPr>
              <w:widowControl/>
              <w:spacing w:after="0" w:line="240" w:lineRule="auto"/>
              <w:ind w:firstLine="0"/>
              <w:jc w:val="left"/>
              <w:rPr>
                <w:sz w:val="20"/>
                <w:szCs w:val="20"/>
              </w:rPr>
            </w:pPr>
            <w:r w:rsidRPr="00FE6F5D">
              <w:rPr>
                <w:color w:val="000000"/>
                <w:sz w:val="20"/>
                <w:szCs w:val="20"/>
              </w:rPr>
              <w:t>с. Черниговка</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117</w:t>
            </w:r>
          </w:p>
        </w:tc>
        <w:tc>
          <w:tcPr>
            <w:tcW w:w="1134"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111</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95</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92</w:t>
            </w:r>
          </w:p>
        </w:tc>
        <w:tc>
          <w:tcPr>
            <w:tcW w:w="1275"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91</w:t>
            </w:r>
          </w:p>
        </w:tc>
      </w:tr>
      <w:tr w:rsidR="00FE6F5D" w:rsidRPr="00FE6F5D" w:rsidTr="00663079">
        <w:tc>
          <w:tcPr>
            <w:tcW w:w="534" w:type="dxa"/>
          </w:tcPr>
          <w:p w:rsidR="00FE6F5D" w:rsidRPr="00FE6F5D" w:rsidRDefault="00FE6F5D" w:rsidP="00CA555E">
            <w:pPr>
              <w:widowControl/>
              <w:numPr>
                <w:ilvl w:val="0"/>
                <w:numId w:val="43"/>
              </w:numPr>
              <w:spacing w:after="0" w:line="240" w:lineRule="auto"/>
              <w:ind w:left="426" w:hanging="426"/>
              <w:contextualSpacing/>
              <w:jc w:val="right"/>
              <w:rPr>
                <w:sz w:val="20"/>
                <w:szCs w:val="20"/>
              </w:rPr>
            </w:pPr>
          </w:p>
        </w:tc>
        <w:tc>
          <w:tcPr>
            <w:tcW w:w="2976" w:type="dxa"/>
            <w:vAlign w:val="bottom"/>
          </w:tcPr>
          <w:p w:rsidR="00FE6F5D" w:rsidRPr="00FE6F5D" w:rsidRDefault="00FE6F5D" w:rsidP="00FE6F5D">
            <w:pPr>
              <w:widowControl/>
              <w:spacing w:after="0" w:line="240" w:lineRule="auto"/>
              <w:ind w:firstLine="0"/>
              <w:jc w:val="left"/>
              <w:rPr>
                <w:sz w:val="20"/>
                <w:szCs w:val="20"/>
              </w:rPr>
            </w:pPr>
            <w:r w:rsidRPr="00FE6F5D">
              <w:rPr>
                <w:color w:val="000000"/>
                <w:sz w:val="20"/>
                <w:szCs w:val="20"/>
              </w:rPr>
              <w:t xml:space="preserve">с. </w:t>
            </w:r>
            <w:proofErr w:type="spellStart"/>
            <w:r w:rsidRPr="00FE6F5D">
              <w:rPr>
                <w:color w:val="000000"/>
                <w:sz w:val="20"/>
                <w:szCs w:val="20"/>
              </w:rPr>
              <w:t>Черноберёзовка</w:t>
            </w:r>
            <w:proofErr w:type="spellEnd"/>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56</w:t>
            </w:r>
          </w:p>
        </w:tc>
        <w:tc>
          <w:tcPr>
            <w:tcW w:w="1134"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54</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40</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40</w:t>
            </w:r>
          </w:p>
        </w:tc>
        <w:tc>
          <w:tcPr>
            <w:tcW w:w="1275"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39</w:t>
            </w:r>
          </w:p>
        </w:tc>
      </w:tr>
      <w:tr w:rsidR="00FE6F5D" w:rsidRPr="00FE6F5D" w:rsidTr="00663079">
        <w:tc>
          <w:tcPr>
            <w:tcW w:w="534" w:type="dxa"/>
          </w:tcPr>
          <w:p w:rsidR="00FE6F5D" w:rsidRPr="00FE6F5D" w:rsidRDefault="00FE6F5D" w:rsidP="00CA555E">
            <w:pPr>
              <w:widowControl/>
              <w:numPr>
                <w:ilvl w:val="0"/>
                <w:numId w:val="43"/>
              </w:numPr>
              <w:spacing w:after="0" w:line="240" w:lineRule="auto"/>
              <w:ind w:left="426" w:hanging="426"/>
              <w:contextualSpacing/>
              <w:jc w:val="right"/>
              <w:rPr>
                <w:sz w:val="20"/>
                <w:szCs w:val="20"/>
              </w:rPr>
            </w:pPr>
          </w:p>
        </w:tc>
        <w:tc>
          <w:tcPr>
            <w:tcW w:w="2976" w:type="dxa"/>
            <w:vAlign w:val="bottom"/>
          </w:tcPr>
          <w:p w:rsidR="00FE6F5D" w:rsidRPr="00FE6F5D" w:rsidRDefault="00FE6F5D" w:rsidP="00FE6F5D">
            <w:pPr>
              <w:widowControl/>
              <w:spacing w:after="0" w:line="240" w:lineRule="auto"/>
              <w:ind w:firstLine="0"/>
              <w:jc w:val="left"/>
              <w:rPr>
                <w:sz w:val="20"/>
                <w:szCs w:val="20"/>
              </w:rPr>
            </w:pPr>
            <w:r w:rsidRPr="00FE6F5D">
              <w:rPr>
                <w:color w:val="000000"/>
                <w:sz w:val="20"/>
                <w:szCs w:val="20"/>
              </w:rPr>
              <w:t xml:space="preserve">с. </w:t>
            </w:r>
            <w:proofErr w:type="spellStart"/>
            <w:r w:rsidRPr="00FE6F5D">
              <w:rPr>
                <w:color w:val="000000"/>
                <w:sz w:val="20"/>
                <w:szCs w:val="20"/>
              </w:rPr>
              <w:t>Ядрино</w:t>
            </w:r>
            <w:proofErr w:type="spellEnd"/>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437</w:t>
            </w:r>
          </w:p>
        </w:tc>
        <w:tc>
          <w:tcPr>
            <w:tcW w:w="1134"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410</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452</w:t>
            </w:r>
          </w:p>
        </w:tc>
        <w:tc>
          <w:tcPr>
            <w:tcW w:w="1276"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433</w:t>
            </w:r>
          </w:p>
        </w:tc>
        <w:tc>
          <w:tcPr>
            <w:tcW w:w="1275" w:type="dxa"/>
            <w:vAlign w:val="center"/>
          </w:tcPr>
          <w:p w:rsidR="00FE6F5D" w:rsidRPr="00FE6F5D" w:rsidRDefault="00FE6F5D" w:rsidP="00FE6F5D">
            <w:pPr>
              <w:widowControl/>
              <w:spacing w:after="0" w:line="240" w:lineRule="auto"/>
              <w:ind w:firstLine="0"/>
              <w:jc w:val="center"/>
              <w:rPr>
                <w:sz w:val="20"/>
                <w:szCs w:val="20"/>
              </w:rPr>
            </w:pPr>
            <w:r w:rsidRPr="00FE6F5D">
              <w:rPr>
                <w:sz w:val="20"/>
                <w:szCs w:val="20"/>
              </w:rPr>
              <w:t>425</w:t>
            </w:r>
          </w:p>
        </w:tc>
      </w:tr>
      <w:tr w:rsidR="00156C90" w:rsidRPr="00FE6F5D" w:rsidTr="00156C90">
        <w:trPr>
          <w:trHeight w:val="112"/>
        </w:trPr>
        <w:tc>
          <w:tcPr>
            <w:tcW w:w="3510" w:type="dxa"/>
            <w:gridSpan w:val="2"/>
          </w:tcPr>
          <w:p w:rsidR="00156C90" w:rsidRPr="00156C90" w:rsidRDefault="00156C90" w:rsidP="00156C90">
            <w:pPr>
              <w:widowControl/>
              <w:spacing w:after="0" w:line="240" w:lineRule="auto"/>
              <w:ind w:firstLine="0"/>
              <w:jc w:val="left"/>
              <w:rPr>
                <w:b/>
                <w:color w:val="000000"/>
                <w:sz w:val="20"/>
                <w:szCs w:val="20"/>
              </w:rPr>
            </w:pPr>
            <w:r w:rsidRPr="00156C90">
              <w:rPr>
                <w:b/>
                <w:color w:val="000000"/>
                <w:sz w:val="20"/>
                <w:szCs w:val="20"/>
              </w:rPr>
              <w:t xml:space="preserve">Итого по </w:t>
            </w:r>
            <w:proofErr w:type="spellStart"/>
            <w:r w:rsidRPr="00156C90">
              <w:rPr>
                <w:b/>
                <w:color w:val="000000"/>
                <w:sz w:val="20"/>
                <w:szCs w:val="20"/>
              </w:rPr>
              <w:t>Архаринскому</w:t>
            </w:r>
            <w:proofErr w:type="spellEnd"/>
            <w:r w:rsidRPr="00156C90">
              <w:rPr>
                <w:b/>
                <w:color w:val="000000"/>
                <w:sz w:val="20"/>
                <w:szCs w:val="20"/>
              </w:rPr>
              <w:t xml:space="preserve"> МО:</w:t>
            </w:r>
          </w:p>
        </w:tc>
        <w:tc>
          <w:tcPr>
            <w:tcW w:w="1276" w:type="dxa"/>
            <w:vAlign w:val="center"/>
          </w:tcPr>
          <w:p w:rsidR="00156C90" w:rsidRPr="00156C90" w:rsidRDefault="00156C90" w:rsidP="00156C90">
            <w:pPr>
              <w:pStyle w:val="af"/>
              <w:rPr>
                <w:rFonts w:eastAsia="Times New Roman"/>
                <w:b/>
              </w:rPr>
            </w:pPr>
            <w:r w:rsidRPr="00156C90">
              <w:rPr>
                <w:b/>
              </w:rPr>
              <w:t>13724</w:t>
            </w:r>
          </w:p>
        </w:tc>
        <w:tc>
          <w:tcPr>
            <w:tcW w:w="1134" w:type="dxa"/>
            <w:vAlign w:val="center"/>
          </w:tcPr>
          <w:p w:rsidR="00156C90" w:rsidRPr="00156C90" w:rsidRDefault="00156C90" w:rsidP="00156C90">
            <w:pPr>
              <w:pStyle w:val="af"/>
              <w:rPr>
                <w:b/>
              </w:rPr>
            </w:pPr>
            <w:r w:rsidRPr="00156C90">
              <w:rPr>
                <w:b/>
              </w:rPr>
              <w:t>13372</w:t>
            </w:r>
          </w:p>
        </w:tc>
        <w:tc>
          <w:tcPr>
            <w:tcW w:w="1276" w:type="dxa"/>
            <w:vAlign w:val="center"/>
          </w:tcPr>
          <w:p w:rsidR="00156C90" w:rsidRPr="00156C90" w:rsidRDefault="00156C90" w:rsidP="00156C90">
            <w:pPr>
              <w:pStyle w:val="af"/>
              <w:rPr>
                <w:b/>
              </w:rPr>
            </w:pPr>
            <w:r w:rsidRPr="00156C90">
              <w:rPr>
                <w:b/>
              </w:rPr>
              <w:t>12729</w:t>
            </w:r>
          </w:p>
        </w:tc>
        <w:tc>
          <w:tcPr>
            <w:tcW w:w="1276" w:type="dxa"/>
            <w:vAlign w:val="center"/>
          </w:tcPr>
          <w:p w:rsidR="00156C90" w:rsidRPr="00156C90" w:rsidRDefault="00156C90" w:rsidP="00156C90">
            <w:pPr>
              <w:pStyle w:val="af"/>
              <w:rPr>
                <w:b/>
              </w:rPr>
            </w:pPr>
            <w:r w:rsidRPr="00156C90">
              <w:rPr>
                <w:b/>
              </w:rPr>
              <w:t>12372</w:t>
            </w:r>
          </w:p>
        </w:tc>
        <w:tc>
          <w:tcPr>
            <w:tcW w:w="1275" w:type="dxa"/>
            <w:vAlign w:val="center"/>
          </w:tcPr>
          <w:p w:rsidR="00156C90" w:rsidRPr="00156C90" w:rsidRDefault="00156C90" w:rsidP="00156C90">
            <w:pPr>
              <w:pStyle w:val="af"/>
              <w:rPr>
                <w:b/>
              </w:rPr>
            </w:pPr>
            <w:r w:rsidRPr="00156C90">
              <w:rPr>
                <w:b/>
              </w:rPr>
              <w:t>12313</w:t>
            </w:r>
          </w:p>
        </w:tc>
      </w:tr>
      <w:tr w:rsidR="00156C90" w:rsidRPr="00FE6F5D" w:rsidTr="00663079">
        <w:tc>
          <w:tcPr>
            <w:tcW w:w="3510" w:type="dxa"/>
            <w:gridSpan w:val="2"/>
          </w:tcPr>
          <w:p w:rsidR="00156C90" w:rsidRPr="00156C90" w:rsidRDefault="00156C90" w:rsidP="00FE6F5D">
            <w:pPr>
              <w:widowControl/>
              <w:spacing w:after="0" w:line="240" w:lineRule="auto"/>
              <w:ind w:firstLine="0"/>
              <w:jc w:val="left"/>
              <w:rPr>
                <w:b/>
                <w:color w:val="000000"/>
                <w:sz w:val="20"/>
                <w:szCs w:val="20"/>
              </w:rPr>
            </w:pPr>
            <w:r w:rsidRPr="00156C90">
              <w:rPr>
                <w:b/>
                <w:color w:val="000000"/>
                <w:sz w:val="20"/>
                <w:szCs w:val="20"/>
              </w:rPr>
              <w:t>Темп прироста по отношению к предыдущему году, %</w:t>
            </w:r>
          </w:p>
        </w:tc>
        <w:tc>
          <w:tcPr>
            <w:tcW w:w="1276" w:type="dxa"/>
            <w:vAlign w:val="center"/>
          </w:tcPr>
          <w:p w:rsidR="00156C90" w:rsidRPr="00156C90" w:rsidRDefault="00156C90" w:rsidP="00FE6F5D">
            <w:pPr>
              <w:widowControl/>
              <w:spacing w:after="0" w:line="240" w:lineRule="auto"/>
              <w:ind w:firstLine="0"/>
              <w:jc w:val="center"/>
              <w:rPr>
                <w:b/>
                <w:sz w:val="20"/>
                <w:szCs w:val="20"/>
              </w:rPr>
            </w:pPr>
          </w:p>
        </w:tc>
        <w:tc>
          <w:tcPr>
            <w:tcW w:w="1134" w:type="dxa"/>
            <w:vAlign w:val="center"/>
          </w:tcPr>
          <w:p w:rsidR="00156C90" w:rsidRPr="00156C90" w:rsidRDefault="006A5DCA" w:rsidP="00FE6F5D">
            <w:pPr>
              <w:widowControl/>
              <w:spacing w:after="0" w:line="240" w:lineRule="auto"/>
              <w:ind w:firstLine="0"/>
              <w:jc w:val="center"/>
              <w:rPr>
                <w:b/>
                <w:sz w:val="20"/>
                <w:szCs w:val="20"/>
              </w:rPr>
            </w:pPr>
            <w:r>
              <w:rPr>
                <w:b/>
                <w:sz w:val="20"/>
                <w:szCs w:val="20"/>
              </w:rPr>
              <w:t>-2,56</w:t>
            </w:r>
          </w:p>
        </w:tc>
        <w:tc>
          <w:tcPr>
            <w:tcW w:w="1276" w:type="dxa"/>
            <w:vAlign w:val="center"/>
          </w:tcPr>
          <w:p w:rsidR="00156C90" w:rsidRPr="00156C90" w:rsidRDefault="006A5DCA" w:rsidP="00FE6F5D">
            <w:pPr>
              <w:widowControl/>
              <w:spacing w:after="0" w:line="240" w:lineRule="auto"/>
              <w:ind w:firstLine="0"/>
              <w:jc w:val="center"/>
              <w:rPr>
                <w:b/>
                <w:sz w:val="20"/>
                <w:szCs w:val="20"/>
              </w:rPr>
            </w:pPr>
            <w:r>
              <w:rPr>
                <w:b/>
                <w:sz w:val="20"/>
                <w:szCs w:val="20"/>
              </w:rPr>
              <w:t>-4,81</w:t>
            </w:r>
          </w:p>
        </w:tc>
        <w:tc>
          <w:tcPr>
            <w:tcW w:w="1276" w:type="dxa"/>
            <w:vAlign w:val="center"/>
          </w:tcPr>
          <w:p w:rsidR="00156C90" w:rsidRPr="00156C90" w:rsidRDefault="006A5DCA" w:rsidP="00FE6F5D">
            <w:pPr>
              <w:widowControl/>
              <w:spacing w:after="0" w:line="240" w:lineRule="auto"/>
              <w:ind w:firstLine="0"/>
              <w:jc w:val="center"/>
              <w:rPr>
                <w:b/>
                <w:sz w:val="20"/>
                <w:szCs w:val="20"/>
              </w:rPr>
            </w:pPr>
            <w:r>
              <w:rPr>
                <w:b/>
                <w:sz w:val="20"/>
                <w:szCs w:val="20"/>
              </w:rPr>
              <w:t>-2,8</w:t>
            </w:r>
          </w:p>
        </w:tc>
        <w:tc>
          <w:tcPr>
            <w:tcW w:w="1275" w:type="dxa"/>
            <w:vAlign w:val="center"/>
          </w:tcPr>
          <w:p w:rsidR="00156C90" w:rsidRPr="00156C90" w:rsidRDefault="006A5DCA" w:rsidP="00FE6F5D">
            <w:pPr>
              <w:widowControl/>
              <w:spacing w:after="0" w:line="240" w:lineRule="auto"/>
              <w:ind w:firstLine="0"/>
              <w:jc w:val="center"/>
              <w:rPr>
                <w:b/>
                <w:sz w:val="20"/>
                <w:szCs w:val="20"/>
              </w:rPr>
            </w:pPr>
            <w:r>
              <w:rPr>
                <w:b/>
                <w:sz w:val="20"/>
                <w:szCs w:val="20"/>
              </w:rPr>
              <w:t>-0,48</w:t>
            </w:r>
          </w:p>
        </w:tc>
      </w:tr>
    </w:tbl>
    <w:p w:rsidR="00E92530" w:rsidRDefault="00E92530" w:rsidP="00133F76">
      <w:pPr>
        <w:widowControl/>
        <w:suppressAutoHyphens/>
        <w:spacing w:after="0"/>
        <w:rPr>
          <w:rFonts w:eastAsia="Times New Roman"/>
          <w:szCs w:val="24"/>
          <w:lang w:bidi="en-US"/>
        </w:rPr>
      </w:pPr>
    </w:p>
    <w:p w:rsidR="006A5DCA" w:rsidRPr="009E4946" w:rsidRDefault="006A5DCA" w:rsidP="009E4946">
      <w:pPr>
        <w:tabs>
          <w:tab w:val="left" w:pos="4110"/>
        </w:tabs>
        <w:spacing w:after="0" w:line="240" w:lineRule="auto"/>
        <w:ind w:firstLine="709"/>
        <w:rPr>
          <w:sz w:val="27"/>
          <w:szCs w:val="27"/>
        </w:rPr>
      </w:pPr>
      <w:r w:rsidRPr="009E4946">
        <w:rPr>
          <w:sz w:val="27"/>
          <w:szCs w:val="27"/>
        </w:rPr>
        <w:t xml:space="preserve">Демографическая ситуация в округе развивается под влиянием ежегодной естественной убыли и непрекращающегося миграционного оттока населения, </w:t>
      </w:r>
      <w:proofErr w:type="gramStart"/>
      <w:r w:rsidRPr="009E4946">
        <w:rPr>
          <w:sz w:val="27"/>
          <w:szCs w:val="27"/>
        </w:rPr>
        <w:t>влекущих</w:t>
      </w:r>
      <w:proofErr w:type="gramEnd"/>
      <w:r w:rsidRPr="009E4946">
        <w:rPr>
          <w:sz w:val="27"/>
          <w:szCs w:val="27"/>
        </w:rPr>
        <w:t xml:space="preserve"> за собой ежегодное сокращение численности постоянного населения.</w:t>
      </w:r>
    </w:p>
    <w:p w:rsidR="006A5DCA" w:rsidRPr="009E4946" w:rsidRDefault="006A5DCA" w:rsidP="009E4946">
      <w:pPr>
        <w:tabs>
          <w:tab w:val="left" w:pos="4110"/>
        </w:tabs>
        <w:spacing w:after="0" w:line="240" w:lineRule="auto"/>
        <w:ind w:firstLine="709"/>
        <w:rPr>
          <w:sz w:val="27"/>
          <w:szCs w:val="27"/>
        </w:rPr>
      </w:pPr>
      <w:r w:rsidRPr="009E4946">
        <w:rPr>
          <w:sz w:val="27"/>
          <w:szCs w:val="27"/>
        </w:rPr>
        <w:t>Для расчета численности населения на перспективу использован метод демографического прогноза, основанный на применении математических функций, с учетом сложившихся социально-экономических условий и гипотезы демографического и социально-экономического развития муниципального образования.</w:t>
      </w:r>
    </w:p>
    <w:p w:rsidR="006A5DCA" w:rsidRPr="009E4946" w:rsidRDefault="006A5DCA" w:rsidP="009E4946">
      <w:pPr>
        <w:tabs>
          <w:tab w:val="left" w:pos="4110"/>
        </w:tabs>
        <w:spacing w:after="0" w:line="240" w:lineRule="auto"/>
        <w:ind w:firstLine="709"/>
        <w:rPr>
          <w:sz w:val="27"/>
          <w:szCs w:val="27"/>
        </w:rPr>
      </w:pPr>
      <w:r w:rsidRPr="009E4946">
        <w:rPr>
          <w:sz w:val="27"/>
          <w:szCs w:val="27"/>
        </w:rPr>
        <w:t xml:space="preserve">Согласно принятому в проекте сценарию развития расчетная численность населения Архаринского муниципального округа составит: </w:t>
      </w:r>
    </w:p>
    <w:p w:rsidR="006A5DCA" w:rsidRPr="009E4946" w:rsidRDefault="006A5DCA" w:rsidP="009E4946">
      <w:pPr>
        <w:tabs>
          <w:tab w:val="left" w:pos="4110"/>
        </w:tabs>
        <w:spacing w:after="0" w:line="240" w:lineRule="auto"/>
        <w:ind w:firstLine="709"/>
        <w:rPr>
          <w:sz w:val="27"/>
          <w:szCs w:val="27"/>
        </w:rPr>
      </w:pPr>
      <w:r w:rsidRPr="009E4946">
        <w:rPr>
          <w:sz w:val="27"/>
          <w:szCs w:val="27"/>
        </w:rPr>
        <w:t>2033 год – 12,45 тыс. человек;</w:t>
      </w:r>
    </w:p>
    <w:p w:rsidR="006A5DCA" w:rsidRPr="009E4946" w:rsidRDefault="006A5DCA" w:rsidP="009E4946">
      <w:pPr>
        <w:tabs>
          <w:tab w:val="left" w:pos="4110"/>
        </w:tabs>
        <w:spacing w:after="0" w:line="240" w:lineRule="auto"/>
        <w:ind w:firstLine="709"/>
        <w:rPr>
          <w:sz w:val="27"/>
          <w:szCs w:val="27"/>
        </w:rPr>
      </w:pPr>
      <w:r w:rsidRPr="009E4946">
        <w:rPr>
          <w:sz w:val="27"/>
          <w:szCs w:val="27"/>
        </w:rPr>
        <w:t>2043 год – 12,21 тыс. человек.</w:t>
      </w:r>
    </w:p>
    <w:p w:rsidR="006A5DCA" w:rsidRPr="009E4946" w:rsidRDefault="006A5DCA" w:rsidP="009E4946">
      <w:pPr>
        <w:tabs>
          <w:tab w:val="left" w:pos="4110"/>
        </w:tabs>
        <w:spacing w:after="0" w:line="240" w:lineRule="auto"/>
        <w:ind w:firstLine="709"/>
        <w:rPr>
          <w:sz w:val="27"/>
          <w:szCs w:val="27"/>
        </w:rPr>
      </w:pPr>
      <w:r w:rsidRPr="009E4946">
        <w:rPr>
          <w:sz w:val="27"/>
          <w:szCs w:val="27"/>
        </w:rPr>
        <w:t>Основанием для прогноза изменения возрастной структуры населения муниципального образования в течение расчетного срока являлся прогноз изменения демографических показателей на территории Российской Федерации и регионов РФ до 2035 г., разработанный специалистами Федеральной службы государственной статистики, а также особенности существующей возрастной структуры. Основополагающим принят средний вариант изменения демографических показателей.</w:t>
      </w:r>
    </w:p>
    <w:p w:rsidR="007F1F7C" w:rsidRPr="009E4946" w:rsidRDefault="00150FBE" w:rsidP="009E4946">
      <w:pPr>
        <w:tabs>
          <w:tab w:val="left" w:pos="4110"/>
        </w:tabs>
        <w:spacing w:after="0" w:line="240" w:lineRule="auto"/>
        <w:ind w:firstLine="709"/>
        <w:rPr>
          <w:sz w:val="27"/>
          <w:szCs w:val="27"/>
        </w:rPr>
      </w:pPr>
      <w:r w:rsidRPr="009E4946">
        <w:rPr>
          <w:sz w:val="27"/>
          <w:szCs w:val="27"/>
        </w:rPr>
        <w:t>В соответствии с полученными величинами численности населения и показателями возрастной структуры определены основные параметры развития Архаринского муниципального округа: отвод территории жилой и нежилой застройки, объемы жилищного строительства и учреждений обслуживания, развитие системы инженерных и транспортных коммуникаций.</w:t>
      </w:r>
    </w:p>
    <w:p w:rsidR="00531191" w:rsidRPr="009E4946" w:rsidRDefault="00531191" w:rsidP="009E4946">
      <w:pPr>
        <w:keepNext/>
        <w:widowControl/>
        <w:spacing w:line="240" w:lineRule="auto"/>
        <w:ind w:firstLine="709"/>
        <w:jc w:val="center"/>
        <w:rPr>
          <w:i/>
          <w:sz w:val="27"/>
          <w:szCs w:val="27"/>
        </w:rPr>
      </w:pPr>
      <w:r w:rsidRPr="009E4946">
        <w:rPr>
          <w:b/>
          <w:i/>
          <w:sz w:val="27"/>
          <w:szCs w:val="27"/>
        </w:rPr>
        <w:t>Оценка транспортного спроса</w:t>
      </w:r>
    </w:p>
    <w:p w:rsidR="00246B4E" w:rsidRPr="009E4946" w:rsidRDefault="00246B4E" w:rsidP="009E4946">
      <w:pPr>
        <w:widowControl/>
        <w:suppressAutoHyphens/>
        <w:spacing w:after="0" w:line="240" w:lineRule="auto"/>
        <w:ind w:firstLine="709"/>
        <w:rPr>
          <w:rFonts w:eastAsia="Times New Roman"/>
          <w:sz w:val="27"/>
          <w:szCs w:val="27"/>
          <w:lang w:bidi="en-US"/>
        </w:rPr>
      </w:pPr>
      <w:r w:rsidRPr="009E4946">
        <w:rPr>
          <w:rFonts w:eastAsia="Times New Roman"/>
          <w:sz w:val="27"/>
          <w:szCs w:val="27"/>
          <w:lang w:bidi="en-US"/>
        </w:rPr>
        <w:t xml:space="preserve">Территория Архаринского муниципального округа расположена в юго-восточной части Амурской области, на расстоянии около 230 км от </w:t>
      </w:r>
      <w:proofErr w:type="spellStart"/>
      <w:r w:rsidRPr="009E4946">
        <w:rPr>
          <w:rFonts w:eastAsia="Times New Roman"/>
          <w:sz w:val="27"/>
          <w:szCs w:val="27"/>
          <w:lang w:bidi="en-US"/>
        </w:rPr>
        <w:t>рп</w:t>
      </w:r>
      <w:proofErr w:type="spellEnd"/>
      <w:r w:rsidRPr="009E4946">
        <w:rPr>
          <w:rFonts w:eastAsia="Times New Roman"/>
          <w:sz w:val="27"/>
          <w:szCs w:val="27"/>
          <w:lang w:bidi="en-US"/>
        </w:rPr>
        <w:t xml:space="preserve"> (</w:t>
      </w:r>
      <w:proofErr w:type="spellStart"/>
      <w:r w:rsidRPr="009E4946">
        <w:rPr>
          <w:rFonts w:eastAsia="Times New Roman"/>
          <w:sz w:val="27"/>
          <w:szCs w:val="27"/>
          <w:lang w:bidi="en-US"/>
        </w:rPr>
        <w:t>пгт</w:t>
      </w:r>
      <w:proofErr w:type="spellEnd"/>
      <w:r w:rsidRPr="009E4946">
        <w:rPr>
          <w:rFonts w:eastAsia="Times New Roman"/>
          <w:sz w:val="27"/>
          <w:szCs w:val="27"/>
          <w:lang w:bidi="en-US"/>
        </w:rPr>
        <w:t xml:space="preserve">) Архара до областного центра г. Благовещенска. </w:t>
      </w:r>
    </w:p>
    <w:p w:rsidR="00246B4E" w:rsidRPr="009E4946" w:rsidRDefault="00246B4E" w:rsidP="009E4946">
      <w:pPr>
        <w:widowControl/>
        <w:suppressAutoHyphens/>
        <w:spacing w:after="0" w:line="240" w:lineRule="auto"/>
        <w:ind w:firstLine="709"/>
        <w:rPr>
          <w:rFonts w:eastAsia="Times New Roman"/>
          <w:sz w:val="27"/>
          <w:szCs w:val="27"/>
          <w:lang w:bidi="en-US"/>
        </w:rPr>
      </w:pPr>
      <w:r w:rsidRPr="009E4946">
        <w:rPr>
          <w:rFonts w:eastAsia="Times New Roman"/>
          <w:sz w:val="27"/>
          <w:szCs w:val="27"/>
          <w:lang w:bidi="en-US"/>
        </w:rPr>
        <w:t xml:space="preserve">Транспортное сообщение осуществляется посредством железнодорожного, автомобильного и водного транспорта. Воздушное сообщение осуществляется из аэропорта города Благовещенск. </w:t>
      </w:r>
    </w:p>
    <w:p w:rsidR="00246B4E" w:rsidRPr="009E4946" w:rsidRDefault="00246B4E" w:rsidP="009E4946">
      <w:pPr>
        <w:widowControl/>
        <w:suppressAutoHyphens/>
        <w:spacing w:after="0" w:line="240" w:lineRule="auto"/>
        <w:ind w:firstLine="709"/>
        <w:rPr>
          <w:rFonts w:eastAsia="Times New Roman"/>
          <w:sz w:val="27"/>
          <w:szCs w:val="27"/>
          <w:lang w:bidi="en-US"/>
        </w:rPr>
      </w:pPr>
      <w:r w:rsidRPr="009E4946">
        <w:rPr>
          <w:rFonts w:eastAsia="Times New Roman"/>
          <w:sz w:val="27"/>
          <w:szCs w:val="27"/>
          <w:lang w:bidi="en-US"/>
        </w:rPr>
        <w:t>Внешние связи населенных пунктов Архаринского муниципального округа поддерживаются круглогодично автомобильным транспортом.</w:t>
      </w:r>
    </w:p>
    <w:p w:rsidR="00246B4E" w:rsidRPr="009E4946" w:rsidRDefault="00246B4E" w:rsidP="009E4946">
      <w:pPr>
        <w:widowControl/>
        <w:suppressAutoHyphens/>
        <w:spacing w:after="0" w:line="240" w:lineRule="auto"/>
        <w:ind w:firstLine="709"/>
        <w:rPr>
          <w:rFonts w:eastAsia="Times New Roman"/>
          <w:sz w:val="27"/>
          <w:szCs w:val="27"/>
          <w:lang w:bidi="en-US"/>
        </w:rPr>
      </w:pPr>
      <w:r w:rsidRPr="009E4946">
        <w:rPr>
          <w:rFonts w:eastAsia="Times New Roman"/>
          <w:sz w:val="27"/>
          <w:szCs w:val="27"/>
          <w:lang w:bidi="en-US"/>
        </w:rPr>
        <w:t>Транспорт играет важную роль в социально-экономическом развитии территорий. Уровень транспортного обеспечения существенно влияет на градостроительную ценность территории. Задача развития транспортной инфраструктуры – создание благоприятной среды для жизнедеятельности населения, нейтрализация отрицательных климатических факторов и обеспечение доступности услуг социальной сферы.</w:t>
      </w:r>
    </w:p>
    <w:p w:rsidR="00626226" w:rsidRPr="009E4946" w:rsidRDefault="00626226" w:rsidP="009E4946">
      <w:pPr>
        <w:pStyle w:val="S2"/>
        <w:rPr>
          <w:sz w:val="27"/>
          <w:szCs w:val="27"/>
        </w:rPr>
      </w:pPr>
      <w:bookmarkStart w:id="15" w:name="_Toc215454339"/>
      <w:r w:rsidRPr="009E4946">
        <w:rPr>
          <w:sz w:val="27"/>
          <w:szCs w:val="27"/>
        </w:rPr>
        <w:t>Характеристика функционирования и пока</w:t>
      </w:r>
      <w:r w:rsidR="00F953A0" w:rsidRPr="009E4946">
        <w:rPr>
          <w:sz w:val="27"/>
          <w:szCs w:val="27"/>
        </w:rPr>
        <w:t xml:space="preserve">затели работы транспортной </w:t>
      </w:r>
      <w:r w:rsidRPr="009E4946">
        <w:rPr>
          <w:sz w:val="27"/>
          <w:szCs w:val="27"/>
        </w:rPr>
        <w:t>инфраструктуры по видам транспорта</w:t>
      </w:r>
      <w:bookmarkEnd w:id="15"/>
    </w:p>
    <w:p w:rsidR="00D54E05" w:rsidRPr="009E4946" w:rsidRDefault="00D54E05" w:rsidP="009E4946">
      <w:pPr>
        <w:spacing w:after="0" w:line="240" w:lineRule="auto"/>
        <w:ind w:firstLine="709"/>
        <w:rPr>
          <w:sz w:val="27"/>
          <w:szCs w:val="27"/>
        </w:rPr>
      </w:pPr>
      <w:r w:rsidRPr="009E4946">
        <w:rPr>
          <w:sz w:val="27"/>
          <w:szCs w:val="27"/>
        </w:rPr>
        <w:t>Транспорт, наряду с другими инфраструктурными отраслями, обеспечивает базовые условия жизнедеятельности общества, являясь важным инструментом достижения социальных, экономических, внешнеполитических целей. Транспорт – не только отрасль, перемещающая грузы и людей, а в первую очередь – межотраслевая система, преобразующая условия жизнедеятельности и хозяйствования.</w:t>
      </w:r>
    </w:p>
    <w:p w:rsidR="00D54E05" w:rsidRPr="009E4946" w:rsidRDefault="00D54E05" w:rsidP="009E4946">
      <w:pPr>
        <w:spacing w:after="0" w:line="240" w:lineRule="auto"/>
        <w:ind w:firstLine="709"/>
        <w:rPr>
          <w:sz w:val="27"/>
          <w:szCs w:val="27"/>
        </w:rPr>
      </w:pPr>
      <w:r w:rsidRPr="009E4946">
        <w:rPr>
          <w:sz w:val="27"/>
          <w:szCs w:val="27"/>
        </w:rPr>
        <w:t>Эффективное функционирование транспорта, с одной стороны, является необходимым условием жизнедеятельности экономического комплекса и социальной сферы. С другой стороны, экономика и общество формируют потребности в развитии транспортной системы, которая по своим свойствам должна отвечать заданным параметрам потребителей транспортных услуг.</w:t>
      </w:r>
    </w:p>
    <w:p w:rsidR="00626226" w:rsidRPr="009E4946" w:rsidRDefault="00B33A23" w:rsidP="009E4946">
      <w:pPr>
        <w:spacing w:before="120" w:line="240" w:lineRule="auto"/>
        <w:ind w:firstLine="709"/>
        <w:jc w:val="center"/>
        <w:rPr>
          <w:b/>
          <w:i/>
          <w:sz w:val="27"/>
          <w:szCs w:val="27"/>
        </w:rPr>
      </w:pPr>
      <w:r w:rsidRPr="009E4946">
        <w:rPr>
          <w:b/>
          <w:i/>
          <w:sz w:val="27"/>
          <w:szCs w:val="27"/>
        </w:rPr>
        <w:t>А</w:t>
      </w:r>
      <w:r w:rsidR="00626226" w:rsidRPr="009E4946">
        <w:rPr>
          <w:b/>
          <w:i/>
          <w:sz w:val="27"/>
          <w:szCs w:val="27"/>
        </w:rPr>
        <w:t>втомобильны</w:t>
      </w:r>
      <w:r w:rsidRPr="009E4946">
        <w:rPr>
          <w:b/>
          <w:i/>
          <w:sz w:val="27"/>
          <w:szCs w:val="27"/>
        </w:rPr>
        <w:t>й</w:t>
      </w:r>
      <w:r w:rsidR="00626226" w:rsidRPr="009E4946">
        <w:rPr>
          <w:b/>
          <w:i/>
          <w:sz w:val="27"/>
          <w:szCs w:val="27"/>
        </w:rPr>
        <w:t xml:space="preserve"> транспорт</w:t>
      </w:r>
    </w:p>
    <w:p w:rsidR="00D54E05" w:rsidRPr="009E4946" w:rsidRDefault="00D54E05" w:rsidP="009E4946">
      <w:pPr>
        <w:widowControl/>
        <w:spacing w:after="0" w:line="240" w:lineRule="auto"/>
        <w:ind w:firstLine="709"/>
        <w:rPr>
          <w:sz w:val="27"/>
          <w:szCs w:val="27"/>
        </w:rPr>
      </w:pPr>
      <w:r w:rsidRPr="009E4946">
        <w:rPr>
          <w:sz w:val="27"/>
          <w:szCs w:val="27"/>
        </w:rPr>
        <w:t>Автомобильные дороги имеют стратегическое значение для Архаринского муниципального округа. Они связывают территорию муниципального образования с соседними муниципальными образованиями и регионами, областным центром, обеспечивают жизнедеятельность муниципального образования, во многом определяют возможности развития округа, по ним осуществляются автомобильные перевозки грузов и пассажиров.</w:t>
      </w:r>
    </w:p>
    <w:p w:rsidR="00D54E05" w:rsidRPr="009E4946" w:rsidRDefault="00D54E05" w:rsidP="009E4946">
      <w:pPr>
        <w:widowControl/>
        <w:spacing w:after="0" w:line="240" w:lineRule="auto"/>
        <w:ind w:firstLine="709"/>
        <w:rPr>
          <w:sz w:val="27"/>
          <w:szCs w:val="27"/>
        </w:rPr>
      </w:pPr>
      <w:r w:rsidRPr="009E4946">
        <w:rPr>
          <w:sz w:val="27"/>
          <w:szCs w:val="27"/>
        </w:rPr>
        <w:t>Согласно письму ФКУ ДСД «Дальний Восток» от 12.05.2023 №ДВ-03/3444 по территории Архаринского муниципального округа проходит автомобильная дорога общего пользования федерального значения Р-297 «Амур» Чита-Нев</w:t>
      </w:r>
      <w:r w:rsidR="0099043E" w:rsidRPr="009E4946">
        <w:rPr>
          <w:sz w:val="27"/>
          <w:szCs w:val="27"/>
        </w:rPr>
        <w:t>е</w:t>
      </w:r>
      <w:r w:rsidRPr="009E4946">
        <w:rPr>
          <w:sz w:val="27"/>
          <w:szCs w:val="27"/>
        </w:rPr>
        <w:t>р-Свободны</w:t>
      </w:r>
      <w:proofErr w:type="gramStart"/>
      <w:r w:rsidRPr="009E4946">
        <w:rPr>
          <w:sz w:val="27"/>
          <w:szCs w:val="27"/>
        </w:rPr>
        <w:t>й-</w:t>
      </w:r>
      <w:proofErr w:type="gramEnd"/>
      <w:r w:rsidRPr="009E4946">
        <w:rPr>
          <w:sz w:val="27"/>
          <w:szCs w:val="27"/>
        </w:rPr>
        <w:t xml:space="preserve"> Архара – Биробиджан - Хабаровск».</w:t>
      </w:r>
    </w:p>
    <w:p w:rsidR="00D54E05" w:rsidRPr="009E4946" w:rsidRDefault="00D54E05" w:rsidP="009E4946">
      <w:pPr>
        <w:widowControl/>
        <w:spacing w:after="0" w:line="240" w:lineRule="auto"/>
        <w:ind w:firstLine="709"/>
        <w:rPr>
          <w:sz w:val="27"/>
          <w:szCs w:val="27"/>
        </w:rPr>
      </w:pPr>
      <w:r w:rsidRPr="009E4946">
        <w:rPr>
          <w:sz w:val="27"/>
          <w:szCs w:val="27"/>
        </w:rPr>
        <w:t>По территории Архаринского муниципального округа проходят автомобильные дороги общего пользования регионального и (или) межмуниципального значения.</w:t>
      </w:r>
    </w:p>
    <w:p w:rsidR="00D54E05" w:rsidRPr="009E4946" w:rsidRDefault="00D54E05" w:rsidP="009E4946">
      <w:pPr>
        <w:widowControl/>
        <w:spacing w:after="0" w:line="240" w:lineRule="auto"/>
        <w:ind w:firstLine="709"/>
        <w:rPr>
          <w:sz w:val="27"/>
          <w:szCs w:val="27"/>
        </w:rPr>
      </w:pPr>
      <w:r w:rsidRPr="009E4946">
        <w:rPr>
          <w:sz w:val="27"/>
          <w:szCs w:val="27"/>
        </w:rPr>
        <w:t xml:space="preserve">Так же по муниципальному округу проходят автомобильные дороги местного </w:t>
      </w:r>
      <w:proofErr w:type="gramStart"/>
      <w:r w:rsidRPr="009E4946">
        <w:rPr>
          <w:sz w:val="27"/>
          <w:szCs w:val="27"/>
        </w:rPr>
        <w:t>значения</w:t>
      </w:r>
      <w:proofErr w:type="gramEnd"/>
      <w:r w:rsidRPr="009E4946">
        <w:rPr>
          <w:sz w:val="27"/>
          <w:szCs w:val="27"/>
        </w:rPr>
        <w:t xml:space="preserve"> соединяющие населенные пункты между собой.</w:t>
      </w:r>
    </w:p>
    <w:p w:rsidR="00F519BF" w:rsidRPr="009E4946" w:rsidRDefault="00D54E05" w:rsidP="009E4946">
      <w:pPr>
        <w:widowControl/>
        <w:spacing w:after="0" w:line="240" w:lineRule="auto"/>
        <w:ind w:firstLine="709"/>
        <w:rPr>
          <w:sz w:val="27"/>
          <w:szCs w:val="27"/>
        </w:rPr>
      </w:pPr>
      <w:proofErr w:type="gramStart"/>
      <w:r w:rsidRPr="009E4946">
        <w:rPr>
          <w:sz w:val="27"/>
          <w:szCs w:val="27"/>
        </w:rPr>
        <w:t xml:space="preserve">На указанных автомобильных дорогах (пункт 1.4) расположены следующие искусственные дорожные сооружения: </w:t>
      </w:r>
      <w:r w:rsidR="00F519BF" w:rsidRPr="009E4946">
        <w:rPr>
          <w:sz w:val="27"/>
          <w:szCs w:val="27"/>
        </w:rPr>
        <w:t xml:space="preserve">мосты, расположенные в Архаринском муниципальном округе, путепровод (виадук через ж/д), расположенный в </w:t>
      </w:r>
      <w:proofErr w:type="spellStart"/>
      <w:r w:rsidR="00F519BF" w:rsidRPr="009E4946">
        <w:rPr>
          <w:sz w:val="27"/>
          <w:szCs w:val="27"/>
        </w:rPr>
        <w:t>рп</w:t>
      </w:r>
      <w:proofErr w:type="spellEnd"/>
      <w:r w:rsidR="00F519BF" w:rsidRPr="009E4946">
        <w:rPr>
          <w:sz w:val="27"/>
          <w:szCs w:val="27"/>
        </w:rPr>
        <w:t xml:space="preserve"> (</w:t>
      </w:r>
      <w:proofErr w:type="spellStart"/>
      <w:r w:rsidR="00F519BF" w:rsidRPr="009E4946">
        <w:rPr>
          <w:sz w:val="27"/>
          <w:szCs w:val="27"/>
        </w:rPr>
        <w:t>пгт</w:t>
      </w:r>
      <w:proofErr w:type="spellEnd"/>
      <w:r w:rsidR="00F519BF" w:rsidRPr="009E4946">
        <w:rPr>
          <w:sz w:val="27"/>
          <w:szCs w:val="27"/>
        </w:rPr>
        <w:t>) Архара, ул. Строительная.</w:t>
      </w:r>
      <w:proofErr w:type="gramEnd"/>
    </w:p>
    <w:p w:rsidR="00D54E05" w:rsidRPr="009E4946" w:rsidRDefault="00DF7442" w:rsidP="009E4946">
      <w:pPr>
        <w:widowControl/>
        <w:spacing w:after="0" w:line="240" w:lineRule="auto"/>
        <w:ind w:firstLine="709"/>
        <w:rPr>
          <w:sz w:val="27"/>
          <w:szCs w:val="27"/>
        </w:rPr>
      </w:pPr>
      <w:r w:rsidRPr="009E4946">
        <w:rPr>
          <w:sz w:val="27"/>
          <w:szCs w:val="27"/>
        </w:rPr>
        <w:t>На территории Архаринского муниципального округа общественный транспорт представлен автобусами и маршрутными такси. На данный момент на территории Архаринского муниципального округа, согласно реестру муниципальных маршрутов регулярных перевозок, действует 9 маршрутов.</w:t>
      </w:r>
    </w:p>
    <w:p w:rsidR="00B74576" w:rsidRPr="009E4946" w:rsidRDefault="00B74576" w:rsidP="009E4946">
      <w:pPr>
        <w:widowControl/>
        <w:spacing w:line="240" w:lineRule="auto"/>
        <w:ind w:firstLine="709"/>
        <w:rPr>
          <w:sz w:val="27"/>
          <w:szCs w:val="27"/>
        </w:rPr>
      </w:pPr>
      <w:r w:rsidRPr="009E4946">
        <w:rPr>
          <w:sz w:val="27"/>
          <w:szCs w:val="27"/>
        </w:rPr>
        <w:t>Остановочные пункты на терри</w:t>
      </w:r>
      <w:r w:rsidR="00DF7442" w:rsidRPr="009E4946">
        <w:rPr>
          <w:sz w:val="27"/>
          <w:szCs w:val="27"/>
        </w:rPr>
        <w:t>тории муниципального округа</w:t>
      </w:r>
      <w:r w:rsidRPr="009E4946">
        <w:rPr>
          <w:sz w:val="27"/>
          <w:szCs w:val="27"/>
        </w:rPr>
        <w:t xml:space="preserve"> удовлетворяют требованиям по расстоянию пешей доступности от остановочных пунктов.</w:t>
      </w:r>
    </w:p>
    <w:p w:rsidR="004C6F55" w:rsidRPr="009E4946" w:rsidRDefault="00B33A23" w:rsidP="009E4946">
      <w:pPr>
        <w:widowControl/>
        <w:spacing w:line="240" w:lineRule="auto"/>
        <w:ind w:firstLine="709"/>
        <w:jc w:val="center"/>
        <w:rPr>
          <w:b/>
          <w:i/>
          <w:sz w:val="27"/>
          <w:szCs w:val="27"/>
        </w:rPr>
      </w:pPr>
      <w:r w:rsidRPr="009E4946">
        <w:rPr>
          <w:b/>
          <w:i/>
          <w:sz w:val="27"/>
          <w:szCs w:val="27"/>
        </w:rPr>
        <w:t>В</w:t>
      </w:r>
      <w:r w:rsidR="004C6F55" w:rsidRPr="009E4946">
        <w:rPr>
          <w:b/>
          <w:i/>
          <w:sz w:val="27"/>
          <w:szCs w:val="27"/>
        </w:rPr>
        <w:t>одны</w:t>
      </w:r>
      <w:r w:rsidRPr="009E4946">
        <w:rPr>
          <w:b/>
          <w:i/>
          <w:sz w:val="27"/>
          <w:szCs w:val="27"/>
        </w:rPr>
        <w:t>й</w:t>
      </w:r>
      <w:r w:rsidR="004C6F55" w:rsidRPr="009E4946">
        <w:rPr>
          <w:b/>
          <w:i/>
          <w:sz w:val="27"/>
          <w:szCs w:val="27"/>
        </w:rPr>
        <w:t xml:space="preserve"> транспорт</w:t>
      </w:r>
    </w:p>
    <w:p w:rsidR="00FD3191" w:rsidRPr="009E4946" w:rsidRDefault="00FD3191" w:rsidP="009E4946">
      <w:pPr>
        <w:spacing w:after="0" w:line="240" w:lineRule="auto"/>
        <w:ind w:firstLine="709"/>
        <w:rPr>
          <w:sz w:val="27"/>
          <w:szCs w:val="27"/>
        </w:rPr>
      </w:pPr>
      <w:r w:rsidRPr="009E4946">
        <w:rPr>
          <w:sz w:val="27"/>
          <w:szCs w:val="27"/>
        </w:rPr>
        <w:t>Южная граница Архаринского муниципального округа Амурской области проходит по реке Амур от 584,5 км до 702 км среднего Амура. Протяженность судового хода в этих границах составляет 117,5 км. Прохождение Государственной границы с КНР по этому участку не ограничивает судоходство. Навигационно-гидрографическое обеспечение осуществляется как российской, так и китайской стороной.</w:t>
      </w:r>
    </w:p>
    <w:p w:rsidR="00FD3191" w:rsidRPr="009E4946" w:rsidRDefault="00FD3191" w:rsidP="009E4946">
      <w:pPr>
        <w:spacing w:after="0" w:line="240" w:lineRule="auto"/>
        <w:ind w:firstLine="709"/>
        <w:rPr>
          <w:sz w:val="27"/>
          <w:szCs w:val="27"/>
        </w:rPr>
      </w:pPr>
      <w:r w:rsidRPr="009E4946">
        <w:rPr>
          <w:sz w:val="27"/>
          <w:szCs w:val="27"/>
        </w:rPr>
        <w:t>Наличие грузовой линии в округе:</w:t>
      </w:r>
    </w:p>
    <w:p w:rsidR="00FD3191" w:rsidRPr="009E4946" w:rsidRDefault="00FD3191" w:rsidP="009E4946">
      <w:pPr>
        <w:spacing w:after="0" w:line="240" w:lineRule="auto"/>
        <w:ind w:firstLine="709"/>
        <w:rPr>
          <w:sz w:val="27"/>
          <w:szCs w:val="27"/>
        </w:rPr>
      </w:pPr>
      <w:r w:rsidRPr="009E4946">
        <w:rPr>
          <w:sz w:val="27"/>
          <w:szCs w:val="27"/>
        </w:rPr>
        <w:t>- Поярково-Иннокентьевка – сухогрузы;</w:t>
      </w:r>
    </w:p>
    <w:p w:rsidR="00FD3191" w:rsidRPr="009E4946" w:rsidRDefault="00FD3191" w:rsidP="009E4946">
      <w:pPr>
        <w:spacing w:after="0" w:line="240" w:lineRule="auto"/>
        <w:ind w:firstLine="709"/>
        <w:rPr>
          <w:sz w:val="27"/>
          <w:szCs w:val="27"/>
        </w:rPr>
      </w:pPr>
      <w:r w:rsidRPr="009E4946">
        <w:rPr>
          <w:sz w:val="27"/>
          <w:szCs w:val="27"/>
        </w:rPr>
        <w:t xml:space="preserve">- Поярково-Касаткино – сухогрузы; </w:t>
      </w:r>
    </w:p>
    <w:p w:rsidR="00FD3191" w:rsidRPr="009E4946" w:rsidRDefault="00FD3191" w:rsidP="009E4946">
      <w:pPr>
        <w:spacing w:after="0" w:line="240" w:lineRule="auto"/>
        <w:ind w:firstLine="709"/>
        <w:rPr>
          <w:sz w:val="27"/>
          <w:szCs w:val="27"/>
        </w:rPr>
      </w:pPr>
      <w:r w:rsidRPr="009E4946">
        <w:rPr>
          <w:sz w:val="27"/>
          <w:szCs w:val="27"/>
        </w:rPr>
        <w:t>- Поярково-</w:t>
      </w:r>
      <w:proofErr w:type="spellStart"/>
      <w:r w:rsidRPr="009E4946">
        <w:rPr>
          <w:sz w:val="27"/>
          <w:szCs w:val="27"/>
        </w:rPr>
        <w:t>Сагибово</w:t>
      </w:r>
      <w:proofErr w:type="spellEnd"/>
      <w:r w:rsidRPr="009E4946">
        <w:rPr>
          <w:sz w:val="27"/>
          <w:szCs w:val="27"/>
        </w:rPr>
        <w:t xml:space="preserve"> – сухогрузы.</w:t>
      </w:r>
    </w:p>
    <w:p w:rsidR="00FD3191" w:rsidRPr="009E4946" w:rsidRDefault="00FD3191" w:rsidP="009E4946">
      <w:pPr>
        <w:spacing w:after="0" w:line="240" w:lineRule="auto"/>
        <w:ind w:firstLine="709"/>
        <w:rPr>
          <w:sz w:val="27"/>
          <w:szCs w:val="27"/>
        </w:rPr>
      </w:pPr>
      <w:r w:rsidRPr="009E4946">
        <w:rPr>
          <w:sz w:val="27"/>
          <w:szCs w:val="27"/>
        </w:rPr>
        <w:t>Западная граница Архаринского муниципального округа Амурской области проходит по реке Бурея от 1 км до 77 км судового хода.</w:t>
      </w:r>
    </w:p>
    <w:p w:rsidR="004C6F55" w:rsidRPr="009E4946" w:rsidRDefault="00B33A23" w:rsidP="009E4946">
      <w:pPr>
        <w:spacing w:before="120" w:line="240" w:lineRule="auto"/>
        <w:ind w:firstLine="709"/>
        <w:jc w:val="center"/>
        <w:rPr>
          <w:b/>
          <w:i/>
          <w:sz w:val="27"/>
          <w:szCs w:val="27"/>
        </w:rPr>
      </w:pPr>
      <w:r w:rsidRPr="009E4946">
        <w:rPr>
          <w:b/>
          <w:i/>
          <w:sz w:val="27"/>
          <w:szCs w:val="27"/>
        </w:rPr>
        <w:t>В</w:t>
      </w:r>
      <w:r w:rsidR="004C6F55" w:rsidRPr="009E4946">
        <w:rPr>
          <w:b/>
          <w:i/>
          <w:sz w:val="27"/>
          <w:szCs w:val="27"/>
        </w:rPr>
        <w:t>оздушны</w:t>
      </w:r>
      <w:r w:rsidRPr="009E4946">
        <w:rPr>
          <w:b/>
          <w:i/>
          <w:sz w:val="27"/>
          <w:szCs w:val="27"/>
        </w:rPr>
        <w:t>й</w:t>
      </w:r>
      <w:r w:rsidR="004C6F55" w:rsidRPr="009E4946">
        <w:rPr>
          <w:b/>
          <w:i/>
          <w:sz w:val="27"/>
          <w:szCs w:val="27"/>
        </w:rPr>
        <w:t xml:space="preserve"> транспорт</w:t>
      </w:r>
    </w:p>
    <w:p w:rsidR="00FD3191" w:rsidRPr="009E4946" w:rsidRDefault="00FD3191" w:rsidP="009E4946">
      <w:pPr>
        <w:spacing w:line="240" w:lineRule="auto"/>
        <w:ind w:firstLine="709"/>
        <w:rPr>
          <w:sz w:val="27"/>
          <w:szCs w:val="27"/>
        </w:rPr>
      </w:pPr>
      <w:r w:rsidRPr="009E4946">
        <w:rPr>
          <w:sz w:val="27"/>
          <w:szCs w:val="27"/>
        </w:rPr>
        <w:t xml:space="preserve">На территории Архаринского муниципального округа в </w:t>
      </w:r>
      <w:proofErr w:type="spellStart"/>
      <w:r w:rsidRPr="009E4946">
        <w:rPr>
          <w:sz w:val="27"/>
          <w:szCs w:val="27"/>
        </w:rPr>
        <w:t>рп</w:t>
      </w:r>
      <w:proofErr w:type="spellEnd"/>
      <w:r w:rsidRPr="009E4946">
        <w:rPr>
          <w:sz w:val="27"/>
          <w:szCs w:val="27"/>
        </w:rPr>
        <w:t xml:space="preserve"> (</w:t>
      </w:r>
      <w:proofErr w:type="spellStart"/>
      <w:r w:rsidRPr="009E4946">
        <w:rPr>
          <w:sz w:val="27"/>
          <w:szCs w:val="27"/>
        </w:rPr>
        <w:t>пгт</w:t>
      </w:r>
      <w:proofErr w:type="spellEnd"/>
      <w:r w:rsidRPr="009E4946">
        <w:rPr>
          <w:sz w:val="27"/>
          <w:szCs w:val="27"/>
        </w:rPr>
        <w:t>) Архара расположена взлетно-посадочная полоса, сведения о которой внесены в ЕГРН, реестровый номер - 28:08:000000:1354. Взлетно-посадочная полоса используется для пожарной авиации.</w:t>
      </w:r>
    </w:p>
    <w:p w:rsidR="00184584" w:rsidRPr="009E4946" w:rsidRDefault="00B33A23" w:rsidP="009E4946">
      <w:pPr>
        <w:spacing w:line="240" w:lineRule="auto"/>
        <w:ind w:firstLine="709"/>
        <w:jc w:val="center"/>
        <w:rPr>
          <w:b/>
          <w:i/>
          <w:sz w:val="27"/>
          <w:szCs w:val="27"/>
        </w:rPr>
      </w:pPr>
      <w:r w:rsidRPr="009E4946">
        <w:rPr>
          <w:b/>
          <w:i/>
          <w:sz w:val="27"/>
          <w:szCs w:val="27"/>
        </w:rPr>
        <w:t>Ж</w:t>
      </w:r>
      <w:r w:rsidR="00184584" w:rsidRPr="009E4946">
        <w:rPr>
          <w:b/>
          <w:i/>
          <w:sz w:val="27"/>
          <w:szCs w:val="27"/>
        </w:rPr>
        <w:t>елезнодорожны</w:t>
      </w:r>
      <w:r w:rsidRPr="009E4946">
        <w:rPr>
          <w:b/>
          <w:i/>
          <w:sz w:val="27"/>
          <w:szCs w:val="27"/>
        </w:rPr>
        <w:t>й транспорт</w:t>
      </w:r>
    </w:p>
    <w:p w:rsidR="00FD3191" w:rsidRPr="009E4946" w:rsidRDefault="00FD3191" w:rsidP="009E4946">
      <w:pPr>
        <w:spacing w:after="0" w:line="240" w:lineRule="auto"/>
        <w:ind w:firstLine="709"/>
        <w:rPr>
          <w:sz w:val="27"/>
          <w:szCs w:val="27"/>
        </w:rPr>
      </w:pPr>
      <w:r w:rsidRPr="009E4946">
        <w:rPr>
          <w:sz w:val="27"/>
          <w:szCs w:val="27"/>
        </w:rPr>
        <w:t xml:space="preserve">По территории Архаринского муниципального округа проходит Дальневосточная железная дорога общего пользования. </w:t>
      </w:r>
    </w:p>
    <w:p w:rsidR="00FD3191" w:rsidRPr="009E4946" w:rsidRDefault="00FD3191" w:rsidP="009E4946">
      <w:pPr>
        <w:spacing w:after="0" w:line="240" w:lineRule="auto"/>
        <w:ind w:firstLine="709"/>
        <w:rPr>
          <w:sz w:val="27"/>
          <w:szCs w:val="27"/>
        </w:rPr>
      </w:pPr>
      <w:r w:rsidRPr="009E4946">
        <w:rPr>
          <w:sz w:val="27"/>
          <w:szCs w:val="27"/>
        </w:rPr>
        <w:t>Перевозка пассажиров осуществляется скорыми и пассажирскими поездами по всем направлениям.</w:t>
      </w:r>
    </w:p>
    <w:p w:rsidR="00FD3191" w:rsidRPr="009E4946" w:rsidRDefault="00FD3191" w:rsidP="009E4946">
      <w:pPr>
        <w:spacing w:after="0" w:line="240" w:lineRule="auto"/>
        <w:ind w:firstLine="709"/>
        <w:rPr>
          <w:sz w:val="27"/>
          <w:szCs w:val="27"/>
        </w:rPr>
      </w:pPr>
      <w:r w:rsidRPr="009E4946">
        <w:rPr>
          <w:sz w:val="27"/>
          <w:szCs w:val="27"/>
        </w:rPr>
        <w:t>На территории муниципального округа расположены железнодорожные станции:</w:t>
      </w:r>
    </w:p>
    <w:p w:rsidR="00FD3191" w:rsidRPr="009E4946" w:rsidRDefault="00FD3191" w:rsidP="009E4946">
      <w:pPr>
        <w:spacing w:after="0" w:line="240" w:lineRule="auto"/>
        <w:ind w:firstLine="709"/>
        <w:rPr>
          <w:sz w:val="27"/>
          <w:szCs w:val="27"/>
        </w:rPr>
      </w:pPr>
      <w:r w:rsidRPr="009E4946">
        <w:rPr>
          <w:sz w:val="27"/>
          <w:szCs w:val="27"/>
        </w:rPr>
        <w:t xml:space="preserve">- </w:t>
      </w:r>
      <w:proofErr w:type="spellStart"/>
      <w:r w:rsidRPr="009E4946">
        <w:rPr>
          <w:sz w:val="27"/>
          <w:szCs w:val="27"/>
        </w:rPr>
        <w:t>жд</w:t>
      </w:r>
      <w:proofErr w:type="spellEnd"/>
      <w:r w:rsidRPr="009E4946">
        <w:rPr>
          <w:sz w:val="27"/>
          <w:szCs w:val="27"/>
        </w:rPr>
        <w:t xml:space="preserve">. ст. </w:t>
      </w:r>
      <w:proofErr w:type="spellStart"/>
      <w:r w:rsidRPr="009E4946">
        <w:rPr>
          <w:sz w:val="27"/>
          <w:szCs w:val="27"/>
        </w:rPr>
        <w:t>Ядрино</w:t>
      </w:r>
      <w:proofErr w:type="spellEnd"/>
      <w:r w:rsidRPr="009E4946">
        <w:rPr>
          <w:sz w:val="27"/>
          <w:szCs w:val="27"/>
        </w:rPr>
        <w:t>;</w:t>
      </w:r>
    </w:p>
    <w:p w:rsidR="00FD3191" w:rsidRPr="009E4946" w:rsidRDefault="00FD3191" w:rsidP="009E4946">
      <w:pPr>
        <w:spacing w:after="0" w:line="240" w:lineRule="auto"/>
        <w:ind w:firstLine="709"/>
        <w:rPr>
          <w:sz w:val="27"/>
          <w:szCs w:val="27"/>
        </w:rPr>
      </w:pPr>
      <w:r w:rsidRPr="009E4946">
        <w:rPr>
          <w:sz w:val="27"/>
          <w:szCs w:val="27"/>
        </w:rPr>
        <w:t xml:space="preserve">- </w:t>
      </w:r>
      <w:proofErr w:type="spellStart"/>
      <w:r w:rsidRPr="009E4946">
        <w:rPr>
          <w:sz w:val="27"/>
          <w:szCs w:val="27"/>
        </w:rPr>
        <w:t>жд</w:t>
      </w:r>
      <w:proofErr w:type="spellEnd"/>
      <w:r w:rsidRPr="009E4946">
        <w:rPr>
          <w:sz w:val="27"/>
          <w:szCs w:val="27"/>
        </w:rPr>
        <w:t xml:space="preserve">. ст. Казачий; </w:t>
      </w:r>
    </w:p>
    <w:p w:rsidR="00FD3191" w:rsidRPr="009E4946" w:rsidRDefault="00FD3191" w:rsidP="009E4946">
      <w:pPr>
        <w:spacing w:after="0" w:line="240" w:lineRule="auto"/>
        <w:ind w:firstLine="709"/>
        <w:rPr>
          <w:sz w:val="27"/>
          <w:szCs w:val="27"/>
        </w:rPr>
      </w:pPr>
      <w:r w:rsidRPr="009E4946">
        <w:rPr>
          <w:sz w:val="27"/>
          <w:szCs w:val="27"/>
        </w:rPr>
        <w:t xml:space="preserve">- </w:t>
      </w:r>
      <w:proofErr w:type="spellStart"/>
      <w:r w:rsidRPr="009E4946">
        <w:rPr>
          <w:sz w:val="27"/>
          <w:szCs w:val="27"/>
        </w:rPr>
        <w:t>жд</w:t>
      </w:r>
      <w:proofErr w:type="spellEnd"/>
      <w:r w:rsidRPr="009E4946">
        <w:rPr>
          <w:sz w:val="27"/>
          <w:szCs w:val="27"/>
        </w:rPr>
        <w:t xml:space="preserve">. ст. </w:t>
      </w:r>
      <w:proofErr w:type="spellStart"/>
      <w:r w:rsidRPr="009E4946">
        <w:rPr>
          <w:sz w:val="27"/>
          <w:szCs w:val="27"/>
        </w:rPr>
        <w:t>Кундур</w:t>
      </w:r>
      <w:proofErr w:type="spellEnd"/>
      <w:r w:rsidRPr="009E4946">
        <w:rPr>
          <w:sz w:val="27"/>
          <w:szCs w:val="27"/>
        </w:rPr>
        <w:t>;</w:t>
      </w:r>
    </w:p>
    <w:p w:rsidR="00FD3191" w:rsidRPr="009E4946" w:rsidRDefault="00FD3191" w:rsidP="009E4946">
      <w:pPr>
        <w:spacing w:after="0" w:line="240" w:lineRule="auto"/>
        <w:ind w:firstLine="709"/>
        <w:rPr>
          <w:sz w:val="27"/>
          <w:szCs w:val="27"/>
        </w:rPr>
      </w:pPr>
      <w:r w:rsidRPr="009E4946">
        <w:rPr>
          <w:sz w:val="27"/>
          <w:szCs w:val="27"/>
        </w:rPr>
        <w:t xml:space="preserve">- </w:t>
      </w:r>
      <w:proofErr w:type="spellStart"/>
      <w:r w:rsidRPr="009E4946">
        <w:rPr>
          <w:sz w:val="27"/>
          <w:szCs w:val="27"/>
        </w:rPr>
        <w:t>жд</w:t>
      </w:r>
      <w:proofErr w:type="spellEnd"/>
      <w:r w:rsidRPr="009E4946">
        <w:rPr>
          <w:sz w:val="27"/>
          <w:szCs w:val="27"/>
        </w:rPr>
        <w:t xml:space="preserve">. ст. </w:t>
      </w:r>
      <w:proofErr w:type="spellStart"/>
      <w:r w:rsidRPr="009E4946">
        <w:rPr>
          <w:sz w:val="27"/>
          <w:szCs w:val="27"/>
        </w:rPr>
        <w:t>Тарманчукан</w:t>
      </w:r>
      <w:proofErr w:type="spellEnd"/>
      <w:r w:rsidRPr="009E4946">
        <w:rPr>
          <w:sz w:val="27"/>
          <w:szCs w:val="27"/>
        </w:rPr>
        <w:t>;</w:t>
      </w:r>
    </w:p>
    <w:p w:rsidR="00FD3191" w:rsidRPr="009E4946" w:rsidRDefault="00FD3191" w:rsidP="009E4946">
      <w:pPr>
        <w:spacing w:after="0" w:line="240" w:lineRule="auto"/>
        <w:ind w:firstLine="709"/>
        <w:rPr>
          <w:sz w:val="27"/>
          <w:szCs w:val="27"/>
        </w:rPr>
      </w:pPr>
      <w:r w:rsidRPr="009E4946">
        <w:rPr>
          <w:sz w:val="27"/>
          <w:szCs w:val="27"/>
        </w:rPr>
        <w:t xml:space="preserve">- </w:t>
      </w:r>
      <w:proofErr w:type="spellStart"/>
      <w:r w:rsidRPr="009E4946">
        <w:rPr>
          <w:sz w:val="27"/>
          <w:szCs w:val="27"/>
        </w:rPr>
        <w:t>жд</w:t>
      </w:r>
      <w:proofErr w:type="spellEnd"/>
      <w:r w:rsidRPr="009E4946">
        <w:rPr>
          <w:sz w:val="27"/>
          <w:szCs w:val="27"/>
        </w:rPr>
        <w:t xml:space="preserve">. ст. </w:t>
      </w:r>
      <w:proofErr w:type="spellStart"/>
      <w:r w:rsidRPr="009E4946">
        <w:rPr>
          <w:sz w:val="27"/>
          <w:szCs w:val="27"/>
        </w:rPr>
        <w:t>Урил</w:t>
      </w:r>
      <w:proofErr w:type="spellEnd"/>
      <w:r w:rsidRPr="009E4946">
        <w:rPr>
          <w:sz w:val="27"/>
          <w:szCs w:val="27"/>
        </w:rPr>
        <w:t>;</w:t>
      </w:r>
    </w:p>
    <w:p w:rsidR="00FD3191" w:rsidRPr="009E4946" w:rsidRDefault="00FD3191" w:rsidP="009E4946">
      <w:pPr>
        <w:spacing w:after="0" w:line="240" w:lineRule="auto"/>
        <w:ind w:firstLine="709"/>
        <w:rPr>
          <w:sz w:val="27"/>
          <w:szCs w:val="27"/>
        </w:rPr>
      </w:pPr>
      <w:r w:rsidRPr="009E4946">
        <w:rPr>
          <w:sz w:val="27"/>
          <w:szCs w:val="27"/>
        </w:rPr>
        <w:t xml:space="preserve">- </w:t>
      </w:r>
      <w:proofErr w:type="spellStart"/>
      <w:r w:rsidRPr="009E4946">
        <w:rPr>
          <w:sz w:val="27"/>
          <w:szCs w:val="27"/>
        </w:rPr>
        <w:t>жд</w:t>
      </w:r>
      <w:proofErr w:type="spellEnd"/>
      <w:r w:rsidRPr="009E4946">
        <w:rPr>
          <w:sz w:val="27"/>
          <w:szCs w:val="27"/>
        </w:rPr>
        <w:t xml:space="preserve">. ст. </w:t>
      </w:r>
      <w:proofErr w:type="spellStart"/>
      <w:r w:rsidRPr="009E4946">
        <w:rPr>
          <w:sz w:val="27"/>
          <w:szCs w:val="27"/>
        </w:rPr>
        <w:t>Богучан</w:t>
      </w:r>
      <w:proofErr w:type="spellEnd"/>
      <w:r w:rsidRPr="009E4946">
        <w:rPr>
          <w:sz w:val="27"/>
          <w:szCs w:val="27"/>
        </w:rPr>
        <w:t>;</w:t>
      </w:r>
    </w:p>
    <w:p w:rsidR="00FD3191" w:rsidRPr="009E4946" w:rsidRDefault="00FD3191" w:rsidP="009E4946">
      <w:pPr>
        <w:spacing w:after="0" w:line="240" w:lineRule="auto"/>
        <w:ind w:firstLine="709"/>
        <w:rPr>
          <w:sz w:val="27"/>
          <w:szCs w:val="27"/>
        </w:rPr>
      </w:pPr>
      <w:r w:rsidRPr="009E4946">
        <w:rPr>
          <w:sz w:val="27"/>
          <w:szCs w:val="27"/>
        </w:rPr>
        <w:t xml:space="preserve">- </w:t>
      </w:r>
      <w:proofErr w:type="spellStart"/>
      <w:r w:rsidRPr="009E4946">
        <w:rPr>
          <w:sz w:val="27"/>
          <w:szCs w:val="27"/>
        </w:rPr>
        <w:t>жд</w:t>
      </w:r>
      <w:proofErr w:type="spellEnd"/>
      <w:r w:rsidRPr="009E4946">
        <w:rPr>
          <w:sz w:val="27"/>
          <w:szCs w:val="27"/>
        </w:rPr>
        <w:t xml:space="preserve">. ст. </w:t>
      </w:r>
      <w:proofErr w:type="spellStart"/>
      <w:r w:rsidRPr="009E4946">
        <w:rPr>
          <w:sz w:val="27"/>
          <w:szCs w:val="27"/>
        </w:rPr>
        <w:t>Татакан</w:t>
      </w:r>
      <w:proofErr w:type="spellEnd"/>
      <w:r w:rsidRPr="009E4946">
        <w:rPr>
          <w:sz w:val="27"/>
          <w:szCs w:val="27"/>
        </w:rPr>
        <w:t>;</w:t>
      </w:r>
    </w:p>
    <w:p w:rsidR="00FD3191" w:rsidRPr="009E4946" w:rsidRDefault="00FD3191" w:rsidP="009E4946">
      <w:pPr>
        <w:spacing w:after="0" w:line="240" w:lineRule="auto"/>
        <w:ind w:firstLine="709"/>
        <w:rPr>
          <w:sz w:val="27"/>
          <w:szCs w:val="27"/>
        </w:rPr>
      </w:pPr>
      <w:r w:rsidRPr="009E4946">
        <w:rPr>
          <w:sz w:val="27"/>
          <w:szCs w:val="27"/>
        </w:rPr>
        <w:t xml:space="preserve">- </w:t>
      </w:r>
      <w:proofErr w:type="spellStart"/>
      <w:r w:rsidRPr="009E4946">
        <w:rPr>
          <w:sz w:val="27"/>
          <w:szCs w:val="27"/>
        </w:rPr>
        <w:t>жд</w:t>
      </w:r>
      <w:proofErr w:type="spellEnd"/>
      <w:r w:rsidRPr="009E4946">
        <w:rPr>
          <w:sz w:val="27"/>
          <w:szCs w:val="27"/>
        </w:rPr>
        <w:t>. ст. Архара;</w:t>
      </w:r>
    </w:p>
    <w:p w:rsidR="00FD3191" w:rsidRPr="009E4946" w:rsidRDefault="00FD3191" w:rsidP="009E4946">
      <w:pPr>
        <w:spacing w:after="0" w:line="240" w:lineRule="auto"/>
        <w:ind w:firstLine="709"/>
        <w:rPr>
          <w:sz w:val="27"/>
          <w:szCs w:val="27"/>
        </w:rPr>
      </w:pPr>
      <w:r w:rsidRPr="009E4946">
        <w:rPr>
          <w:sz w:val="27"/>
          <w:szCs w:val="27"/>
        </w:rPr>
        <w:t xml:space="preserve">- </w:t>
      </w:r>
      <w:proofErr w:type="spellStart"/>
      <w:r w:rsidRPr="009E4946">
        <w:rPr>
          <w:sz w:val="27"/>
          <w:szCs w:val="27"/>
        </w:rPr>
        <w:t>жд</w:t>
      </w:r>
      <w:proofErr w:type="spellEnd"/>
      <w:r w:rsidRPr="009E4946">
        <w:rPr>
          <w:sz w:val="27"/>
          <w:szCs w:val="27"/>
        </w:rPr>
        <w:t>. ст. Журавли;</w:t>
      </w:r>
    </w:p>
    <w:p w:rsidR="00FD3191" w:rsidRPr="009E4946" w:rsidRDefault="00FD3191" w:rsidP="009E4946">
      <w:pPr>
        <w:spacing w:after="0" w:line="240" w:lineRule="auto"/>
        <w:ind w:firstLine="709"/>
        <w:rPr>
          <w:sz w:val="27"/>
          <w:szCs w:val="27"/>
        </w:rPr>
      </w:pPr>
      <w:r w:rsidRPr="009E4946">
        <w:rPr>
          <w:sz w:val="27"/>
          <w:szCs w:val="27"/>
        </w:rPr>
        <w:t xml:space="preserve">- </w:t>
      </w:r>
      <w:proofErr w:type="spellStart"/>
      <w:r w:rsidRPr="009E4946">
        <w:rPr>
          <w:sz w:val="27"/>
          <w:szCs w:val="27"/>
        </w:rPr>
        <w:t>жд</w:t>
      </w:r>
      <w:proofErr w:type="spellEnd"/>
      <w:r w:rsidRPr="009E4946">
        <w:rPr>
          <w:sz w:val="27"/>
          <w:szCs w:val="27"/>
        </w:rPr>
        <w:t xml:space="preserve">. ст. </w:t>
      </w:r>
      <w:proofErr w:type="spellStart"/>
      <w:r w:rsidRPr="009E4946">
        <w:rPr>
          <w:sz w:val="27"/>
          <w:szCs w:val="27"/>
        </w:rPr>
        <w:t>Домикан</w:t>
      </w:r>
      <w:proofErr w:type="spellEnd"/>
      <w:r w:rsidRPr="009E4946">
        <w:rPr>
          <w:sz w:val="27"/>
          <w:szCs w:val="27"/>
        </w:rPr>
        <w:t>;</w:t>
      </w:r>
    </w:p>
    <w:p w:rsidR="00FD3191" w:rsidRPr="009E4946" w:rsidRDefault="00FD3191" w:rsidP="009E4946">
      <w:pPr>
        <w:spacing w:after="0" w:line="240" w:lineRule="auto"/>
        <w:ind w:firstLine="709"/>
        <w:rPr>
          <w:sz w:val="27"/>
          <w:szCs w:val="27"/>
        </w:rPr>
      </w:pPr>
      <w:r w:rsidRPr="009E4946">
        <w:rPr>
          <w:sz w:val="27"/>
          <w:szCs w:val="27"/>
        </w:rPr>
        <w:t xml:space="preserve">- </w:t>
      </w:r>
      <w:proofErr w:type="spellStart"/>
      <w:r w:rsidRPr="009E4946">
        <w:rPr>
          <w:sz w:val="27"/>
          <w:szCs w:val="27"/>
        </w:rPr>
        <w:t>жд</w:t>
      </w:r>
      <w:proofErr w:type="spellEnd"/>
      <w:r w:rsidRPr="009E4946">
        <w:rPr>
          <w:sz w:val="27"/>
          <w:szCs w:val="27"/>
        </w:rPr>
        <w:t xml:space="preserve">. ст. </w:t>
      </w:r>
      <w:proofErr w:type="spellStart"/>
      <w:r w:rsidRPr="009E4946">
        <w:rPr>
          <w:sz w:val="27"/>
          <w:szCs w:val="27"/>
        </w:rPr>
        <w:t>Кулустай</w:t>
      </w:r>
      <w:proofErr w:type="spellEnd"/>
      <w:r w:rsidRPr="009E4946">
        <w:rPr>
          <w:sz w:val="27"/>
          <w:szCs w:val="27"/>
        </w:rPr>
        <w:t>.</w:t>
      </w:r>
    </w:p>
    <w:p w:rsidR="00FD3191" w:rsidRPr="009E4946" w:rsidRDefault="00FD3191" w:rsidP="009E4946">
      <w:pPr>
        <w:spacing w:after="0" w:line="240" w:lineRule="auto"/>
        <w:ind w:firstLine="709"/>
        <w:rPr>
          <w:sz w:val="27"/>
          <w:szCs w:val="27"/>
        </w:rPr>
      </w:pPr>
      <w:proofErr w:type="spellStart"/>
      <w:r w:rsidRPr="009E4946">
        <w:rPr>
          <w:sz w:val="27"/>
          <w:szCs w:val="27"/>
        </w:rPr>
        <w:t>Жд</w:t>
      </w:r>
      <w:proofErr w:type="spellEnd"/>
      <w:r w:rsidRPr="009E4946">
        <w:rPr>
          <w:sz w:val="27"/>
          <w:szCs w:val="27"/>
        </w:rPr>
        <w:t>. ст. Архара, расположенная на 8079 км — 8081 км Транссибирской магистрали, и является самой западной станцией Дальневосточной железной дороги.</w:t>
      </w:r>
    </w:p>
    <w:p w:rsidR="00FD3191" w:rsidRPr="009E4946" w:rsidRDefault="00FD3191" w:rsidP="009E4946">
      <w:pPr>
        <w:spacing w:after="0" w:line="240" w:lineRule="auto"/>
        <w:ind w:firstLine="709"/>
        <w:rPr>
          <w:sz w:val="27"/>
          <w:szCs w:val="27"/>
        </w:rPr>
      </w:pPr>
      <w:r w:rsidRPr="009E4946">
        <w:rPr>
          <w:sz w:val="27"/>
          <w:szCs w:val="27"/>
        </w:rPr>
        <w:t xml:space="preserve">Так же на территории округа расположен </w:t>
      </w:r>
      <w:proofErr w:type="spellStart"/>
      <w:r w:rsidRPr="009E4946">
        <w:rPr>
          <w:sz w:val="27"/>
          <w:szCs w:val="27"/>
        </w:rPr>
        <w:t>Тарманчуканский</w:t>
      </w:r>
      <w:proofErr w:type="spellEnd"/>
      <w:r w:rsidRPr="009E4946">
        <w:rPr>
          <w:sz w:val="27"/>
          <w:szCs w:val="27"/>
        </w:rPr>
        <w:t xml:space="preserve"> тоннель, самый протяженный тоннель Дальневосточной железной дороги, Рачинский, Казачий, </w:t>
      </w:r>
      <w:proofErr w:type="spellStart"/>
      <w:r w:rsidRPr="009E4946">
        <w:rPr>
          <w:sz w:val="27"/>
          <w:szCs w:val="27"/>
        </w:rPr>
        <w:t>Касаткинский</w:t>
      </w:r>
      <w:proofErr w:type="spellEnd"/>
      <w:r w:rsidRPr="009E4946">
        <w:rPr>
          <w:sz w:val="27"/>
          <w:szCs w:val="27"/>
        </w:rPr>
        <w:t xml:space="preserve"> тоннели. </w:t>
      </w:r>
    </w:p>
    <w:p w:rsidR="00FD3191" w:rsidRPr="009E4946" w:rsidRDefault="00FD3191" w:rsidP="009E4946">
      <w:pPr>
        <w:spacing w:after="0" w:line="240" w:lineRule="auto"/>
        <w:ind w:firstLine="709"/>
        <w:rPr>
          <w:sz w:val="27"/>
          <w:szCs w:val="27"/>
        </w:rPr>
      </w:pPr>
      <w:proofErr w:type="gramStart"/>
      <w:r w:rsidRPr="009E4946">
        <w:rPr>
          <w:sz w:val="27"/>
          <w:szCs w:val="27"/>
        </w:rPr>
        <w:t>На</w:t>
      </w:r>
      <w:proofErr w:type="gramEnd"/>
      <w:r w:rsidRPr="009E4946">
        <w:rPr>
          <w:sz w:val="27"/>
          <w:szCs w:val="27"/>
        </w:rPr>
        <w:t xml:space="preserve"> </w:t>
      </w:r>
      <w:proofErr w:type="gramStart"/>
      <w:r w:rsidRPr="009E4946">
        <w:rPr>
          <w:sz w:val="27"/>
          <w:szCs w:val="27"/>
        </w:rPr>
        <w:t>железной</w:t>
      </w:r>
      <w:proofErr w:type="gramEnd"/>
      <w:r w:rsidRPr="009E4946">
        <w:rPr>
          <w:sz w:val="27"/>
          <w:szCs w:val="27"/>
        </w:rPr>
        <w:t xml:space="preserve"> дороги, при пересечении водных препятствий, имеются железнодорожные мостовые переходы.</w:t>
      </w:r>
    </w:p>
    <w:p w:rsidR="004C6F55" w:rsidRPr="009E4946" w:rsidRDefault="00FD3191" w:rsidP="009E4946">
      <w:pPr>
        <w:pStyle w:val="S2"/>
        <w:rPr>
          <w:sz w:val="27"/>
          <w:szCs w:val="27"/>
        </w:rPr>
      </w:pPr>
      <w:bookmarkStart w:id="16" w:name="_Toc215454340"/>
      <w:proofErr w:type="gramStart"/>
      <w:r w:rsidRPr="009E4946">
        <w:rPr>
          <w:sz w:val="27"/>
          <w:szCs w:val="27"/>
        </w:rPr>
        <w:t>Характеристика сети дорог поселения, муниципального округа, городского округа, параметры дорожного движения (скорость, плотность, состав и интенсивность движения потоков транспортных средств, коэффициент загрузки дорог движением и иные показатели, характеризующие состояние дорожного движения, экологическую нагрузку на окружающую среду от автомобильного транспорта и экономические потери), оценку качества содержания дорог</w:t>
      </w:r>
      <w:bookmarkEnd w:id="16"/>
      <w:proofErr w:type="gramEnd"/>
    </w:p>
    <w:p w:rsidR="00C00187" w:rsidRPr="009E4946" w:rsidRDefault="00C00187" w:rsidP="009E4946">
      <w:pPr>
        <w:spacing w:after="0" w:line="240" w:lineRule="auto"/>
        <w:ind w:firstLine="709"/>
        <w:rPr>
          <w:sz w:val="27"/>
          <w:szCs w:val="27"/>
        </w:rPr>
      </w:pPr>
      <w:r w:rsidRPr="009E4946">
        <w:rPr>
          <w:sz w:val="27"/>
          <w:szCs w:val="27"/>
        </w:rPr>
        <w:t>По территории Архаринского муниципального округа проходят автомобильные дороги общего пользования федерального, регионального и местного значения, по которым осуществляется автомобильное сообщение.</w:t>
      </w:r>
    </w:p>
    <w:p w:rsidR="00217E15" w:rsidRPr="009E4946" w:rsidRDefault="00217E15" w:rsidP="009E4946">
      <w:pPr>
        <w:spacing w:after="0" w:line="240" w:lineRule="auto"/>
        <w:ind w:firstLine="709"/>
        <w:rPr>
          <w:sz w:val="27"/>
          <w:szCs w:val="27"/>
        </w:rPr>
      </w:pPr>
      <w:r w:rsidRPr="009E4946">
        <w:rPr>
          <w:sz w:val="27"/>
          <w:szCs w:val="27"/>
        </w:rPr>
        <w:t xml:space="preserve">Основные характеристики протяженности дорог, расположенных в границах </w:t>
      </w:r>
      <w:r w:rsidR="00C00187" w:rsidRPr="009E4946">
        <w:rPr>
          <w:sz w:val="27"/>
          <w:szCs w:val="27"/>
        </w:rPr>
        <w:t xml:space="preserve">Архаринского муниципального округа </w:t>
      </w:r>
      <w:r w:rsidR="00B20F1D" w:rsidRPr="009E4946">
        <w:rPr>
          <w:sz w:val="27"/>
          <w:szCs w:val="27"/>
        </w:rPr>
        <w:t>представлены в таблице 1</w:t>
      </w:r>
      <w:r w:rsidR="00C00187" w:rsidRPr="009E4946">
        <w:rPr>
          <w:sz w:val="27"/>
          <w:szCs w:val="27"/>
        </w:rPr>
        <w:t>.6</w:t>
      </w:r>
      <w:r w:rsidRPr="009E4946">
        <w:rPr>
          <w:sz w:val="27"/>
          <w:szCs w:val="27"/>
        </w:rPr>
        <w:t>.</w:t>
      </w:r>
    </w:p>
    <w:p w:rsidR="00217E15" w:rsidRPr="009E4946" w:rsidRDefault="00B20F1D" w:rsidP="009E4946">
      <w:pPr>
        <w:spacing w:after="0" w:line="240" w:lineRule="auto"/>
        <w:jc w:val="right"/>
        <w:rPr>
          <w:sz w:val="27"/>
          <w:szCs w:val="27"/>
        </w:rPr>
      </w:pPr>
      <w:r w:rsidRPr="009E4946">
        <w:rPr>
          <w:sz w:val="27"/>
          <w:szCs w:val="27"/>
        </w:rPr>
        <w:t>Таблица 1</w:t>
      </w:r>
      <w:r w:rsidR="00C00187" w:rsidRPr="009E4946">
        <w:rPr>
          <w:sz w:val="27"/>
          <w:szCs w:val="27"/>
        </w:rPr>
        <w:t>.6</w:t>
      </w:r>
    </w:p>
    <w:p w:rsidR="00C00187" w:rsidRPr="009E4946" w:rsidRDefault="00C00187" w:rsidP="009E4946">
      <w:pPr>
        <w:spacing w:after="0" w:line="240" w:lineRule="auto"/>
        <w:jc w:val="center"/>
        <w:rPr>
          <w:sz w:val="27"/>
          <w:szCs w:val="27"/>
          <w:u w:val="single"/>
        </w:rPr>
      </w:pPr>
      <w:r w:rsidRPr="009E4946">
        <w:rPr>
          <w:sz w:val="27"/>
          <w:szCs w:val="27"/>
          <w:u w:val="single"/>
        </w:rPr>
        <w:t>Основные характеристики протяженности дорог, расположенных в границах Архаринского муниципального округа</w:t>
      </w:r>
    </w:p>
    <w:tbl>
      <w:tblPr>
        <w:tblW w:w="4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6318"/>
        <w:gridCol w:w="2633"/>
      </w:tblGrid>
      <w:tr w:rsidR="00217E15" w:rsidRPr="00217E15" w:rsidTr="008E7E3E">
        <w:trPr>
          <w:trHeight w:val="230"/>
          <w:tblHeader/>
        </w:trPr>
        <w:tc>
          <w:tcPr>
            <w:tcW w:w="231" w:type="pct"/>
            <w:tcMar>
              <w:left w:w="28" w:type="dxa"/>
              <w:right w:w="28" w:type="dxa"/>
            </w:tcMar>
            <w:vAlign w:val="center"/>
          </w:tcPr>
          <w:p w:rsidR="00217E15" w:rsidRPr="00217E15" w:rsidRDefault="00217E15" w:rsidP="00217E15">
            <w:pPr>
              <w:keepNext/>
              <w:widowControl/>
              <w:spacing w:after="0" w:line="240" w:lineRule="auto"/>
              <w:ind w:firstLine="0"/>
              <w:jc w:val="center"/>
              <w:rPr>
                <w:rFonts w:eastAsia="Times New Roman"/>
                <w:sz w:val="20"/>
                <w:szCs w:val="20"/>
              </w:rPr>
            </w:pPr>
            <w:r w:rsidRPr="00217E15">
              <w:rPr>
                <w:rFonts w:eastAsia="Times New Roman"/>
                <w:b/>
                <w:sz w:val="20"/>
                <w:szCs w:val="20"/>
              </w:rPr>
              <w:t xml:space="preserve">№ </w:t>
            </w:r>
            <w:proofErr w:type="gramStart"/>
            <w:r w:rsidRPr="00217E15">
              <w:rPr>
                <w:rFonts w:eastAsia="Times New Roman"/>
                <w:b/>
                <w:sz w:val="20"/>
                <w:szCs w:val="20"/>
              </w:rPr>
              <w:t>п</w:t>
            </w:r>
            <w:proofErr w:type="gramEnd"/>
            <w:r w:rsidRPr="00217E15">
              <w:rPr>
                <w:rFonts w:eastAsia="Times New Roman"/>
                <w:b/>
                <w:sz w:val="20"/>
                <w:szCs w:val="20"/>
              </w:rPr>
              <w:t>/п</w:t>
            </w:r>
          </w:p>
        </w:tc>
        <w:tc>
          <w:tcPr>
            <w:tcW w:w="3366" w:type="pct"/>
            <w:tcMar>
              <w:left w:w="28" w:type="dxa"/>
              <w:right w:w="28" w:type="dxa"/>
            </w:tcMar>
            <w:vAlign w:val="center"/>
          </w:tcPr>
          <w:p w:rsidR="00217E15" w:rsidRPr="00217E15" w:rsidRDefault="00217E15" w:rsidP="00217E15">
            <w:pPr>
              <w:keepNext/>
              <w:widowControl/>
              <w:spacing w:after="0" w:line="240" w:lineRule="auto"/>
              <w:ind w:firstLine="0"/>
              <w:jc w:val="center"/>
              <w:rPr>
                <w:rFonts w:eastAsia="Times New Roman"/>
                <w:sz w:val="20"/>
                <w:szCs w:val="20"/>
              </w:rPr>
            </w:pPr>
            <w:r w:rsidRPr="00217E15">
              <w:rPr>
                <w:rFonts w:eastAsia="Times New Roman"/>
                <w:b/>
                <w:sz w:val="20"/>
                <w:szCs w:val="20"/>
              </w:rPr>
              <w:t>Показатели</w:t>
            </w:r>
          </w:p>
        </w:tc>
        <w:tc>
          <w:tcPr>
            <w:tcW w:w="1403" w:type="pct"/>
            <w:tcMar>
              <w:left w:w="28" w:type="dxa"/>
              <w:right w:w="28" w:type="dxa"/>
            </w:tcMar>
            <w:vAlign w:val="center"/>
          </w:tcPr>
          <w:p w:rsidR="00217E15" w:rsidRPr="00217E15" w:rsidRDefault="00217E15" w:rsidP="00217E15">
            <w:pPr>
              <w:keepNext/>
              <w:widowControl/>
              <w:spacing w:after="0" w:line="240" w:lineRule="auto"/>
              <w:ind w:firstLine="0"/>
              <w:jc w:val="center"/>
              <w:rPr>
                <w:rFonts w:eastAsia="Times New Roman"/>
                <w:sz w:val="20"/>
                <w:szCs w:val="20"/>
              </w:rPr>
            </w:pPr>
            <w:r w:rsidRPr="00217E15">
              <w:rPr>
                <w:rFonts w:eastAsia="Times New Roman"/>
                <w:b/>
                <w:sz w:val="20"/>
                <w:szCs w:val="20"/>
              </w:rPr>
              <w:t>км</w:t>
            </w:r>
          </w:p>
        </w:tc>
      </w:tr>
      <w:tr w:rsidR="00C00187" w:rsidRPr="00217E15" w:rsidTr="008E7E3E">
        <w:trPr>
          <w:trHeight w:val="20"/>
        </w:trPr>
        <w:tc>
          <w:tcPr>
            <w:tcW w:w="231" w:type="pct"/>
            <w:shd w:val="clear" w:color="auto" w:fill="auto"/>
            <w:noWrap/>
            <w:tcMar>
              <w:left w:w="28" w:type="dxa"/>
              <w:right w:w="28" w:type="dxa"/>
            </w:tcMar>
            <w:vAlign w:val="center"/>
            <w:hideMark/>
          </w:tcPr>
          <w:p w:rsidR="00C00187" w:rsidRPr="00217E15" w:rsidRDefault="00C00187" w:rsidP="00C00187">
            <w:pPr>
              <w:widowControl/>
              <w:spacing w:after="0" w:line="240" w:lineRule="auto"/>
              <w:ind w:firstLine="0"/>
              <w:jc w:val="center"/>
              <w:rPr>
                <w:rFonts w:eastAsia="Times New Roman"/>
                <w:sz w:val="20"/>
                <w:szCs w:val="20"/>
              </w:rPr>
            </w:pPr>
            <w:r w:rsidRPr="00217E15">
              <w:rPr>
                <w:rFonts w:eastAsia="Times New Roman"/>
                <w:sz w:val="20"/>
                <w:szCs w:val="20"/>
              </w:rPr>
              <w:t>1</w:t>
            </w:r>
          </w:p>
        </w:tc>
        <w:tc>
          <w:tcPr>
            <w:tcW w:w="3366" w:type="pct"/>
            <w:shd w:val="clear" w:color="auto" w:fill="auto"/>
            <w:tcMar>
              <w:left w:w="28" w:type="dxa"/>
              <w:right w:w="28" w:type="dxa"/>
            </w:tcMar>
            <w:vAlign w:val="center"/>
            <w:hideMark/>
          </w:tcPr>
          <w:p w:rsidR="00C00187" w:rsidRPr="00217E15" w:rsidRDefault="00C00187" w:rsidP="00C00187">
            <w:pPr>
              <w:widowControl/>
              <w:spacing w:after="0" w:line="240" w:lineRule="auto"/>
              <w:ind w:firstLine="0"/>
              <w:jc w:val="left"/>
              <w:rPr>
                <w:rFonts w:eastAsia="Times New Roman"/>
                <w:sz w:val="20"/>
                <w:szCs w:val="20"/>
              </w:rPr>
            </w:pPr>
            <w:r w:rsidRPr="00217E15">
              <w:rPr>
                <w:rFonts w:eastAsia="Times New Roman"/>
                <w:sz w:val="20"/>
                <w:szCs w:val="20"/>
              </w:rPr>
              <w:t xml:space="preserve">Общая протяженность автомобильных дорог </w:t>
            </w:r>
          </w:p>
        </w:tc>
        <w:tc>
          <w:tcPr>
            <w:tcW w:w="1403" w:type="pct"/>
            <w:shd w:val="clear" w:color="auto" w:fill="auto"/>
            <w:vAlign w:val="center"/>
          </w:tcPr>
          <w:p w:rsidR="00C00187" w:rsidRPr="00FF4D87" w:rsidRDefault="00C00187" w:rsidP="00C00187">
            <w:pPr>
              <w:spacing w:after="0" w:line="240" w:lineRule="auto"/>
              <w:ind w:firstLine="0"/>
              <w:jc w:val="center"/>
              <w:rPr>
                <w:rFonts w:eastAsia="Times New Roman"/>
                <w:color w:val="000000"/>
                <w:sz w:val="20"/>
                <w:szCs w:val="20"/>
              </w:rPr>
            </w:pPr>
            <w:r>
              <w:rPr>
                <w:rFonts w:eastAsia="Times New Roman"/>
                <w:color w:val="000000"/>
                <w:sz w:val="20"/>
                <w:szCs w:val="20"/>
              </w:rPr>
              <w:t>813,867</w:t>
            </w:r>
          </w:p>
        </w:tc>
      </w:tr>
      <w:tr w:rsidR="00C00187" w:rsidRPr="00217E15" w:rsidTr="008E7E3E">
        <w:trPr>
          <w:trHeight w:val="20"/>
        </w:trPr>
        <w:tc>
          <w:tcPr>
            <w:tcW w:w="231" w:type="pct"/>
            <w:shd w:val="clear" w:color="auto" w:fill="auto"/>
            <w:noWrap/>
            <w:tcMar>
              <w:left w:w="28" w:type="dxa"/>
              <w:right w:w="28" w:type="dxa"/>
            </w:tcMar>
            <w:vAlign w:val="center"/>
            <w:hideMark/>
          </w:tcPr>
          <w:p w:rsidR="00C00187" w:rsidRPr="00217E15" w:rsidRDefault="00C00187" w:rsidP="00C00187">
            <w:pPr>
              <w:widowControl/>
              <w:spacing w:after="0" w:line="240" w:lineRule="auto"/>
              <w:ind w:firstLine="0"/>
              <w:jc w:val="center"/>
              <w:rPr>
                <w:rFonts w:eastAsia="Times New Roman"/>
                <w:sz w:val="20"/>
                <w:szCs w:val="20"/>
              </w:rPr>
            </w:pPr>
            <w:r>
              <w:rPr>
                <w:rFonts w:eastAsia="Times New Roman"/>
                <w:sz w:val="20"/>
                <w:szCs w:val="20"/>
              </w:rPr>
              <w:t>2</w:t>
            </w:r>
          </w:p>
        </w:tc>
        <w:tc>
          <w:tcPr>
            <w:tcW w:w="3366" w:type="pct"/>
            <w:shd w:val="clear" w:color="auto" w:fill="auto"/>
            <w:tcMar>
              <w:left w:w="28" w:type="dxa"/>
              <w:right w:w="28" w:type="dxa"/>
            </w:tcMar>
            <w:vAlign w:val="center"/>
            <w:hideMark/>
          </w:tcPr>
          <w:p w:rsidR="00C00187" w:rsidRPr="00217E15" w:rsidRDefault="00C00187" w:rsidP="00C00187">
            <w:pPr>
              <w:widowControl/>
              <w:spacing w:after="0" w:line="240" w:lineRule="auto"/>
              <w:ind w:firstLine="0"/>
              <w:jc w:val="left"/>
              <w:rPr>
                <w:rFonts w:eastAsia="Times New Roman"/>
                <w:sz w:val="20"/>
                <w:szCs w:val="20"/>
              </w:rPr>
            </w:pPr>
            <w:r w:rsidRPr="00217E15">
              <w:rPr>
                <w:rFonts w:eastAsia="Times New Roman"/>
                <w:sz w:val="20"/>
                <w:szCs w:val="20"/>
              </w:rPr>
              <w:t>Федерального значения</w:t>
            </w:r>
          </w:p>
        </w:tc>
        <w:tc>
          <w:tcPr>
            <w:tcW w:w="1403" w:type="pct"/>
            <w:shd w:val="clear" w:color="auto" w:fill="auto"/>
            <w:noWrap/>
            <w:tcMar>
              <w:left w:w="28" w:type="dxa"/>
              <w:right w:w="28" w:type="dxa"/>
            </w:tcMar>
            <w:vAlign w:val="center"/>
          </w:tcPr>
          <w:p w:rsidR="00C00187" w:rsidRPr="00FF4D87" w:rsidRDefault="00C00187" w:rsidP="00C00187">
            <w:pPr>
              <w:spacing w:after="0" w:line="240" w:lineRule="auto"/>
              <w:ind w:firstLine="0"/>
              <w:jc w:val="center"/>
              <w:rPr>
                <w:rFonts w:eastAsia="Times New Roman"/>
                <w:color w:val="000000"/>
                <w:sz w:val="20"/>
                <w:szCs w:val="20"/>
              </w:rPr>
            </w:pPr>
            <w:r>
              <w:rPr>
                <w:rFonts w:eastAsia="Times New Roman"/>
                <w:color w:val="000000"/>
                <w:sz w:val="20"/>
                <w:szCs w:val="20"/>
              </w:rPr>
              <w:t>126</w:t>
            </w:r>
            <w:r w:rsidR="001D59F0">
              <w:rPr>
                <w:rFonts w:eastAsia="Times New Roman"/>
                <w:color w:val="000000"/>
                <w:sz w:val="20"/>
                <w:szCs w:val="20"/>
              </w:rPr>
              <w:t>,0</w:t>
            </w:r>
          </w:p>
        </w:tc>
      </w:tr>
      <w:tr w:rsidR="00C00187" w:rsidRPr="00217E15" w:rsidTr="008E7E3E">
        <w:trPr>
          <w:trHeight w:val="20"/>
        </w:trPr>
        <w:tc>
          <w:tcPr>
            <w:tcW w:w="231" w:type="pct"/>
            <w:shd w:val="clear" w:color="auto" w:fill="auto"/>
            <w:noWrap/>
            <w:tcMar>
              <w:left w:w="28" w:type="dxa"/>
              <w:right w:w="28" w:type="dxa"/>
            </w:tcMar>
            <w:vAlign w:val="center"/>
            <w:hideMark/>
          </w:tcPr>
          <w:p w:rsidR="00C00187" w:rsidRPr="00217E15" w:rsidRDefault="00C00187" w:rsidP="00C00187">
            <w:pPr>
              <w:widowControl/>
              <w:spacing w:after="0" w:line="240" w:lineRule="auto"/>
              <w:ind w:firstLine="0"/>
              <w:jc w:val="center"/>
              <w:rPr>
                <w:rFonts w:eastAsia="Times New Roman"/>
                <w:sz w:val="20"/>
                <w:szCs w:val="20"/>
              </w:rPr>
            </w:pPr>
            <w:r>
              <w:rPr>
                <w:rFonts w:eastAsia="Times New Roman"/>
                <w:sz w:val="20"/>
                <w:szCs w:val="20"/>
              </w:rPr>
              <w:t>3</w:t>
            </w:r>
          </w:p>
        </w:tc>
        <w:tc>
          <w:tcPr>
            <w:tcW w:w="3366" w:type="pct"/>
            <w:shd w:val="clear" w:color="auto" w:fill="auto"/>
            <w:tcMar>
              <w:left w:w="28" w:type="dxa"/>
              <w:right w:w="28" w:type="dxa"/>
            </w:tcMar>
            <w:vAlign w:val="center"/>
            <w:hideMark/>
          </w:tcPr>
          <w:p w:rsidR="00C00187" w:rsidRPr="00217E15" w:rsidRDefault="00C00187" w:rsidP="00C00187">
            <w:pPr>
              <w:widowControl/>
              <w:spacing w:after="0" w:line="240" w:lineRule="auto"/>
              <w:ind w:firstLine="0"/>
              <w:jc w:val="left"/>
              <w:rPr>
                <w:rFonts w:eastAsia="Times New Roman"/>
                <w:sz w:val="20"/>
                <w:szCs w:val="20"/>
              </w:rPr>
            </w:pPr>
            <w:r w:rsidRPr="00217E15">
              <w:rPr>
                <w:rFonts w:eastAsia="Times New Roman"/>
                <w:sz w:val="20"/>
                <w:szCs w:val="20"/>
              </w:rPr>
              <w:t>Регионального значения</w:t>
            </w:r>
          </w:p>
        </w:tc>
        <w:tc>
          <w:tcPr>
            <w:tcW w:w="1403" w:type="pct"/>
            <w:shd w:val="clear" w:color="auto" w:fill="auto"/>
            <w:tcMar>
              <w:left w:w="28" w:type="dxa"/>
              <w:right w:w="28" w:type="dxa"/>
            </w:tcMar>
            <w:vAlign w:val="center"/>
          </w:tcPr>
          <w:p w:rsidR="00C00187" w:rsidRPr="00FF4D87" w:rsidRDefault="00C00187" w:rsidP="00C00187">
            <w:pPr>
              <w:spacing w:after="0" w:line="240" w:lineRule="auto"/>
              <w:ind w:firstLine="0"/>
              <w:jc w:val="center"/>
              <w:rPr>
                <w:rFonts w:eastAsia="Times New Roman"/>
                <w:color w:val="000000"/>
                <w:sz w:val="20"/>
                <w:szCs w:val="20"/>
              </w:rPr>
            </w:pPr>
            <w:r>
              <w:rPr>
                <w:rFonts w:eastAsia="Times New Roman"/>
                <w:color w:val="000000"/>
                <w:sz w:val="20"/>
                <w:szCs w:val="20"/>
              </w:rPr>
              <w:t>382,7</w:t>
            </w:r>
          </w:p>
        </w:tc>
      </w:tr>
      <w:tr w:rsidR="00C00187" w:rsidRPr="00217E15" w:rsidTr="008E7E3E">
        <w:trPr>
          <w:trHeight w:val="20"/>
        </w:trPr>
        <w:tc>
          <w:tcPr>
            <w:tcW w:w="231" w:type="pct"/>
            <w:shd w:val="clear" w:color="auto" w:fill="auto"/>
            <w:noWrap/>
            <w:tcMar>
              <w:left w:w="28" w:type="dxa"/>
              <w:right w:w="28" w:type="dxa"/>
            </w:tcMar>
            <w:vAlign w:val="center"/>
          </w:tcPr>
          <w:p w:rsidR="00C00187" w:rsidRPr="00217E15" w:rsidRDefault="00C00187" w:rsidP="00C00187">
            <w:pPr>
              <w:widowControl/>
              <w:spacing w:after="0" w:line="240" w:lineRule="auto"/>
              <w:ind w:firstLine="0"/>
              <w:jc w:val="center"/>
              <w:rPr>
                <w:rFonts w:eastAsia="Times New Roman"/>
                <w:sz w:val="20"/>
                <w:szCs w:val="20"/>
              </w:rPr>
            </w:pPr>
            <w:r>
              <w:rPr>
                <w:rFonts w:eastAsia="Times New Roman"/>
                <w:sz w:val="20"/>
                <w:szCs w:val="20"/>
              </w:rPr>
              <w:t>4</w:t>
            </w:r>
          </w:p>
        </w:tc>
        <w:tc>
          <w:tcPr>
            <w:tcW w:w="3366" w:type="pct"/>
            <w:shd w:val="clear" w:color="auto" w:fill="auto"/>
            <w:tcMar>
              <w:left w:w="28" w:type="dxa"/>
              <w:right w:w="28" w:type="dxa"/>
            </w:tcMar>
            <w:vAlign w:val="center"/>
          </w:tcPr>
          <w:p w:rsidR="00C00187" w:rsidRPr="00217E15" w:rsidRDefault="00C00187" w:rsidP="00C00187">
            <w:pPr>
              <w:widowControl/>
              <w:spacing w:after="0" w:line="240" w:lineRule="auto"/>
              <w:ind w:firstLine="0"/>
              <w:jc w:val="left"/>
              <w:rPr>
                <w:rFonts w:eastAsia="Times New Roman"/>
                <w:sz w:val="20"/>
                <w:szCs w:val="20"/>
              </w:rPr>
            </w:pPr>
            <w:r w:rsidRPr="00217E15">
              <w:rPr>
                <w:rFonts w:eastAsia="Times New Roman"/>
                <w:sz w:val="20"/>
                <w:szCs w:val="20"/>
              </w:rPr>
              <w:t>Межмуниципального значения</w:t>
            </w:r>
          </w:p>
        </w:tc>
        <w:tc>
          <w:tcPr>
            <w:tcW w:w="1403" w:type="pct"/>
            <w:shd w:val="clear" w:color="auto" w:fill="auto"/>
            <w:tcMar>
              <w:left w:w="28" w:type="dxa"/>
              <w:right w:w="28" w:type="dxa"/>
            </w:tcMar>
            <w:vAlign w:val="center"/>
          </w:tcPr>
          <w:p w:rsidR="00C00187" w:rsidRPr="00FF4D87" w:rsidRDefault="00C00187" w:rsidP="00C00187">
            <w:pPr>
              <w:spacing w:after="0" w:line="240" w:lineRule="auto"/>
              <w:ind w:firstLine="0"/>
              <w:jc w:val="center"/>
              <w:rPr>
                <w:rFonts w:eastAsia="Times New Roman"/>
                <w:color w:val="000000"/>
                <w:sz w:val="20"/>
                <w:szCs w:val="20"/>
              </w:rPr>
            </w:pPr>
            <w:r>
              <w:rPr>
                <w:rFonts w:eastAsia="Times New Roman"/>
                <w:color w:val="000000"/>
                <w:sz w:val="20"/>
                <w:szCs w:val="20"/>
              </w:rPr>
              <w:t>0</w:t>
            </w:r>
          </w:p>
        </w:tc>
      </w:tr>
      <w:tr w:rsidR="00C00187" w:rsidRPr="00217E15" w:rsidTr="008E7E3E">
        <w:trPr>
          <w:trHeight w:val="20"/>
        </w:trPr>
        <w:tc>
          <w:tcPr>
            <w:tcW w:w="231" w:type="pct"/>
            <w:shd w:val="clear" w:color="auto" w:fill="auto"/>
            <w:noWrap/>
            <w:tcMar>
              <w:left w:w="28" w:type="dxa"/>
              <w:right w:w="28" w:type="dxa"/>
            </w:tcMar>
            <w:vAlign w:val="center"/>
            <w:hideMark/>
          </w:tcPr>
          <w:p w:rsidR="00C00187" w:rsidRPr="00217E15" w:rsidRDefault="00C00187" w:rsidP="00C00187">
            <w:pPr>
              <w:widowControl/>
              <w:spacing w:after="0" w:line="240" w:lineRule="auto"/>
              <w:ind w:firstLine="0"/>
              <w:jc w:val="center"/>
              <w:rPr>
                <w:rFonts w:eastAsia="Times New Roman"/>
                <w:sz w:val="20"/>
                <w:szCs w:val="20"/>
              </w:rPr>
            </w:pPr>
            <w:r>
              <w:rPr>
                <w:rFonts w:eastAsia="Times New Roman"/>
                <w:sz w:val="20"/>
                <w:szCs w:val="20"/>
              </w:rPr>
              <w:t>5</w:t>
            </w:r>
          </w:p>
        </w:tc>
        <w:tc>
          <w:tcPr>
            <w:tcW w:w="3366" w:type="pct"/>
            <w:shd w:val="clear" w:color="auto" w:fill="auto"/>
            <w:tcMar>
              <w:left w:w="28" w:type="dxa"/>
              <w:right w:w="28" w:type="dxa"/>
            </w:tcMar>
            <w:vAlign w:val="center"/>
            <w:hideMark/>
          </w:tcPr>
          <w:p w:rsidR="00C00187" w:rsidRPr="00217E15" w:rsidRDefault="00C00187" w:rsidP="00C00187">
            <w:pPr>
              <w:widowControl/>
              <w:spacing w:after="0" w:line="240" w:lineRule="auto"/>
              <w:ind w:firstLine="0"/>
              <w:jc w:val="left"/>
              <w:rPr>
                <w:rFonts w:eastAsia="Times New Roman"/>
                <w:sz w:val="20"/>
                <w:szCs w:val="20"/>
              </w:rPr>
            </w:pPr>
            <w:r w:rsidRPr="00217E15">
              <w:rPr>
                <w:rFonts w:eastAsia="Times New Roman"/>
                <w:sz w:val="20"/>
                <w:szCs w:val="20"/>
              </w:rPr>
              <w:t>Местного значения</w:t>
            </w:r>
          </w:p>
        </w:tc>
        <w:tc>
          <w:tcPr>
            <w:tcW w:w="1403" w:type="pct"/>
            <w:shd w:val="clear" w:color="auto" w:fill="auto"/>
            <w:tcMar>
              <w:left w:w="28" w:type="dxa"/>
              <w:right w:w="28" w:type="dxa"/>
            </w:tcMar>
            <w:vAlign w:val="center"/>
          </w:tcPr>
          <w:p w:rsidR="00C00187" w:rsidRPr="00FF4D87" w:rsidRDefault="00C00187" w:rsidP="00C00187">
            <w:pPr>
              <w:spacing w:after="0" w:line="240" w:lineRule="auto"/>
              <w:ind w:firstLine="0"/>
              <w:jc w:val="center"/>
              <w:rPr>
                <w:rFonts w:eastAsia="Times New Roman"/>
                <w:color w:val="000000"/>
                <w:sz w:val="20"/>
                <w:szCs w:val="20"/>
              </w:rPr>
            </w:pPr>
            <w:r>
              <w:rPr>
                <w:rFonts w:eastAsia="Times New Roman"/>
                <w:color w:val="000000"/>
                <w:sz w:val="20"/>
                <w:szCs w:val="20"/>
              </w:rPr>
              <w:t>305,167</w:t>
            </w:r>
          </w:p>
        </w:tc>
      </w:tr>
      <w:tr w:rsidR="00C00187" w:rsidRPr="00217E15" w:rsidTr="008E7E3E">
        <w:trPr>
          <w:trHeight w:val="20"/>
        </w:trPr>
        <w:tc>
          <w:tcPr>
            <w:tcW w:w="231" w:type="pct"/>
            <w:shd w:val="clear" w:color="auto" w:fill="auto"/>
            <w:noWrap/>
            <w:tcMar>
              <w:left w:w="28" w:type="dxa"/>
              <w:right w:w="28" w:type="dxa"/>
            </w:tcMar>
            <w:vAlign w:val="center"/>
          </w:tcPr>
          <w:p w:rsidR="00C00187" w:rsidRPr="00217E15" w:rsidRDefault="00C00187" w:rsidP="00C00187">
            <w:pPr>
              <w:widowControl/>
              <w:spacing w:after="0" w:line="240" w:lineRule="auto"/>
              <w:ind w:firstLine="0"/>
              <w:jc w:val="center"/>
              <w:rPr>
                <w:rFonts w:eastAsia="Times New Roman"/>
                <w:sz w:val="20"/>
                <w:szCs w:val="20"/>
              </w:rPr>
            </w:pPr>
            <w:r>
              <w:rPr>
                <w:rFonts w:eastAsia="Times New Roman"/>
                <w:sz w:val="20"/>
                <w:szCs w:val="20"/>
              </w:rPr>
              <w:t>6</w:t>
            </w:r>
          </w:p>
        </w:tc>
        <w:tc>
          <w:tcPr>
            <w:tcW w:w="3366" w:type="pct"/>
            <w:shd w:val="clear" w:color="auto" w:fill="auto"/>
            <w:tcMar>
              <w:left w:w="28" w:type="dxa"/>
              <w:right w:w="28" w:type="dxa"/>
            </w:tcMar>
            <w:vAlign w:val="center"/>
          </w:tcPr>
          <w:p w:rsidR="00C00187" w:rsidRPr="00217E15" w:rsidRDefault="00C00187" w:rsidP="00C00187">
            <w:pPr>
              <w:widowControl/>
              <w:spacing w:after="0" w:line="240" w:lineRule="auto"/>
              <w:ind w:firstLine="0"/>
              <w:jc w:val="left"/>
              <w:rPr>
                <w:rFonts w:eastAsia="Times New Roman"/>
                <w:sz w:val="20"/>
                <w:szCs w:val="20"/>
              </w:rPr>
            </w:pPr>
            <w:r w:rsidRPr="00217E15">
              <w:rPr>
                <w:rFonts w:eastAsia="Times New Roman"/>
                <w:sz w:val="20"/>
                <w:szCs w:val="20"/>
              </w:rPr>
              <w:t>Автозимники</w:t>
            </w:r>
          </w:p>
        </w:tc>
        <w:tc>
          <w:tcPr>
            <w:tcW w:w="1403" w:type="pct"/>
            <w:shd w:val="clear" w:color="auto" w:fill="auto"/>
            <w:tcMar>
              <w:left w:w="28" w:type="dxa"/>
              <w:right w:w="28" w:type="dxa"/>
            </w:tcMar>
            <w:vAlign w:val="center"/>
          </w:tcPr>
          <w:p w:rsidR="00C00187" w:rsidRPr="00FF4D87" w:rsidRDefault="00C00187" w:rsidP="00C00187">
            <w:pPr>
              <w:spacing w:after="0" w:line="240" w:lineRule="auto"/>
              <w:ind w:firstLine="0"/>
              <w:jc w:val="center"/>
              <w:rPr>
                <w:rFonts w:eastAsia="Times New Roman"/>
                <w:color w:val="000000"/>
                <w:sz w:val="20"/>
                <w:szCs w:val="20"/>
              </w:rPr>
            </w:pPr>
            <w:r>
              <w:rPr>
                <w:rFonts w:eastAsia="Times New Roman"/>
                <w:color w:val="000000"/>
                <w:sz w:val="20"/>
                <w:szCs w:val="20"/>
              </w:rPr>
              <w:t>0</w:t>
            </w:r>
          </w:p>
        </w:tc>
      </w:tr>
      <w:tr w:rsidR="00C00187" w:rsidRPr="00217E15" w:rsidTr="008E7E3E">
        <w:trPr>
          <w:trHeight w:val="20"/>
        </w:trPr>
        <w:tc>
          <w:tcPr>
            <w:tcW w:w="231" w:type="pct"/>
            <w:shd w:val="clear" w:color="auto" w:fill="auto"/>
            <w:noWrap/>
            <w:tcMar>
              <w:left w:w="28" w:type="dxa"/>
              <w:right w:w="28" w:type="dxa"/>
            </w:tcMar>
            <w:vAlign w:val="center"/>
            <w:hideMark/>
          </w:tcPr>
          <w:p w:rsidR="00C00187" w:rsidRPr="00217E15" w:rsidRDefault="00C00187" w:rsidP="00C00187">
            <w:pPr>
              <w:widowControl/>
              <w:spacing w:after="0" w:line="240" w:lineRule="auto"/>
              <w:ind w:firstLine="0"/>
              <w:jc w:val="center"/>
              <w:rPr>
                <w:rFonts w:eastAsia="Times New Roman"/>
                <w:sz w:val="20"/>
                <w:szCs w:val="20"/>
              </w:rPr>
            </w:pPr>
            <w:r>
              <w:rPr>
                <w:rFonts w:eastAsia="Times New Roman"/>
                <w:sz w:val="20"/>
                <w:szCs w:val="20"/>
              </w:rPr>
              <w:t>7</w:t>
            </w:r>
          </w:p>
        </w:tc>
        <w:tc>
          <w:tcPr>
            <w:tcW w:w="3366" w:type="pct"/>
            <w:shd w:val="clear" w:color="auto" w:fill="auto"/>
            <w:tcMar>
              <w:left w:w="28" w:type="dxa"/>
              <w:right w:w="28" w:type="dxa"/>
            </w:tcMar>
            <w:vAlign w:val="center"/>
            <w:hideMark/>
          </w:tcPr>
          <w:p w:rsidR="00C00187" w:rsidRPr="00217E15" w:rsidRDefault="00C00187" w:rsidP="00C00187">
            <w:pPr>
              <w:widowControl/>
              <w:spacing w:after="0" w:line="240" w:lineRule="auto"/>
              <w:ind w:firstLine="0"/>
              <w:jc w:val="left"/>
              <w:rPr>
                <w:rFonts w:eastAsia="Times New Roman"/>
                <w:sz w:val="20"/>
                <w:szCs w:val="20"/>
              </w:rPr>
            </w:pPr>
            <w:r w:rsidRPr="00217E15">
              <w:rPr>
                <w:rFonts w:eastAsia="Times New Roman"/>
                <w:sz w:val="20"/>
                <w:szCs w:val="20"/>
              </w:rPr>
              <w:t>Частные</w:t>
            </w:r>
          </w:p>
        </w:tc>
        <w:tc>
          <w:tcPr>
            <w:tcW w:w="1403" w:type="pct"/>
            <w:shd w:val="clear" w:color="auto" w:fill="auto"/>
            <w:tcMar>
              <w:left w:w="28" w:type="dxa"/>
              <w:right w:w="28" w:type="dxa"/>
            </w:tcMar>
            <w:vAlign w:val="center"/>
          </w:tcPr>
          <w:p w:rsidR="00C00187" w:rsidRPr="00FF4D87" w:rsidRDefault="00C00187" w:rsidP="00C00187">
            <w:pPr>
              <w:spacing w:after="0" w:line="240" w:lineRule="auto"/>
              <w:ind w:firstLine="0"/>
              <w:jc w:val="center"/>
              <w:rPr>
                <w:rFonts w:eastAsia="Times New Roman"/>
                <w:color w:val="000000"/>
                <w:sz w:val="20"/>
                <w:szCs w:val="20"/>
              </w:rPr>
            </w:pPr>
            <w:r>
              <w:rPr>
                <w:rFonts w:eastAsia="Times New Roman"/>
                <w:color w:val="000000"/>
                <w:sz w:val="20"/>
                <w:szCs w:val="20"/>
              </w:rPr>
              <w:t>0</w:t>
            </w:r>
          </w:p>
        </w:tc>
      </w:tr>
      <w:tr w:rsidR="00C00187" w:rsidRPr="00217E15" w:rsidTr="008E7E3E">
        <w:trPr>
          <w:trHeight w:val="20"/>
        </w:trPr>
        <w:tc>
          <w:tcPr>
            <w:tcW w:w="231" w:type="pct"/>
            <w:shd w:val="clear" w:color="auto" w:fill="auto"/>
            <w:noWrap/>
            <w:tcMar>
              <w:left w:w="28" w:type="dxa"/>
              <w:right w:w="28" w:type="dxa"/>
            </w:tcMar>
            <w:vAlign w:val="center"/>
          </w:tcPr>
          <w:p w:rsidR="00C00187" w:rsidRPr="00217E15" w:rsidRDefault="00C00187" w:rsidP="00C00187">
            <w:pPr>
              <w:widowControl/>
              <w:spacing w:after="0" w:line="240" w:lineRule="auto"/>
              <w:ind w:firstLine="0"/>
              <w:jc w:val="center"/>
              <w:rPr>
                <w:rFonts w:eastAsia="Times New Roman"/>
                <w:sz w:val="20"/>
                <w:szCs w:val="20"/>
              </w:rPr>
            </w:pPr>
            <w:r>
              <w:rPr>
                <w:rFonts w:eastAsia="Times New Roman"/>
                <w:sz w:val="20"/>
                <w:szCs w:val="20"/>
              </w:rPr>
              <w:t>8</w:t>
            </w:r>
          </w:p>
        </w:tc>
        <w:tc>
          <w:tcPr>
            <w:tcW w:w="3366" w:type="pct"/>
            <w:shd w:val="clear" w:color="auto" w:fill="auto"/>
            <w:tcMar>
              <w:left w:w="28" w:type="dxa"/>
              <w:right w:w="28" w:type="dxa"/>
            </w:tcMar>
            <w:vAlign w:val="center"/>
          </w:tcPr>
          <w:p w:rsidR="00C00187" w:rsidRPr="00217E15" w:rsidRDefault="00C00187" w:rsidP="00C00187">
            <w:pPr>
              <w:widowControl/>
              <w:spacing w:after="0" w:line="240" w:lineRule="auto"/>
              <w:ind w:firstLine="0"/>
              <w:jc w:val="left"/>
              <w:rPr>
                <w:rFonts w:eastAsia="Times New Roman"/>
                <w:sz w:val="20"/>
                <w:szCs w:val="20"/>
              </w:rPr>
            </w:pPr>
            <w:r w:rsidRPr="00217E15">
              <w:rPr>
                <w:rFonts w:eastAsia="Times New Roman"/>
                <w:sz w:val="20"/>
                <w:szCs w:val="20"/>
              </w:rPr>
              <w:t>Бесхозяйные</w:t>
            </w:r>
          </w:p>
        </w:tc>
        <w:tc>
          <w:tcPr>
            <w:tcW w:w="1403" w:type="pct"/>
            <w:shd w:val="clear" w:color="auto" w:fill="auto"/>
            <w:tcMar>
              <w:left w:w="28" w:type="dxa"/>
              <w:right w:w="28" w:type="dxa"/>
            </w:tcMar>
            <w:vAlign w:val="center"/>
          </w:tcPr>
          <w:p w:rsidR="00C00187" w:rsidRPr="00FF4D87" w:rsidRDefault="00C00187" w:rsidP="00C00187">
            <w:pPr>
              <w:spacing w:after="0" w:line="240" w:lineRule="auto"/>
              <w:ind w:firstLine="0"/>
              <w:jc w:val="center"/>
              <w:rPr>
                <w:rFonts w:eastAsia="Times New Roman"/>
                <w:color w:val="000000"/>
                <w:sz w:val="20"/>
                <w:szCs w:val="20"/>
              </w:rPr>
            </w:pPr>
            <w:r>
              <w:rPr>
                <w:rFonts w:eastAsia="Times New Roman"/>
                <w:color w:val="000000"/>
                <w:sz w:val="20"/>
                <w:szCs w:val="20"/>
              </w:rPr>
              <w:t>0</w:t>
            </w:r>
          </w:p>
        </w:tc>
      </w:tr>
    </w:tbl>
    <w:p w:rsidR="00660B9C" w:rsidRDefault="00660B9C" w:rsidP="00C93362">
      <w:pPr>
        <w:spacing w:after="0"/>
        <w:ind w:firstLine="0"/>
        <w:jc w:val="left"/>
      </w:pPr>
    </w:p>
    <w:p w:rsidR="00632734" w:rsidRPr="009E4946" w:rsidRDefault="00632734" w:rsidP="009E4946">
      <w:pPr>
        <w:widowControl/>
        <w:spacing w:after="0" w:line="240" w:lineRule="auto"/>
        <w:ind w:firstLine="709"/>
        <w:rPr>
          <w:sz w:val="27"/>
          <w:szCs w:val="27"/>
        </w:rPr>
      </w:pPr>
      <w:r w:rsidRPr="009E4946">
        <w:rPr>
          <w:sz w:val="27"/>
          <w:szCs w:val="27"/>
        </w:rPr>
        <w:t>К автомобильным дорогам местного значения поселения относятся улицы и дороги, расположенные в границах населённых пунктов. Улично-дорожная сеть населённых пунктов может относиться к зонам различного функционального назначения.</w:t>
      </w:r>
    </w:p>
    <w:p w:rsidR="00632734" w:rsidRPr="009E4946" w:rsidRDefault="00632734" w:rsidP="009E4946">
      <w:pPr>
        <w:widowControl/>
        <w:spacing w:after="0" w:line="240" w:lineRule="auto"/>
        <w:ind w:firstLine="709"/>
        <w:rPr>
          <w:sz w:val="27"/>
          <w:szCs w:val="27"/>
        </w:rPr>
      </w:pPr>
      <w:r w:rsidRPr="009E4946">
        <w:rPr>
          <w:sz w:val="27"/>
          <w:szCs w:val="27"/>
        </w:rPr>
        <w:t>Важным фактором жизнеобеспечения населения, способствующим стабильности социально-экономического развития</w:t>
      </w:r>
      <w:r w:rsidR="00DC729A" w:rsidRPr="009E4946">
        <w:rPr>
          <w:sz w:val="27"/>
          <w:szCs w:val="27"/>
        </w:rPr>
        <w:t xml:space="preserve"> муниципаль</w:t>
      </w:r>
      <w:r w:rsidR="00B067A9" w:rsidRPr="009E4946">
        <w:rPr>
          <w:sz w:val="27"/>
          <w:szCs w:val="27"/>
        </w:rPr>
        <w:t>ного округа</w:t>
      </w:r>
      <w:r w:rsidRPr="009E4946">
        <w:rPr>
          <w:sz w:val="27"/>
          <w:szCs w:val="27"/>
        </w:rPr>
        <w:t>, является развитие сети автомобильных дорог общего пользования.</w:t>
      </w:r>
    </w:p>
    <w:p w:rsidR="00AB08AC" w:rsidRPr="009E4946" w:rsidRDefault="00660B9C" w:rsidP="009E4946">
      <w:pPr>
        <w:spacing w:after="0" w:line="240" w:lineRule="auto"/>
        <w:ind w:firstLine="709"/>
        <w:rPr>
          <w:sz w:val="27"/>
          <w:szCs w:val="27"/>
        </w:rPr>
      </w:pPr>
      <w:r w:rsidRPr="009E4946">
        <w:rPr>
          <w:sz w:val="27"/>
          <w:szCs w:val="27"/>
        </w:rPr>
        <w:t>Общая протяженность автомобильны</w:t>
      </w:r>
      <w:r w:rsidR="00F9682D" w:rsidRPr="009E4946">
        <w:rPr>
          <w:sz w:val="27"/>
          <w:szCs w:val="27"/>
        </w:rPr>
        <w:t xml:space="preserve">х дорог на территории </w:t>
      </w:r>
      <w:r w:rsidR="00B067A9" w:rsidRPr="009E4946">
        <w:rPr>
          <w:sz w:val="27"/>
          <w:szCs w:val="27"/>
        </w:rPr>
        <w:t>Архаринского муниципального округа составляет 813,867</w:t>
      </w:r>
      <w:r w:rsidRPr="009E4946">
        <w:rPr>
          <w:sz w:val="27"/>
          <w:szCs w:val="27"/>
        </w:rPr>
        <w:t xml:space="preserve"> км.</w:t>
      </w:r>
    </w:p>
    <w:p w:rsidR="00B067A9" w:rsidRPr="009E4946" w:rsidRDefault="00B067A9" w:rsidP="009E4946">
      <w:pPr>
        <w:spacing w:after="0" w:line="240" w:lineRule="auto"/>
        <w:ind w:firstLine="709"/>
        <w:rPr>
          <w:sz w:val="27"/>
          <w:szCs w:val="27"/>
        </w:rPr>
      </w:pPr>
      <w:r w:rsidRPr="009E4946">
        <w:rPr>
          <w:sz w:val="27"/>
          <w:szCs w:val="27"/>
        </w:rPr>
        <w:t>Список дорог федерального значения (проходящие в границах МО) представлен в таблице 1.7.</w:t>
      </w:r>
    </w:p>
    <w:p w:rsidR="00B067A9" w:rsidRPr="009E4946" w:rsidRDefault="00B067A9" w:rsidP="009E4946">
      <w:pPr>
        <w:spacing w:after="0" w:line="240" w:lineRule="auto"/>
        <w:jc w:val="right"/>
        <w:rPr>
          <w:sz w:val="27"/>
          <w:szCs w:val="27"/>
        </w:rPr>
      </w:pPr>
      <w:r w:rsidRPr="009E4946">
        <w:rPr>
          <w:sz w:val="27"/>
          <w:szCs w:val="27"/>
        </w:rPr>
        <w:t>Таблица 1.7</w:t>
      </w:r>
    </w:p>
    <w:p w:rsidR="00B067A9" w:rsidRPr="009E4946" w:rsidRDefault="00B067A9" w:rsidP="009E4946">
      <w:pPr>
        <w:spacing w:after="0" w:line="240" w:lineRule="auto"/>
        <w:ind w:firstLine="0"/>
        <w:jc w:val="center"/>
        <w:rPr>
          <w:sz w:val="27"/>
          <w:szCs w:val="27"/>
          <w:u w:val="single"/>
        </w:rPr>
      </w:pPr>
      <w:r w:rsidRPr="009E4946">
        <w:rPr>
          <w:sz w:val="27"/>
          <w:szCs w:val="27"/>
          <w:u w:val="single"/>
        </w:rPr>
        <w:t>Список дорог федерального значения (проходящие в границах МО)</w:t>
      </w:r>
    </w:p>
    <w:tbl>
      <w:tblPr>
        <w:tblStyle w:val="2fa"/>
        <w:tblW w:w="0" w:type="auto"/>
        <w:tblInd w:w="108" w:type="dxa"/>
        <w:tblLook w:val="04A0" w:firstRow="1" w:lastRow="0" w:firstColumn="1" w:lastColumn="0" w:noHBand="0" w:noVBand="1"/>
      </w:tblPr>
      <w:tblGrid>
        <w:gridCol w:w="3537"/>
        <w:gridCol w:w="3164"/>
        <w:gridCol w:w="2762"/>
      </w:tblGrid>
      <w:tr w:rsidR="00B067A9" w:rsidRPr="00D219EF" w:rsidTr="00570717">
        <w:trPr>
          <w:trHeight w:hRule="exact" w:val="565"/>
        </w:trPr>
        <w:tc>
          <w:tcPr>
            <w:tcW w:w="3615" w:type="dxa"/>
            <w:vAlign w:val="center"/>
          </w:tcPr>
          <w:p w:rsidR="00B067A9" w:rsidRPr="00D219EF" w:rsidRDefault="00B067A9" w:rsidP="00570717">
            <w:pPr>
              <w:pStyle w:val="af"/>
              <w:rPr>
                <w:b/>
              </w:rPr>
            </w:pPr>
            <w:r w:rsidRPr="00D219EF">
              <w:rPr>
                <w:b/>
              </w:rPr>
              <w:t>Наименование дороги (направления)</w:t>
            </w:r>
          </w:p>
        </w:tc>
        <w:tc>
          <w:tcPr>
            <w:tcW w:w="3223" w:type="dxa"/>
            <w:vAlign w:val="center"/>
          </w:tcPr>
          <w:p w:rsidR="00B067A9" w:rsidRPr="00D219EF" w:rsidRDefault="00B067A9" w:rsidP="00570717">
            <w:pPr>
              <w:pStyle w:val="af"/>
              <w:rPr>
                <w:b/>
              </w:rPr>
            </w:pPr>
            <w:r w:rsidRPr="00D219EF">
              <w:rPr>
                <w:b/>
              </w:rPr>
              <w:t>Протяженность в границах МО, км</w:t>
            </w:r>
          </w:p>
        </w:tc>
        <w:tc>
          <w:tcPr>
            <w:tcW w:w="2801" w:type="dxa"/>
            <w:vAlign w:val="center"/>
          </w:tcPr>
          <w:p w:rsidR="00B067A9" w:rsidRPr="00D219EF" w:rsidRDefault="00B067A9" w:rsidP="00570717">
            <w:pPr>
              <w:pStyle w:val="af"/>
              <w:rPr>
                <w:b/>
              </w:rPr>
            </w:pPr>
            <w:r w:rsidRPr="00D219EF">
              <w:rPr>
                <w:b/>
                <w:bCs/>
              </w:rPr>
              <w:t>Тип покрытия</w:t>
            </w:r>
          </w:p>
        </w:tc>
      </w:tr>
      <w:tr w:rsidR="00B067A9" w:rsidRPr="00D219EF" w:rsidTr="00570717">
        <w:trPr>
          <w:trHeight w:hRule="exact" w:val="284"/>
        </w:trPr>
        <w:tc>
          <w:tcPr>
            <w:tcW w:w="3615" w:type="dxa"/>
            <w:vAlign w:val="center"/>
          </w:tcPr>
          <w:p w:rsidR="00B067A9" w:rsidRPr="0092489B" w:rsidRDefault="00B067A9" w:rsidP="00B067A9">
            <w:pPr>
              <w:pStyle w:val="S5"/>
              <w:spacing w:after="0"/>
              <w:ind w:firstLine="0"/>
              <w:jc w:val="center"/>
              <w:rPr>
                <w:sz w:val="20"/>
                <w:szCs w:val="20"/>
              </w:rPr>
            </w:pPr>
            <w:r w:rsidRPr="003C4374">
              <w:rPr>
                <w:sz w:val="20"/>
                <w:szCs w:val="20"/>
              </w:rPr>
              <w:t xml:space="preserve">Трасса </w:t>
            </w:r>
            <w:r>
              <w:rPr>
                <w:sz w:val="20"/>
                <w:szCs w:val="20"/>
              </w:rPr>
              <w:t>Р-297</w:t>
            </w:r>
            <w:r w:rsidRPr="003C4374">
              <w:rPr>
                <w:sz w:val="20"/>
                <w:szCs w:val="20"/>
              </w:rPr>
              <w:t xml:space="preserve"> «Амур»</w:t>
            </w:r>
          </w:p>
        </w:tc>
        <w:tc>
          <w:tcPr>
            <w:tcW w:w="3223" w:type="dxa"/>
            <w:vAlign w:val="center"/>
          </w:tcPr>
          <w:p w:rsidR="00B067A9" w:rsidRPr="0092489B" w:rsidRDefault="00B067A9" w:rsidP="00B067A9">
            <w:pPr>
              <w:pStyle w:val="S5"/>
              <w:spacing w:after="0"/>
              <w:ind w:firstLine="0"/>
              <w:jc w:val="center"/>
              <w:rPr>
                <w:sz w:val="20"/>
                <w:szCs w:val="20"/>
              </w:rPr>
            </w:pPr>
            <w:r>
              <w:rPr>
                <w:sz w:val="20"/>
                <w:szCs w:val="20"/>
              </w:rPr>
              <w:t>126</w:t>
            </w:r>
          </w:p>
        </w:tc>
        <w:tc>
          <w:tcPr>
            <w:tcW w:w="2801" w:type="dxa"/>
            <w:vAlign w:val="center"/>
          </w:tcPr>
          <w:p w:rsidR="00B067A9" w:rsidRPr="0092489B" w:rsidRDefault="00B067A9" w:rsidP="00B067A9">
            <w:pPr>
              <w:pStyle w:val="S5"/>
              <w:spacing w:after="0"/>
              <w:ind w:firstLine="0"/>
              <w:jc w:val="center"/>
              <w:rPr>
                <w:sz w:val="20"/>
                <w:szCs w:val="20"/>
              </w:rPr>
            </w:pPr>
            <w:r>
              <w:rPr>
                <w:sz w:val="20"/>
                <w:szCs w:val="20"/>
              </w:rPr>
              <w:t>асфальтобетонное</w:t>
            </w:r>
          </w:p>
        </w:tc>
      </w:tr>
    </w:tbl>
    <w:p w:rsidR="00B067A9" w:rsidRPr="009E4946" w:rsidRDefault="00B067A9" w:rsidP="009E4946">
      <w:pPr>
        <w:spacing w:after="0" w:line="240" w:lineRule="auto"/>
        <w:rPr>
          <w:sz w:val="27"/>
          <w:szCs w:val="27"/>
        </w:rPr>
      </w:pPr>
    </w:p>
    <w:p w:rsidR="00B067A9" w:rsidRPr="009E4946" w:rsidRDefault="00B067A9" w:rsidP="009E4946">
      <w:pPr>
        <w:spacing w:after="0" w:line="240" w:lineRule="auto"/>
        <w:ind w:firstLine="709"/>
        <w:rPr>
          <w:sz w:val="27"/>
          <w:szCs w:val="27"/>
        </w:rPr>
      </w:pPr>
      <w:r w:rsidRPr="009E4946">
        <w:rPr>
          <w:sz w:val="27"/>
          <w:szCs w:val="27"/>
        </w:rPr>
        <w:t xml:space="preserve">Перечень дорог регионального значения (проходящие в границах МО) представлен в таблице 1.8. </w:t>
      </w:r>
    </w:p>
    <w:p w:rsidR="00B067A9" w:rsidRPr="009E4946" w:rsidRDefault="00B067A9" w:rsidP="009E4946">
      <w:pPr>
        <w:spacing w:after="0" w:line="240" w:lineRule="auto"/>
        <w:jc w:val="right"/>
        <w:rPr>
          <w:sz w:val="27"/>
          <w:szCs w:val="27"/>
        </w:rPr>
      </w:pPr>
      <w:r w:rsidRPr="009E4946">
        <w:rPr>
          <w:sz w:val="27"/>
          <w:szCs w:val="27"/>
        </w:rPr>
        <w:t>Таблица 1.8</w:t>
      </w:r>
    </w:p>
    <w:p w:rsidR="00B067A9" w:rsidRPr="009E4946" w:rsidRDefault="00B067A9" w:rsidP="009E4946">
      <w:pPr>
        <w:spacing w:after="0" w:line="240" w:lineRule="auto"/>
        <w:ind w:firstLine="0"/>
        <w:jc w:val="center"/>
        <w:rPr>
          <w:sz w:val="27"/>
          <w:szCs w:val="27"/>
          <w:u w:val="single"/>
        </w:rPr>
      </w:pPr>
      <w:r w:rsidRPr="009E4946">
        <w:rPr>
          <w:sz w:val="27"/>
          <w:szCs w:val="27"/>
          <w:u w:val="single"/>
        </w:rPr>
        <w:t>Перечень дорог регионального значения (проходящие в границах МО)</w:t>
      </w:r>
    </w:p>
    <w:tbl>
      <w:tblPr>
        <w:tblStyle w:val="3f2"/>
        <w:tblW w:w="0" w:type="auto"/>
        <w:tblInd w:w="108" w:type="dxa"/>
        <w:tblLook w:val="04A0" w:firstRow="1" w:lastRow="0" w:firstColumn="1" w:lastColumn="0" w:noHBand="0" w:noVBand="1"/>
      </w:tblPr>
      <w:tblGrid>
        <w:gridCol w:w="3546"/>
        <w:gridCol w:w="3171"/>
        <w:gridCol w:w="2746"/>
      </w:tblGrid>
      <w:tr w:rsidR="00B067A9" w:rsidRPr="00D219EF" w:rsidTr="00570717">
        <w:trPr>
          <w:trHeight w:hRule="exact" w:val="514"/>
        </w:trPr>
        <w:tc>
          <w:tcPr>
            <w:tcW w:w="3615" w:type="dxa"/>
            <w:vAlign w:val="center"/>
          </w:tcPr>
          <w:p w:rsidR="00B067A9" w:rsidRPr="00D219EF" w:rsidRDefault="00B067A9" w:rsidP="00570717">
            <w:pPr>
              <w:pStyle w:val="af"/>
              <w:rPr>
                <w:b/>
              </w:rPr>
            </w:pPr>
            <w:r w:rsidRPr="00D219EF">
              <w:rPr>
                <w:b/>
              </w:rPr>
              <w:t>Наименование дороги (направления)</w:t>
            </w:r>
          </w:p>
        </w:tc>
        <w:tc>
          <w:tcPr>
            <w:tcW w:w="3223" w:type="dxa"/>
            <w:vAlign w:val="center"/>
          </w:tcPr>
          <w:p w:rsidR="00B067A9" w:rsidRPr="00D219EF" w:rsidRDefault="00B067A9" w:rsidP="00570717">
            <w:pPr>
              <w:pStyle w:val="af"/>
              <w:rPr>
                <w:b/>
              </w:rPr>
            </w:pPr>
            <w:r w:rsidRPr="00D219EF">
              <w:rPr>
                <w:b/>
              </w:rPr>
              <w:t>Протяженность в границах МО, км</w:t>
            </w:r>
          </w:p>
        </w:tc>
        <w:tc>
          <w:tcPr>
            <w:tcW w:w="2801" w:type="dxa"/>
            <w:vAlign w:val="center"/>
          </w:tcPr>
          <w:p w:rsidR="00B067A9" w:rsidRPr="00D219EF" w:rsidRDefault="00B067A9" w:rsidP="00570717">
            <w:pPr>
              <w:pStyle w:val="af"/>
              <w:rPr>
                <w:b/>
              </w:rPr>
            </w:pPr>
            <w:r w:rsidRPr="00D219EF">
              <w:rPr>
                <w:b/>
                <w:bCs/>
              </w:rPr>
              <w:t>Тип покрытия</w:t>
            </w:r>
          </w:p>
        </w:tc>
      </w:tr>
      <w:tr w:rsidR="00B067A9" w:rsidRPr="00D219EF" w:rsidTr="00C93362">
        <w:trPr>
          <w:trHeight w:hRule="exact" w:val="475"/>
        </w:trPr>
        <w:tc>
          <w:tcPr>
            <w:tcW w:w="3615" w:type="dxa"/>
            <w:vAlign w:val="center"/>
          </w:tcPr>
          <w:p w:rsidR="00B067A9" w:rsidRPr="0092489B" w:rsidRDefault="00B067A9" w:rsidP="00B067A9">
            <w:pPr>
              <w:pStyle w:val="af"/>
            </w:pPr>
            <w:r>
              <w:t>Автодорога Заречное-</w:t>
            </w:r>
            <w:proofErr w:type="spellStart"/>
            <w:r>
              <w:t>Могилёвка</w:t>
            </w:r>
            <w:proofErr w:type="spellEnd"/>
            <w:r>
              <w:t>-</w:t>
            </w:r>
            <w:proofErr w:type="spellStart"/>
            <w:r>
              <w:t>Грибовка</w:t>
            </w:r>
            <w:proofErr w:type="spellEnd"/>
          </w:p>
        </w:tc>
        <w:tc>
          <w:tcPr>
            <w:tcW w:w="3223" w:type="dxa"/>
            <w:vAlign w:val="center"/>
          </w:tcPr>
          <w:p w:rsidR="00B067A9" w:rsidRPr="0092489B" w:rsidRDefault="00B067A9" w:rsidP="00B067A9">
            <w:pPr>
              <w:pStyle w:val="af"/>
            </w:pPr>
            <w:r>
              <w:t>19,5</w:t>
            </w:r>
          </w:p>
        </w:tc>
        <w:tc>
          <w:tcPr>
            <w:tcW w:w="2801" w:type="dxa"/>
            <w:vAlign w:val="center"/>
          </w:tcPr>
          <w:p w:rsidR="00B067A9" w:rsidRPr="0092489B" w:rsidRDefault="00B067A9" w:rsidP="00B067A9">
            <w:pPr>
              <w:pStyle w:val="af"/>
            </w:pPr>
            <w:r>
              <w:t>гравийное</w:t>
            </w:r>
          </w:p>
        </w:tc>
      </w:tr>
      <w:tr w:rsidR="00B067A9" w:rsidRPr="00D219EF" w:rsidTr="00C93362">
        <w:trPr>
          <w:trHeight w:hRule="exact" w:val="284"/>
        </w:trPr>
        <w:tc>
          <w:tcPr>
            <w:tcW w:w="3615" w:type="dxa"/>
            <w:vAlign w:val="center"/>
          </w:tcPr>
          <w:p w:rsidR="00B067A9" w:rsidRPr="0092489B" w:rsidRDefault="00570717" w:rsidP="00B067A9">
            <w:pPr>
              <w:pStyle w:val="af"/>
            </w:pPr>
            <w:r>
              <w:t>А</w:t>
            </w:r>
            <w:r w:rsidR="00B067A9">
              <w:t>втодорога Архара-Новосергеевка</w:t>
            </w:r>
          </w:p>
        </w:tc>
        <w:tc>
          <w:tcPr>
            <w:tcW w:w="3223" w:type="dxa"/>
            <w:vAlign w:val="center"/>
          </w:tcPr>
          <w:p w:rsidR="00B067A9" w:rsidRPr="0092489B" w:rsidRDefault="00B067A9" w:rsidP="00B067A9">
            <w:pPr>
              <w:pStyle w:val="af"/>
            </w:pPr>
            <w:r>
              <w:t>31,0</w:t>
            </w:r>
          </w:p>
        </w:tc>
        <w:tc>
          <w:tcPr>
            <w:tcW w:w="2801" w:type="dxa"/>
            <w:vAlign w:val="center"/>
          </w:tcPr>
          <w:p w:rsidR="00B067A9" w:rsidRPr="0092489B" w:rsidRDefault="00B067A9" w:rsidP="00B067A9">
            <w:pPr>
              <w:pStyle w:val="af"/>
            </w:pPr>
            <w:r>
              <w:t>гравийное</w:t>
            </w:r>
          </w:p>
        </w:tc>
      </w:tr>
      <w:tr w:rsidR="00B067A9" w:rsidRPr="00D219EF" w:rsidTr="00C93362">
        <w:trPr>
          <w:trHeight w:hRule="exact" w:val="284"/>
        </w:trPr>
        <w:tc>
          <w:tcPr>
            <w:tcW w:w="3615" w:type="dxa"/>
            <w:vAlign w:val="center"/>
          </w:tcPr>
          <w:p w:rsidR="00B067A9" w:rsidRPr="0092489B" w:rsidRDefault="00B067A9" w:rsidP="00B067A9">
            <w:pPr>
              <w:pStyle w:val="af"/>
            </w:pPr>
            <w:r>
              <w:t xml:space="preserve">Подъезд к </w:t>
            </w:r>
            <w:proofErr w:type="spellStart"/>
            <w:r>
              <w:t>с.Антоновка</w:t>
            </w:r>
            <w:proofErr w:type="spellEnd"/>
          </w:p>
        </w:tc>
        <w:tc>
          <w:tcPr>
            <w:tcW w:w="3223" w:type="dxa"/>
            <w:vAlign w:val="center"/>
          </w:tcPr>
          <w:p w:rsidR="00B067A9" w:rsidRPr="0092489B" w:rsidRDefault="00B067A9" w:rsidP="00B067A9">
            <w:pPr>
              <w:pStyle w:val="af"/>
            </w:pPr>
            <w:r>
              <w:t>5,0</w:t>
            </w:r>
          </w:p>
        </w:tc>
        <w:tc>
          <w:tcPr>
            <w:tcW w:w="2801" w:type="dxa"/>
            <w:vAlign w:val="center"/>
          </w:tcPr>
          <w:p w:rsidR="00B067A9" w:rsidRPr="0092489B" w:rsidRDefault="00B067A9" w:rsidP="00B067A9">
            <w:pPr>
              <w:pStyle w:val="af"/>
            </w:pPr>
            <w:r>
              <w:t>гравийное</w:t>
            </w:r>
          </w:p>
        </w:tc>
      </w:tr>
      <w:tr w:rsidR="00B067A9" w:rsidRPr="00D219EF" w:rsidTr="00C93362">
        <w:trPr>
          <w:trHeight w:hRule="exact" w:val="284"/>
        </w:trPr>
        <w:tc>
          <w:tcPr>
            <w:tcW w:w="3615" w:type="dxa"/>
            <w:vAlign w:val="center"/>
          </w:tcPr>
          <w:p w:rsidR="00B067A9" w:rsidRPr="0092489B" w:rsidRDefault="00B067A9" w:rsidP="00B067A9">
            <w:pPr>
              <w:pStyle w:val="af"/>
            </w:pPr>
            <w:r>
              <w:t>Подъезд к с. Красный Исток</w:t>
            </w:r>
          </w:p>
        </w:tc>
        <w:tc>
          <w:tcPr>
            <w:tcW w:w="3223" w:type="dxa"/>
            <w:vAlign w:val="center"/>
          </w:tcPr>
          <w:p w:rsidR="00B067A9" w:rsidRPr="0092489B" w:rsidRDefault="00B067A9" w:rsidP="00B067A9">
            <w:pPr>
              <w:pStyle w:val="af"/>
            </w:pPr>
            <w:r>
              <w:t>0,7</w:t>
            </w:r>
          </w:p>
        </w:tc>
        <w:tc>
          <w:tcPr>
            <w:tcW w:w="2801" w:type="dxa"/>
            <w:vAlign w:val="center"/>
          </w:tcPr>
          <w:p w:rsidR="00B067A9" w:rsidRPr="0092489B" w:rsidRDefault="00B067A9" w:rsidP="00B067A9">
            <w:pPr>
              <w:pStyle w:val="af"/>
            </w:pPr>
            <w:r w:rsidRPr="00C22215">
              <w:t>гравийное</w:t>
            </w:r>
          </w:p>
        </w:tc>
      </w:tr>
      <w:tr w:rsidR="00B067A9" w:rsidRPr="00D219EF" w:rsidTr="00C93362">
        <w:trPr>
          <w:trHeight w:hRule="exact" w:val="284"/>
        </w:trPr>
        <w:tc>
          <w:tcPr>
            <w:tcW w:w="3615" w:type="dxa"/>
            <w:vAlign w:val="center"/>
          </w:tcPr>
          <w:p w:rsidR="00B067A9" w:rsidRPr="0092489B" w:rsidRDefault="00B067A9" w:rsidP="00B067A9">
            <w:pPr>
              <w:pStyle w:val="af"/>
            </w:pPr>
            <w:r>
              <w:t xml:space="preserve">Подъезд к </w:t>
            </w:r>
            <w:proofErr w:type="spellStart"/>
            <w:r>
              <w:t>с.Ленинское</w:t>
            </w:r>
            <w:proofErr w:type="spellEnd"/>
          </w:p>
        </w:tc>
        <w:tc>
          <w:tcPr>
            <w:tcW w:w="3223" w:type="dxa"/>
            <w:vAlign w:val="center"/>
          </w:tcPr>
          <w:p w:rsidR="00B067A9" w:rsidRPr="0092489B" w:rsidRDefault="00B067A9" w:rsidP="00B067A9">
            <w:pPr>
              <w:pStyle w:val="af"/>
            </w:pPr>
            <w:r>
              <w:t>1,1</w:t>
            </w:r>
          </w:p>
        </w:tc>
        <w:tc>
          <w:tcPr>
            <w:tcW w:w="2801" w:type="dxa"/>
            <w:vAlign w:val="center"/>
          </w:tcPr>
          <w:p w:rsidR="00B067A9" w:rsidRPr="0092489B" w:rsidRDefault="00B067A9" w:rsidP="00B067A9">
            <w:pPr>
              <w:pStyle w:val="af"/>
            </w:pPr>
            <w:r w:rsidRPr="00C22215">
              <w:t>гравийное</w:t>
            </w:r>
          </w:p>
        </w:tc>
      </w:tr>
      <w:tr w:rsidR="00B067A9" w:rsidRPr="00D219EF" w:rsidTr="00C93362">
        <w:trPr>
          <w:trHeight w:hRule="exact" w:val="284"/>
        </w:trPr>
        <w:tc>
          <w:tcPr>
            <w:tcW w:w="3615" w:type="dxa"/>
            <w:vAlign w:val="center"/>
          </w:tcPr>
          <w:p w:rsidR="00B067A9" w:rsidRPr="0092489B" w:rsidRDefault="00B067A9" w:rsidP="00B067A9">
            <w:pPr>
              <w:pStyle w:val="af"/>
            </w:pPr>
            <w:r>
              <w:t xml:space="preserve">Подъезд к </w:t>
            </w:r>
            <w:proofErr w:type="spellStart"/>
            <w:r>
              <w:t>с.Красная</w:t>
            </w:r>
            <w:proofErr w:type="spellEnd"/>
            <w:r>
              <w:t xml:space="preserve"> Горка</w:t>
            </w:r>
          </w:p>
        </w:tc>
        <w:tc>
          <w:tcPr>
            <w:tcW w:w="3223" w:type="dxa"/>
            <w:vAlign w:val="center"/>
          </w:tcPr>
          <w:p w:rsidR="00B067A9" w:rsidRPr="0092489B" w:rsidRDefault="00B067A9" w:rsidP="00B067A9">
            <w:pPr>
              <w:pStyle w:val="af"/>
            </w:pPr>
            <w:r>
              <w:t>7,0</w:t>
            </w:r>
          </w:p>
        </w:tc>
        <w:tc>
          <w:tcPr>
            <w:tcW w:w="2801" w:type="dxa"/>
            <w:vAlign w:val="center"/>
          </w:tcPr>
          <w:p w:rsidR="00B067A9" w:rsidRPr="0092489B" w:rsidRDefault="00B067A9" w:rsidP="00B067A9">
            <w:pPr>
              <w:pStyle w:val="af"/>
            </w:pPr>
            <w:r w:rsidRPr="00C22215">
              <w:t>гравийное</w:t>
            </w:r>
          </w:p>
        </w:tc>
      </w:tr>
      <w:tr w:rsidR="00B067A9" w:rsidRPr="00D219EF" w:rsidTr="00C93362">
        <w:trPr>
          <w:trHeight w:hRule="exact" w:val="284"/>
        </w:trPr>
        <w:tc>
          <w:tcPr>
            <w:tcW w:w="3615" w:type="dxa"/>
            <w:vAlign w:val="center"/>
          </w:tcPr>
          <w:p w:rsidR="00B067A9" w:rsidRPr="0092489B" w:rsidRDefault="00B067A9" w:rsidP="00B067A9">
            <w:pPr>
              <w:pStyle w:val="af"/>
            </w:pPr>
            <w:r>
              <w:t xml:space="preserve">Подъезд к </w:t>
            </w:r>
            <w:proofErr w:type="spellStart"/>
            <w:r>
              <w:t>с.Новодомикан</w:t>
            </w:r>
            <w:proofErr w:type="spellEnd"/>
          </w:p>
        </w:tc>
        <w:tc>
          <w:tcPr>
            <w:tcW w:w="3223" w:type="dxa"/>
            <w:vAlign w:val="center"/>
          </w:tcPr>
          <w:p w:rsidR="00B067A9" w:rsidRPr="0092489B" w:rsidRDefault="00B067A9" w:rsidP="00B067A9">
            <w:pPr>
              <w:pStyle w:val="af"/>
            </w:pPr>
            <w:r>
              <w:t>6,7</w:t>
            </w:r>
          </w:p>
        </w:tc>
        <w:tc>
          <w:tcPr>
            <w:tcW w:w="2801" w:type="dxa"/>
            <w:vAlign w:val="center"/>
          </w:tcPr>
          <w:p w:rsidR="00B067A9" w:rsidRPr="0092489B" w:rsidRDefault="00B067A9" w:rsidP="00B067A9">
            <w:pPr>
              <w:pStyle w:val="af"/>
            </w:pPr>
            <w:r w:rsidRPr="00C22215">
              <w:t>гравийное</w:t>
            </w:r>
          </w:p>
        </w:tc>
      </w:tr>
      <w:tr w:rsidR="00B067A9" w:rsidRPr="00D219EF" w:rsidTr="00C93362">
        <w:trPr>
          <w:trHeight w:hRule="exact" w:val="284"/>
        </w:trPr>
        <w:tc>
          <w:tcPr>
            <w:tcW w:w="3615" w:type="dxa"/>
            <w:vAlign w:val="center"/>
          </w:tcPr>
          <w:p w:rsidR="00B067A9" w:rsidRPr="0092489B" w:rsidRDefault="00B067A9" w:rsidP="00B067A9">
            <w:pPr>
              <w:pStyle w:val="af"/>
            </w:pPr>
            <w:r>
              <w:t xml:space="preserve">Подъезд к </w:t>
            </w:r>
            <w:proofErr w:type="spellStart"/>
            <w:r>
              <w:t>с.Ядрино</w:t>
            </w:r>
            <w:proofErr w:type="spellEnd"/>
          </w:p>
        </w:tc>
        <w:tc>
          <w:tcPr>
            <w:tcW w:w="3223" w:type="dxa"/>
            <w:vAlign w:val="center"/>
          </w:tcPr>
          <w:p w:rsidR="00B067A9" w:rsidRPr="0092489B" w:rsidRDefault="00B067A9" w:rsidP="00B067A9">
            <w:pPr>
              <w:pStyle w:val="af"/>
            </w:pPr>
            <w:r>
              <w:t>0,3</w:t>
            </w:r>
          </w:p>
        </w:tc>
        <w:tc>
          <w:tcPr>
            <w:tcW w:w="2801" w:type="dxa"/>
            <w:vAlign w:val="center"/>
          </w:tcPr>
          <w:p w:rsidR="00B067A9" w:rsidRPr="0092489B" w:rsidRDefault="00B067A9" w:rsidP="00B067A9">
            <w:pPr>
              <w:pStyle w:val="af"/>
            </w:pPr>
            <w:r w:rsidRPr="00C22215">
              <w:t>гравийное</w:t>
            </w:r>
          </w:p>
        </w:tc>
      </w:tr>
      <w:tr w:rsidR="00B067A9" w:rsidRPr="00D219EF" w:rsidTr="00C93362">
        <w:trPr>
          <w:trHeight w:hRule="exact" w:val="284"/>
        </w:trPr>
        <w:tc>
          <w:tcPr>
            <w:tcW w:w="3615" w:type="dxa"/>
            <w:vAlign w:val="center"/>
          </w:tcPr>
          <w:p w:rsidR="00B067A9" w:rsidRDefault="00B067A9" w:rsidP="00B067A9">
            <w:pPr>
              <w:pStyle w:val="af"/>
            </w:pPr>
            <w:r>
              <w:t xml:space="preserve">Автодорога </w:t>
            </w:r>
            <w:proofErr w:type="spellStart"/>
            <w:r>
              <w:t>Домикан</w:t>
            </w:r>
            <w:proofErr w:type="spellEnd"/>
            <w:r>
              <w:t>-Каменка</w:t>
            </w:r>
          </w:p>
        </w:tc>
        <w:tc>
          <w:tcPr>
            <w:tcW w:w="3223" w:type="dxa"/>
            <w:vAlign w:val="center"/>
          </w:tcPr>
          <w:p w:rsidR="00B067A9" w:rsidRDefault="00B067A9" w:rsidP="00B067A9">
            <w:pPr>
              <w:pStyle w:val="af"/>
            </w:pPr>
            <w:r>
              <w:t>15,0</w:t>
            </w:r>
          </w:p>
        </w:tc>
        <w:tc>
          <w:tcPr>
            <w:tcW w:w="2801" w:type="dxa"/>
            <w:vAlign w:val="center"/>
          </w:tcPr>
          <w:p w:rsidR="00B067A9" w:rsidRPr="00C22215" w:rsidRDefault="00B067A9" w:rsidP="00B067A9">
            <w:pPr>
              <w:pStyle w:val="af"/>
            </w:pPr>
            <w:r w:rsidRPr="00D222F6">
              <w:t>гравийное</w:t>
            </w:r>
          </w:p>
        </w:tc>
      </w:tr>
      <w:tr w:rsidR="00B067A9" w:rsidRPr="00D219EF" w:rsidTr="00C93362">
        <w:trPr>
          <w:trHeight w:hRule="exact" w:val="557"/>
        </w:trPr>
        <w:tc>
          <w:tcPr>
            <w:tcW w:w="3615" w:type="dxa"/>
            <w:vAlign w:val="center"/>
          </w:tcPr>
          <w:p w:rsidR="00B067A9" w:rsidRDefault="00B067A9" w:rsidP="00B067A9">
            <w:pPr>
              <w:pStyle w:val="af"/>
            </w:pPr>
            <w:r>
              <w:t>Автодорога Новоспасск-Иннокентьевка</w:t>
            </w:r>
          </w:p>
        </w:tc>
        <w:tc>
          <w:tcPr>
            <w:tcW w:w="3223" w:type="dxa"/>
            <w:vAlign w:val="center"/>
          </w:tcPr>
          <w:p w:rsidR="00B067A9" w:rsidRDefault="00B067A9" w:rsidP="00B067A9">
            <w:pPr>
              <w:pStyle w:val="af"/>
            </w:pPr>
            <w:r>
              <w:t>55,8</w:t>
            </w:r>
          </w:p>
        </w:tc>
        <w:tc>
          <w:tcPr>
            <w:tcW w:w="2801" w:type="dxa"/>
            <w:vAlign w:val="center"/>
          </w:tcPr>
          <w:p w:rsidR="00B067A9" w:rsidRPr="00C22215" w:rsidRDefault="00B067A9" w:rsidP="00B067A9">
            <w:pPr>
              <w:pStyle w:val="af"/>
            </w:pPr>
            <w:r w:rsidRPr="00D222F6">
              <w:t>гравийное</w:t>
            </w:r>
          </w:p>
        </w:tc>
      </w:tr>
      <w:tr w:rsidR="00B067A9" w:rsidRPr="00D219EF" w:rsidTr="00C93362">
        <w:trPr>
          <w:trHeight w:hRule="exact" w:val="284"/>
        </w:trPr>
        <w:tc>
          <w:tcPr>
            <w:tcW w:w="3615" w:type="dxa"/>
            <w:vAlign w:val="center"/>
          </w:tcPr>
          <w:p w:rsidR="00B067A9" w:rsidRDefault="00B067A9" w:rsidP="00B067A9">
            <w:pPr>
              <w:pStyle w:val="af"/>
            </w:pPr>
            <w:r>
              <w:t>Автодорога Архара-Вольное</w:t>
            </w:r>
          </w:p>
        </w:tc>
        <w:tc>
          <w:tcPr>
            <w:tcW w:w="3223" w:type="dxa"/>
            <w:vAlign w:val="center"/>
          </w:tcPr>
          <w:p w:rsidR="00B067A9" w:rsidRDefault="00B067A9" w:rsidP="00B067A9">
            <w:pPr>
              <w:pStyle w:val="af"/>
            </w:pPr>
            <w:r>
              <w:t>27,0</w:t>
            </w:r>
          </w:p>
        </w:tc>
        <w:tc>
          <w:tcPr>
            <w:tcW w:w="2801" w:type="dxa"/>
            <w:vAlign w:val="center"/>
          </w:tcPr>
          <w:p w:rsidR="00B067A9" w:rsidRPr="00C22215" w:rsidRDefault="00B067A9" w:rsidP="00B067A9">
            <w:pPr>
              <w:pStyle w:val="af"/>
            </w:pPr>
            <w:r w:rsidRPr="00D222F6">
              <w:t>гравийное</w:t>
            </w:r>
          </w:p>
        </w:tc>
      </w:tr>
      <w:tr w:rsidR="00B067A9" w:rsidRPr="00D219EF" w:rsidTr="00C93362">
        <w:trPr>
          <w:trHeight w:hRule="exact" w:val="284"/>
        </w:trPr>
        <w:tc>
          <w:tcPr>
            <w:tcW w:w="3615" w:type="dxa"/>
            <w:vAlign w:val="center"/>
          </w:tcPr>
          <w:p w:rsidR="00B067A9" w:rsidRDefault="00B067A9" w:rsidP="00B067A9">
            <w:pPr>
              <w:pStyle w:val="af"/>
            </w:pPr>
            <w:r>
              <w:t xml:space="preserve">Подъезд к </w:t>
            </w:r>
            <w:proofErr w:type="spellStart"/>
            <w:r>
              <w:t>с.Кундур</w:t>
            </w:r>
            <w:proofErr w:type="spellEnd"/>
          </w:p>
        </w:tc>
        <w:tc>
          <w:tcPr>
            <w:tcW w:w="3223" w:type="dxa"/>
            <w:vAlign w:val="center"/>
          </w:tcPr>
          <w:p w:rsidR="00B067A9" w:rsidRDefault="00B067A9" w:rsidP="00B067A9">
            <w:pPr>
              <w:pStyle w:val="af"/>
            </w:pPr>
            <w:r>
              <w:t>5,5</w:t>
            </w:r>
          </w:p>
        </w:tc>
        <w:tc>
          <w:tcPr>
            <w:tcW w:w="2801" w:type="dxa"/>
            <w:vAlign w:val="center"/>
          </w:tcPr>
          <w:p w:rsidR="00B067A9" w:rsidRPr="00C22215" w:rsidRDefault="00B067A9" w:rsidP="00B067A9">
            <w:pPr>
              <w:pStyle w:val="af"/>
            </w:pPr>
            <w:r w:rsidRPr="00D222F6">
              <w:t>гравийное</w:t>
            </w:r>
          </w:p>
        </w:tc>
      </w:tr>
      <w:tr w:rsidR="00B067A9" w:rsidRPr="00D219EF" w:rsidTr="00C93362">
        <w:trPr>
          <w:trHeight w:hRule="exact" w:val="284"/>
        </w:trPr>
        <w:tc>
          <w:tcPr>
            <w:tcW w:w="3615" w:type="dxa"/>
            <w:vAlign w:val="center"/>
          </w:tcPr>
          <w:p w:rsidR="00B067A9" w:rsidRDefault="00B067A9" w:rsidP="00B067A9">
            <w:pPr>
              <w:pStyle w:val="af"/>
            </w:pPr>
            <w:r>
              <w:t xml:space="preserve">Подъезд к </w:t>
            </w:r>
            <w:proofErr w:type="spellStart"/>
            <w:r>
              <w:t>с.Рачи</w:t>
            </w:r>
            <w:proofErr w:type="spellEnd"/>
          </w:p>
        </w:tc>
        <w:tc>
          <w:tcPr>
            <w:tcW w:w="3223" w:type="dxa"/>
            <w:vAlign w:val="center"/>
          </w:tcPr>
          <w:p w:rsidR="00B067A9" w:rsidRDefault="00B067A9" w:rsidP="00B067A9">
            <w:pPr>
              <w:pStyle w:val="af"/>
            </w:pPr>
            <w:r>
              <w:t>7,5</w:t>
            </w:r>
          </w:p>
        </w:tc>
        <w:tc>
          <w:tcPr>
            <w:tcW w:w="2801" w:type="dxa"/>
            <w:vAlign w:val="center"/>
          </w:tcPr>
          <w:p w:rsidR="00B067A9" w:rsidRPr="00C22215" w:rsidRDefault="00B067A9" w:rsidP="00B067A9">
            <w:pPr>
              <w:pStyle w:val="af"/>
            </w:pPr>
            <w:r w:rsidRPr="00D222F6">
              <w:t>гравийное</w:t>
            </w:r>
          </w:p>
        </w:tc>
      </w:tr>
      <w:tr w:rsidR="00B067A9" w:rsidRPr="00D219EF" w:rsidTr="00C93362">
        <w:trPr>
          <w:trHeight w:hRule="exact" w:val="284"/>
        </w:trPr>
        <w:tc>
          <w:tcPr>
            <w:tcW w:w="3615" w:type="dxa"/>
            <w:vAlign w:val="center"/>
          </w:tcPr>
          <w:p w:rsidR="00B067A9" w:rsidRDefault="00B067A9" w:rsidP="00B067A9">
            <w:pPr>
              <w:pStyle w:val="af"/>
            </w:pPr>
            <w:r>
              <w:t>Автодорога Архара-Новоспасск</w:t>
            </w:r>
          </w:p>
        </w:tc>
        <w:tc>
          <w:tcPr>
            <w:tcW w:w="3223" w:type="dxa"/>
            <w:vAlign w:val="center"/>
          </w:tcPr>
          <w:p w:rsidR="00B067A9" w:rsidRDefault="00B067A9" w:rsidP="00B067A9">
            <w:pPr>
              <w:pStyle w:val="af"/>
            </w:pPr>
            <w:r>
              <w:t>47,1</w:t>
            </w:r>
          </w:p>
        </w:tc>
        <w:tc>
          <w:tcPr>
            <w:tcW w:w="2801" w:type="dxa"/>
            <w:vAlign w:val="center"/>
          </w:tcPr>
          <w:p w:rsidR="00B067A9" w:rsidRPr="00C22215" w:rsidRDefault="00B067A9" w:rsidP="00B067A9">
            <w:pPr>
              <w:pStyle w:val="af"/>
            </w:pPr>
            <w:r w:rsidRPr="00D222F6">
              <w:t>гравийное</w:t>
            </w:r>
          </w:p>
        </w:tc>
      </w:tr>
      <w:tr w:rsidR="00B067A9" w:rsidRPr="00D219EF" w:rsidTr="00C93362">
        <w:trPr>
          <w:trHeight w:hRule="exact" w:val="284"/>
        </w:trPr>
        <w:tc>
          <w:tcPr>
            <w:tcW w:w="3615" w:type="dxa"/>
            <w:vAlign w:val="center"/>
          </w:tcPr>
          <w:p w:rsidR="00B067A9" w:rsidRDefault="00B067A9" w:rsidP="00B067A9">
            <w:pPr>
              <w:pStyle w:val="af"/>
            </w:pPr>
            <w:r>
              <w:t>Автодорога Архара-</w:t>
            </w:r>
            <w:proofErr w:type="spellStart"/>
            <w:r>
              <w:t>Грибовка</w:t>
            </w:r>
            <w:proofErr w:type="spellEnd"/>
          </w:p>
        </w:tc>
        <w:tc>
          <w:tcPr>
            <w:tcW w:w="3223" w:type="dxa"/>
            <w:vAlign w:val="center"/>
          </w:tcPr>
          <w:p w:rsidR="00B067A9" w:rsidRDefault="00B067A9" w:rsidP="00B067A9">
            <w:pPr>
              <w:pStyle w:val="af"/>
            </w:pPr>
            <w:r>
              <w:t>24,5</w:t>
            </w:r>
          </w:p>
        </w:tc>
        <w:tc>
          <w:tcPr>
            <w:tcW w:w="2801" w:type="dxa"/>
            <w:vAlign w:val="center"/>
          </w:tcPr>
          <w:p w:rsidR="00B067A9" w:rsidRPr="00C22215" w:rsidRDefault="00B067A9" w:rsidP="00B067A9">
            <w:pPr>
              <w:pStyle w:val="af"/>
            </w:pPr>
            <w:r w:rsidRPr="00D222F6">
              <w:t>гравийное</w:t>
            </w:r>
          </w:p>
        </w:tc>
      </w:tr>
      <w:tr w:rsidR="00B067A9" w:rsidRPr="00D219EF" w:rsidTr="00C93362">
        <w:trPr>
          <w:trHeight w:hRule="exact" w:val="284"/>
        </w:trPr>
        <w:tc>
          <w:tcPr>
            <w:tcW w:w="3615" w:type="dxa"/>
            <w:vAlign w:val="center"/>
          </w:tcPr>
          <w:p w:rsidR="00B067A9" w:rsidRDefault="00B067A9" w:rsidP="00B067A9">
            <w:pPr>
              <w:pStyle w:val="af"/>
            </w:pPr>
            <w:r>
              <w:t>Автодорога Архара-Иннокентьевка</w:t>
            </w:r>
          </w:p>
        </w:tc>
        <w:tc>
          <w:tcPr>
            <w:tcW w:w="3223" w:type="dxa"/>
            <w:vAlign w:val="center"/>
          </w:tcPr>
          <w:p w:rsidR="00B067A9" w:rsidRDefault="00B067A9" w:rsidP="00B067A9">
            <w:pPr>
              <w:pStyle w:val="af"/>
            </w:pPr>
            <w:r>
              <w:t>33,0</w:t>
            </w:r>
          </w:p>
        </w:tc>
        <w:tc>
          <w:tcPr>
            <w:tcW w:w="2801" w:type="dxa"/>
            <w:vAlign w:val="center"/>
          </w:tcPr>
          <w:p w:rsidR="00B067A9" w:rsidRPr="00C22215" w:rsidRDefault="00B067A9" w:rsidP="00B067A9">
            <w:pPr>
              <w:pStyle w:val="af"/>
            </w:pPr>
            <w:r w:rsidRPr="00D222F6">
              <w:t>гравийное</w:t>
            </w:r>
          </w:p>
        </w:tc>
      </w:tr>
      <w:tr w:rsidR="00B067A9" w:rsidRPr="00D219EF" w:rsidTr="00C93362">
        <w:trPr>
          <w:trHeight w:hRule="exact" w:val="284"/>
        </w:trPr>
        <w:tc>
          <w:tcPr>
            <w:tcW w:w="3615" w:type="dxa"/>
            <w:vAlign w:val="center"/>
          </w:tcPr>
          <w:p w:rsidR="00B067A9" w:rsidRPr="0092489B" w:rsidRDefault="00B067A9" w:rsidP="00B067A9">
            <w:pPr>
              <w:pStyle w:val="af"/>
            </w:pPr>
            <w:r>
              <w:t>Автодорога Архара-</w:t>
            </w:r>
            <w:proofErr w:type="spellStart"/>
            <w:r>
              <w:t>Сагибово</w:t>
            </w:r>
            <w:proofErr w:type="spellEnd"/>
          </w:p>
        </w:tc>
        <w:tc>
          <w:tcPr>
            <w:tcW w:w="3223" w:type="dxa"/>
            <w:vAlign w:val="center"/>
          </w:tcPr>
          <w:p w:rsidR="00B067A9" w:rsidRPr="0092489B" w:rsidRDefault="00B067A9" w:rsidP="00B067A9">
            <w:pPr>
              <w:pStyle w:val="af"/>
            </w:pPr>
            <w:r>
              <w:t>96,0</w:t>
            </w:r>
          </w:p>
        </w:tc>
        <w:tc>
          <w:tcPr>
            <w:tcW w:w="2801" w:type="dxa"/>
          </w:tcPr>
          <w:p w:rsidR="00B067A9" w:rsidRPr="0092489B" w:rsidRDefault="00B067A9" w:rsidP="00B067A9">
            <w:pPr>
              <w:pStyle w:val="af"/>
            </w:pPr>
            <w:r w:rsidRPr="00C22215">
              <w:t>гравийное</w:t>
            </w:r>
          </w:p>
        </w:tc>
      </w:tr>
      <w:tr w:rsidR="00570717" w:rsidRPr="00D219EF" w:rsidTr="00C93362">
        <w:trPr>
          <w:trHeight w:hRule="exact" w:val="284"/>
        </w:trPr>
        <w:tc>
          <w:tcPr>
            <w:tcW w:w="3615" w:type="dxa"/>
            <w:vAlign w:val="center"/>
          </w:tcPr>
          <w:p w:rsidR="00570717" w:rsidRPr="00570717" w:rsidRDefault="00570717" w:rsidP="00B067A9">
            <w:pPr>
              <w:pStyle w:val="af"/>
              <w:rPr>
                <w:b/>
              </w:rPr>
            </w:pPr>
            <w:r w:rsidRPr="00570717">
              <w:rPr>
                <w:b/>
              </w:rPr>
              <w:t>Итого:</w:t>
            </w:r>
          </w:p>
        </w:tc>
        <w:tc>
          <w:tcPr>
            <w:tcW w:w="3223" w:type="dxa"/>
            <w:vAlign w:val="center"/>
          </w:tcPr>
          <w:p w:rsidR="00570717" w:rsidRPr="00570717" w:rsidRDefault="00570717" w:rsidP="00B067A9">
            <w:pPr>
              <w:pStyle w:val="af"/>
              <w:rPr>
                <w:b/>
              </w:rPr>
            </w:pPr>
            <w:r w:rsidRPr="00570717">
              <w:rPr>
                <w:b/>
              </w:rPr>
              <w:t>382,7</w:t>
            </w:r>
          </w:p>
        </w:tc>
        <w:tc>
          <w:tcPr>
            <w:tcW w:w="2801" w:type="dxa"/>
          </w:tcPr>
          <w:p w:rsidR="00570717" w:rsidRPr="00C22215" w:rsidRDefault="00570717" w:rsidP="00B067A9">
            <w:pPr>
              <w:pStyle w:val="af"/>
            </w:pPr>
          </w:p>
        </w:tc>
      </w:tr>
    </w:tbl>
    <w:p w:rsidR="00570717" w:rsidRPr="009E4946" w:rsidRDefault="00570717" w:rsidP="009E4946">
      <w:pPr>
        <w:spacing w:after="0" w:line="240" w:lineRule="auto"/>
        <w:ind w:firstLine="709"/>
        <w:rPr>
          <w:sz w:val="27"/>
          <w:szCs w:val="27"/>
        </w:rPr>
      </w:pPr>
      <w:r w:rsidRPr="009E4946">
        <w:rPr>
          <w:sz w:val="27"/>
          <w:szCs w:val="27"/>
        </w:rPr>
        <w:t>Перечень автомобильных дорог местного значения МО (автомобильные дороги вне границ населенных пунктов поселения) представлен в таблице 1.9.</w:t>
      </w:r>
    </w:p>
    <w:p w:rsidR="00570717" w:rsidRPr="009E4946" w:rsidRDefault="00570717" w:rsidP="009E4946">
      <w:pPr>
        <w:spacing w:after="0" w:line="240" w:lineRule="auto"/>
        <w:jc w:val="right"/>
        <w:rPr>
          <w:sz w:val="27"/>
          <w:szCs w:val="27"/>
        </w:rPr>
      </w:pPr>
      <w:r w:rsidRPr="009E4946">
        <w:rPr>
          <w:sz w:val="27"/>
          <w:szCs w:val="27"/>
        </w:rPr>
        <w:t>Таблица 1.9</w:t>
      </w:r>
    </w:p>
    <w:p w:rsidR="00570717" w:rsidRPr="009E4946" w:rsidRDefault="00570717" w:rsidP="009E4946">
      <w:pPr>
        <w:spacing w:after="0" w:line="240" w:lineRule="auto"/>
        <w:jc w:val="center"/>
        <w:rPr>
          <w:sz w:val="27"/>
          <w:szCs w:val="27"/>
          <w:u w:val="single"/>
        </w:rPr>
      </w:pPr>
      <w:r w:rsidRPr="009E4946">
        <w:rPr>
          <w:sz w:val="27"/>
          <w:szCs w:val="27"/>
          <w:u w:val="single"/>
        </w:rPr>
        <w:t>Перечень автомобильных дорог местного значения МО (автомобильные дороги вне границ населенных пунктов поселения)</w:t>
      </w:r>
    </w:p>
    <w:tbl>
      <w:tblPr>
        <w:tblStyle w:val="3f2"/>
        <w:tblW w:w="0" w:type="auto"/>
        <w:tblInd w:w="108" w:type="dxa"/>
        <w:tblLook w:val="04A0" w:firstRow="1" w:lastRow="0" w:firstColumn="1" w:lastColumn="0" w:noHBand="0" w:noVBand="1"/>
      </w:tblPr>
      <w:tblGrid>
        <w:gridCol w:w="3538"/>
        <w:gridCol w:w="3163"/>
        <w:gridCol w:w="2762"/>
      </w:tblGrid>
      <w:tr w:rsidR="00570717" w:rsidRPr="00D219EF" w:rsidTr="00570717">
        <w:trPr>
          <w:trHeight w:hRule="exact" w:val="514"/>
        </w:trPr>
        <w:tc>
          <w:tcPr>
            <w:tcW w:w="3615" w:type="dxa"/>
            <w:vAlign w:val="center"/>
          </w:tcPr>
          <w:p w:rsidR="00570717" w:rsidRPr="00D219EF" w:rsidRDefault="00570717" w:rsidP="00570717">
            <w:pPr>
              <w:pStyle w:val="af"/>
              <w:rPr>
                <w:b/>
              </w:rPr>
            </w:pPr>
            <w:r w:rsidRPr="00D219EF">
              <w:rPr>
                <w:b/>
              </w:rPr>
              <w:t>Наименование дороги (направления)</w:t>
            </w:r>
          </w:p>
        </w:tc>
        <w:tc>
          <w:tcPr>
            <w:tcW w:w="3223" w:type="dxa"/>
            <w:vAlign w:val="center"/>
          </w:tcPr>
          <w:p w:rsidR="00570717" w:rsidRPr="00D219EF" w:rsidRDefault="00570717" w:rsidP="00570717">
            <w:pPr>
              <w:pStyle w:val="af"/>
              <w:rPr>
                <w:b/>
              </w:rPr>
            </w:pPr>
            <w:r w:rsidRPr="00D219EF">
              <w:rPr>
                <w:b/>
              </w:rPr>
              <w:t>Протяженность в границах МО, км</w:t>
            </w:r>
          </w:p>
        </w:tc>
        <w:tc>
          <w:tcPr>
            <w:tcW w:w="2801" w:type="dxa"/>
            <w:vAlign w:val="center"/>
          </w:tcPr>
          <w:p w:rsidR="00570717" w:rsidRPr="00D219EF" w:rsidRDefault="00570717" w:rsidP="00570717">
            <w:pPr>
              <w:pStyle w:val="af"/>
              <w:rPr>
                <w:b/>
              </w:rPr>
            </w:pPr>
            <w:r w:rsidRPr="00D219EF">
              <w:rPr>
                <w:b/>
                <w:bCs/>
              </w:rPr>
              <w:t>Тип покрытия</w:t>
            </w:r>
          </w:p>
        </w:tc>
      </w:tr>
      <w:tr w:rsidR="00570717" w:rsidRPr="0092489B" w:rsidTr="00570717">
        <w:trPr>
          <w:trHeight w:hRule="exact" w:val="307"/>
        </w:trPr>
        <w:tc>
          <w:tcPr>
            <w:tcW w:w="3615" w:type="dxa"/>
            <w:vAlign w:val="center"/>
          </w:tcPr>
          <w:p w:rsidR="00570717" w:rsidRPr="0092489B" w:rsidRDefault="00570717" w:rsidP="00570717">
            <w:pPr>
              <w:pStyle w:val="af"/>
            </w:pPr>
            <w:r>
              <w:t>П</w:t>
            </w:r>
            <w:r w:rsidRPr="00AE75A6">
              <w:t>одъездная дорога к с. Отважное</w:t>
            </w:r>
          </w:p>
        </w:tc>
        <w:tc>
          <w:tcPr>
            <w:tcW w:w="3223" w:type="dxa"/>
            <w:vAlign w:val="center"/>
          </w:tcPr>
          <w:p w:rsidR="00570717" w:rsidRPr="0092489B" w:rsidRDefault="00570717" w:rsidP="00570717">
            <w:pPr>
              <w:pStyle w:val="af"/>
            </w:pPr>
            <w:r w:rsidRPr="00AE75A6">
              <w:t>0,55</w:t>
            </w:r>
          </w:p>
        </w:tc>
        <w:tc>
          <w:tcPr>
            <w:tcW w:w="2801" w:type="dxa"/>
            <w:vAlign w:val="center"/>
          </w:tcPr>
          <w:p w:rsidR="00570717" w:rsidRPr="0092489B" w:rsidRDefault="00570717" w:rsidP="00570717">
            <w:pPr>
              <w:pStyle w:val="af"/>
            </w:pPr>
            <w:r>
              <w:t>грунтовое</w:t>
            </w:r>
          </w:p>
        </w:tc>
      </w:tr>
      <w:tr w:rsidR="00570717" w:rsidRPr="0092489B" w:rsidTr="00570717">
        <w:trPr>
          <w:trHeight w:hRule="exact" w:val="284"/>
        </w:trPr>
        <w:tc>
          <w:tcPr>
            <w:tcW w:w="3615" w:type="dxa"/>
            <w:vAlign w:val="center"/>
          </w:tcPr>
          <w:p w:rsidR="00570717" w:rsidRPr="0092489B" w:rsidRDefault="00570717" w:rsidP="00570717">
            <w:pPr>
              <w:pStyle w:val="af"/>
            </w:pPr>
            <w:r>
              <w:t>П</w:t>
            </w:r>
            <w:r w:rsidRPr="00AE75A6">
              <w:t xml:space="preserve">одъездная дорога к с. </w:t>
            </w:r>
            <w:proofErr w:type="spellStart"/>
            <w:r w:rsidRPr="00AE75A6">
              <w:t>Аркадьевка</w:t>
            </w:r>
            <w:proofErr w:type="spellEnd"/>
          </w:p>
        </w:tc>
        <w:tc>
          <w:tcPr>
            <w:tcW w:w="3223" w:type="dxa"/>
            <w:vAlign w:val="center"/>
          </w:tcPr>
          <w:p w:rsidR="00570717" w:rsidRPr="0092489B" w:rsidRDefault="00570717" w:rsidP="00570717">
            <w:pPr>
              <w:pStyle w:val="af"/>
            </w:pPr>
            <w:r w:rsidRPr="00AE75A6">
              <w:t>0,6</w:t>
            </w:r>
          </w:p>
        </w:tc>
        <w:tc>
          <w:tcPr>
            <w:tcW w:w="2801" w:type="dxa"/>
            <w:vAlign w:val="center"/>
          </w:tcPr>
          <w:p w:rsidR="00570717" w:rsidRPr="0092489B" w:rsidRDefault="00570717" w:rsidP="00570717">
            <w:pPr>
              <w:pStyle w:val="af"/>
            </w:pPr>
            <w:r>
              <w:t>асфальтобетонное</w:t>
            </w:r>
          </w:p>
        </w:tc>
      </w:tr>
      <w:tr w:rsidR="00570717" w:rsidRPr="0092489B" w:rsidTr="00570717">
        <w:trPr>
          <w:trHeight w:hRule="exact" w:val="443"/>
        </w:trPr>
        <w:tc>
          <w:tcPr>
            <w:tcW w:w="3615" w:type="dxa"/>
            <w:vAlign w:val="center"/>
          </w:tcPr>
          <w:p w:rsidR="00570717" w:rsidRPr="0092489B" w:rsidRDefault="00570717" w:rsidP="00570717">
            <w:pPr>
              <w:pStyle w:val="af"/>
            </w:pPr>
            <w:r>
              <w:t>А</w:t>
            </w:r>
            <w:r w:rsidRPr="00AE75A6">
              <w:t>втомобильная дорога "Ленинское-Михайловка"</w:t>
            </w:r>
          </w:p>
        </w:tc>
        <w:tc>
          <w:tcPr>
            <w:tcW w:w="3223" w:type="dxa"/>
            <w:vAlign w:val="center"/>
          </w:tcPr>
          <w:p w:rsidR="00570717" w:rsidRPr="0092489B" w:rsidRDefault="00570717" w:rsidP="00570717">
            <w:pPr>
              <w:pStyle w:val="af"/>
            </w:pPr>
            <w:r>
              <w:t>9</w:t>
            </w:r>
          </w:p>
        </w:tc>
        <w:tc>
          <w:tcPr>
            <w:tcW w:w="2801" w:type="dxa"/>
          </w:tcPr>
          <w:p w:rsidR="00570717" w:rsidRDefault="00570717" w:rsidP="00570717">
            <w:pPr>
              <w:pStyle w:val="af"/>
            </w:pPr>
            <w:r w:rsidRPr="00DC15A9">
              <w:t>грунтовое</w:t>
            </w:r>
          </w:p>
        </w:tc>
      </w:tr>
      <w:tr w:rsidR="00570717" w:rsidRPr="0092489B" w:rsidTr="00570717">
        <w:trPr>
          <w:trHeight w:hRule="exact" w:val="284"/>
        </w:trPr>
        <w:tc>
          <w:tcPr>
            <w:tcW w:w="3615" w:type="dxa"/>
            <w:vAlign w:val="center"/>
          </w:tcPr>
          <w:p w:rsidR="00570717" w:rsidRPr="00AE75A6" w:rsidRDefault="00570717" w:rsidP="00570717">
            <w:pPr>
              <w:pStyle w:val="af"/>
            </w:pPr>
            <w:r>
              <w:t>П</w:t>
            </w:r>
            <w:r w:rsidRPr="00AE75A6">
              <w:t>одъездная дорога к</w:t>
            </w:r>
            <w:r w:rsidRPr="00183BED">
              <w:t xml:space="preserve"> </w:t>
            </w:r>
            <w:proofErr w:type="spellStart"/>
            <w:r w:rsidRPr="00183BED">
              <w:t>с.Красная</w:t>
            </w:r>
            <w:proofErr w:type="spellEnd"/>
            <w:r w:rsidRPr="00183BED">
              <w:t xml:space="preserve"> Горка</w:t>
            </w:r>
          </w:p>
        </w:tc>
        <w:tc>
          <w:tcPr>
            <w:tcW w:w="3223" w:type="dxa"/>
            <w:vAlign w:val="center"/>
          </w:tcPr>
          <w:p w:rsidR="00570717" w:rsidRDefault="00570717" w:rsidP="00570717">
            <w:pPr>
              <w:pStyle w:val="af"/>
            </w:pPr>
            <w:r>
              <w:t>10,4</w:t>
            </w:r>
          </w:p>
        </w:tc>
        <w:tc>
          <w:tcPr>
            <w:tcW w:w="2801" w:type="dxa"/>
          </w:tcPr>
          <w:p w:rsidR="00570717" w:rsidRDefault="00570717" w:rsidP="00570717">
            <w:pPr>
              <w:pStyle w:val="af"/>
            </w:pPr>
            <w:r w:rsidRPr="00DC15A9">
              <w:t>грунтовое</w:t>
            </w:r>
          </w:p>
        </w:tc>
      </w:tr>
      <w:tr w:rsidR="00570717" w:rsidRPr="0092489B" w:rsidTr="00570717">
        <w:trPr>
          <w:trHeight w:hRule="exact" w:val="284"/>
        </w:trPr>
        <w:tc>
          <w:tcPr>
            <w:tcW w:w="3615" w:type="dxa"/>
            <w:vAlign w:val="center"/>
          </w:tcPr>
          <w:p w:rsidR="00570717" w:rsidRPr="00AE75A6" w:rsidRDefault="00570717" w:rsidP="00570717">
            <w:pPr>
              <w:pStyle w:val="af"/>
            </w:pPr>
            <w:r>
              <w:t>П</w:t>
            </w:r>
            <w:r w:rsidRPr="00AE75A6">
              <w:t xml:space="preserve">одъездная дорога к </w:t>
            </w:r>
            <w:proofErr w:type="spellStart"/>
            <w:r w:rsidRPr="00AE75A6">
              <w:t>пгт</w:t>
            </w:r>
            <w:proofErr w:type="spellEnd"/>
            <w:r w:rsidRPr="00AE75A6">
              <w:t>. Архара</w:t>
            </w:r>
          </w:p>
        </w:tc>
        <w:tc>
          <w:tcPr>
            <w:tcW w:w="3223" w:type="dxa"/>
            <w:vAlign w:val="center"/>
          </w:tcPr>
          <w:p w:rsidR="00570717" w:rsidRDefault="00570717" w:rsidP="00570717">
            <w:pPr>
              <w:pStyle w:val="af"/>
            </w:pPr>
            <w:r>
              <w:t>2,5</w:t>
            </w:r>
          </w:p>
        </w:tc>
        <w:tc>
          <w:tcPr>
            <w:tcW w:w="2801" w:type="dxa"/>
            <w:vAlign w:val="center"/>
          </w:tcPr>
          <w:p w:rsidR="00570717" w:rsidRDefault="00570717" w:rsidP="00570717">
            <w:pPr>
              <w:pStyle w:val="af"/>
            </w:pPr>
            <w:r>
              <w:t>асфальтобетонное</w:t>
            </w:r>
          </w:p>
        </w:tc>
      </w:tr>
      <w:tr w:rsidR="00570717" w:rsidRPr="0092489B" w:rsidTr="00570717">
        <w:trPr>
          <w:trHeight w:hRule="exact" w:val="284"/>
        </w:trPr>
        <w:tc>
          <w:tcPr>
            <w:tcW w:w="3615" w:type="dxa"/>
            <w:vAlign w:val="center"/>
          </w:tcPr>
          <w:p w:rsidR="00570717" w:rsidRPr="00AE75A6" w:rsidRDefault="00570717" w:rsidP="00570717">
            <w:pPr>
              <w:pStyle w:val="af"/>
            </w:pPr>
            <w:r>
              <w:t>П</w:t>
            </w:r>
            <w:r w:rsidRPr="00AE75A6">
              <w:t xml:space="preserve">одъезд к с. </w:t>
            </w:r>
            <w:proofErr w:type="spellStart"/>
            <w:r w:rsidRPr="00AE75A6">
              <w:t>Черноберезовка</w:t>
            </w:r>
            <w:proofErr w:type="spellEnd"/>
          </w:p>
        </w:tc>
        <w:tc>
          <w:tcPr>
            <w:tcW w:w="3223" w:type="dxa"/>
            <w:vAlign w:val="center"/>
          </w:tcPr>
          <w:p w:rsidR="00570717" w:rsidRDefault="00570717" w:rsidP="00570717">
            <w:pPr>
              <w:pStyle w:val="af"/>
            </w:pPr>
            <w:r>
              <w:t>0,485</w:t>
            </w:r>
          </w:p>
        </w:tc>
        <w:tc>
          <w:tcPr>
            <w:tcW w:w="2801" w:type="dxa"/>
          </w:tcPr>
          <w:p w:rsidR="00570717" w:rsidRDefault="00570717" w:rsidP="00570717">
            <w:pPr>
              <w:pStyle w:val="af"/>
            </w:pPr>
            <w:r w:rsidRPr="006E24C9">
              <w:t>грунтовое</w:t>
            </w:r>
          </w:p>
        </w:tc>
      </w:tr>
      <w:tr w:rsidR="00570717" w:rsidRPr="0092489B" w:rsidTr="00570717">
        <w:trPr>
          <w:trHeight w:hRule="exact" w:val="284"/>
        </w:trPr>
        <w:tc>
          <w:tcPr>
            <w:tcW w:w="3615" w:type="dxa"/>
            <w:vAlign w:val="center"/>
          </w:tcPr>
          <w:p w:rsidR="00570717" w:rsidRDefault="00570717" w:rsidP="00570717">
            <w:pPr>
              <w:pStyle w:val="af"/>
            </w:pPr>
            <w:r>
              <w:t>А</w:t>
            </w:r>
            <w:r w:rsidRPr="00AE75A6">
              <w:t>втомобильная дорога к с. Каменный Карьер</w:t>
            </w:r>
          </w:p>
        </w:tc>
        <w:tc>
          <w:tcPr>
            <w:tcW w:w="3223" w:type="dxa"/>
            <w:vAlign w:val="center"/>
          </w:tcPr>
          <w:p w:rsidR="00570717" w:rsidRDefault="00570717" w:rsidP="00570717">
            <w:pPr>
              <w:pStyle w:val="af"/>
            </w:pPr>
            <w:r>
              <w:t>6,626</w:t>
            </w:r>
          </w:p>
        </w:tc>
        <w:tc>
          <w:tcPr>
            <w:tcW w:w="2801" w:type="dxa"/>
          </w:tcPr>
          <w:p w:rsidR="00570717" w:rsidRDefault="00570717" w:rsidP="00570717">
            <w:pPr>
              <w:pStyle w:val="af"/>
            </w:pPr>
            <w:r w:rsidRPr="006E24C9">
              <w:t>грунтовое</w:t>
            </w:r>
          </w:p>
        </w:tc>
      </w:tr>
      <w:tr w:rsidR="00570717" w:rsidRPr="0092489B" w:rsidTr="00570717">
        <w:trPr>
          <w:trHeight w:hRule="exact" w:val="284"/>
        </w:trPr>
        <w:tc>
          <w:tcPr>
            <w:tcW w:w="3615" w:type="dxa"/>
            <w:vAlign w:val="center"/>
          </w:tcPr>
          <w:p w:rsidR="00570717" w:rsidRPr="00AE75A6" w:rsidRDefault="00570717" w:rsidP="00570717">
            <w:pPr>
              <w:pStyle w:val="af"/>
            </w:pPr>
            <w:r>
              <w:t>П</w:t>
            </w:r>
            <w:r w:rsidRPr="00AE75A6">
              <w:t>одъездная дорога к с. Бон</w:t>
            </w:r>
          </w:p>
        </w:tc>
        <w:tc>
          <w:tcPr>
            <w:tcW w:w="3223" w:type="dxa"/>
            <w:vAlign w:val="center"/>
          </w:tcPr>
          <w:p w:rsidR="00570717" w:rsidRDefault="00570717" w:rsidP="00570717">
            <w:pPr>
              <w:pStyle w:val="af"/>
            </w:pPr>
            <w:r>
              <w:t>1,8</w:t>
            </w:r>
          </w:p>
        </w:tc>
        <w:tc>
          <w:tcPr>
            <w:tcW w:w="2801" w:type="dxa"/>
          </w:tcPr>
          <w:p w:rsidR="00570717" w:rsidRDefault="00570717" w:rsidP="00570717">
            <w:pPr>
              <w:pStyle w:val="af"/>
            </w:pPr>
            <w:r w:rsidRPr="006E24C9">
              <w:t>грунтовое</w:t>
            </w:r>
          </w:p>
        </w:tc>
      </w:tr>
      <w:tr w:rsidR="00570717" w:rsidRPr="00C22215" w:rsidTr="00570717">
        <w:trPr>
          <w:trHeight w:hRule="exact" w:val="284"/>
        </w:trPr>
        <w:tc>
          <w:tcPr>
            <w:tcW w:w="3615" w:type="dxa"/>
            <w:vAlign w:val="center"/>
          </w:tcPr>
          <w:p w:rsidR="00570717" w:rsidRDefault="00570717" w:rsidP="00570717">
            <w:pPr>
              <w:pStyle w:val="af"/>
            </w:pPr>
            <w:r>
              <w:t>В</w:t>
            </w:r>
            <w:r w:rsidRPr="00AE75A6">
              <w:t>ыезд из села</w:t>
            </w:r>
            <w:r>
              <w:t xml:space="preserve"> (с. </w:t>
            </w:r>
            <w:proofErr w:type="spellStart"/>
            <w:r>
              <w:t>Могилёвка</w:t>
            </w:r>
            <w:proofErr w:type="spellEnd"/>
            <w:r>
              <w:t>)</w:t>
            </w:r>
          </w:p>
        </w:tc>
        <w:tc>
          <w:tcPr>
            <w:tcW w:w="3223" w:type="dxa"/>
            <w:vAlign w:val="center"/>
          </w:tcPr>
          <w:p w:rsidR="00570717" w:rsidRDefault="00570717" w:rsidP="00570717">
            <w:pPr>
              <w:pStyle w:val="af"/>
            </w:pPr>
            <w:r>
              <w:t>0,8</w:t>
            </w:r>
          </w:p>
        </w:tc>
        <w:tc>
          <w:tcPr>
            <w:tcW w:w="2801" w:type="dxa"/>
          </w:tcPr>
          <w:p w:rsidR="00570717" w:rsidRDefault="00570717" w:rsidP="00570717">
            <w:pPr>
              <w:pStyle w:val="af"/>
            </w:pPr>
            <w:r w:rsidRPr="006E24C9">
              <w:t>грунтовое</w:t>
            </w:r>
          </w:p>
        </w:tc>
      </w:tr>
      <w:tr w:rsidR="00570717" w:rsidRPr="00C22215" w:rsidTr="00570717">
        <w:trPr>
          <w:trHeight w:hRule="exact" w:val="284"/>
        </w:trPr>
        <w:tc>
          <w:tcPr>
            <w:tcW w:w="3615" w:type="dxa"/>
            <w:vAlign w:val="center"/>
          </w:tcPr>
          <w:p w:rsidR="00570717" w:rsidRPr="00570717" w:rsidRDefault="00570717" w:rsidP="00570717">
            <w:pPr>
              <w:pStyle w:val="af"/>
              <w:rPr>
                <w:b/>
              </w:rPr>
            </w:pPr>
            <w:r w:rsidRPr="00570717">
              <w:rPr>
                <w:b/>
              </w:rPr>
              <w:t>Итого:</w:t>
            </w:r>
          </w:p>
        </w:tc>
        <w:tc>
          <w:tcPr>
            <w:tcW w:w="3223" w:type="dxa"/>
            <w:vAlign w:val="center"/>
          </w:tcPr>
          <w:p w:rsidR="00570717" w:rsidRPr="00570717" w:rsidRDefault="00570717" w:rsidP="00570717">
            <w:pPr>
              <w:pStyle w:val="af"/>
              <w:rPr>
                <w:b/>
              </w:rPr>
            </w:pPr>
            <w:r w:rsidRPr="00570717">
              <w:rPr>
                <w:b/>
              </w:rPr>
              <w:t>32,761</w:t>
            </w:r>
          </w:p>
        </w:tc>
        <w:tc>
          <w:tcPr>
            <w:tcW w:w="2801" w:type="dxa"/>
            <w:vAlign w:val="center"/>
          </w:tcPr>
          <w:p w:rsidR="00570717" w:rsidRDefault="00570717" w:rsidP="00570717">
            <w:pPr>
              <w:pStyle w:val="af"/>
            </w:pPr>
          </w:p>
        </w:tc>
      </w:tr>
    </w:tbl>
    <w:p w:rsidR="00570717" w:rsidRPr="009E4946" w:rsidRDefault="00570717" w:rsidP="009E4946">
      <w:pPr>
        <w:spacing w:after="0" w:line="240" w:lineRule="auto"/>
        <w:ind w:firstLine="0"/>
        <w:rPr>
          <w:sz w:val="27"/>
          <w:szCs w:val="27"/>
        </w:rPr>
      </w:pPr>
    </w:p>
    <w:p w:rsidR="00BE65B8" w:rsidRPr="009E4946" w:rsidRDefault="00AB08AC" w:rsidP="009E4946">
      <w:pPr>
        <w:spacing w:after="0" w:line="240" w:lineRule="auto"/>
        <w:rPr>
          <w:sz w:val="27"/>
          <w:szCs w:val="27"/>
        </w:rPr>
      </w:pPr>
      <w:r w:rsidRPr="009E4946">
        <w:rPr>
          <w:sz w:val="27"/>
          <w:szCs w:val="27"/>
        </w:rPr>
        <w:t xml:space="preserve">Перечень автомобильных дорог общего пользования местного значения </w:t>
      </w:r>
      <w:r w:rsidR="00CA555E" w:rsidRPr="009E4946">
        <w:rPr>
          <w:sz w:val="27"/>
          <w:szCs w:val="27"/>
        </w:rPr>
        <w:t>МО (автомобильные дороги в границах населенных пунктов поселения)</w:t>
      </w:r>
      <w:r w:rsidR="00570717" w:rsidRPr="009E4946">
        <w:rPr>
          <w:sz w:val="27"/>
          <w:szCs w:val="27"/>
        </w:rPr>
        <w:t xml:space="preserve"> </w:t>
      </w:r>
      <w:r w:rsidR="00B20F1D" w:rsidRPr="009E4946">
        <w:rPr>
          <w:sz w:val="27"/>
          <w:szCs w:val="27"/>
        </w:rPr>
        <w:t>представлен в таблице 1</w:t>
      </w:r>
      <w:r w:rsidR="00570717" w:rsidRPr="009E4946">
        <w:rPr>
          <w:sz w:val="27"/>
          <w:szCs w:val="27"/>
        </w:rPr>
        <w:t>.10</w:t>
      </w:r>
      <w:r w:rsidRPr="009E4946">
        <w:rPr>
          <w:sz w:val="27"/>
          <w:szCs w:val="27"/>
        </w:rPr>
        <w:t>.</w:t>
      </w:r>
    </w:p>
    <w:p w:rsidR="00CA555E" w:rsidRPr="009E4946" w:rsidRDefault="00CA555E" w:rsidP="009E4946">
      <w:pPr>
        <w:spacing w:after="0" w:line="240" w:lineRule="auto"/>
        <w:jc w:val="right"/>
        <w:rPr>
          <w:sz w:val="27"/>
          <w:szCs w:val="27"/>
        </w:rPr>
      </w:pPr>
      <w:r w:rsidRPr="009E4946">
        <w:rPr>
          <w:sz w:val="27"/>
          <w:szCs w:val="27"/>
        </w:rPr>
        <w:t>Таблица 1.10</w:t>
      </w:r>
    </w:p>
    <w:p w:rsidR="00CA555E" w:rsidRPr="009E4946" w:rsidRDefault="00CA555E" w:rsidP="009E4946">
      <w:pPr>
        <w:spacing w:after="0" w:line="240" w:lineRule="auto"/>
        <w:jc w:val="center"/>
        <w:rPr>
          <w:sz w:val="27"/>
          <w:szCs w:val="27"/>
          <w:u w:val="single"/>
        </w:rPr>
      </w:pPr>
      <w:r w:rsidRPr="009E4946">
        <w:rPr>
          <w:sz w:val="27"/>
          <w:szCs w:val="27"/>
          <w:u w:val="single"/>
        </w:rPr>
        <w:t>Перечень автомобильных дорог общего пользования местного значения МО (автомобильные дороги в границах населенных пунктов поселения)</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268"/>
        <w:gridCol w:w="1559"/>
        <w:gridCol w:w="1807"/>
        <w:gridCol w:w="2162"/>
      </w:tblGrid>
      <w:tr w:rsidR="00CA555E" w:rsidRPr="00CA555E" w:rsidTr="00CA555E">
        <w:trPr>
          <w:tblHeader/>
        </w:trPr>
        <w:tc>
          <w:tcPr>
            <w:tcW w:w="1843" w:type="dxa"/>
            <w:vAlign w:val="center"/>
          </w:tcPr>
          <w:p w:rsidR="00CA555E" w:rsidRPr="00CA555E" w:rsidRDefault="00CA555E" w:rsidP="00CA555E">
            <w:pPr>
              <w:keepNext/>
              <w:spacing w:after="0"/>
              <w:ind w:firstLine="0"/>
              <w:jc w:val="center"/>
              <w:rPr>
                <w:rFonts w:eastAsia="Times New Roman"/>
                <w:b/>
                <w:sz w:val="20"/>
                <w:szCs w:val="20"/>
                <w:lang w:eastAsia="ru-RU"/>
              </w:rPr>
            </w:pPr>
            <w:r w:rsidRPr="00CA555E">
              <w:rPr>
                <w:rFonts w:eastAsia="Times New Roman"/>
                <w:b/>
                <w:sz w:val="20"/>
                <w:szCs w:val="20"/>
                <w:lang w:eastAsia="ru-RU"/>
              </w:rPr>
              <w:t>Населенный пункт</w:t>
            </w:r>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
                <w:bCs/>
                <w:sz w:val="20"/>
                <w:szCs w:val="20"/>
              </w:rPr>
            </w:pPr>
            <w:r w:rsidRPr="00CA555E">
              <w:rPr>
                <w:b/>
                <w:bCs/>
                <w:sz w:val="20"/>
                <w:szCs w:val="20"/>
              </w:rPr>
              <w:t>Наименование улицы</w:t>
            </w:r>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
                <w:bCs/>
                <w:sz w:val="20"/>
                <w:szCs w:val="20"/>
              </w:rPr>
            </w:pPr>
            <w:r w:rsidRPr="00CA555E">
              <w:rPr>
                <w:b/>
                <w:bCs/>
                <w:sz w:val="20"/>
                <w:szCs w:val="20"/>
              </w:rPr>
              <w:t>Протяженность, км</w:t>
            </w:r>
          </w:p>
        </w:tc>
        <w:tc>
          <w:tcPr>
            <w:tcW w:w="1807" w:type="dxa"/>
            <w:vAlign w:val="center"/>
          </w:tcPr>
          <w:p w:rsidR="00CA555E" w:rsidRPr="00CA555E" w:rsidRDefault="00CA555E" w:rsidP="00CA555E">
            <w:pPr>
              <w:widowControl/>
              <w:spacing w:after="0" w:line="240" w:lineRule="auto"/>
              <w:ind w:firstLine="0"/>
              <w:jc w:val="center"/>
              <w:rPr>
                <w:b/>
                <w:bCs/>
                <w:sz w:val="20"/>
                <w:szCs w:val="20"/>
                <w:vertAlign w:val="superscript"/>
              </w:rPr>
            </w:pPr>
            <w:r w:rsidRPr="00CA555E">
              <w:rPr>
                <w:b/>
                <w:bCs/>
                <w:sz w:val="20"/>
                <w:szCs w:val="20"/>
              </w:rPr>
              <w:t>Площадь покрытия, м</w:t>
            </w:r>
            <w:r w:rsidRPr="00CA555E">
              <w:rPr>
                <w:b/>
                <w:bCs/>
                <w:sz w:val="20"/>
                <w:szCs w:val="20"/>
                <w:vertAlign w:val="superscript"/>
              </w:rPr>
              <w:t>2</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b/>
                <w:bCs/>
                <w:sz w:val="20"/>
                <w:szCs w:val="20"/>
              </w:rPr>
            </w:pPr>
            <w:r w:rsidRPr="00CA555E">
              <w:rPr>
                <w:b/>
                <w:bCs/>
                <w:sz w:val="20"/>
                <w:szCs w:val="20"/>
              </w:rPr>
              <w:t>Тип покрытия</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bidi="en-US"/>
              </w:rPr>
              <w:t>п.Архара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proofErr w:type="spellStart"/>
            <w:r w:rsidRPr="00CA555E">
              <w:rPr>
                <w:sz w:val="20"/>
                <w:szCs w:val="20"/>
              </w:rPr>
              <w:t>ул.Архаринская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3,77</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26390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п.Архара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proofErr w:type="spellStart"/>
            <w:r w:rsidRPr="00CA555E">
              <w:rPr>
                <w:sz w:val="20"/>
                <w:szCs w:val="20"/>
              </w:rPr>
              <w:t>ул.Автомобильная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0,15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900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п.Архара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ул.Амурская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0,45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3150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п.Архара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ул.Больничная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0,35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1750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п.Архара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ул.Восточная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2,916</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20412</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Асфальтобетонные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п.Архара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ул.Гребенькова</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1,206</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8442</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Асфальтобетонные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п.Архара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ул.Деповская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0,963</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5778</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п.Архара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ул.Залинейная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1,63</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9780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п.Архара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ул.Западная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0,3</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1800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п.Архара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ул.Зеленая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0,3</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1500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п.Архара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ул.Заречная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0,2</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1000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п.Архара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ул.Известковая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0,15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750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п.Архара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ул.Красноармейская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0,943</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6601</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п.Архара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ул.Калинина</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1,029</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7203</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Асфальтобетонные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п.Архара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ул.Ключевая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0,35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2100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п.Архара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ул.Луговая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1,73</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8650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п.Архара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ул.Лесная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0,7</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3500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п.Архара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ул.Ленина</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2,907</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20349</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п.Архара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ул.50 лет ВЛКСМ</w:t>
            </w:r>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1,254</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6270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п.Архара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ул.Нагорная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1,213</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6065</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п.Архара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ул.Новая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0,65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3900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п.Архара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ул.Низинная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0,2</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1000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bidi="en-US"/>
              </w:rPr>
              <w:t>п.Архара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ул.Набережная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0,4</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2000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bidi="en-US"/>
              </w:rPr>
              <w:t>п.Архара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ул.Моложежная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0,278</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1668</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п.Архара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ул.Октябрьская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1,415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9905</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Асфальтобетонные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п.Архара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ул.Победы</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3,4</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23800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Асфальтобетонные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п.Архара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ул.Партизанская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1,165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8155</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Асфальтобетонные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п.Архара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ул.Привокзальная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0,793</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4758</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п.Архара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ул.Первомайская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3,54</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24780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п.Архара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ул.Пионерская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1,83</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12810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Асфальтобетонные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п.Архара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ул.Промышленная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0,4</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2000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п.Архара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ул.Правобережная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0,25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1250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п.Архара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ул.Рабочая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0,35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1750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п.Архара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ул.Советская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0,39</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1950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п.Архара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ул.Солнечная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0,228</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1140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п.Архара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ул.Совхозная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0,2</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1000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п.Архара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ул.Северная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1,5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10500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Асфальтобетонные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п.Архара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ул.Сенная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2500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п.Архара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ул.Строительная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1,25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7500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Асфальтобетонные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п.Архара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ул.Транспортная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0,25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1250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п.Архара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ул.Ударная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0,986</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5916</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п.Архара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ул.Целинная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0,2</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1000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п.Архара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ул.Школьная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1,596</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9576</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Асфальтобетонные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п.Архара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ул.Шахтерская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0,3</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1500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п.Архара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ул.Щукина</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0,811</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4055</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п.Архара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ул.Энергетиков</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0,37</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1850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п.Архара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ул.Юбилейная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0,3</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1500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п.Архара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ул.Южная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1,08</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5400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п.Архара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пер. Архаринский</w:t>
            </w:r>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0,25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1500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п.Архара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пер. Бригадный</w:t>
            </w:r>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0,25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1250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п.Архара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пер. Восточный</w:t>
            </w:r>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1,114</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7798</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Асфальтобетонные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п.Архара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пер. Высокий</w:t>
            </w:r>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0,45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2250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п.Архара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пер. Дорожный</w:t>
            </w:r>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0,517</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2585</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п.Архара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пер. Красноармейский</w:t>
            </w:r>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0,25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1250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п.Архара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пер. Кольцевой</w:t>
            </w:r>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0,15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750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п.Архара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пер. Луговой</w:t>
            </w:r>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0,15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750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п.Архара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пер. Нагорный</w:t>
            </w:r>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0,35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1750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п.Архара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 xml:space="preserve">пер. </w:t>
            </w:r>
            <w:proofErr w:type="spellStart"/>
            <w:r w:rsidRPr="00CA555E">
              <w:rPr>
                <w:sz w:val="20"/>
                <w:szCs w:val="20"/>
              </w:rPr>
              <w:t>Осовского</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0,45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2250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п.Архара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пер. Пионерский</w:t>
            </w:r>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0,2</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1000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п.Архара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пер. Промышленный</w:t>
            </w:r>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0,156</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780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п.Архара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пер. Полевой</w:t>
            </w:r>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0,2</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1000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п.Архара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пер. Строительный</w:t>
            </w:r>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0,15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750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п.Архара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пер. Трудовой</w:t>
            </w:r>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0,2</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1000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п.Архара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пер. Торговый</w:t>
            </w:r>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0,2</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800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bidi="en-US"/>
              </w:rPr>
              <w:t>ст.Журавли</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ул.Железнодорожная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bCs/>
                <w:sz w:val="20"/>
                <w:szCs w:val="20"/>
              </w:rPr>
              <w:t>0,95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4750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bidi="en-US"/>
              </w:rPr>
              <w:t>с.Бон</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ул.Центральная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0,65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3250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bidi="en-US"/>
              </w:rPr>
              <w:t>с.Антоновка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ул.Целинная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1,5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18000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с.Антоновка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ул.Набережная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0,3</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1800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с.Антоновка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ул.Центральная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0,8</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4800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с.Антоновка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пер. Целинный</w:t>
            </w:r>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0,3</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2100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с.Антоновка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пер. Центральный</w:t>
            </w:r>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3000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с.Антоновка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ул.Северная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2500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с.Антоновка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ул.Молодежная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0,3</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1500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с.Антоновка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ул.Южная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0,3</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1500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с.Антоновка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ул.Школьная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3500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bidi="en-US"/>
              </w:rPr>
              <w:t>с.Красная</w:t>
            </w:r>
            <w:proofErr w:type="spellEnd"/>
            <w:r w:rsidRPr="00CA555E">
              <w:rPr>
                <w:rFonts w:eastAsia="Times New Roman"/>
                <w:sz w:val="20"/>
                <w:szCs w:val="20"/>
                <w:lang w:bidi="en-US"/>
              </w:rPr>
              <w:t xml:space="preserve"> Горка</w:t>
            </w:r>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ул.Центральная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1</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6000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с.Красная</w:t>
            </w:r>
            <w:proofErr w:type="spellEnd"/>
            <w:r w:rsidRPr="00CA555E">
              <w:rPr>
                <w:rFonts w:eastAsia="Times New Roman"/>
                <w:sz w:val="20"/>
                <w:szCs w:val="20"/>
                <w:lang w:val="en-US" w:bidi="en-US"/>
              </w:rPr>
              <w:t xml:space="preserve"> </w:t>
            </w:r>
            <w:proofErr w:type="spellStart"/>
            <w:r w:rsidRPr="00CA555E">
              <w:rPr>
                <w:rFonts w:eastAsia="Times New Roman"/>
                <w:sz w:val="20"/>
                <w:szCs w:val="20"/>
                <w:lang w:val="en-US" w:bidi="en-US"/>
              </w:rPr>
              <w:t>Горка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пер. Центральный</w:t>
            </w:r>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0,8</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4000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с.Красная</w:t>
            </w:r>
            <w:proofErr w:type="spellEnd"/>
            <w:r w:rsidRPr="00CA555E">
              <w:rPr>
                <w:rFonts w:eastAsia="Times New Roman"/>
                <w:sz w:val="20"/>
                <w:szCs w:val="20"/>
                <w:lang w:val="en-US" w:bidi="en-US"/>
              </w:rPr>
              <w:t xml:space="preserve"> </w:t>
            </w:r>
            <w:proofErr w:type="spellStart"/>
            <w:r w:rsidRPr="00CA555E">
              <w:rPr>
                <w:rFonts w:eastAsia="Times New Roman"/>
                <w:sz w:val="20"/>
                <w:szCs w:val="20"/>
                <w:lang w:val="en-US" w:bidi="en-US"/>
              </w:rPr>
              <w:t>Горка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до кладбища</w:t>
            </w:r>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0,9</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4500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bidi="en-US"/>
              </w:rPr>
              <w:t>с.Аркадьевка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ул.Центральная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2,37</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21330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Асфальтобетонные/грунтовая</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с.Аркадьевка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ул.Паромная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0,45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3600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с.Аркадьевка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ул.Северная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4000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с.Аркадьевка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ул.Набережная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2500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с.Аркадьевка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пер. Набережный</w:t>
            </w:r>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0,4</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2000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с.Аркадьевка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пер. Школьный</w:t>
            </w:r>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0,3</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1500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с.Аркадьевка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пер. Садовый</w:t>
            </w:r>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0,2</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1400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с.Аркадьевка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пер. Переселенческий</w:t>
            </w:r>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0,3</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1800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с.Аркадьевка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пер. Совхозный</w:t>
            </w:r>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0,2</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800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с.Аркадьевка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пер. Лесной</w:t>
            </w:r>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0,2</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1400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с.Аркадьевка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пер. Речной</w:t>
            </w:r>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0,2</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1400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с.Аркадьевка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пер. Северный</w:t>
            </w:r>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2000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с.Аркадьевка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ул.Молодежная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0,45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3150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с.Аркадьевка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ул.Луговая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1</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7000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с.Аркадьевка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ул.Озерная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0,75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5250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с.Черноберезовка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ул.Лесная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0,4</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2800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с.Черноберезовка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ул.Зеленая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2,6</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23400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bidi="en-US"/>
              </w:rPr>
              <w:t>с.Вольное</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ул.Центральная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0,6</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3600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с.Вольное</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ул.Молодежная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3000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с.Вольное</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ул.Озерная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0,6</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3600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с.Вольное</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ул.Набережная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2500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с.Вольное</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ул.Заливная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0,7</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3500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с.Вольное</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ул.Бамовская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0,8</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4800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bidi="en-US"/>
              </w:rPr>
              <w:t>с.Орловка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ул.Центральная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1</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6000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bidi="en-US"/>
              </w:rPr>
              <w:t>с.Орловка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ул.Свободная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1</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5000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bidi="en-US"/>
              </w:rPr>
              <w:t>с.Грибовка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ул.Центральная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2</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16000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Асфальтобетонная/Грунтовые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с.Грибовка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ул.Новая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3500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с.Грибовка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до лагеря</w:t>
            </w:r>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1</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7000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bidi="en-US"/>
              </w:rPr>
              <w:t>с.Могилевка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ул.Зеленая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3500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с.Могилевка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ул.Центральная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1,5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10500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с.Могилевка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ул.Речная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0,7</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4900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с.Могилевка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до кладбища</w:t>
            </w:r>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3</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21000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bidi="en-US"/>
              </w:rPr>
              <w:t>с.Иннокентьевка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ул.Калинина</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3,9</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27300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с.Иннокентьевка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ул.Амурская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1,9</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13300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с.Иннокентьевка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ул.Садовая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2,31</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16170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с.Иннокентьевка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ул.Школьная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1,24</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8680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с.Иннокентьевка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ул.Гапонова</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0,18</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1080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с.Иннокентьевка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ул.Лесная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0,32</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1600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с.Иннокентьевка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ул.Молодежная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0,2</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1400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с.Иннокентьевка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пер. Ветеранов</w:t>
            </w:r>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0,48</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2880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с.Иннокентьевка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пер. Амурский</w:t>
            </w:r>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0,1</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500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с.Иннокентьевка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пер. Урожайный</w:t>
            </w:r>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0,19</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1330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с.Иннокентьевка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пер. Сетевой Участок</w:t>
            </w:r>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0,3</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1500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bidi="en-US"/>
              </w:rPr>
              <w:t>с.Красный</w:t>
            </w:r>
            <w:proofErr w:type="spellEnd"/>
            <w:r w:rsidRPr="00CA555E">
              <w:rPr>
                <w:rFonts w:eastAsia="Times New Roman"/>
                <w:sz w:val="20"/>
                <w:szCs w:val="20"/>
                <w:lang w:bidi="en-US"/>
              </w:rPr>
              <w:t xml:space="preserve"> Луч</w:t>
            </w:r>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ул.Солнечная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bCs/>
                <w:sz w:val="20"/>
                <w:szCs w:val="20"/>
              </w:rPr>
              <w:t>1,28</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7680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bidi="en-US"/>
              </w:rPr>
              <w:t>с.Касаткино</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ул.Гаражная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1,626</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9756</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с.Касаткино</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ул.Угловая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1,251</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7506</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с.Касаткино</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ул.Гапонова</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2,6</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18200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с.Касаткино</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ул.Новая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0,229</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1374</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с.Касаткино</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ул.Рязанская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2,264</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15848</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с.Касаткино</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пер. Огородный</w:t>
            </w:r>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0,131</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786</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с.Касаткино</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пер. Лесной</w:t>
            </w:r>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0,444</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2664</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с.Касаткино</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пер. Высокий</w:t>
            </w:r>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0,3</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1800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с.Касаткино</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ул.Молодежная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0,223</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1338</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с.Касаткино</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ул.Гражданская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0,275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1925</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с.Касаткино</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ул.Даманская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0,725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4350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bidi="en-US"/>
              </w:rPr>
              <w:t>с.Журавлевка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ул.Центральная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1,7</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11900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bidi="en-US"/>
              </w:rPr>
              <w:t>с.Журавлевка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ул.Молодежная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1,966</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13762</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bidi="en-US"/>
              </w:rPr>
              <w:t>с.Новопокровка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ул.Хуторская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1,343</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8058</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с.Новопокровка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ул.Центральная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2,32</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18560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с.Новопокровка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ул.Береговая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0,7</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4200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bidi="en-US"/>
              </w:rPr>
              <w:t>с.Сагибово</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ул.Амурская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bCs/>
                <w:sz w:val="20"/>
                <w:szCs w:val="20"/>
              </w:rPr>
              <w:t>2,345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14070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bidi="en-US"/>
              </w:rPr>
              <w:t>с.Кундур</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ул.Центральная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1,2</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7200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с.Кундур</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ул.Набережная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1</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6000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с.Кундур</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ул.Октябрьская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1,1</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6600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с.Кундур</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ул.Советская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2500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с.Кундур</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ул.Восточная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0,4</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2000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с.Кундур</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ул.Совхозный</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0,45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2250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с.Кундур</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ул.Вокзальная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0,8</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4800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Асфальтобетонная</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с.Кундур</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ул.Нагорная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0,4</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2000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с.Кундур</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ул.Путейская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0,8</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4800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с.Кундур</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ул.Залинейная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2500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с.Кундур</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ул.Ключевая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0,55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1000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с.Кундур</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ул.Садовая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0,55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2750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с.Кундур</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ул.Гагарина</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0,6</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3600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с.Кундур</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ул.Лесная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0,35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1750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с.Кундур</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пер. Ключевой</w:t>
            </w:r>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0,2</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2750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с.Кундур</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пер. Лесной</w:t>
            </w:r>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0,25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1250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с.Кундур</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ул.Брянская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2,5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15000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с.Кундур</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пер. Моховой</w:t>
            </w:r>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0,2</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1000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с.Кундур</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ул.Архаринская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0,95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5700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с.Кундур</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ул.Молодежная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0,75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4500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с.Кундур</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ул.Комсомольская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1,2</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7200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с.Кундур</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ул.Пионерская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0,6</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3600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с.Кундур</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ул.Зеленая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0,8</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4800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с.Кундур</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ул.Дорожная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0,8</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4800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bidi="en-US"/>
              </w:rPr>
              <w:t>ст.Тарманчукан</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ул.Центральная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bCs/>
                <w:sz w:val="20"/>
                <w:szCs w:val="20"/>
              </w:rPr>
              <w:t>1,3</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6500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bidi="en-US"/>
              </w:rPr>
              <w:t>ст.Казачий</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ул.Центральная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bCs/>
                <w:sz w:val="20"/>
                <w:szCs w:val="20"/>
              </w:rPr>
              <w:t>1,2</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6000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bidi="en-US"/>
              </w:rPr>
              <w:t>с.Ленинское</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ул.Набережная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3,476</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20856</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с.Ленинское</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ул.Ленинская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9,322</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74576</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с.Ленинское</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ул.Горьковская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2,014</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12084</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с.Ленинское</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ул.Северная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1,427</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8562</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с.Ленинское</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ул.Восточная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0,693</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4158</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с.Ленинское</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ул.Южная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0,479</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2874</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bidi="en-US"/>
              </w:rPr>
              <w:t>с.Михайловка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color w:val="000000"/>
                <w:sz w:val="20"/>
                <w:szCs w:val="20"/>
              </w:rPr>
              <w:t>ул.Амурская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2,477</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14862</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bidi="en-US"/>
              </w:rPr>
              <w:t>с.Михайловка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color w:val="000000"/>
                <w:sz w:val="20"/>
                <w:szCs w:val="20"/>
              </w:rPr>
              <w:t>ул.Озерная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3,201</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19206</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bidi="en-US"/>
              </w:rPr>
              <w:t>с.Красный</w:t>
            </w:r>
            <w:proofErr w:type="spellEnd"/>
            <w:r w:rsidRPr="00CA555E">
              <w:rPr>
                <w:rFonts w:eastAsia="Times New Roman"/>
                <w:sz w:val="20"/>
                <w:szCs w:val="20"/>
                <w:lang w:bidi="en-US"/>
              </w:rPr>
              <w:t xml:space="preserve"> исток</w:t>
            </w:r>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ул.Центральная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bCs/>
                <w:sz w:val="20"/>
                <w:szCs w:val="20"/>
              </w:rPr>
              <w:t>4,255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25530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bidi="en-US"/>
              </w:rPr>
              <w:t>с.Новоспасск</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color w:val="000000"/>
                <w:sz w:val="20"/>
                <w:szCs w:val="20"/>
              </w:rPr>
              <w:t>ул.Черемушки</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0,45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2700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с.Новоспасск</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color w:val="000000"/>
                <w:sz w:val="20"/>
                <w:szCs w:val="20"/>
              </w:rPr>
              <w:t>ул.Зеленая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0,6</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3600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с.Новоспасск</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color w:val="000000"/>
                <w:sz w:val="20"/>
                <w:szCs w:val="20"/>
              </w:rPr>
              <w:t>ул.Рабочая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3000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с.Новоспасск</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color w:val="000000"/>
                <w:sz w:val="20"/>
                <w:szCs w:val="20"/>
              </w:rPr>
              <w:t>ул.Новая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0,6</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3600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с.Новоспасск</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color w:val="000000"/>
                <w:sz w:val="20"/>
                <w:szCs w:val="20"/>
              </w:rPr>
              <w:t>ул.Школьная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0,8</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4800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с.Новоспасск</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color w:val="000000"/>
                <w:sz w:val="20"/>
                <w:szCs w:val="20"/>
              </w:rPr>
              <w:t>ул.Восточная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1,8</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10800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bidi="en-US"/>
              </w:rPr>
              <w:t>с.Домикан</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ул.Центральная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2</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12000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с.Домикан</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ул.Рабочая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3000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с.Домикан</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ул.Лесная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0,55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3300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bidi="en-US"/>
              </w:rPr>
              <w:t>с.Казановка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ул.Центральная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1</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6000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с.Казановка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ул.Кольцевая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1,5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9000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с.Казановка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ул.Школьная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0,8</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4800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bidi="en-US"/>
              </w:rPr>
              <w:t>с.Свободное</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ул.Центральная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bCs/>
                <w:sz w:val="20"/>
                <w:szCs w:val="20"/>
              </w:rPr>
              <w:t>3,05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18300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bidi="en-US"/>
              </w:rPr>
              <w:t>с.Новосергеевка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ул.Центральная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1,1</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8250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с.Новосергеевка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пер. Лесной</w:t>
            </w:r>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0,2</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1000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с.Новосергеевка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пер. Новый</w:t>
            </w:r>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0,3</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2100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bidi="en-US"/>
              </w:rPr>
              <w:t>ст.Богучан</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ул.Новая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bCs/>
                <w:sz w:val="20"/>
                <w:szCs w:val="20"/>
              </w:rPr>
              <w:t>2,7</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20250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bidi="en-US"/>
              </w:rPr>
              <w:t>с.Отважное</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ул.Центральная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6</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60000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с.Отважное</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ул.Школьная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1,02</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7650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с.Отважное</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ул.Пионерская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1</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9000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с.Отважное</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ул.Набережная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1,5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11250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с.Отважное</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ул.Совхозная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bCs/>
                <w:sz w:val="20"/>
                <w:szCs w:val="20"/>
              </w:rPr>
            </w:pPr>
            <w:r w:rsidRPr="00CA555E">
              <w:rPr>
                <w:sz w:val="20"/>
                <w:szCs w:val="20"/>
              </w:rPr>
              <w:t>2</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18000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с.Отважное</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ул.Полевая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0,78</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5850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с.Отважное</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ул.Новая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0,76</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5700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с.Отважное</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ул.Советская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1,58</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14220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с.Отважное</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ул.Кооперативная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7500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с.Отважное</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пер. Переселенческий</w:t>
            </w:r>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0,3</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2700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с.Отважное</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ул.Переселенческая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1,2</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9000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с.Отважное</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ул.Колхозная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1,11</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8325</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с.Отважное</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ул.Больничная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3</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22500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ст.Татакан</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ул.Линейная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7</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49000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bidi="en-US"/>
              </w:rPr>
            </w:pPr>
            <w:proofErr w:type="spellStart"/>
            <w:r w:rsidRPr="00CA555E">
              <w:rPr>
                <w:rFonts w:eastAsia="Times New Roman"/>
                <w:sz w:val="20"/>
                <w:szCs w:val="20"/>
                <w:lang w:val="en-US" w:bidi="en-US"/>
              </w:rPr>
              <w:t>с.Каменный</w:t>
            </w:r>
            <w:proofErr w:type="spellEnd"/>
            <w:r w:rsidRPr="00CA555E">
              <w:rPr>
                <w:rFonts w:eastAsia="Times New Roman"/>
                <w:sz w:val="20"/>
                <w:szCs w:val="20"/>
                <w:lang w:val="en-US" w:bidi="en-US"/>
              </w:rPr>
              <w:t xml:space="preserve"> </w:t>
            </w:r>
            <w:proofErr w:type="spellStart"/>
            <w:r w:rsidRPr="00CA555E">
              <w:rPr>
                <w:rFonts w:eastAsia="Times New Roman"/>
                <w:sz w:val="20"/>
                <w:szCs w:val="20"/>
                <w:lang w:val="en-US" w:bidi="en-US"/>
              </w:rPr>
              <w:t>Карьер</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ул.Центральная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4,56</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31920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с.Заречное</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ул.Заречная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3,19</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22330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с.Северное</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ул.Бурейская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0,8</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4000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с.Северное</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ул.Амурская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0,44</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2200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с.Северное</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ул.Новая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0,6</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4200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с.Северное</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ул.Молодежная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0,3</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1800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с.Северное</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ул.Горького</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0,8</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4000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с.Скобельцино</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ул.Нагорная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0,7</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2800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с.Украинка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ул.Зеленая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0,9</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4500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с.Украинка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ул.Озерная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0,8</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4000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с.Урил</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ул.Высокогорная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7500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с.Урил</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ул.Лесная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1,9</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9500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с.Урил</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ул.Вокзальная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7000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с.Урил</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ул.Линейная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5000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ст.Рачи</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ул.Центральная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5000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с.Черниговка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ул.Рабочая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9000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с.Черниговка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ул.Центральная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9000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с.Черниговка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ул.Победы</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9000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с.Черниговка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ул.Шелепенкиной</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5000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с.Черниговка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ул.Советская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5000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с.Черниговка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ул.Молодежная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5000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ст.Домикан</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ул.Центральная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9000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ст.Домикан</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ул.Нижняя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5000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ст.Домикан</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пер. Железнодорожный</w:t>
            </w:r>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0,8</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4000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с.Каменка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ул.Центральная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2</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12000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с.Каменка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ул.Нижняя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9000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с.Каменка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 xml:space="preserve">пер. </w:t>
            </w:r>
            <w:proofErr w:type="spellStart"/>
            <w:r w:rsidRPr="00CA555E">
              <w:rPr>
                <w:sz w:val="20"/>
                <w:szCs w:val="20"/>
              </w:rPr>
              <w:t>Гидро</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2</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12000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с.Новодомикан</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ул.Центральная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1,3</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7800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с.Новодомикан</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ул.Нижняя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9000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с.Левый</w:t>
            </w:r>
            <w:proofErr w:type="spellEnd"/>
            <w:r w:rsidRPr="00CA555E">
              <w:rPr>
                <w:rFonts w:eastAsia="Times New Roman"/>
                <w:sz w:val="20"/>
                <w:szCs w:val="20"/>
                <w:lang w:val="en-US" w:bidi="en-US"/>
              </w:rPr>
              <w:t xml:space="preserve"> </w:t>
            </w:r>
            <w:proofErr w:type="spellStart"/>
            <w:r w:rsidRPr="00CA555E">
              <w:rPr>
                <w:rFonts w:eastAsia="Times New Roman"/>
                <w:sz w:val="20"/>
                <w:szCs w:val="20"/>
                <w:lang w:val="en-US" w:bidi="en-US"/>
              </w:rPr>
              <w:t>Берег</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ул.Центральная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7500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с.Гуликовка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ул.Центральная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1,7</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8500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с.Гуликовка</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пер. Зерновой</w:t>
            </w:r>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0,7</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3500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ст.Кулусутай</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ул.Центральная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5000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с.Ядрино</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ул.Центральная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2,228</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17824</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с.Ядрино</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ул.Первомайская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1,047</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7329</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с.Ядрино</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ул.Веселая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0,832</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5824</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с.Ядрино</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ул.Хинганская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0,844</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5908</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с.Ядрино</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ул.Новая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0,228</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1596</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с.Ядрино</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ул.Пионерская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0,227</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1362</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с.Ядрино</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ул.Лесная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0,874</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5244</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с.Ядрино</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ул.Торговая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0,22</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1540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с.Ядрино</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ул.Заречная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0,361</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2527</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с.Ядрино</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ул.Луговая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0,225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1125</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с.Ядрино</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ул.Железнодорожная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1,434</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10038</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с.Ядрино</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ул.Дорожная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1,213</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8491</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с.Ядрино</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ул.Нагорная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0,445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2225</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с.Ядрино</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ул.Пихтовая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0,575</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2875</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с.Ядрино</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ул.Заря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0,833</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4165</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с.Ядрино</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ул.Зеленая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0,209</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1463</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с.Ядрино</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ул.Речная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0,437</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2185</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с.Ядрино</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ул.Гаражная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0,107</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749</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с.Ядрино</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ул.Больничная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0,186</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1116</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с.Ядрино</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пер. Лесной</w:t>
            </w:r>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0,256</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1280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с.Ядрино</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пер. Новый</w:t>
            </w:r>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0,364</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2184</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с.Ядрино</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пер. Кривой</w:t>
            </w:r>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0,134</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670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с.Ядрино</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roofErr w:type="spellStart"/>
            <w:r w:rsidRPr="00CA555E">
              <w:rPr>
                <w:sz w:val="20"/>
                <w:szCs w:val="20"/>
              </w:rPr>
              <w:t>ул.Цветочная</w:t>
            </w:r>
            <w:proofErr w:type="spellEnd"/>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0,467</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3269</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CA555E">
        <w:tc>
          <w:tcPr>
            <w:tcW w:w="1843" w:type="dxa"/>
            <w:vAlign w:val="center"/>
          </w:tcPr>
          <w:p w:rsidR="00CA555E" w:rsidRPr="00CA555E" w:rsidRDefault="00CA555E" w:rsidP="00CA555E">
            <w:pPr>
              <w:widowControl/>
              <w:spacing w:after="0" w:line="240" w:lineRule="auto"/>
              <w:ind w:firstLine="0"/>
              <w:jc w:val="center"/>
              <w:rPr>
                <w:rFonts w:eastAsia="Times New Roman"/>
                <w:sz w:val="20"/>
                <w:szCs w:val="20"/>
                <w:lang w:val="en-US" w:bidi="en-US"/>
              </w:rPr>
            </w:pPr>
            <w:proofErr w:type="spellStart"/>
            <w:r w:rsidRPr="00CA555E">
              <w:rPr>
                <w:rFonts w:eastAsia="Times New Roman"/>
                <w:sz w:val="20"/>
                <w:szCs w:val="20"/>
                <w:lang w:val="en-US" w:bidi="en-US"/>
              </w:rPr>
              <w:t>с.Ядрино</w:t>
            </w:r>
            <w:proofErr w:type="spellEnd"/>
          </w:p>
        </w:tc>
        <w:tc>
          <w:tcPr>
            <w:tcW w:w="2268"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пер. Зеленый</w:t>
            </w:r>
          </w:p>
        </w:tc>
        <w:tc>
          <w:tcPr>
            <w:tcW w:w="1559" w:type="dxa"/>
            <w:shd w:val="clear" w:color="auto" w:fill="auto"/>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0,634</w:t>
            </w:r>
          </w:p>
        </w:tc>
        <w:tc>
          <w:tcPr>
            <w:tcW w:w="1807" w:type="dxa"/>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3170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r w:rsidRPr="00CA555E">
              <w:rPr>
                <w:sz w:val="20"/>
                <w:szCs w:val="20"/>
              </w:rPr>
              <w:t>Грунтовые</w:t>
            </w:r>
          </w:p>
        </w:tc>
      </w:tr>
      <w:tr w:rsidR="00CA555E" w:rsidRPr="00CA555E" w:rsidTr="00F90052">
        <w:tc>
          <w:tcPr>
            <w:tcW w:w="4111" w:type="dxa"/>
            <w:gridSpan w:val="2"/>
            <w:vAlign w:val="center"/>
          </w:tcPr>
          <w:p w:rsidR="00CA555E" w:rsidRPr="00CA555E" w:rsidRDefault="00CA555E" w:rsidP="00CA555E">
            <w:pPr>
              <w:widowControl/>
              <w:spacing w:after="0" w:line="240" w:lineRule="auto"/>
              <w:ind w:firstLine="0"/>
              <w:jc w:val="center"/>
              <w:rPr>
                <w:b/>
                <w:sz w:val="20"/>
                <w:szCs w:val="20"/>
              </w:rPr>
            </w:pPr>
            <w:r w:rsidRPr="00CA555E">
              <w:rPr>
                <w:b/>
                <w:sz w:val="20"/>
                <w:szCs w:val="20"/>
              </w:rPr>
              <w:t>Итого:</w:t>
            </w:r>
          </w:p>
        </w:tc>
        <w:tc>
          <w:tcPr>
            <w:tcW w:w="1559" w:type="dxa"/>
            <w:shd w:val="clear" w:color="auto" w:fill="auto"/>
            <w:tcMar>
              <w:left w:w="28" w:type="dxa"/>
              <w:right w:w="28" w:type="dxa"/>
            </w:tcMar>
            <w:vAlign w:val="bottom"/>
          </w:tcPr>
          <w:p w:rsidR="00CA555E" w:rsidRPr="00CA555E" w:rsidRDefault="00CA555E" w:rsidP="00CA555E">
            <w:pPr>
              <w:pStyle w:val="af"/>
              <w:rPr>
                <w:rFonts w:eastAsia="Times New Roman"/>
                <w:b/>
              </w:rPr>
            </w:pPr>
            <w:r w:rsidRPr="00CA555E">
              <w:rPr>
                <w:b/>
              </w:rPr>
              <w:t>272,406</w:t>
            </w:r>
          </w:p>
        </w:tc>
        <w:tc>
          <w:tcPr>
            <w:tcW w:w="1807" w:type="dxa"/>
            <w:vAlign w:val="bottom"/>
          </w:tcPr>
          <w:p w:rsidR="00CA555E" w:rsidRPr="00CA555E" w:rsidRDefault="00CA555E" w:rsidP="00CA555E">
            <w:pPr>
              <w:pStyle w:val="af"/>
              <w:rPr>
                <w:b/>
              </w:rPr>
            </w:pPr>
            <w:r w:rsidRPr="00CA555E">
              <w:rPr>
                <w:b/>
              </w:rPr>
              <w:t>1775675,0</w:t>
            </w:r>
          </w:p>
        </w:tc>
        <w:tc>
          <w:tcPr>
            <w:tcW w:w="2162" w:type="dxa"/>
            <w:tcMar>
              <w:left w:w="28" w:type="dxa"/>
              <w:right w:w="28" w:type="dxa"/>
            </w:tcMar>
            <w:vAlign w:val="center"/>
          </w:tcPr>
          <w:p w:rsidR="00CA555E" w:rsidRPr="00CA555E" w:rsidRDefault="00CA555E" w:rsidP="00CA555E">
            <w:pPr>
              <w:widowControl/>
              <w:spacing w:after="0" w:line="240" w:lineRule="auto"/>
              <w:ind w:firstLine="0"/>
              <w:jc w:val="center"/>
              <w:rPr>
                <w:sz w:val="20"/>
                <w:szCs w:val="20"/>
              </w:rPr>
            </w:pPr>
          </w:p>
        </w:tc>
      </w:tr>
    </w:tbl>
    <w:p w:rsidR="00CA555E" w:rsidRDefault="00CA555E" w:rsidP="00A16FD3">
      <w:pPr>
        <w:spacing w:after="0"/>
      </w:pPr>
    </w:p>
    <w:p w:rsidR="00AB08AC" w:rsidRPr="009E4946" w:rsidRDefault="00AB08AC" w:rsidP="009E4946">
      <w:pPr>
        <w:widowControl/>
        <w:spacing w:after="0" w:line="240" w:lineRule="auto"/>
        <w:ind w:firstLine="709"/>
        <w:rPr>
          <w:sz w:val="27"/>
          <w:szCs w:val="27"/>
        </w:rPr>
      </w:pPr>
      <w:r w:rsidRPr="009E4946">
        <w:rPr>
          <w:sz w:val="27"/>
          <w:szCs w:val="27"/>
        </w:rPr>
        <w:t xml:space="preserve">Соотношение автомобильных дорог общего пользования местного значения </w:t>
      </w:r>
      <w:r w:rsidR="00CA555E" w:rsidRPr="009E4946">
        <w:rPr>
          <w:sz w:val="27"/>
          <w:szCs w:val="27"/>
        </w:rPr>
        <w:t xml:space="preserve">Архаринского </w:t>
      </w:r>
      <w:r w:rsidR="00332DA8" w:rsidRPr="009E4946">
        <w:rPr>
          <w:sz w:val="27"/>
          <w:szCs w:val="27"/>
        </w:rPr>
        <w:t xml:space="preserve">муниципального </w:t>
      </w:r>
      <w:r w:rsidR="00CA555E" w:rsidRPr="009E4946">
        <w:rPr>
          <w:sz w:val="27"/>
          <w:szCs w:val="27"/>
        </w:rPr>
        <w:t xml:space="preserve">округа </w:t>
      </w:r>
      <w:r w:rsidRPr="009E4946">
        <w:rPr>
          <w:sz w:val="27"/>
          <w:szCs w:val="27"/>
        </w:rPr>
        <w:t>по типам покрытия приведено</w:t>
      </w:r>
      <w:r w:rsidR="00B20F1D" w:rsidRPr="009E4946">
        <w:rPr>
          <w:sz w:val="27"/>
          <w:szCs w:val="27"/>
        </w:rPr>
        <w:t xml:space="preserve"> в таблице 1</w:t>
      </w:r>
      <w:r w:rsidR="00CA555E" w:rsidRPr="009E4946">
        <w:rPr>
          <w:sz w:val="27"/>
          <w:szCs w:val="27"/>
        </w:rPr>
        <w:t>.11</w:t>
      </w:r>
      <w:r w:rsidRPr="009E4946">
        <w:rPr>
          <w:sz w:val="27"/>
          <w:szCs w:val="27"/>
        </w:rPr>
        <w:t>.</w:t>
      </w:r>
    </w:p>
    <w:p w:rsidR="00AB08AC" w:rsidRPr="009E4946" w:rsidRDefault="00B20F1D" w:rsidP="009E4946">
      <w:pPr>
        <w:keepNext/>
        <w:widowControl/>
        <w:spacing w:after="0" w:line="240" w:lineRule="auto"/>
        <w:jc w:val="right"/>
        <w:rPr>
          <w:sz w:val="27"/>
          <w:szCs w:val="27"/>
        </w:rPr>
      </w:pPr>
      <w:r w:rsidRPr="009E4946">
        <w:rPr>
          <w:sz w:val="27"/>
          <w:szCs w:val="27"/>
        </w:rPr>
        <w:t>Таблица 1</w:t>
      </w:r>
      <w:r w:rsidR="00CA555E" w:rsidRPr="009E4946">
        <w:rPr>
          <w:sz w:val="27"/>
          <w:szCs w:val="27"/>
        </w:rPr>
        <w:t>.11</w:t>
      </w:r>
    </w:p>
    <w:p w:rsidR="00AB08AC" w:rsidRPr="009E4946" w:rsidRDefault="00AB08AC" w:rsidP="009E4946">
      <w:pPr>
        <w:keepNext/>
        <w:widowControl/>
        <w:spacing w:after="0" w:line="240" w:lineRule="auto"/>
        <w:jc w:val="center"/>
        <w:rPr>
          <w:rFonts w:eastAsia="Times New Roman"/>
          <w:sz w:val="27"/>
          <w:szCs w:val="27"/>
          <w:u w:val="single"/>
          <w:lang w:eastAsia="ar-SA"/>
        </w:rPr>
      </w:pPr>
      <w:r w:rsidRPr="009E4946">
        <w:rPr>
          <w:rFonts w:eastAsia="Times New Roman"/>
          <w:sz w:val="27"/>
          <w:szCs w:val="27"/>
          <w:u w:val="single"/>
          <w:lang w:eastAsia="ar-SA"/>
        </w:rPr>
        <w:t>Основные характеристики улично-дорожной сети</w:t>
      </w:r>
    </w:p>
    <w:tbl>
      <w:tblPr>
        <w:tblW w:w="9639" w:type="dxa"/>
        <w:tblInd w:w="28" w:type="dxa"/>
        <w:tblLayout w:type="fixed"/>
        <w:tblLook w:val="0000" w:firstRow="0" w:lastRow="0" w:firstColumn="0" w:lastColumn="0" w:noHBand="0" w:noVBand="0"/>
      </w:tblPr>
      <w:tblGrid>
        <w:gridCol w:w="4111"/>
        <w:gridCol w:w="1418"/>
        <w:gridCol w:w="1984"/>
        <w:gridCol w:w="2126"/>
      </w:tblGrid>
      <w:tr w:rsidR="00BB7875" w:rsidRPr="00BB7875" w:rsidTr="00AA0D30">
        <w:trPr>
          <w:trHeight w:val="316"/>
        </w:trPr>
        <w:tc>
          <w:tcPr>
            <w:tcW w:w="4111" w:type="dxa"/>
            <w:tcBorders>
              <w:top w:val="single" w:sz="4" w:space="0" w:color="000000"/>
              <w:left w:val="single" w:sz="4" w:space="0" w:color="000000"/>
              <w:bottom w:val="single" w:sz="4" w:space="0" w:color="000000"/>
            </w:tcBorders>
            <w:tcMar>
              <w:left w:w="28" w:type="dxa"/>
              <w:right w:w="28" w:type="dxa"/>
            </w:tcMar>
            <w:vAlign w:val="center"/>
          </w:tcPr>
          <w:p w:rsidR="00BB7875" w:rsidRPr="00BB7875" w:rsidRDefault="00BB7875" w:rsidP="00BB7875">
            <w:pPr>
              <w:widowControl/>
              <w:spacing w:after="0" w:line="240" w:lineRule="auto"/>
              <w:ind w:firstLine="0"/>
              <w:jc w:val="center"/>
              <w:rPr>
                <w:b/>
                <w:sz w:val="20"/>
              </w:rPr>
            </w:pPr>
            <w:r w:rsidRPr="00BB7875">
              <w:rPr>
                <w:b/>
                <w:sz w:val="20"/>
              </w:rPr>
              <w:t>Наименование показателя</w:t>
            </w:r>
          </w:p>
        </w:tc>
        <w:tc>
          <w:tcPr>
            <w:tcW w:w="1418"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BB7875" w:rsidRPr="00BB7875" w:rsidRDefault="00BB7875" w:rsidP="00BB7875">
            <w:pPr>
              <w:widowControl/>
              <w:spacing w:after="0" w:line="240" w:lineRule="auto"/>
              <w:ind w:firstLine="0"/>
              <w:jc w:val="center"/>
              <w:rPr>
                <w:b/>
                <w:sz w:val="20"/>
              </w:rPr>
            </w:pPr>
            <w:r w:rsidRPr="00BB7875">
              <w:rPr>
                <w:b/>
                <w:sz w:val="20"/>
              </w:rPr>
              <w:t>Количество, км</w:t>
            </w:r>
          </w:p>
        </w:tc>
        <w:tc>
          <w:tcPr>
            <w:tcW w:w="1984"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BB7875" w:rsidRPr="00BB7875" w:rsidRDefault="00BB7875" w:rsidP="00BB7875">
            <w:pPr>
              <w:widowControl/>
              <w:spacing w:after="0" w:line="240" w:lineRule="auto"/>
              <w:ind w:firstLine="0"/>
              <w:jc w:val="center"/>
              <w:rPr>
                <w:b/>
                <w:sz w:val="20"/>
              </w:rPr>
            </w:pPr>
            <w:r w:rsidRPr="00BB7875">
              <w:rPr>
                <w:b/>
                <w:sz w:val="20"/>
              </w:rPr>
              <w:t>Состояние</w:t>
            </w:r>
          </w:p>
        </w:tc>
        <w:tc>
          <w:tcPr>
            <w:tcW w:w="2126" w:type="dxa"/>
            <w:tcBorders>
              <w:top w:val="single" w:sz="4" w:space="0" w:color="000000"/>
              <w:left w:val="single" w:sz="4" w:space="0" w:color="000000"/>
              <w:bottom w:val="single" w:sz="4" w:space="0" w:color="000000"/>
              <w:right w:val="single" w:sz="4" w:space="0" w:color="000000"/>
            </w:tcBorders>
            <w:vAlign w:val="center"/>
          </w:tcPr>
          <w:p w:rsidR="00BB7875" w:rsidRPr="00BB7875" w:rsidRDefault="00BB7875" w:rsidP="00BB7875">
            <w:pPr>
              <w:widowControl/>
              <w:spacing w:after="0" w:line="240" w:lineRule="auto"/>
              <w:ind w:firstLine="0"/>
              <w:jc w:val="center"/>
              <w:rPr>
                <w:b/>
                <w:sz w:val="20"/>
              </w:rPr>
            </w:pPr>
            <w:r w:rsidRPr="00BB7875">
              <w:rPr>
                <w:b/>
                <w:sz w:val="20"/>
              </w:rPr>
              <w:t>Нуждающиеся в замене, км</w:t>
            </w:r>
          </w:p>
        </w:tc>
      </w:tr>
      <w:tr w:rsidR="00CA555E" w:rsidRPr="00BB7875" w:rsidTr="00AA0D30">
        <w:trPr>
          <w:trHeight w:val="20"/>
        </w:trPr>
        <w:tc>
          <w:tcPr>
            <w:tcW w:w="4111" w:type="dxa"/>
            <w:tcBorders>
              <w:top w:val="single" w:sz="4" w:space="0" w:color="000000"/>
              <w:left w:val="single" w:sz="4" w:space="0" w:color="000000"/>
              <w:bottom w:val="single" w:sz="4" w:space="0" w:color="000000"/>
            </w:tcBorders>
            <w:tcMar>
              <w:left w:w="28" w:type="dxa"/>
              <w:right w:w="28" w:type="dxa"/>
            </w:tcMar>
            <w:vAlign w:val="center"/>
          </w:tcPr>
          <w:p w:rsidR="00CA555E" w:rsidRPr="00332DA8" w:rsidRDefault="00CA555E" w:rsidP="00CA555E">
            <w:pPr>
              <w:pStyle w:val="af5"/>
              <w:rPr>
                <w:sz w:val="20"/>
              </w:rPr>
            </w:pPr>
            <w:r w:rsidRPr="00332DA8">
              <w:rPr>
                <w:sz w:val="20"/>
              </w:rPr>
              <w:t xml:space="preserve">Протяженность улично-дорожной сети с асфальтовым покрытием проезжих частей </w:t>
            </w:r>
          </w:p>
        </w:tc>
        <w:tc>
          <w:tcPr>
            <w:tcW w:w="1418"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CA555E" w:rsidRDefault="00CA555E" w:rsidP="00CA555E">
            <w:pPr>
              <w:pStyle w:val="af"/>
            </w:pPr>
            <w:proofErr w:type="spellStart"/>
            <w:r>
              <w:t>местн</w:t>
            </w:r>
            <w:proofErr w:type="spellEnd"/>
            <w:r>
              <w:t>.- 74,918</w:t>
            </w:r>
          </w:p>
          <w:p w:rsidR="00CA555E" w:rsidRDefault="00CA555E" w:rsidP="00CA555E">
            <w:pPr>
              <w:pStyle w:val="af"/>
            </w:pPr>
            <w:r>
              <w:t>регион. - 14</w:t>
            </w:r>
          </w:p>
          <w:p w:rsidR="00CA555E" w:rsidRPr="00190ED2" w:rsidRDefault="00CA555E" w:rsidP="00CA555E">
            <w:pPr>
              <w:pStyle w:val="af"/>
            </w:pPr>
            <w:proofErr w:type="spellStart"/>
            <w:r>
              <w:t>федер</w:t>
            </w:r>
            <w:proofErr w:type="spellEnd"/>
            <w:r>
              <w:t>. - 126</w:t>
            </w:r>
          </w:p>
        </w:tc>
        <w:tc>
          <w:tcPr>
            <w:tcW w:w="1984"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CA555E" w:rsidRDefault="00CA555E" w:rsidP="00CA555E">
            <w:pPr>
              <w:pStyle w:val="af"/>
            </w:pPr>
            <w:proofErr w:type="spellStart"/>
            <w:r>
              <w:t>нормативн</w:t>
            </w:r>
            <w:proofErr w:type="spellEnd"/>
            <w:r>
              <w:t>.</w:t>
            </w:r>
          </w:p>
          <w:p w:rsidR="00CA555E" w:rsidRDefault="00CA555E" w:rsidP="00CA555E">
            <w:pPr>
              <w:pStyle w:val="af"/>
            </w:pPr>
            <w:proofErr w:type="spellStart"/>
            <w:r>
              <w:t>нормативн</w:t>
            </w:r>
            <w:proofErr w:type="spellEnd"/>
            <w:r>
              <w:t>.</w:t>
            </w:r>
          </w:p>
          <w:p w:rsidR="00CA555E" w:rsidRPr="00190ED2" w:rsidRDefault="00CA555E" w:rsidP="00CA555E">
            <w:pPr>
              <w:pStyle w:val="af"/>
            </w:pPr>
            <w:proofErr w:type="spellStart"/>
            <w:r>
              <w:t>нормативн</w:t>
            </w:r>
            <w:proofErr w:type="spellEnd"/>
            <w:r>
              <w:t>.</w:t>
            </w:r>
          </w:p>
        </w:tc>
        <w:tc>
          <w:tcPr>
            <w:tcW w:w="2126" w:type="dxa"/>
            <w:tcBorders>
              <w:top w:val="single" w:sz="4" w:space="0" w:color="000000"/>
              <w:left w:val="single" w:sz="4" w:space="0" w:color="000000"/>
              <w:bottom w:val="single" w:sz="4" w:space="0" w:color="000000"/>
              <w:right w:val="single" w:sz="4" w:space="0" w:color="000000"/>
            </w:tcBorders>
            <w:vAlign w:val="center"/>
          </w:tcPr>
          <w:p w:rsidR="00CA555E" w:rsidRDefault="00CA555E" w:rsidP="00CA555E">
            <w:pPr>
              <w:pStyle w:val="af"/>
            </w:pPr>
            <w:r>
              <w:t>нет</w:t>
            </w:r>
          </w:p>
          <w:p w:rsidR="00CA555E" w:rsidRDefault="00CA555E" w:rsidP="00CA555E">
            <w:pPr>
              <w:pStyle w:val="af"/>
            </w:pPr>
            <w:r>
              <w:t>нет</w:t>
            </w:r>
          </w:p>
          <w:p w:rsidR="00CA555E" w:rsidRPr="00190ED2" w:rsidRDefault="00CA555E" w:rsidP="00CA555E">
            <w:pPr>
              <w:pStyle w:val="af"/>
            </w:pPr>
            <w:r>
              <w:t>нет</w:t>
            </w:r>
          </w:p>
        </w:tc>
      </w:tr>
      <w:tr w:rsidR="00CA555E" w:rsidRPr="00BB7875" w:rsidTr="00AA0D30">
        <w:trPr>
          <w:trHeight w:val="20"/>
        </w:trPr>
        <w:tc>
          <w:tcPr>
            <w:tcW w:w="4111" w:type="dxa"/>
            <w:tcBorders>
              <w:top w:val="single" w:sz="4" w:space="0" w:color="000000"/>
              <w:left w:val="single" w:sz="4" w:space="0" w:color="000000"/>
              <w:bottom w:val="single" w:sz="4" w:space="0" w:color="000000"/>
            </w:tcBorders>
            <w:tcMar>
              <w:left w:w="28" w:type="dxa"/>
              <w:right w:w="28" w:type="dxa"/>
            </w:tcMar>
            <w:vAlign w:val="center"/>
          </w:tcPr>
          <w:p w:rsidR="00CA555E" w:rsidRPr="00332DA8" w:rsidRDefault="00CA555E" w:rsidP="00CA555E">
            <w:pPr>
              <w:pStyle w:val="af5"/>
              <w:rPr>
                <w:sz w:val="20"/>
              </w:rPr>
            </w:pPr>
            <w:r w:rsidRPr="00332DA8">
              <w:rPr>
                <w:sz w:val="20"/>
              </w:rPr>
              <w:t>Протяженность улично-дорожной сети с цементобетонным покрытием проезжих частей</w:t>
            </w:r>
          </w:p>
        </w:tc>
        <w:tc>
          <w:tcPr>
            <w:tcW w:w="1418"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CA555E" w:rsidRPr="00190ED2" w:rsidRDefault="00CA555E" w:rsidP="00CA555E">
            <w:pPr>
              <w:pStyle w:val="af"/>
            </w:pPr>
            <w:r>
              <w:t>нет</w:t>
            </w:r>
          </w:p>
        </w:tc>
        <w:tc>
          <w:tcPr>
            <w:tcW w:w="1984"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CA555E" w:rsidRPr="00190ED2" w:rsidRDefault="00CA555E" w:rsidP="00CA555E">
            <w:pPr>
              <w:pStyle w:val="af"/>
            </w:pPr>
            <w:r>
              <w:t>-</w:t>
            </w:r>
          </w:p>
        </w:tc>
        <w:tc>
          <w:tcPr>
            <w:tcW w:w="2126" w:type="dxa"/>
            <w:tcBorders>
              <w:top w:val="single" w:sz="4" w:space="0" w:color="000000"/>
              <w:left w:val="single" w:sz="4" w:space="0" w:color="000000"/>
              <w:bottom w:val="single" w:sz="4" w:space="0" w:color="000000"/>
              <w:right w:val="single" w:sz="4" w:space="0" w:color="000000"/>
            </w:tcBorders>
            <w:vAlign w:val="center"/>
          </w:tcPr>
          <w:p w:rsidR="00CA555E" w:rsidRPr="00190ED2" w:rsidRDefault="00CA555E" w:rsidP="00CA555E">
            <w:pPr>
              <w:pStyle w:val="af"/>
            </w:pPr>
            <w:r>
              <w:t>-</w:t>
            </w:r>
          </w:p>
        </w:tc>
      </w:tr>
      <w:tr w:rsidR="00CA555E" w:rsidRPr="00BB7875" w:rsidTr="00AA0D30">
        <w:trPr>
          <w:trHeight w:val="20"/>
        </w:trPr>
        <w:tc>
          <w:tcPr>
            <w:tcW w:w="4111" w:type="dxa"/>
            <w:tcBorders>
              <w:top w:val="single" w:sz="4" w:space="0" w:color="000000"/>
              <w:left w:val="single" w:sz="4" w:space="0" w:color="000000"/>
              <w:bottom w:val="single" w:sz="4" w:space="0" w:color="000000"/>
            </w:tcBorders>
            <w:tcMar>
              <w:left w:w="28" w:type="dxa"/>
              <w:right w:w="28" w:type="dxa"/>
            </w:tcMar>
            <w:vAlign w:val="center"/>
          </w:tcPr>
          <w:p w:rsidR="00CA555E" w:rsidRPr="00332DA8" w:rsidRDefault="00CA555E" w:rsidP="00CA555E">
            <w:pPr>
              <w:pStyle w:val="af5"/>
              <w:rPr>
                <w:sz w:val="20"/>
              </w:rPr>
            </w:pPr>
            <w:r w:rsidRPr="00332DA8">
              <w:rPr>
                <w:sz w:val="20"/>
              </w:rPr>
              <w:t>Протяженность улично-дорожной сети с щебеночным покрытием проезжих частей</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rsidR="00CA555E" w:rsidRPr="00190ED2" w:rsidRDefault="00CA555E" w:rsidP="00CA555E">
            <w:pPr>
              <w:pStyle w:val="af"/>
            </w:pPr>
            <w:r>
              <w:t>нет</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rsidR="00CA555E" w:rsidRPr="00190ED2" w:rsidRDefault="00CA555E" w:rsidP="00CA555E">
            <w:pPr>
              <w:pStyle w:val="af"/>
            </w:pPr>
            <w:r>
              <w:t>-</w:t>
            </w:r>
          </w:p>
        </w:tc>
        <w:tc>
          <w:tcPr>
            <w:tcW w:w="2126" w:type="dxa"/>
            <w:tcBorders>
              <w:top w:val="single" w:sz="4" w:space="0" w:color="000000"/>
              <w:left w:val="single" w:sz="4" w:space="0" w:color="000000"/>
              <w:bottom w:val="single" w:sz="4" w:space="0" w:color="000000"/>
              <w:right w:val="single" w:sz="4" w:space="0" w:color="000000"/>
            </w:tcBorders>
            <w:vAlign w:val="center"/>
          </w:tcPr>
          <w:p w:rsidR="00CA555E" w:rsidRPr="00190ED2" w:rsidRDefault="00CA555E" w:rsidP="00CA555E">
            <w:pPr>
              <w:pStyle w:val="af"/>
            </w:pPr>
            <w:r>
              <w:t>-</w:t>
            </w:r>
          </w:p>
        </w:tc>
      </w:tr>
      <w:tr w:rsidR="00CA555E" w:rsidRPr="00BB7875" w:rsidTr="00AA0D30">
        <w:trPr>
          <w:trHeight w:val="20"/>
        </w:trPr>
        <w:tc>
          <w:tcPr>
            <w:tcW w:w="4111" w:type="dxa"/>
            <w:tcBorders>
              <w:top w:val="single" w:sz="4" w:space="0" w:color="000000"/>
              <w:left w:val="single" w:sz="4" w:space="0" w:color="000000"/>
              <w:bottom w:val="single" w:sz="4" w:space="0" w:color="000000"/>
            </w:tcBorders>
            <w:tcMar>
              <w:left w:w="28" w:type="dxa"/>
              <w:right w:w="28" w:type="dxa"/>
            </w:tcMar>
            <w:vAlign w:val="center"/>
          </w:tcPr>
          <w:p w:rsidR="00CA555E" w:rsidRPr="00332DA8" w:rsidRDefault="00CA555E" w:rsidP="00CA555E">
            <w:pPr>
              <w:pStyle w:val="af5"/>
              <w:rPr>
                <w:sz w:val="20"/>
              </w:rPr>
            </w:pPr>
            <w:r w:rsidRPr="00332DA8">
              <w:rPr>
                <w:sz w:val="20"/>
              </w:rPr>
              <w:t>Протяженность улично-дорожной сети с грунтовым покрытием проезжих частей</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rsidR="00CA555E" w:rsidRPr="00B838E0" w:rsidRDefault="00CA555E" w:rsidP="00CA555E">
            <w:pPr>
              <w:pStyle w:val="af"/>
              <w:rPr>
                <w:sz w:val="18"/>
                <w:szCs w:val="18"/>
              </w:rPr>
            </w:pPr>
            <w:proofErr w:type="spellStart"/>
            <w:r w:rsidRPr="00B838E0">
              <w:rPr>
                <w:sz w:val="18"/>
                <w:szCs w:val="18"/>
              </w:rPr>
              <w:t>местн</w:t>
            </w:r>
            <w:proofErr w:type="spellEnd"/>
            <w:r w:rsidRPr="00B838E0">
              <w:rPr>
                <w:sz w:val="18"/>
                <w:szCs w:val="18"/>
              </w:rPr>
              <w:t>. – 230,282</w:t>
            </w:r>
          </w:p>
          <w:p w:rsidR="00CA555E" w:rsidRPr="00B838E0" w:rsidRDefault="00CA555E" w:rsidP="00CA555E">
            <w:pPr>
              <w:pStyle w:val="af"/>
              <w:rPr>
                <w:sz w:val="18"/>
                <w:szCs w:val="18"/>
              </w:rPr>
            </w:pPr>
            <w:r w:rsidRPr="00B838E0">
              <w:rPr>
                <w:sz w:val="18"/>
                <w:szCs w:val="18"/>
              </w:rPr>
              <w:t>регион. – 368,7</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rsidR="00CA555E" w:rsidRDefault="00CA555E" w:rsidP="00CA555E">
            <w:pPr>
              <w:pStyle w:val="af"/>
            </w:pPr>
            <w:proofErr w:type="spellStart"/>
            <w:r>
              <w:t>ненормат</w:t>
            </w:r>
            <w:proofErr w:type="spellEnd"/>
            <w:r>
              <w:t>.</w:t>
            </w:r>
          </w:p>
          <w:p w:rsidR="00CA555E" w:rsidRPr="00190ED2" w:rsidRDefault="00CA555E" w:rsidP="00CA555E">
            <w:pPr>
              <w:pStyle w:val="af"/>
            </w:pPr>
            <w:proofErr w:type="spellStart"/>
            <w:r>
              <w:t>ненормат</w:t>
            </w:r>
            <w:proofErr w:type="spellEnd"/>
            <w:r>
              <w:t>.</w:t>
            </w:r>
          </w:p>
        </w:tc>
        <w:tc>
          <w:tcPr>
            <w:tcW w:w="2126" w:type="dxa"/>
            <w:tcBorders>
              <w:top w:val="single" w:sz="4" w:space="0" w:color="000000"/>
              <w:left w:val="single" w:sz="4" w:space="0" w:color="000000"/>
              <w:bottom w:val="single" w:sz="4" w:space="0" w:color="000000"/>
              <w:right w:val="single" w:sz="4" w:space="0" w:color="000000"/>
            </w:tcBorders>
            <w:vAlign w:val="center"/>
          </w:tcPr>
          <w:p w:rsidR="00CA555E" w:rsidRDefault="00CA555E" w:rsidP="00CA555E">
            <w:pPr>
              <w:pStyle w:val="af"/>
            </w:pPr>
            <w:r>
              <w:t>нет</w:t>
            </w:r>
          </w:p>
          <w:p w:rsidR="00CA555E" w:rsidRPr="00190ED2" w:rsidRDefault="00CA555E" w:rsidP="00CA555E">
            <w:pPr>
              <w:pStyle w:val="af"/>
            </w:pPr>
            <w:r>
              <w:t>нет</w:t>
            </w:r>
          </w:p>
        </w:tc>
      </w:tr>
      <w:tr w:rsidR="00CA555E" w:rsidRPr="00BB7875" w:rsidTr="00AA0D30">
        <w:trPr>
          <w:trHeight w:val="20"/>
        </w:trPr>
        <w:tc>
          <w:tcPr>
            <w:tcW w:w="4111" w:type="dxa"/>
            <w:tcBorders>
              <w:top w:val="single" w:sz="4" w:space="0" w:color="000000"/>
              <w:left w:val="single" w:sz="4" w:space="0" w:color="000000"/>
              <w:bottom w:val="single" w:sz="4" w:space="0" w:color="000000"/>
            </w:tcBorders>
            <w:tcMar>
              <w:left w:w="28" w:type="dxa"/>
              <w:right w:w="28" w:type="dxa"/>
            </w:tcMar>
            <w:vAlign w:val="center"/>
          </w:tcPr>
          <w:p w:rsidR="00CA555E" w:rsidRPr="00332DA8" w:rsidRDefault="00CA555E" w:rsidP="00CA555E">
            <w:pPr>
              <w:pStyle w:val="af5"/>
              <w:rPr>
                <w:sz w:val="20"/>
              </w:rPr>
            </w:pPr>
            <w:r w:rsidRPr="00332DA8">
              <w:rPr>
                <w:sz w:val="20"/>
              </w:rPr>
              <w:t>Протяженность улично-дорожной сети с песчано-гравийным покрытием проезжих частей</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rsidR="00CA555E" w:rsidRDefault="00CA555E" w:rsidP="00CA555E">
            <w:pPr>
              <w:pStyle w:val="af"/>
            </w:pPr>
            <w:proofErr w:type="spellStart"/>
            <w:r>
              <w:t>местн</w:t>
            </w:r>
            <w:proofErr w:type="spellEnd"/>
            <w:r>
              <w:t>.- 74,918</w:t>
            </w:r>
          </w:p>
          <w:p w:rsidR="00CA555E" w:rsidRDefault="00CA555E" w:rsidP="00CA555E">
            <w:pPr>
              <w:pStyle w:val="af"/>
            </w:pPr>
            <w:r>
              <w:t>регион. - 14</w:t>
            </w:r>
          </w:p>
          <w:p w:rsidR="00CA555E" w:rsidRPr="00190ED2" w:rsidRDefault="00CA555E" w:rsidP="00CA555E">
            <w:pPr>
              <w:pStyle w:val="af"/>
            </w:pPr>
            <w:proofErr w:type="spellStart"/>
            <w:r>
              <w:t>федер</w:t>
            </w:r>
            <w:proofErr w:type="spellEnd"/>
            <w:r>
              <w:t>. - 126</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rsidR="00CA555E" w:rsidRDefault="00CA555E" w:rsidP="00CA555E">
            <w:pPr>
              <w:pStyle w:val="af"/>
            </w:pPr>
            <w:proofErr w:type="spellStart"/>
            <w:r>
              <w:t>нормативн</w:t>
            </w:r>
            <w:proofErr w:type="spellEnd"/>
            <w:r>
              <w:t>.</w:t>
            </w:r>
          </w:p>
          <w:p w:rsidR="00CA555E" w:rsidRDefault="00CA555E" w:rsidP="00CA555E">
            <w:pPr>
              <w:pStyle w:val="af"/>
            </w:pPr>
            <w:proofErr w:type="spellStart"/>
            <w:r>
              <w:t>нормативн</w:t>
            </w:r>
            <w:proofErr w:type="spellEnd"/>
            <w:r>
              <w:t>.</w:t>
            </w:r>
          </w:p>
          <w:p w:rsidR="00CA555E" w:rsidRPr="00190ED2" w:rsidRDefault="00CA555E" w:rsidP="00CA555E">
            <w:pPr>
              <w:pStyle w:val="af"/>
            </w:pPr>
            <w:proofErr w:type="spellStart"/>
            <w:r>
              <w:t>нормативн</w:t>
            </w:r>
            <w:proofErr w:type="spellEnd"/>
            <w:r>
              <w:t>.</w:t>
            </w:r>
          </w:p>
        </w:tc>
        <w:tc>
          <w:tcPr>
            <w:tcW w:w="2126" w:type="dxa"/>
            <w:tcBorders>
              <w:top w:val="single" w:sz="4" w:space="0" w:color="000000"/>
              <w:left w:val="single" w:sz="4" w:space="0" w:color="000000"/>
              <w:bottom w:val="single" w:sz="4" w:space="0" w:color="000000"/>
              <w:right w:val="single" w:sz="4" w:space="0" w:color="000000"/>
            </w:tcBorders>
            <w:vAlign w:val="center"/>
          </w:tcPr>
          <w:p w:rsidR="00CA555E" w:rsidRDefault="00CA555E" w:rsidP="00CA555E">
            <w:pPr>
              <w:pStyle w:val="af"/>
            </w:pPr>
            <w:r>
              <w:t>нет</w:t>
            </w:r>
          </w:p>
          <w:p w:rsidR="00CA555E" w:rsidRDefault="00CA555E" w:rsidP="00CA555E">
            <w:pPr>
              <w:pStyle w:val="af"/>
            </w:pPr>
            <w:r>
              <w:t>нет</w:t>
            </w:r>
          </w:p>
          <w:p w:rsidR="00CA555E" w:rsidRPr="00190ED2" w:rsidRDefault="00CA555E" w:rsidP="00CA555E">
            <w:pPr>
              <w:pStyle w:val="af"/>
            </w:pPr>
            <w:r>
              <w:t>нет</w:t>
            </w:r>
          </w:p>
        </w:tc>
      </w:tr>
    </w:tbl>
    <w:p w:rsidR="00660B9C" w:rsidRDefault="00660B9C" w:rsidP="00371122"/>
    <w:p w:rsidR="00332DA8" w:rsidRPr="009E4946" w:rsidRDefault="00332DA8" w:rsidP="009E4946">
      <w:pPr>
        <w:widowControl/>
        <w:spacing w:after="0" w:line="240" w:lineRule="auto"/>
        <w:ind w:firstLine="709"/>
        <w:rPr>
          <w:sz w:val="27"/>
          <w:szCs w:val="27"/>
        </w:rPr>
      </w:pPr>
      <w:r w:rsidRPr="009E4946">
        <w:rPr>
          <w:sz w:val="27"/>
          <w:szCs w:val="27"/>
        </w:rPr>
        <w:t>Состояние автомобильных дорог в целом оценивается как удовлетворительное.</w:t>
      </w:r>
    </w:p>
    <w:p w:rsidR="00332DA8" w:rsidRPr="009E4946" w:rsidRDefault="00332DA8" w:rsidP="009E4946">
      <w:pPr>
        <w:widowControl/>
        <w:spacing w:after="0" w:line="240" w:lineRule="auto"/>
        <w:ind w:firstLine="709"/>
        <w:rPr>
          <w:rFonts w:eastAsia="Times New Roman"/>
          <w:sz w:val="27"/>
          <w:szCs w:val="27"/>
          <w:lang w:eastAsia="ar-SA" w:bidi="en-US"/>
        </w:rPr>
      </w:pPr>
      <w:r w:rsidRPr="009E4946">
        <w:rPr>
          <w:rFonts w:eastAsia="Times New Roman"/>
          <w:sz w:val="27"/>
          <w:szCs w:val="27"/>
          <w:lang w:eastAsia="ar-SA" w:bidi="en-US"/>
        </w:rPr>
        <w:t>Основными проблемами существующей улично-дорожной сети города являются:</w:t>
      </w:r>
    </w:p>
    <w:p w:rsidR="00994C25" w:rsidRPr="009E4946" w:rsidRDefault="00332DA8" w:rsidP="009E4946">
      <w:pPr>
        <w:widowControl/>
        <w:spacing w:after="0" w:line="240" w:lineRule="auto"/>
        <w:ind w:firstLine="709"/>
        <w:rPr>
          <w:rFonts w:eastAsia="Times New Roman"/>
          <w:sz w:val="27"/>
          <w:szCs w:val="27"/>
          <w:lang w:eastAsia="ar-SA" w:bidi="en-US"/>
        </w:rPr>
      </w:pPr>
      <w:r w:rsidRPr="009E4946">
        <w:rPr>
          <w:rFonts w:eastAsia="Times New Roman"/>
          <w:sz w:val="27"/>
          <w:szCs w:val="27"/>
          <w:lang w:eastAsia="ar-SA" w:bidi="en-US"/>
        </w:rPr>
        <w:t xml:space="preserve">- </w:t>
      </w:r>
      <w:r w:rsidR="00994C25" w:rsidRPr="009E4946">
        <w:rPr>
          <w:rFonts w:eastAsia="Times New Roman"/>
          <w:sz w:val="27"/>
          <w:szCs w:val="27"/>
          <w:lang w:eastAsia="ar-SA" w:bidi="en-US"/>
        </w:rPr>
        <w:t>выбоины;</w:t>
      </w:r>
    </w:p>
    <w:p w:rsidR="00994C25" w:rsidRPr="009E4946" w:rsidRDefault="00994C25" w:rsidP="009E4946">
      <w:pPr>
        <w:widowControl/>
        <w:spacing w:after="0" w:line="240" w:lineRule="auto"/>
        <w:ind w:firstLine="709"/>
        <w:rPr>
          <w:rFonts w:eastAsia="Times New Roman"/>
          <w:sz w:val="27"/>
          <w:szCs w:val="27"/>
          <w:lang w:eastAsia="ar-SA" w:bidi="en-US"/>
        </w:rPr>
      </w:pPr>
      <w:r w:rsidRPr="009E4946">
        <w:rPr>
          <w:rFonts w:eastAsia="Times New Roman"/>
          <w:sz w:val="27"/>
          <w:szCs w:val="27"/>
          <w:lang w:eastAsia="ar-SA" w:bidi="en-US"/>
        </w:rPr>
        <w:t>- просадки;</w:t>
      </w:r>
    </w:p>
    <w:p w:rsidR="00994C25" w:rsidRPr="009E4946" w:rsidRDefault="00994C25" w:rsidP="009E4946">
      <w:pPr>
        <w:widowControl/>
        <w:spacing w:after="0" w:line="240" w:lineRule="auto"/>
        <w:ind w:firstLine="709"/>
        <w:rPr>
          <w:rFonts w:eastAsia="Times New Roman"/>
          <w:sz w:val="27"/>
          <w:szCs w:val="27"/>
          <w:lang w:eastAsia="ar-SA" w:bidi="en-US"/>
        </w:rPr>
      </w:pPr>
      <w:r w:rsidRPr="009E4946">
        <w:rPr>
          <w:rFonts w:eastAsia="Times New Roman"/>
          <w:sz w:val="27"/>
          <w:szCs w:val="27"/>
          <w:lang w:eastAsia="ar-SA" w:bidi="en-US"/>
        </w:rPr>
        <w:t xml:space="preserve">- </w:t>
      </w:r>
      <w:proofErr w:type="spellStart"/>
      <w:r w:rsidRPr="009E4946">
        <w:rPr>
          <w:rFonts w:eastAsia="Times New Roman"/>
          <w:sz w:val="27"/>
          <w:szCs w:val="27"/>
          <w:lang w:eastAsia="ar-SA" w:bidi="en-US"/>
        </w:rPr>
        <w:t>колейность</w:t>
      </w:r>
      <w:proofErr w:type="spellEnd"/>
      <w:r w:rsidRPr="009E4946">
        <w:rPr>
          <w:rFonts w:eastAsia="Times New Roman"/>
          <w:sz w:val="27"/>
          <w:szCs w:val="27"/>
          <w:lang w:eastAsia="ar-SA" w:bidi="en-US"/>
        </w:rPr>
        <w:t>.</w:t>
      </w:r>
    </w:p>
    <w:p w:rsidR="004C6F55" w:rsidRPr="009E4946" w:rsidRDefault="00F90052" w:rsidP="009E4946">
      <w:pPr>
        <w:pStyle w:val="S2"/>
        <w:rPr>
          <w:sz w:val="27"/>
          <w:szCs w:val="27"/>
        </w:rPr>
      </w:pPr>
      <w:bookmarkStart w:id="17" w:name="_Toc215454341"/>
      <w:r w:rsidRPr="009E4946">
        <w:rPr>
          <w:sz w:val="27"/>
          <w:szCs w:val="27"/>
        </w:rPr>
        <w:t>Анализ состава парка транспортных средств и уровня автомобилизации в поселении, муниципальном округе, городском округе, обеспеченность парковками (парковочными местами)</w:t>
      </w:r>
      <w:bookmarkEnd w:id="17"/>
    </w:p>
    <w:p w:rsidR="00F2381A" w:rsidRPr="009E4946" w:rsidRDefault="00F2381A" w:rsidP="009E4946">
      <w:pPr>
        <w:spacing w:after="0" w:line="240" w:lineRule="auto"/>
        <w:ind w:firstLine="709"/>
        <w:rPr>
          <w:sz w:val="27"/>
          <w:szCs w:val="27"/>
        </w:rPr>
      </w:pPr>
      <w:r w:rsidRPr="009E4946">
        <w:rPr>
          <w:sz w:val="27"/>
          <w:szCs w:val="27"/>
        </w:rPr>
        <w:t xml:space="preserve">Функционирование транспортной инфраструктуры на </w:t>
      </w:r>
      <w:proofErr w:type="gramStart"/>
      <w:r w:rsidRPr="009E4946">
        <w:rPr>
          <w:sz w:val="27"/>
          <w:szCs w:val="27"/>
        </w:rPr>
        <w:t>прямую</w:t>
      </w:r>
      <w:proofErr w:type="gramEnd"/>
      <w:r w:rsidRPr="009E4946">
        <w:rPr>
          <w:sz w:val="27"/>
          <w:szCs w:val="27"/>
        </w:rPr>
        <w:t xml:space="preserve"> зависит от состава транспортных средств и уровня автомобилизации муниципального образования. Рост автомобильного парка в целом и значительное увеличение доли тяжеловесных транспортных сре</w:t>
      </w:r>
      <w:proofErr w:type="gramStart"/>
      <w:r w:rsidRPr="009E4946">
        <w:rPr>
          <w:sz w:val="27"/>
          <w:szCs w:val="27"/>
        </w:rPr>
        <w:t>дств пр</w:t>
      </w:r>
      <w:proofErr w:type="gramEnd"/>
      <w:r w:rsidRPr="009E4946">
        <w:rPr>
          <w:sz w:val="27"/>
          <w:szCs w:val="27"/>
        </w:rPr>
        <w:t xml:space="preserve">иводят повышению нагрузки на улично-дорожную сеть, преждевременному износу автомобильных дорог и искусственных сооружений на них, повышению аварийности. Для соответствия транспортной </w:t>
      </w:r>
      <w:proofErr w:type="gramStart"/>
      <w:r w:rsidRPr="009E4946">
        <w:rPr>
          <w:sz w:val="27"/>
          <w:szCs w:val="27"/>
        </w:rPr>
        <w:t>инфраструктуры муниципального образования росту потребностей населения</w:t>
      </w:r>
      <w:proofErr w:type="gramEnd"/>
      <w:r w:rsidRPr="009E4946">
        <w:rPr>
          <w:sz w:val="27"/>
          <w:szCs w:val="27"/>
        </w:rPr>
        <w:t xml:space="preserve"> необходимо своевременное решение задач, определяемых в соответствии с тенденциями социально-экономического развития.</w:t>
      </w:r>
    </w:p>
    <w:p w:rsidR="00144B09" w:rsidRPr="009E4946" w:rsidRDefault="00144B09" w:rsidP="009E4946">
      <w:pPr>
        <w:widowControl/>
        <w:spacing w:line="240" w:lineRule="auto"/>
        <w:ind w:firstLine="709"/>
        <w:rPr>
          <w:sz w:val="27"/>
          <w:szCs w:val="27"/>
        </w:rPr>
      </w:pPr>
      <w:r w:rsidRPr="009E4946">
        <w:rPr>
          <w:sz w:val="27"/>
          <w:szCs w:val="27"/>
        </w:rPr>
        <w:t xml:space="preserve">Количественные характеристики парка транспортных средств </w:t>
      </w:r>
      <w:r w:rsidR="00F90052" w:rsidRPr="009E4946">
        <w:rPr>
          <w:sz w:val="27"/>
          <w:szCs w:val="27"/>
        </w:rPr>
        <w:t>Архаринского муниципального округа по итогам 2024</w:t>
      </w:r>
      <w:r w:rsidRPr="009E4946">
        <w:rPr>
          <w:sz w:val="27"/>
          <w:szCs w:val="27"/>
        </w:rPr>
        <w:t xml:space="preserve"> года приведены в таблице </w:t>
      </w:r>
      <w:r w:rsidR="00F90052" w:rsidRPr="009E4946">
        <w:rPr>
          <w:sz w:val="27"/>
          <w:szCs w:val="27"/>
        </w:rPr>
        <w:t>1.12</w:t>
      </w:r>
      <w:r w:rsidRPr="009E4946">
        <w:rPr>
          <w:sz w:val="27"/>
          <w:szCs w:val="27"/>
        </w:rPr>
        <w:t>.</w:t>
      </w:r>
    </w:p>
    <w:p w:rsidR="00144B09" w:rsidRPr="009E4946" w:rsidRDefault="00144B09" w:rsidP="009E4946">
      <w:pPr>
        <w:widowControl/>
        <w:spacing w:after="0" w:line="240" w:lineRule="auto"/>
        <w:ind w:firstLine="0"/>
        <w:jc w:val="right"/>
        <w:rPr>
          <w:sz w:val="27"/>
          <w:szCs w:val="27"/>
        </w:rPr>
      </w:pPr>
      <w:r w:rsidRPr="009E4946">
        <w:rPr>
          <w:sz w:val="27"/>
          <w:szCs w:val="27"/>
        </w:rPr>
        <w:t xml:space="preserve">Таблица </w:t>
      </w:r>
      <w:r w:rsidR="00F90052" w:rsidRPr="009E4946">
        <w:rPr>
          <w:sz w:val="27"/>
          <w:szCs w:val="27"/>
        </w:rPr>
        <w:t>1.12</w:t>
      </w:r>
    </w:p>
    <w:p w:rsidR="00144B09" w:rsidRPr="009E4946" w:rsidRDefault="00144B09" w:rsidP="009E4946">
      <w:pPr>
        <w:widowControl/>
        <w:spacing w:after="0" w:line="240" w:lineRule="auto"/>
        <w:ind w:left="851" w:right="849" w:firstLine="0"/>
        <w:jc w:val="center"/>
        <w:rPr>
          <w:sz w:val="27"/>
          <w:szCs w:val="27"/>
          <w:u w:val="single"/>
        </w:rPr>
      </w:pPr>
      <w:r w:rsidRPr="009E4946">
        <w:rPr>
          <w:sz w:val="27"/>
          <w:szCs w:val="27"/>
          <w:u w:val="single"/>
        </w:rPr>
        <w:t>Количественные характеристики парка транспортных средс</w:t>
      </w:r>
      <w:r w:rsidR="00DE5FE4" w:rsidRPr="009E4946">
        <w:rPr>
          <w:sz w:val="27"/>
          <w:szCs w:val="27"/>
          <w:u w:val="single"/>
        </w:rPr>
        <w:t xml:space="preserve">тв </w:t>
      </w:r>
      <w:r w:rsidR="00F90052" w:rsidRPr="009E4946">
        <w:rPr>
          <w:sz w:val="27"/>
          <w:szCs w:val="27"/>
          <w:u w:val="single"/>
        </w:rPr>
        <w:t>Архаринского муниципального округа</w:t>
      </w:r>
    </w:p>
    <w:tbl>
      <w:tblPr>
        <w:tblW w:w="4944" w:type="pct"/>
        <w:tblLayout w:type="fixed"/>
        <w:tblLook w:val="04A0" w:firstRow="1" w:lastRow="0" w:firstColumn="1" w:lastColumn="0" w:noHBand="0" w:noVBand="1"/>
      </w:tblPr>
      <w:tblGrid>
        <w:gridCol w:w="5398"/>
        <w:gridCol w:w="3987"/>
      </w:tblGrid>
      <w:tr w:rsidR="00144B09" w:rsidRPr="00144B09" w:rsidTr="00AA0D30">
        <w:trPr>
          <w:trHeight w:val="20"/>
        </w:trPr>
        <w:tc>
          <w:tcPr>
            <w:tcW w:w="2876"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hideMark/>
          </w:tcPr>
          <w:p w:rsidR="00144B09" w:rsidRPr="00144B09" w:rsidRDefault="00144B09" w:rsidP="00144B09">
            <w:pPr>
              <w:widowControl/>
              <w:spacing w:after="0" w:line="240" w:lineRule="auto"/>
              <w:ind w:firstLine="0"/>
              <w:jc w:val="center"/>
              <w:rPr>
                <w:rFonts w:eastAsia="Times New Roman"/>
                <w:b/>
                <w:color w:val="000000"/>
                <w:sz w:val="20"/>
                <w:szCs w:val="20"/>
              </w:rPr>
            </w:pPr>
            <w:r w:rsidRPr="00144B09">
              <w:rPr>
                <w:rFonts w:eastAsia="Times New Roman"/>
                <w:b/>
                <w:color w:val="000000"/>
                <w:sz w:val="20"/>
                <w:szCs w:val="20"/>
              </w:rPr>
              <w:t>Наименование транспорта</w:t>
            </w:r>
          </w:p>
        </w:tc>
        <w:tc>
          <w:tcPr>
            <w:tcW w:w="2124" w:type="pct"/>
            <w:tcBorders>
              <w:top w:val="single" w:sz="4" w:space="0" w:color="auto"/>
              <w:left w:val="nil"/>
              <w:bottom w:val="single" w:sz="4" w:space="0" w:color="auto"/>
              <w:right w:val="single" w:sz="4" w:space="0" w:color="auto"/>
            </w:tcBorders>
          </w:tcPr>
          <w:p w:rsidR="00144B09" w:rsidRPr="00144B09" w:rsidRDefault="00F90052" w:rsidP="00144B09">
            <w:pPr>
              <w:widowControl/>
              <w:spacing w:after="0" w:line="240" w:lineRule="auto"/>
              <w:ind w:firstLine="0"/>
              <w:jc w:val="center"/>
              <w:rPr>
                <w:rFonts w:eastAsia="Times New Roman"/>
                <w:b/>
                <w:color w:val="000000"/>
                <w:sz w:val="20"/>
                <w:szCs w:val="20"/>
              </w:rPr>
            </w:pPr>
            <w:r>
              <w:rPr>
                <w:rFonts w:eastAsia="Times New Roman"/>
                <w:b/>
                <w:color w:val="000000"/>
                <w:sz w:val="20"/>
                <w:szCs w:val="20"/>
              </w:rPr>
              <w:t>2024</w:t>
            </w:r>
          </w:p>
        </w:tc>
      </w:tr>
      <w:tr w:rsidR="007F3975" w:rsidRPr="00144B09" w:rsidTr="00AA0D30">
        <w:trPr>
          <w:trHeight w:val="20"/>
        </w:trPr>
        <w:tc>
          <w:tcPr>
            <w:tcW w:w="2876"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7F3975" w:rsidRPr="00144B09" w:rsidRDefault="007F3975" w:rsidP="007F3975">
            <w:pPr>
              <w:widowControl/>
              <w:spacing w:after="0" w:line="240" w:lineRule="auto"/>
              <w:ind w:firstLine="0"/>
              <w:jc w:val="left"/>
              <w:rPr>
                <w:rFonts w:eastAsia="Times New Roman"/>
                <w:color w:val="000000"/>
                <w:sz w:val="20"/>
                <w:szCs w:val="20"/>
              </w:rPr>
            </w:pPr>
            <w:r w:rsidRPr="00144B09">
              <w:rPr>
                <w:color w:val="000000"/>
                <w:sz w:val="20"/>
                <w:szCs w:val="20"/>
              </w:rPr>
              <w:t>Легковые автомобили</w:t>
            </w:r>
          </w:p>
        </w:tc>
        <w:tc>
          <w:tcPr>
            <w:tcW w:w="2124" w:type="pct"/>
            <w:tcBorders>
              <w:top w:val="single" w:sz="4" w:space="0" w:color="auto"/>
              <w:left w:val="nil"/>
              <w:bottom w:val="single" w:sz="4" w:space="0" w:color="auto"/>
              <w:right w:val="single" w:sz="4" w:space="0" w:color="auto"/>
            </w:tcBorders>
          </w:tcPr>
          <w:p w:rsidR="007F3975" w:rsidRDefault="00CD1CCE" w:rsidP="007F3975">
            <w:pPr>
              <w:spacing w:after="0" w:line="240" w:lineRule="auto"/>
              <w:ind w:firstLine="0"/>
              <w:jc w:val="center"/>
              <w:rPr>
                <w:rFonts w:eastAsia="Times New Roman"/>
                <w:color w:val="000000"/>
                <w:sz w:val="20"/>
                <w:szCs w:val="20"/>
              </w:rPr>
            </w:pPr>
            <w:r>
              <w:rPr>
                <w:rFonts w:eastAsia="Times New Roman"/>
                <w:color w:val="000000"/>
                <w:sz w:val="20"/>
                <w:szCs w:val="20"/>
              </w:rPr>
              <w:t>н/д</w:t>
            </w:r>
          </w:p>
        </w:tc>
      </w:tr>
      <w:tr w:rsidR="00CD1CCE" w:rsidRPr="00144B09" w:rsidTr="00AA0D30">
        <w:trPr>
          <w:trHeight w:val="20"/>
        </w:trPr>
        <w:tc>
          <w:tcPr>
            <w:tcW w:w="2876"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CD1CCE" w:rsidRPr="00144B09" w:rsidRDefault="00CD1CCE" w:rsidP="00CD1CCE">
            <w:pPr>
              <w:widowControl/>
              <w:spacing w:after="0" w:line="240" w:lineRule="auto"/>
              <w:ind w:firstLine="0"/>
              <w:jc w:val="left"/>
              <w:rPr>
                <w:color w:val="000000"/>
                <w:sz w:val="20"/>
                <w:szCs w:val="20"/>
              </w:rPr>
            </w:pPr>
            <w:r w:rsidRPr="00144B09">
              <w:rPr>
                <w:color w:val="000000"/>
                <w:sz w:val="20"/>
                <w:szCs w:val="20"/>
              </w:rPr>
              <w:t>Грузовые автомобили</w:t>
            </w:r>
          </w:p>
        </w:tc>
        <w:tc>
          <w:tcPr>
            <w:tcW w:w="2124" w:type="pct"/>
            <w:tcBorders>
              <w:top w:val="single" w:sz="4" w:space="0" w:color="auto"/>
              <w:left w:val="nil"/>
              <w:bottom w:val="single" w:sz="4" w:space="0" w:color="auto"/>
              <w:right w:val="single" w:sz="4" w:space="0" w:color="auto"/>
            </w:tcBorders>
          </w:tcPr>
          <w:p w:rsidR="00CD1CCE" w:rsidRPr="00CD1CCE" w:rsidRDefault="00CD1CCE" w:rsidP="00CD1CCE">
            <w:pPr>
              <w:pStyle w:val="af5"/>
              <w:rPr>
                <w:sz w:val="20"/>
              </w:rPr>
            </w:pPr>
            <w:r w:rsidRPr="00CD1CCE">
              <w:rPr>
                <w:sz w:val="20"/>
              </w:rPr>
              <w:t>н/д</w:t>
            </w:r>
          </w:p>
        </w:tc>
      </w:tr>
      <w:tr w:rsidR="00CD1CCE" w:rsidRPr="00144B09" w:rsidTr="00AA0D30">
        <w:trPr>
          <w:trHeight w:val="20"/>
        </w:trPr>
        <w:tc>
          <w:tcPr>
            <w:tcW w:w="2876"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CD1CCE" w:rsidRPr="00144B09" w:rsidRDefault="00CD1CCE" w:rsidP="00CD1CCE">
            <w:pPr>
              <w:widowControl/>
              <w:spacing w:after="0" w:line="240" w:lineRule="auto"/>
              <w:ind w:firstLine="0"/>
              <w:jc w:val="left"/>
              <w:rPr>
                <w:color w:val="000000"/>
                <w:sz w:val="20"/>
                <w:szCs w:val="20"/>
              </w:rPr>
            </w:pPr>
            <w:r w:rsidRPr="00144B09">
              <w:rPr>
                <w:color w:val="000000"/>
                <w:sz w:val="20"/>
                <w:szCs w:val="20"/>
              </w:rPr>
              <w:t>Мототранспорт</w:t>
            </w:r>
          </w:p>
        </w:tc>
        <w:tc>
          <w:tcPr>
            <w:tcW w:w="2124" w:type="pct"/>
            <w:tcBorders>
              <w:top w:val="single" w:sz="4" w:space="0" w:color="auto"/>
              <w:left w:val="nil"/>
              <w:bottom w:val="single" w:sz="4" w:space="0" w:color="auto"/>
              <w:right w:val="single" w:sz="4" w:space="0" w:color="auto"/>
            </w:tcBorders>
          </w:tcPr>
          <w:p w:rsidR="00CD1CCE" w:rsidRPr="00CD1CCE" w:rsidRDefault="00CD1CCE" w:rsidP="00CD1CCE">
            <w:pPr>
              <w:pStyle w:val="af5"/>
              <w:rPr>
                <w:sz w:val="20"/>
              </w:rPr>
            </w:pPr>
            <w:r w:rsidRPr="00CD1CCE">
              <w:rPr>
                <w:sz w:val="20"/>
              </w:rPr>
              <w:t>н/д</w:t>
            </w:r>
          </w:p>
        </w:tc>
      </w:tr>
      <w:tr w:rsidR="007F3975" w:rsidRPr="00144B09" w:rsidTr="00AA0D30">
        <w:trPr>
          <w:trHeight w:val="20"/>
        </w:trPr>
        <w:tc>
          <w:tcPr>
            <w:tcW w:w="2876"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7F3975" w:rsidRPr="00144B09" w:rsidRDefault="007F3975" w:rsidP="007F3975">
            <w:pPr>
              <w:widowControl/>
              <w:spacing w:after="0" w:line="240" w:lineRule="auto"/>
              <w:ind w:firstLine="0"/>
              <w:jc w:val="left"/>
              <w:rPr>
                <w:color w:val="000000"/>
                <w:sz w:val="20"/>
                <w:szCs w:val="20"/>
              </w:rPr>
            </w:pPr>
            <w:r w:rsidRPr="00144B09">
              <w:rPr>
                <w:color w:val="000000"/>
                <w:sz w:val="20"/>
                <w:szCs w:val="20"/>
              </w:rPr>
              <w:t>Водный транспорт (лодки, катера)</w:t>
            </w:r>
          </w:p>
        </w:tc>
        <w:tc>
          <w:tcPr>
            <w:tcW w:w="2124" w:type="pct"/>
            <w:tcBorders>
              <w:top w:val="single" w:sz="4" w:space="0" w:color="auto"/>
              <w:left w:val="nil"/>
              <w:bottom w:val="single" w:sz="4" w:space="0" w:color="auto"/>
              <w:right w:val="single" w:sz="4" w:space="0" w:color="auto"/>
            </w:tcBorders>
          </w:tcPr>
          <w:p w:rsidR="007F3975" w:rsidRDefault="00F90052" w:rsidP="007F3975">
            <w:pPr>
              <w:spacing w:after="0" w:line="240" w:lineRule="auto"/>
              <w:ind w:firstLine="0"/>
              <w:jc w:val="center"/>
              <w:rPr>
                <w:rFonts w:eastAsia="Times New Roman"/>
                <w:color w:val="000000"/>
                <w:sz w:val="20"/>
                <w:szCs w:val="20"/>
              </w:rPr>
            </w:pPr>
            <w:r>
              <w:rPr>
                <w:rFonts w:eastAsia="Times New Roman"/>
                <w:color w:val="000000"/>
                <w:sz w:val="20"/>
                <w:szCs w:val="20"/>
              </w:rPr>
              <w:t>н/д</w:t>
            </w:r>
          </w:p>
        </w:tc>
      </w:tr>
    </w:tbl>
    <w:p w:rsidR="00144B09" w:rsidRDefault="00144B09" w:rsidP="00B20F1D">
      <w:pPr>
        <w:spacing w:after="0"/>
      </w:pPr>
    </w:p>
    <w:p w:rsidR="00F90052" w:rsidRPr="009E4946" w:rsidRDefault="00DE5FE4" w:rsidP="009E4946">
      <w:pPr>
        <w:spacing w:after="0" w:line="240" w:lineRule="auto"/>
        <w:ind w:firstLine="709"/>
        <w:rPr>
          <w:sz w:val="27"/>
          <w:szCs w:val="27"/>
        </w:rPr>
      </w:pPr>
      <w:r w:rsidRPr="009E4946">
        <w:rPr>
          <w:sz w:val="27"/>
          <w:szCs w:val="27"/>
        </w:rPr>
        <w:t>Сведения о количестве транспорта отсутствуют, т. к. единая база данных по России.</w:t>
      </w:r>
    </w:p>
    <w:p w:rsidR="00F90052" w:rsidRPr="009E4946" w:rsidRDefault="00F90052" w:rsidP="009E4946">
      <w:pPr>
        <w:spacing w:after="0" w:line="240" w:lineRule="auto"/>
        <w:ind w:firstLine="709"/>
        <w:rPr>
          <w:sz w:val="27"/>
          <w:szCs w:val="27"/>
        </w:rPr>
      </w:pPr>
      <w:r w:rsidRPr="009E4946">
        <w:rPr>
          <w:sz w:val="27"/>
          <w:szCs w:val="27"/>
        </w:rPr>
        <w:t xml:space="preserve">Сведения об уровне автомобилизации по </w:t>
      </w:r>
      <w:proofErr w:type="spellStart"/>
      <w:r w:rsidRPr="009E4946">
        <w:rPr>
          <w:sz w:val="27"/>
          <w:szCs w:val="27"/>
        </w:rPr>
        <w:t>Архаринскому</w:t>
      </w:r>
      <w:proofErr w:type="spellEnd"/>
      <w:r w:rsidRPr="009E4946">
        <w:rPr>
          <w:sz w:val="27"/>
          <w:szCs w:val="27"/>
        </w:rPr>
        <w:t xml:space="preserve"> муниципальному округу на 2024 год автомобилей на 1000 человек отсутствуют.</w:t>
      </w:r>
    </w:p>
    <w:p w:rsidR="008F7258" w:rsidRPr="009E4946" w:rsidRDefault="008F7258" w:rsidP="009E4946">
      <w:pPr>
        <w:spacing w:after="0" w:line="240" w:lineRule="auto"/>
        <w:ind w:firstLine="709"/>
        <w:rPr>
          <w:sz w:val="27"/>
          <w:szCs w:val="27"/>
        </w:rPr>
      </w:pPr>
      <w:r w:rsidRPr="009E4946">
        <w:rPr>
          <w:sz w:val="27"/>
          <w:szCs w:val="27"/>
        </w:rPr>
        <w:t>Сведения о парковочных местах представлены в таблице 1.13.</w:t>
      </w:r>
    </w:p>
    <w:p w:rsidR="008F7258" w:rsidRPr="009E4946" w:rsidRDefault="008F7258" w:rsidP="009E4946">
      <w:pPr>
        <w:spacing w:after="0" w:line="240" w:lineRule="auto"/>
        <w:jc w:val="right"/>
        <w:rPr>
          <w:sz w:val="27"/>
          <w:szCs w:val="27"/>
        </w:rPr>
      </w:pPr>
      <w:r w:rsidRPr="009E4946">
        <w:rPr>
          <w:sz w:val="27"/>
          <w:szCs w:val="27"/>
        </w:rPr>
        <w:t>Таблица 1.13</w:t>
      </w:r>
    </w:p>
    <w:p w:rsidR="008F7258" w:rsidRPr="009E486E" w:rsidRDefault="008F7258" w:rsidP="008F7258">
      <w:pPr>
        <w:spacing w:after="0"/>
        <w:jc w:val="center"/>
        <w:rPr>
          <w:u w:val="single"/>
        </w:rPr>
      </w:pPr>
      <w:r w:rsidRPr="009E486E">
        <w:rPr>
          <w:u w:val="single"/>
        </w:rPr>
        <w:t>Парковочные места</w:t>
      </w:r>
    </w:p>
    <w:tbl>
      <w:tblPr>
        <w:tblStyle w:val="92"/>
        <w:tblW w:w="9577" w:type="dxa"/>
        <w:tblInd w:w="90" w:type="dxa"/>
        <w:tblLook w:val="04A0" w:firstRow="1" w:lastRow="0" w:firstColumn="1" w:lastColumn="0" w:noHBand="0" w:noVBand="1"/>
      </w:tblPr>
      <w:tblGrid>
        <w:gridCol w:w="3675"/>
        <w:gridCol w:w="5902"/>
      </w:tblGrid>
      <w:tr w:rsidR="008F7258" w:rsidRPr="009E486E" w:rsidTr="009A165E">
        <w:trPr>
          <w:trHeight w:hRule="exact" w:val="284"/>
        </w:trPr>
        <w:tc>
          <w:tcPr>
            <w:tcW w:w="3675" w:type="dxa"/>
            <w:tcMar>
              <w:left w:w="28" w:type="dxa"/>
              <w:right w:w="28" w:type="dxa"/>
            </w:tcMar>
            <w:vAlign w:val="center"/>
          </w:tcPr>
          <w:p w:rsidR="008F7258" w:rsidRPr="009A165E" w:rsidRDefault="008F7258" w:rsidP="009A165E">
            <w:pPr>
              <w:pStyle w:val="af"/>
              <w:rPr>
                <w:b/>
              </w:rPr>
            </w:pPr>
            <w:r w:rsidRPr="009A165E">
              <w:rPr>
                <w:b/>
              </w:rPr>
              <w:t>Местоположение</w:t>
            </w:r>
          </w:p>
        </w:tc>
        <w:tc>
          <w:tcPr>
            <w:tcW w:w="5902" w:type="dxa"/>
            <w:tcMar>
              <w:left w:w="28" w:type="dxa"/>
              <w:right w:w="28" w:type="dxa"/>
            </w:tcMar>
            <w:vAlign w:val="center"/>
          </w:tcPr>
          <w:p w:rsidR="008F7258" w:rsidRPr="009A165E" w:rsidRDefault="008F7258" w:rsidP="009A165E">
            <w:pPr>
              <w:pStyle w:val="af"/>
              <w:rPr>
                <w:b/>
              </w:rPr>
            </w:pPr>
            <w:r w:rsidRPr="009A165E">
              <w:rPr>
                <w:b/>
              </w:rPr>
              <w:t>Количество мест</w:t>
            </w:r>
          </w:p>
        </w:tc>
      </w:tr>
      <w:tr w:rsidR="008F7258" w:rsidRPr="009E486E" w:rsidTr="009A165E">
        <w:trPr>
          <w:trHeight w:hRule="exact" w:val="284"/>
        </w:trPr>
        <w:tc>
          <w:tcPr>
            <w:tcW w:w="3675" w:type="dxa"/>
            <w:tcMar>
              <w:left w:w="28" w:type="dxa"/>
              <w:right w:w="28" w:type="dxa"/>
            </w:tcMar>
          </w:tcPr>
          <w:p w:rsidR="008F7258" w:rsidRPr="009A165E" w:rsidRDefault="008F7258" w:rsidP="009A165E">
            <w:pPr>
              <w:pStyle w:val="af"/>
            </w:pPr>
            <w:proofErr w:type="spellStart"/>
            <w:r w:rsidRPr="009A165E">
              <w:t>пгт</w:t>
            </w:r>
            <w:proofErr w:type="spellEnd"/>
            <w:r w:rsidRPr="009A165E">
              <w:t>. Архара, улица Ленина, 68</w:t>
            </w:r>
          </w:p>
        </w:tc>
        <w:tc>
          <w:tcPr>
            <w:tcW w:w="5902" w:type="dxa"/>
            <w:tcMar>
              <w:left w:w="28" w:type="dxa"/>
              <w:right w:w="28" w:type="dxa"/>
            </w:tcMar>
            <w:vAlign w:val="center"/>
          </w:tcPr>
          <w:p w:rsidR="008F7258" w:rsidRPr="009A165E" w:rsidRDefault="008F7258" w:rsidP="009A165E">
            <w:pPr>
              <w:pStyle w:val="af"/>
            </w:pPr>
            <w:r w:rsidRPr="009A165E">
              <w:t>н/д</w:t>
            </w:r>
          </w:p>
        </w:tc>
      </w:tr>
      <w:tr w:rsidR="008F7258" w:rsidRPr="009E486E" w:rsidTr="009A165E">
        <w:trPr>
          <w:trHeight w:hRule="exact" w:val="284"/>
        </w:trPr>
        <w:tc>
          <w:tcPr>
            <w:tcW w:w="3675" w:type="dxa"/>
            <w:tcMar>
              <w:left w:w="28" w:type="dxa"/>
              <w:right w:w="28" w:type="dxa"/>
            </w:tcMar>
          </w:tcPr>
          <w:p w:rsidR="008F7258" w:rsidRPr="009A165E" w:rsidRDefault="008F7258" w:rsidP="009A165E">
            <w:pPr>
              <w:pStyle w:val="af"/>
            </w:pPr>
            <w:proofErr w:type="spellStart"/>
            <w:r w:rsidRPr="009A165E">
              <w:t>пгт</w:t>
            </w:r>
            <w:proofErr w:type="spellEnd"/>
            <w:r w:rsidRPr="009A165E">
              <w:t>. Архара, Партизанская улица, 12</w:t>
            </w:r>
          </w:p>
        </w:tc>
        <w:tc>
          <w:tcPr>
            <w:tcW w:w="5902" w:type="dxa"/>
            <w:tcMar>
              <w:left w:w="28" w:type="dxa"/>
              <w:right w:w="28" w:type="dxa"/>
            </w:tcMar>
            <w:vAlign w:val="center"/>
          </w:tcPr>
          <w:p w:rsidR="008F7258" w:rsidRPr="009A165E" w:rsidRDefault="008F7258" w:rsidP="009A165E">
            <w:pPr>
              <w:pStyle w:val="af"/>
            </w:pPr>
            <w:r w:rsidRPr="009A165E">
              <w:t>н/д</w:t>
            </w:r>
          </w:p>
        </w:tc>
      </w:tr>
      <w:tr w:rsidR="008F7258" w:rsidRPr="009E486E" w:rsidTr="009A165E">
        <w:trPr>
          <w:trHeight w:hRule="exact" w:val="284"/>
        </w:trPr>
        <w:tc>
          <w:tcPr>
            <w:tcW w:w="3675" w:type="dxa"/>
            <w:tcMar>
              <w:left w:w="28" w:type="dxa"/>
              <w:right w:w="28" w:type="dxa"/>
            </w:tcMar>
          </w:tcPr>
          <w:p w:rsidR="008F7258" w:rsidRPr="009A165E" w:rsidRDefault="008F7258" w:rsidP="009A165E">
            <w:pPr>
              <w:pStyle w:val="af"/>
            </w:pPr>
            <w:proofErr w:type="spellStart"/>
            <w:r w:rsidRPr="009A165E">
              <w:t>пгт</w:t>
            </w:r>
            <w:proofErr w:type="spellEnd"/>
            <w:r w:rsidRPr="009A165E">
              <w:t>. Архара, ул. Ленина</w:t>
            </w:r>
          </w:p>
        </w:tc>
        <w:tc>
          <w:tcPr>
            <w:tcW w:w="5902" w:type="dxa"/>
            <w:tcMar>
              <w:left w:w="28" w:type="dxa"/>
              <w:right w:w="28" w:type="dxa"/>
            </w:tcMar>
            <w:vAlign w:val="center"/>
          </w:tcPr>
          <w:p w:rsidR="008F7258" w:rsidRPr="009A165E" w:rsidRDefault="008F7258" w:rsidP="009A165E">
            <w:pPr>
              <w:pStyle w:val="af"/>
            </w:pPr>
            <w:r w:rsidRPr="009A165E">
              <w:t>н/д</w:t>
            </w:r>
          </w:p>
        </w:tc>
      </w:tr>
      <w:tr w:rsidR="008F7258" w:rsidRPr="009E486E" w:rsidTr="009A165E">
        <w:trPr>
          <w:trHeight w:hRule="exact" w:val="284"/>
        </w:trPr>
        <w:tc>
          <w:tcPr>
            <w:tcW w:w="3675" w:type="dxa"/>
          </w:tcPr>
          <w:p w:rsidR="008F7258" w:rsidRPr="009A165E" w:rsidRDefault="008F7258" w:rsidP="009A165E">
            <w:pPr>
              <w:pStyle w:val="af"/>
            </w:pPr>
            <w:proofErr w:type="spellStart"/>
            <w:r w:rsidRPr="009A165E">
              <w:t>пгт</w:t>
            </w:r>
            <w:proofErr w:type="spellEnd"/>
            <w:r w:rsidRPr="009A165E">
              <w:t>. Архара, ул. Школьная</w:t>
            </w:r>
          </w:p>
        </w:tc>
        <w:tc>
          <w:tcPr>
            <w:tcW w:w="5902" w:type="dxa"/>
            <w:vAlign w:val="center"/>
          </w:tcPr>
          <w:p w:rsidR="008F7258" w:rsidRPr="009A165E" w:rsidRDefault="008F7258" w:rsidP="009A165E">
            <w:pPr>
              <w:pStyle w:val="af"/>
            </w:pPr>
            <w:r w:rsidRPr="009A165E">
              <w:t>н/д</w:t>
            </w:r>
          </w:p>
        </w:tc>
      </w:tr>
      <w:tr w:rsidR="008F7258" w:rsidRPr="009E486E" w:rsidTr="009A165E">
        <w:trPr>
          <w:trHeight w:hRule="exact" w:val="549"/>
        </w:trPr>
        <w:tc>
          <w:tcPr>
            <w:tcW w:w="3675" w:type="dxa"/>
          </w:tcPr>
          <w:p w:rsidR="008F7258" w:rsidRPr="009A165E" w:rsidRDefault="008F7258" w:rsidP="009A165E">
            <w:pPr>
              <w:pStyle w:val="af"/>
            </w:pPr>
            <w:proofErr w:type="spellStart"/>
            <w:r w:rsidRPr="009A165E">
              <w:t>пгт</w:t>
            </w:r>
            <w:proofErr w:type="spellEnd"/>
            <w:r w:rsidRPr="009A165E">
              <w:t>. Архара, ул. Калинина, 2, Районная поликлиника</w:t>
            </w:r>
          </w:p>
        </w:tc>
        <w:tc>
          <w:tcPr>
            <w:tcW w:w="5902" w:type="dxa"/>
            <w:vAlign w:val="center"/>
          </w:tcPr>
          <w:p w:rsidR="008F7258" w:rsidRPr="009A165E" w:rsidRDefault="008F7258" w:rsidP="009A165E">
            <w:pPr>
              <w:pStyle w:val="af"/>
            </w:pPr>
            <w:r w:rsidRPr="009A165E">
              <w:t>н/д</w:t>
            </w:r>
          </w:p>
        </w:tc>
      </w:tr>
      <w:tr w:rsidR="008F7258" w:rsidRPr="009E486E" w:rsidTr="009A165E">
        <w:trPr>
          <w:trHeight w:hRule="exact" w:val="273"/>
        </w:trPr>
        <w:tc>
          <w:tcPr>
            <w:tcW w:w="3675" w:type="dxa"/>
          </w:tcPr>
          <w:p w:rsidR="008F7258" w:rsidRPr="009A165E" w:rsidRDefault="008F7258" w:rsidP="009A165E">
            <w:pPr>
              <w:pStyle w:val="af"/>
            </w:pPr>
            <w:proofErr w:type="spellStart"/>
            <w:r w:rsidRPr="009A165E">
              <w:t>пгт</w:t>
            </w:r>
            <w:proofErr w:type="spellEnd"/>
            <w:r w:rsidRPr="009A165E">
              <w:t>. Архара, ул. Привокзальная</w:t>
            </w:r>
          </w:p>
        </w:tc>
        <w:tc>
          <w:tcPr>
            <w:tcW w:w="5902" w:type="dxa"/>
            <w:vAlign w:val="center"/>
          </w:tcPr>
          <w:p w:rsidR="008F7258" w:rsidRPr="009A165E" w:rsidRDefault="008F7258" w:rsidP="009A165E">
            <w:pPr>
              <w:pStyle w:val="af"/>
            </w:pPr>
            <w:r w:rsidRPr="009A165E">
              <w:t>н/д</w:t>
            </w:r>
          </w:p>
        </w:tc>
      </w:tr>
    </w:tbl>
    <w:p w:rsidR="008F7258" w:rsidRDefault="008F7258" w:rsidP="00B20F1D">
      <w:pPr>
        <w:spacing w:after="0"/>
      </w:pPr>
    </w:p>
    <w:p w:rsidR="00C71DA9" w:rsidRPr="009E4946" w:rsidRDefault="00C71DA9" w:rsidP="009E4946">
      <w:pPr>
        <w:spacing w:after="0" w:line="240" w:lineRule="auto"/>
        <w:rPr>
          <w:sz w:val="27"/>
          <w:szCs w:val="27"/>
        </w:rPr>
      </w:pPr>
      <w:r w:rsidRPr="009E4946">
        <w:rPr>
          <w:sz w:val="27"/>
          <w:szCs w:val="27"/>
        </w:rPr>
        <w:t>Хранение автотранспорта граждан происходит на приусадебных участках или в гаражах, находящихся в личной собственности граждан. Грузовой автотранспорт хранится на соответствующих автобазах, предприятиях, гаражах и т.д</w:t>
      </w:r>
      <w:r w:rsidR="009A165E" w:rsidRPr="009E4946">
        <w:rPr>
          <w:sz w:val="27"/>
          <w:szCs w:val="27"/>
        </w:rPr>
        <w:t>.</w:t>
      </w:r>
    </w:p>
    <w:p w:rsidR="007319AA" w:rsidRPr="009E4946" w:rsidRDefault="007319AA" w:rsidP="009E4946">
      <w:pPr>
        <w:spacing w:after="0" w:line="240" w:lineRule="auto"/>
        <w:rPr>
          <w:sz w:val="27"/>
          <w:szCs w:val="27"/>
        </w:rPr>
      </w:pPr>
      <w:r w:rsidRPr="009E4946">
        <w:rPr>
          <w:sz w:val="27"/>
          <w:szCs w:val="27"/>
        </w:rPr>
        <w:t>Сведения о гаражах отсутствуют.</w:t>
      </w:r>
    </w:p>
    <w:p w:rsidR="00B350EE" w:rsidRPr="009E4946" w:rsidRDefault="004C6F55" w:rsidP="009E4946">
      <w:pPr>
        <w:pStyle w:val="S2"/>
        <w:rPr>
          <w:sz w:val="27"/>
          <w:szCs w:val="27"/>
        </w:rPr>
      </w:pPr>
      <w:bookmarkStart w:id="18" w:name="_Toc215454342"/>
      <w:r w:rsidRPr="009E4946">
        <w:rPr>
          <w:sz w:val="27"/>
          <w:szCs w:val="27"/>
        </w:rPr>
        <w:t>Характеристика работы транспортных средств общего пользования, включая анализ пассажиропотока</w:t>
      </w:r>
      <w:bookmarkEnd w:id="18"/>
    </w:p>
    <w:p w:rsidR="00B350EE" w:rsidRPr="009E4946" w:rsidRDefault="00B350EE" w:rsidP="009E4946">
      <w:pPr>
        <w:spacing w:line="240" w:lineRule="auto"/>
        <w:jc w:val="center"/>
        <w:rPr>
          <w:b/>
          <w:i/>
          <w:sz w:val="27"/>
          <w:szCs w:val="27"/>
        </w:rPr>
      </w:pPr>
      <w:r w:rsidRPr="009E4946">
        <w:rPr>
          <w:b/>
          <w:i/>
          <w:sz w:val="27"/>
          <w:szCs w:val="27"/>
        </w:rPr>
        <w:t>Автомобильный транспорт</w:t>
      </w:r>
    </w:p>
    <w:p w:rsidR="000434E8" w:rsidRPr="009E4946" w:rsidRDefault="000434E8" w:rsidP="009E4946">
      <w:pPr>
        <w:spacing w:after="0" w:line="240" w:lineRule="auto"/>
        <w:rPr>
          <w:sz w:val="27"/>
          <w:szCs w:val="27"/>
        </w:rPr>
      </w:pPr>
      <w:r w:rsidRPr="009E4946">
        <w:rPr>
          <w:sz w:val="27"/>
          <w:szCs w:val="27"/>
        </w:rPr>
        <w:t>Пассажирский транспорт является важнейшим элементом сферы обслуживания населения, без которого невозможно нормальное функционирование общества. Он призван удовлетворять потребности населения в передвижениях, вызванные производственными, бытовыми, культурными связями. Основным пассажирским транспортом является автобус.</w:t>
      </w:r>
    </w:p>
    <w:p w:rsidR="000434E8" w:rsidRPr="009E4946" w:rsidRDefault="000434E8" w:rsidP="009E4946">
      <w:pPr>
        <w:spacing w:after="0" w:line="240" w:lineRule="auto"/>
        <w:rPr>
          <w:sz w:val="27"/>
          <w:szCs w:val="27"/>
        </w:rPr>
      </w:pPr>
      <w:r w:rsidRPr="009E4946">
        <w:rPr>
          <w:sz w:val="27"/>
          <w:szCs w:val="27"/>
        </w:rPr>
        <w:t>На территории Архаринского муниципального округа общественный транспорт представлен автобусами и маршрутными такси. На данный момент на территории Архаринского муниципального округа, согласно реестру муниципальных маршрутов регулярных перевозок, действует 9 маршрутов.</w:t>
      </w:r>
    </w:p>
    <w:p w:rsidR="000434E8" w:rsidRPr="009E4946" w:rsidRDefault="000434E8" w:rsidP="009E4946">
      <w:pPr>
        <w:spacing w:after="0" w:line="240" w:lineRule="auto"/>
        <w:rPr>
          <w:sz w:val="27"/>
          <w:szCs w:val="27"/>
        </w:rPr>
      </w:pPr>
      <w:r w:rsidRPr="009E4946">
        <w:rPr>
          <w:sz w:val="27"/>
          <w:szCs w:val="27"/>
        </w:rPr>
        <w:t>Маршруты пассажирских перевозок автотранспортом представлены в таблице 1.14.</w:t>
      </w:r>
    </w:p>
    <w:p w:rsidR="000434E8" w:rsidRPr="009E4946" w:rsidRDefault="000434E8" w:rsidP="009E4946">
      <w:pPr>
        <w:widowControl/>
        <w:spacing w:after="160" w:line="240" w:lineRule="auto"/>
        <w:ind w:firstLine="0"/>
        <w:jc w:val="left"/>
        <w:rPr>
          <w:sz w:val="27"/>
          <w:szCs w:val="27"/>
        </w:rPr>
      </w:pPr>
      <w:r w:rsidRPr="009E4946">
        <w:rPr>
          <w:sz w:val="27"/>
          <w:szCs w:val="27"/>
        </w:rPr>
        <w:br w:type="page"/>
      </w:r>
    </w:p>
    <w:p w:rsidR="00EF69C2" w:rsidRPr="009E4946" w:rsidRDefault="00EF69C2" w:rsidP="009E4946">
      <w:pPr>
        <w:keepNext/>
        <w:widowControl/>
        <w:spacing w:after="0" w:line="240" w:lineRule="auto"/>
        <w:ind w:left="567" w:firstLine="0"/>
        <w:jc w:val="right"/>
        <w:rPr>
          <w:sz w:val="27"/>
          <w:szCs w:val="27"/>
        </w:rPr>
      </w:pPr>
      <w:r w:rsidRPr="009E4946">
        <w:rPr>
          <w:sz w:val="27"/>
          <w:szCs w:val="27"/>
        </w:rPr>
        <w:t>Таблица 1.</w:t>
      </w:r>
      <w:r w:rsidR="000434E8" w:rsidRPr="009E4946">
        <w:rPr>
          <w:sz w:val="27"/>
          <w:szCs w:val="27"/>
        </w:rPr>
        <w:t>14</w:t>
      </w:r>
    </w:p>
    <w:p w:rsidR="00EF69C2" w:rsidRPr="009E4946" w:rsidRDefault="00EF69C2" w:rsidP="009E4946">
      <w:pPr>
        <w:keepNext/>
        <w:widowControl/>
        <w:spacing w:after="0" w:line="240" w:lineRule="auto"/>
        <w:ind w:firstLine="0"/>
        <w:jc w:val="center"/>
        <w:rPr>
          <w:sz w:val="27"/>
          <w:szCs w:val="27"/>
          <w:u w:val="single"/>
        </w:rPr>
      </w:pPr>
      <w:r w:rsidRPr="009E4946">
        <w:rPr>
          <w:sz w:val="27"/>
          <w:szCs w:val="27"/>
          <w:u w:val="single"/>
        </w:rPr>
        <w:t>Маршруты пассажирских перевозок автотранспортом</w:t>
      </w:r>
    </w:p>
    <w:tbl>
      <w:tblPr>
        <w:tblStyle w:val="211"/>
        <w:tblW w:w="9781" w:type="dxa"/>
        <w:tblInd w:w="-114" w:type="dxa"/>
        <w:tblLayout w:type="fixed"/>
        <w:tblLook w:val="04A0" w:firstRow="1" w:lastRow="0" w:firstColumn="1" w:lastColumn="0" w:noHBand="0" w:noVBand="1"/>
      </w:tblPr>
      <w:tblGrid>
        <w:gridCol w:w="1418"/>
        <w:gridCol w:w="992"/>
        <w:gridCol w:w="2268"/>
        <w:gridCol w:w="1701"/>
        <w:gridCol w:w="1418"/>
        <w:gridCol w:w="1984"/>
      </w:tblGrid>
      <w:tr w:rsidR="000434E8" w:rsidRPr="000434E8" w:rsidTr="007925BE">
        <w:tc>
          <w:tcPr>
            <w:tcW w:w="1418" w:type="dxa"/>
            <w:tcMar>
              <w:left w:w="28" w:type="dxa"/>
              <w:right w:w="28" w:type="dxa"/>
            </w:tcMar>
            <w:vAlign w:val="center"/>
          </w:tcPr>
          <w:p w:rsidR="000434E8" w:rsidRPr="000434E8" w:rsidRDefault="000434E8" w:rsidP="000434E8">
            <w:pPr>
              <w:widowControl/>
              <w:spacing w:after="0" w:line="240" w:lineRule="auto"/>
              <w:ind w:firstLine="0"/>
              <w:contextualSpacing/>
              <w:jc w:val="center"/>
              <w:rPr>
                <w:b/>
                <w:sz w:val="18"/>
                <w:szCs w:val="18"/>
              </w:rPr>
            </w:pPr>
            <w:r w:rsidRPr="000434E8">
              <w:rPr>
                <w:b/>
                <w:sz w:val="18"/>
                <w:szCs w:val="18"/>
              </w:rPr>
              <w:t>Маршрут (городской, пригородный, междугородний)</w:t>
            </w:r>
          </w:p>
        </w:tc>
        <w:tc>
          <w:tcPr>
            <w:tcW w:w="992" w:type="dxa"/>
            <w:tcMar>
              <w:left w:w="28" w:type="dxa"/>
              <w:right w:w="28" w:type="dxa"/>
            </w:tcMar>
            <w:vAlign w:val="center"/>
          </w:tcPr>
          <w:p w:rsidR="000434E8" w:rsidRPr="000434E8" w:rsidRDefault="000434E8" w:rsidP="000434E8">
            <w:pPr>
              <w:widowControl/>
              <w:spacing w:after="0" w:line="240" w:lineRule="auto"/>
              <w:ind w:firstLine="0"/>
              <w:contextualSpacing/>
              <w:jc w:val="center"/>
              <w:rPr>
                <w:b/>
                <w:sz w:val="18"/>
                <w:szCs w:val="18"/>
              </w:rPr>
            </w:pPr>
            <w:r w:rsidRPr="000434E8">
              <w:rPr>
                <w:b/>
                <w:sz w:val="18"/>
                <w:szCs w:val="18"/>
              </w:rPr>
              <w:t>Номер маршрута</w:t>
            </w:r>
          </w:p>
        </w:tc>
        <w:tc>
          <w:tcPr>
            <w:tcW w:w="2268" w:type="dxa"/>
            <w:tcMar>
              <w:left w:w="28" w:type="dxa"/>
              <w:right w:w="28" w:type="dxa"/>
            </w:tcMar>
            <w:vAlign w:val="center"/>
          </w:tcPr>
          <w:p w:rsidR="000434E8" w:rsidRPr="000434E8" w:rsidRDefault="000434E8" w:rsidP="000434E8">
            <w:pPr>
              <w:widowControl/>
              <w:spacing w:after="0" w:line="240" w:lineRule="auto"/>
              <w:ind w:firstLine="0"/>
              <w:contextualSpacing/>
              <w:jc w:val="center"/>
              <w:rPr>
                <w:b/>
                <w:sz w:val="18"/>
                <w:szCs w:val="18"/>
              </w:rPr>
            </w:pPr>
            <w:r w:rsidRPr="000434E8">
              <w:rPr>
                <w:b/>
                <w:sz w:val="18"/>
                <w:szCs w:val="18"/>
              </w:rPr>
              <w:t>Наименование маршрута (указание начального и конечного остановочных пунктов)</w:t>
            </w:r>
          </w:p>
        </w:tc>
        <w:tc>
          <w:tcPr>
            <w:tcW w:w="1701" w:type="dxa"/>
            <w:tcMar>
              <w:left w:w="28" w:type="dxa"/>
              <w:right w:w="28" w:type="dxa"/>
            </w:tcMar>
            <w:vAlign w:val="center"/>
          </w:tcPr>
          <w:p w:rsidR="000434E8" w:rsidRPr="000434E8" w:rsidRDefault="000434E8" w:rsidP="000434E8">
            <w:pPr>
              <w:widowControl/>
              <w:spacing w:after="0" w:line="240" w:lineRule="auto"/>
              <w:ind w:firstLine="0"/>
              <w:contextualSpacing/>
              <w:jc w:val="center"/>
              <w:rPr>
                <w:b/>
                <w:sz w:val="18"/>
                <w:szCs w:val="18"/>
              </w:rPr>
            </w:pPr>
            <w:r w:rsidRPr="000434E8">
              <w:rPr>
                <w:b/>
                <w:sz w:val="18"/>
                <w:szCs w:val="18"/>
              </w:rPr>
              <w:t>Наименование промежуточных остановочных пунктов</w:t>
            </w:r>
          </w:p>
        </w:tc>
        <w:tc>
          <w:tcPr>
            <w:tcW w:w="1418" w:type="dxa"/>
            <w:tcMar>
              <w:left w:w="28" w:type="dxa"/>
              <w:right w:w="28" w:type="dxa"/>
            </w:tcMar>
            <w:vAlign w:val="center"/>
          </w:tcPr>
          <w:p w:rsidR="000434E8" w:rsidRPr="000434E8" w:rsidRDefault="000434E8" w:rsidP="000434E8">
            <w:pPr>
              <w:widowControl/>
              <w:spacing w:after="0" w:line="240" w:lineRule="auto"/>
              <w:ind w:firstLine="0"/>
              <w:contextualSpacing/>
              <w:jc w:val="center"/>
              <w:rPr>
                <w:b/>
                <w:sz w:val="18"/>
                <w:szCs w:val="18"/>
              </w:rPr>
            </w:pPr>
            <w:r w:rsidRPr="000434E8">
              <w:rPr>
                <w:b/>
                <w:sz w:val="18"/>
                <w:szCs w:val="18"/>
              </w:rPr>
              <w:t>Протяжённость маршрута, км</w:t>
            </w:r>
          </w:p>
        </w:tc>
        <w:tc>
          <w:tcPr>
            <w:tcW w:w="1984" w:type="dxa"/>
            <w:tcMar>
              <w:left w:w="28" w:type="dxa"/>
              <w:right w:w="28" w:type="dxa"/>
            </w:tcMar>
            <w:vAlign w:val="center"/>
          </w:tcPr>
          <w:p w:rsidR="000434E8" w:rsidRPr="000434E8" w:rsidRDefault="000434E8" w:rsidP="000434E8">
            <w:pPr>
              <w:widowControl/>
              <w:spacing w:after="0" w:line="240" w:lineRule="auto"/>
              <w:ind w:firstLine="0"/>
              <w:contextualSpacing/>
              <w:jc w:val="center"/>
              <w:rPr>
                <w:b/>
                <w:sz w:val="18"/>
                <w:szCs w:val="18"/>
              </w:rPr>
            </w:pPr>
            <w:r w:rsidRPr="000434E8">
              <w:rPr>
                <w:b/>
                <w:sz w:val="18"/>
                <w:szCs w:val="18"/>
              </w:rPr>
              <w:t>Наименование организации, осуществляющей перевозки по данному маршруту</w:t>
            </w:r>
          </w:p>
        </w:tc>
      </w:tr>
      <w:tr w:rsidR="000434E8" w:rsidRPr="000434E8" w:rsidTr="007925BE">
        <w:trPr>
          <w:trHeight w:val="1348"/>
        </w:trPr>
        <w:tc>
          <w:tcPr>
            <w:tcW w:w="1418" w:type="dxa"/>
            <w:tcMar>
              <w:left w:w="28" w:type="dxa"/>
              <w:right w:w="28" w:type="dxa"/>
            </w:tcMar>
            <w:vAlign w:val="center"/>
          </w:tcPr>
          <w:p w:rsidR="000434E8" w:rsidRPr="000434E8" w:rsidRDefault="000434E8" w:rsidP="000434E8">
            <w:pPr>
              <w:widowControl/>
              <w:spacing w:after="0" w:line="240" w:lineRule="auto"/>
              <w:ind w:firstLine="0"/>
              <w:contextualSpacing/>
              <w:jc w:val="center"/>
              <w:rPr>
                <w:sz w:val="20"/>
                <w:szCs w:val="20"/>
              </w:rPr>
            </w:pPr>
            <w:proofErr w:type="spellStart"/>
            <w:r w:rsidRPr="000434E8">
              <w:rPr>
                <w:sz w:val="20"/>
                <w:szCs w:val="20"/>
              </w:rPr>
              <w:t>пригор</w:t>
            </w:r>
            <w:proofErr w:type="spellEnd"/>
            <w:r w:rsidRPr="000434E8">
              <w:rPr>
                <w:sz w:val="20"/>
                <w:szCs w:val="20"/>
              </w:rPr>
              <w:t>.</w:t>
            </w:r>
          </w:p>
        </w:tc>
        <w:tc>
          <w:tcPr>
            <w:tcW w:w="992" w:type="dxa"/>
            <w:tcMar>
              <w:left w:w="28" w:type="dxa"/>
              <w:right w:w="28" w:type="dxa"/>
            </w:tcMar>
            <w:vAlign w:val="center"/>
          </w:tcPr>
          <w:p w:rsidR="000434E8" w:rsidRPr="000434E8" w:rsidRDefault="000434E8" w:rsidP="000434E8">
            <w:pPr>
              <w:widowControl/>
              <w:spacing w:after="0" w:line="240" w:lineRule="auto"/>
              <w:ind w:firstLine="0"/>
              <w:contextualSpacing/>
              <w:jc w:val="center"/>
              <w:rPr>
                <w:sz w:val="20"/>
                <w:szCs w:val="20"/>
              </w:rPr>
            </w:pPr>
            <w:r w:rsidRPr="000434E8">
              <w:rPr>
                <w:sz w:val="20"/>
                <w:szCs w:val="20"/>
              </w:rPr>
              <w:t>101</w:t>
            </w:r>
          </w:p>
        </w:tc>
        <w:tc>
          <w:tcPr>
            <w:tcW w:w="2268" w:type="dxa"/>
            <w:tcMar>
              <w:left w:w="28" w:type="dxa"/>
              <w:right w:w="28" w:type="dxa"/>
            </w:tcMar>
            <w:vAlign w:val="center"/>
          </w:tcPr>
          <w:p w:rsidR="000434E8" w:rsidRPr="000434E8" w:rsidRDefault="000434E8" w:rsidP="000434E8">
            <w:pPr>
              <w:widowControl/>
              <w:spacing w:after="0" w:line="240" w:lineRule="auto"/>
              <w:ind w:firstLine="0"/>
              <w:contextualSpacing/>
              <w:jc w:val="center"/>
              <w:rPr>
                <w:rFonts w:eastAsia="Times New Roman"/>
                <w:bCs/>
                <w:sz w:val="20"/>
                <w:szCs w:val="20"/>
              </w:rPr>
            </w:pPr>
            <w:r w:rsidRPr="000434E8">
              <w:rPr>
                <w:rFonts w:eastAsia="Times New Roman"/>
                <w:bCs/>
                <w:sz w:val="20"/>
                <w:szCs w:val="20"/>
              </w:rPr>
              <w:t>Архара – Отважное</w:t>
            </w:r>
          </w:p>
          <w:p w:rsidR="000434E8" w:rsidRPr="000434E8" w:rsidRDefault="000434E8" w:rsidP="000434E8">
            <w:pPr>
              <w:widowControl/>
              <w:spacing w:after="0" w:line="240" w:lineRule="auto"/>
              <w:ind w:firstLine="0"/>
              <w:contextualSpacing/>
              <w:jc w:val="center"/>
              <w:rPr>
                <w:sz w:val="20"/>
                <w:szCs w:val="20"/>
              </w:rPr>
            </w:pPr>
            <w:r w:rsidRPr="000434E8">
              <w:rPr>
                <w:rFonts w:eastAsia="Times New Roman"/>
                <w:sz w:val="18"/>
                <w:szCs w:val="18"/>
              </w:rPr>
              <w:t xml:space="preserve">(ост. </w:t>
            </w:r>
            <w:proofErr w:type="spellStart"/>
            <w:r w:rsidRPr="000434E8">
              <w:rPr>
                <w:rFonts w:eastAsia="Times New Roman"/>
                <w:sz w:val="18"/>
                <w:szCs w:val="18"/>
              </w:rPr>
              <w:t>жд</w:t>
            </w:r>
            <w:proofErr w:type="spellEnd"/>
            <w:r w:rsidRPr="000434E8">
              <w:rPr>
                <w:rFonts w:eastAsia="Times New Roman"/>
                <w:sz w:val="18"/>
                <w:szCs w:val="18"/>
              </w:rPr>
              <w:t xml:space="preserve"> вокзал п. Архара – ост. Третья с. Отважное)</w:t>
            </w:r>
          </w:p>
        </w:tc>
        <w:tc>
          <w:tcPr>
            <w:tcW w:w="1701" w:type="dxa"/>
            <w:tcMar>
              <w:left w:w="28" w:type="dxa"/>
              <w:right w:w="28" w:type="dxa"/>
            </w:tcMar>
            <w:vAlign w:val="center"/>
          </w:tcPr>
          <w:p w:rsidR="000434E8" w:rsidRPr="000434E8" w:rsidRDefault="000434E8" w:rsidP="000434E8">
            <w:pPr>
              <w:widowControl/>
              <w:spacing w:after="0" w:line="240" w:lineRule="auto"/>
              <w:ind w:firstLine="0"/>
              <w:contextualSpacing/>
              <w:jc w:val="center"/>
              <w:rPr>
                <w:sz w:val="18"/>
                <w:szCs w:val="18"/>
              </w:rPr>
            </w:pPr>
            <w:r w:rsidRPr="000434E8">
              <w:rPr>
                <w:rFonts w:eastAsia="Times New Roman"/>
                <w:sz w:val="18"/>
                <w:szCs w:val="18"/>
              </w:rPr>
              <w:t xml:space="preserve">ост. Южная п. Архара –  ост. с. </w:t>
            </w:r>
            <w:proofErr w:type="spellStart"/>
            <w:r w:rsidRPr="000434E8">
              <w:rPr>
                <w:rFonts w:eastAsia="Times New Roman"/>
                <w:sz w:val="18"/>
                <w:szCs w:val="18"/>
              </w:rPr>
              <w:t>Аркадьевка</w:t>
            </w:r>
            <w:proofErr w:type="spellEnd"/>
            <w:r w:rsidRPr="000434E8">
              <w:rPr>
                <w:rFonts w:eastAsia="Times New Roman"/>
                <w:sz w:val="18"/>
                <w:szCs w:val="18"/>
              </w:rPr>
              <w:t xml:space="preserve"> – ост. Дачная (а/д Архара – </w:t>
            </w:r>
            <w:proofErr w:type="spellStart"/>
            <w:r w:rsidRPr="000434E8">
              <w:rPr>
                <w:rFonts w:eastAsia="Times New Roman"/>
                <w:sz w:val="18"/>
                <w:szCs w:val="18"/>
              </w:rPr>
              <w:t>Сагибово</w:t>
            </w:r>
            <w:proofErr w:type="spellEnd"/>
            <w:r w:rsidRPr="000434E8">
              <w:rPr>
                <w:rFonts w:eastAsia="Times New Roman"/>
                <w:sz w:val="18"/>
                <w:szCs w:val="18"/>
              </w:rPr>
              <w:t>) – ост. Первая с. Отважное – ост. Вторая с. Отважное</w:t>
            </w:r>
          </w:p>
        </w:tc>
        <w:tc>
          <w:tcPr>
            <w:tcW w:w="1418" w:type="dxa"/>
            <w:tcMar>
              <w:left w:w="28" w:type="dxa"/>
              <w:right w:w="28" w:type="dxa"/>
            </w:tcMar>
            <w:vAlign w:val="center"/>
          </w:tcPr>
          <w:p w:rsidR="000434E8" w:rsidRPr="000434E8" w:rsidRDefault="000434E8" w:rsidP="000434E8">
            <w:pPr>
              <w:widowControl/>
              <w:spacing w:after="0" w:line="240" w:lineRule="auto"/>
              <w:ind w:firstLine="0"/>
              <w:contextualSpacing/>
              <w:jc w:val="center"/>
              <w:rPr>
                <w:sz w:val="20"/>
                <w:szCs w:val="20"/>
              </w:rPr>
            </w:pPr>
            <w:r w:rsidRPr="000434E8">
              <w:rPr>
                <w:sz w:val="20"/>
                <w:szCs w:val="20"/>
              </w:rPr>
              <w:t>26,6</w:t>
            </w:r>
          </w:p>
        </w:tc>
        <w:tc>
          <w:tcPr>
            <w:tcW w:w="1984" w:type="dxa"/>
            <w:tcMar>
              <w:left w:w="28" w:type="dxa"/>
              <w:right w:w="28" w:type="dxa"/>
            </w:tcMar>
            <w:vAlign w:val="center"/>
          </w:tcPr>
          <w:p w:rsidR="000434E8" w:rsidRPr="000434E8" w:rsidRDefault="000434E8" w:rsidP="000434E8">
            <w:pPr>
              <w:widowControl/>
              <w:spacing w:after="0" w:line="240" w:lineRule="auto"/>
              <w:ind w:firstLine="0"/>
              <w:contextualSpacing/>
              <w:jc w:val="center"/>
              <w:rPr>
                <w:sz w:val="20"/>
                <w:szCs w:val="20"/>
              </w:rPr>
            </w:pPr>
            <w:r w:rsidRPr="000434E8">
              <w:rPr>
                <w:sz w:val="20"/>
                <w:szCs w:val="20"/>
              </w:rPr>
              <w:t xml:space="preserve">ООО </w:t>
            </w:r>
            <w:r w:rsidRPr="000434E8">
              <w:rPr>
                <w:sz w:val="20"/>
                <w:szCs w:val="20"/>
                <w:lang w:eastAsia="ar-SA"/>
              </w:rPr>
              <w:t>«</w:t>
            </w:r>
            <w:proofErr w:type="spellStart"/>
            <w:r w:rsidRPr="000434E8">
              <w:rPr>
                <w:sz w:val="20"/>
                <w:szCs w:val="20"/>
                <w:lang w:eastAsia="ar-SA"/>
              </w:rPr>
              <w:t>Райчихинское</w:t>
            </w:r>
            <w:proofErr w:type="spellEnd"/>
            <w:r w:rsidRPr="000434E8">
              <w:rPr>
                <w:sz w:val="20"/>
                <w:szCs w:val="20"/>
                <w:lang w:eastAsia="ar-SA"/>
              </w:rPr>
              <w:t xml:space="preserve"> пассажирское автотранспортное предприятие -3»</w:t>
            </w:r>
          </w:p>
        </w:tc>
      </w:tr>
      <w:tr w:rsidR="000434E8" w:rsidRPr="000434E8" w:rsidTr="007925BE">
        <w:tc>
          <w:tcPr>
            <w:tcW w:w="1418" w:type="dxa"/>
            <w:tcMar>
              <w:left w:w="28" w:type="dxa"/>
              <w:right w:w="28" w:type="dxa"/>
            </w:tcMar>
            <w:vAlign w:val="center"/>
          </w:tcPr>
          <w:p w:rsidR="000434E8" w:rsidRPr="000434E8" w:rsidRDefault="000434E8" w:rsidP="000434E8">
            <w:pPr>
              <w:widowControl/>
              <w:spacing w:after="0" w:line="240" w:lineRule="auto"/>
              <w:ind w:firstLine="0"/>
              <w:contextualSpacing/>
              <w:jc w:val="center"/>
              <w:rPr>
                <w:sz w:val="20"/>
                <w:szCs w:val="20"/>
              </w:rPr>
            </w:pPr>
            <w:proofErr w:type="spellStart"/>
            <w:r w:rsidRPr="000434E8">
              <w:rPr>
                <w:sz w:val="20"/>
                <w:szCs w:val="20"/>
              </w:rPr>
              <w:t>пригор</w:t>
            </w:r>
            <w:proofErr w:type="spellEnd"/>
            <w:r w:rsidRPr="000434E8">
              <w:rPr>
                <w:sz w:val="20"/>
                <w:szCs w:val="20"/>
              </w:rPr>
              <w:t>.</w:t>
            </w:r>
          </w:p>
        </w:tc>
        <w:tc>
          <w:tcPr>
            <w:tcW w:w="992" w:type="dxa"/>
            <w:tcMar>
              <w:left w:w="28" w:type="dxa"/>
              <w:right w:w="28" w:type="dxa"/>
            </w:tcMar>
            <w:vAlign w:val="center"/>
          </w:tcPr>
          <w:p w:rsidR="000434E8" w:rsidRPr="000434E8" w:rsidRDefault="000434E8" w:rsidP="000434E8">
            <w:pPr>
              <w:widowControl/>
              <w:spacing w:after="0" w:line="240" w:lineRule="auto"/>
              <w:ind w:firstLine="0"/>
              <w:contextualSpacing/>
              <w:jc w:val="center"/>
              <w:rPr>
                <w:sz w:val="20"/>
                <w:szCs w:val="20"/>
              </w:rPr>
            </w:pPr>
            <w:r w:rsidRPr="000434E8">
              <w:rPr>
                <w:sz w:val="20"/>
                <w:szCs w:val="20"/>
              </w:rPr>
              <w:t>116</w:t>
            </w:r>
          </w:p>
        </w:tc>
        <w:tc>
          <w:tcPr>
            <w:tcW w:w="2268" w:type="dxa"/>
            <w:tcMar>
              <w:left w:w="28" w:type="dxa"/>
              <w:right w:w="28" w:type="dxa"/>
            </w:tcMar>
            <w:vAlign w:val="center"/>
          </w:tcPr>
          <w:p w:rsidR="000434E8" w:rsidRPr="000434E8" w:rsidRDefault="000434E8" w:rsidP="000434E8">
            <w:pPr>
              <w:widowControl/>
              <w:spacing w:after="0" w:line="240" w:lineRule="auto"/>
              <w:ind w:firstLine="0"/>
              <w:contextualSpacing/>
              <w:jc w:val="center"/>
              <w:rPr>
                <w:rFonts w:eastAsia="Times New Roman"/>
                <w:sz w:val="20"/>
                <w:szCs w:val="20"/>
              </w:rPr>
            </w:pPr>
            <w:r w:rsidRPr="000434E8">
              <w:rPr>
                <w:rFonts w:eastAsia="Times New Roman"/>
                <w:sz w:val="20"/>
                <w:szCs w:val="20"/>
              </w:rPr>
              <w:t>Архара – Новоспасск</w:t>
            </w:r>
          </w:p>
          <w:p w:rsidR="000434E8" w:rsidRPr="000434E8" w:rsidRDefault="000434E8" w:rsidP="000434E8">
            <w:pPr>
              <w:widowControl/>
              <w:spacing w:after="0" w:line="240" w:lineRule="auto"/>
              <w:ind w:firstLine="0"/>
              <w:contextualSpacing/>
              <w:jc w:val="center"/>
              <w:rPr>
                <w:sz w:val="20"/>
                <w:szCs w:val="20"/>
              </w:rPr>
            </w:pPr>
            <w:r w:rsidRPr="000434E8">
              <w:rPr>
                <w:rFonts w:eastAsia="Times New Roman"/>
                <w:sz w:val="18"/>
                <w:szCs w:val="18"/>
              </w:rPr>
              <w:t xml:space="preserve">(ост. </w:t>
            </w:r>
            <w:proofErr w:type="spellStart"/>
            <w:r w:rsidRPr="000434E8">
              <w:rPr>
                <w:rFonts w:eastAsia="Times New Roman"/>
                <w:sz w:val="18"/>
                <w:szCs w:val="18"/>
              </w:rPr>
              <w:t>жд</w:t>
            </w:r>
            <w:proofErr w:type="spellEnd"/>
            <w:r w:rsidRPr="000434E8">
              <w:rPr>
                <w:rFonts w:eastAsia="Times New Roman"/>
                <w:sz w:val="18"/>
                <w:szCs w:val="18"/>
              </w:rPr>
              <w:t xml:space="preserve"> вокзал п. Архара – ост. с. Новоспасск)</w:t>
            </w:r>
          </w:p>
        </w:tc>
        <w:tc>
          <w:tcPr>
            <w:tcW w:w="1701" w:type="dxa"/>
            <w:tcMar>
              <w:left w:w="28" w:type="dxa"/>
              <w:right w:w="28" w:type="dxa"/>
            </w:tcMar>
            <w:vAlign w:val="center"/>
          </w:tcPr>
          <w:p w:rsidR="000434E8" w:rsidRPr="000434E8" w:rsidRDefault="000434E8" w:rsidP="000434E8">
            <w:pPr>
              <w:widowControl/>
              <w:spacing w:after="0" w:line="240" w:lineRule="auto"/>
              <w:ind w:firstLine="0"/>
              <w:contextualSpacing/>
              <w:jc w:val="center"/>
              <w:rPr>
                <w:sz w:val="18"/>
                <w:szCs w:val="18"/>
              </w:rPr>
            </w:pPr>
            <w:r w:rsidRPr="000434E8">
              <w:rPr>
                <w:rFonts w:eastAsia="Times New Roman"/>
                <w:sz w:val="18"/>
                <w:szCs w:val="18"/>
              </w:rPr>
              <w:t xml:space="preserve">ост. РДК п. Архара - ост. Больница п. Архара – ост. с. Черниговка – ост. ст. </w:t>
            </w:r>
            <w:proofErr w:type="spellStart"/>
            <w:r w:rsidRPr="000434E8">
              <w:rPr>
                <w:rFonts w:eastAsia="Times New Roman"/>
                <w:sz w:val="18"/>
                <w:szCs w:val="18"/>
              </w:rPr>
              <w:t>Домикан</w:t>
            </w:r>
            <w:proofErr w:type="spellEnd"/>
            <w:r w:rsidRPr="000434E8">
              <w:rPr>
                <w:rFonts w:eastAsia="Times New Roman"/>
                <w:sz w:val="18"/>
                <w:szCs w:val="18"/>
              </w:rPr>
              <w:t xml:space="preserve">– ост. Магазин с. </w:t>
            </w:r>
            <w:proofErr w:type="spellStart"/>
            <w:r w:rsidRPr="000434E8">
              <w:rPr>
                <w:rFonts w:eastAsia="Times New Roman"/>
                <w:sz w:val="18"/>
                <w:szCs w:val="18"/>
              </w:rPr>
              <w:t>Домикан</w:t>
            </w:r>
            <w:proofErr w:type="spellEnd"/>
            <w:r w:rsidRPr="000434E8">
              <w:rPr>
                <w:rFonts w:eastAsia="Times New Roman"/>
                <w:sz w:val="18"/>
                <w:szCs w:val="18"/>
              </w:rPr>
              <w:t xml:space="preserve"> - ост. Вторая с. </w:t>
            </w:r>
            <w:proofErr w:type="spellStart"/>
            <w:r w:rsidRPr="000434E8">
              <w:rPr>
                <w:rFonts w:eastAsia="Times New Roman"/>
                <w:sz w:val="18"/>
                <w:szCs w:val="18"/>
              </w:rPr>
              <w:t>Домикан</w:t>
            </w:r>
            <w:proofErr w:type="spellEnd"/>
          </w:p>
        </w:tc>
        <w:tc>
          <w:tcPr>
            <w:tcW w:w="1418" w:type="dxa"/>
            <w:tcMar>
              <w:left w:w="28" w:type="dxa"/>
              <w:right w:w="28" w:type="dxa"/>
            </w:tcMar>
            <w:vAlign w:val="center"/>
          </w:tcPr>
          <w:p w:rsidR="000434E8" w:rsidRPr="000434E8" w:rsidRDefault="000434E8" w:rsidP="000434E8">
            <w:pPr>
              <w:widowControl/>
              <w:spacing w:after="0" w:line="240" w:lineRule="auto"/>
              <w:ind w:firstLine="0"/>
              <w:contextualSpacing/>
              <w:jc w:val="center"/>
              <w:rPr>
                <w:sz w:val="20"/>
                <w:szCs w:val="20"/>
              </w:rPr>
            </w:pPr>
            <w:r w:rsidRPr="000434E8">
              <w:rPr>
                <w:sz w:val="20"/>
                <w:szCs w:val="20"/>
              </w:rPr>
              <w:t>98,2</w:t>
            </w:r>
          </w:p>
        </w:tc>
        <w:tc>
          <w:tcPr>
            <w:tcW w:w="1984" w:type="dxa"/>
            <w:tcMar>
              <w:left w:w="28" w:type="dxa"/>
              <w:right w:w="28" w:type="dxa"/>
            </w:tcMar>
            <w:vAlign w:val="center"/>
          </w:tcPr>
          <w:p w:rsidR="000434E8" w:rsidRPr="000434E8" w:rsidRDefault="000434E8" w:rsidP="000434E8">
            <w:pPr>
              <w:widowControl/>
              <w:spacing w:after="0" w:line="240" w:lineRule="auto"/>
              <w:ind w:firstLine="0"/>
              <w:contextualSpacing/>
              <w:jc w:val="center"/>
              <w:rPr>
                <w:sz w:val="20"/>
                <w:szCs w:val="20"/>
              </w:rPr>
            </w:pPr>
            <w:r w:rsidRPr="000434E8">
              <w:rPr>
                <w:sz w:val="20"/>
                <w:szCs w:val="20"/>
              </w:rPr>
              <w:t xml:space="preserve">ООО </w:t>
            </w:r>
            <w:r w:rsidRPr="000434E8">
              <w:rPr>
                <w:sz w:val="20"/>
                <w:szCs w:val="20"/>
                <w:lang w:eastAsia="ar-SA"/>
              </w:rPr>
              <w:t>«</w:t>
            </w:r>
            <w:proofErr w:type="spellStart"/>
            <w:r w:rsidRPr="000434E8">
              <w:rPr>
                <w:sz w:val="20"/>
                <w:szCs w:val="20"/>
                <w:lang w:eastAsia="ar-SA"/>
              </w:rPr>
              <w:t>Райчихинское</w:t>
            </w:r>
            <w:proofErr w:type="spellEnd"/>
            <w:r w:rsidRPr="000434E8">
              <w:rPr>
                <w:sz w:val="20"/>
                <w:szCs w:val="20"/>
                <w:lang w:eastAsia="ar-SA"/>
              </w:rPr>
              <w:t xml:space="preserve"> пассажирское автотранспортное предприятие -3»</w:t>
            </w:r>
          </w:p>
        </w:tc>
      </w:tr>
      <w:tr w:rsidR="000434E8" w:rsidRPr="000434E8" w:rsidTr="007925BE">
        <w:tc>
          <w:tcPr>
            <w:tcW w:w="1418" w:type="dxa"/>
            <w:tcMar>
              <w:left w:w="28" w:type="dxa"/>
              <w:right w:w="28" w:type="dxa"/>
            </w:tcMar>
            <w:vAlign w:val="center"/>
          </w:tcPr>
          <w:p w:rsidR="000434E8" w:rsidRPr="000434E8" w:rsidRDefault="000434E8" w:rsidP="000434E8">
            <w:pPr>
              <w:widowControl/>
              <w:spacing w:after="0" w:line="240" w:lineRule="auto"/>
              <w:ind w:firstLine="0"/>
              <w:contextualSpacing/>
              <w:jc w:val="center"/>
              <w:rPr>
                <w:sz w:val="20"/>
                <w:szCs w:val="20"/>
              </w:rPr>
            </w:pPr>
            <w:proofErr w:type="spellStart"/>
            <w:r w:rsidRPr="000434E8">
              <w:rPr>
                <w:sz w:val="20"/>
                <w:szCs w:val="20"/>
              </w:rPr>
              <w:t>пригор</w:t>
            </w:r>
            <w:proofErr w:type="spellEnd"/>
            <w:r w:rsidRPr="000434E8">
              <w:rPr>
                <w:sz w:val="20"/>
                <w:szCs w:val="20"/>
              </w:rPr>
              <w:t>.</w:t>
            </w:r>
          </w:p>
        </w:tc>
        <w:tc>
          <w:tcPr>
            <w:tcW w:w="992" w:type="dxa"/>
            <w:tcMar>
              <w:left w:w="28" w:type="dxa"/>
              <w:right w:w="28" w:type="dxa"/>
            </w:tcMar>
            <w:vAlign w:val="center"/>
          </w:tcPr>
          <w:p w:rsidR="000434E8" w:rsidRPr="000434E8" w:rsidRDefault="000434E8" w:rsidP="000434E8">
            <w:pPr>
              <w:widowControl/>
              <w:spacing w:after="0" w:line="240" w:lineRule="auto"/>
              <w:ind w:firstLine="0"/>
              <w:contextualSpacing/>
              <w:jc w:val="center"/>
              <w:rPr>
                <w:sz w:val="20"/>
                <w:szCs w:val="20"/>
              </w:rPr>
            </w:pPr>
            <w:r w:rsidRPr="000434E8">
              <w:rPr>
                <w:sz w:val="20"/>
                <w:szCs w:val="20"/>
              </w:rPr>
              <w:t>160</w:t>
            </w:r>
          </w:p>
        </w:tc>
        <w:tc>
          <w:tcPr>
            <w:tcW w:w="2268" w:type="dxa"/>
            <w:tcMar>
              <w:left w:w="28" w:type="dxa"/>
              <w:right w:w="28" w:type="dxa"/>
            </w:tcMar>
            <w:vAlign w:val="center"/>
          </w:tcPr>
          <w:p w:rsidR="000434E8" w:rsidRPr="000434E8" w:rsidRDefault="000434E8" w:rsidP="000434E8">
            <w:pPr>
              <w:widowControl/>
              <w:spacing w:after="0" w:line="240" w:lineRule="auto"/>
              <w:ind w:firstLine="0"/>
              <w:contextualSpacing/>
              <w:jc w:val="center"/>
              <w:rPr>
                <w:rFonts w:eastAsia="Times New Roman"/>
                <w:sz w:val="20"/>
                <w:szCs w:val="20"/>
              </w:rPr>
            </w:pPr>
            <w:r w:rsidRPr="000434E8">
              <w:rPr>
                <w:rFonts w:eastAsia="Times New Roman"/>
                <w:sz w:val="20"/>
                <w:szCs w:val="20"/>
              </w:rPr>
              <w:t>Архара -  Украинка</w:t>
            </w:r>
          </w:p>
          <w:p w:rsidR="000434E8" w:rsidRPr="000434E8" w:rsidRDefault="000434E8" w:rsidP="000434E8">
            <w:pPr>
              <w:widowControl/>
              <w:spacing w:after="0" w:line="240" w:lineRule="auto"/>
              <w:ind w:firstLine="0"/>
              <w:contextualSpacing/>
              <w:jc w:val="center"/>
              <w:rPr>
                <w:sz w:val="20"/>
                <w:szCs w:val="20"/>
              </w:rPr>
            </w:pPr>
            <w:r w:rsidRPr="000434E8">
              <w:rPr>
                <w:rFonts w:eastAsia="Times New Roman"/>
                <w:sz w:val="20"/>
                <w:szCs w:val="20"/>
              </w:rPr>
              <w:t>(</w:t>
            </w:r>
            <w:r w:rsidRPr="000434E8">
              <w:rPr>
                <w:rFonts w:eastAsia="Times New Roman"/>
                <w:sz w:val="18"/>
                <w:szCs w:val="18"/>
              </w:rPr>
              <w:t xml:space="preserve">ост. </w:t>
            </w:r>
            <w:proofErr w:type="spellStart"/>
            <w:r w:rsidRPr="000434E8">
              <w:rPr>
                <w:rFonts w:eastAsia="Times New Roman"/>
                <w:sz w:val="18"/>
                <w:szCs w:val="18"/>
              </w:rPr>
              <w:t>жд</w:t>
            </w:r>
            <w:proofErr w:type="spellEnd"/>
            <w:r w:rsidRPr="000434E8">
              <w:rPr>
                <w:rFonts w:eastAsia="Times New Roman"/>
                <w:sz w:val="18"/>
                <w:szCs w:val="18"/>
              </w:rPr>
              <w:t xml:space="preserve"> вокзал п. Архара – ост. с. Украинка)</w:t>
            </w:r>
          </w:p>
        </w:tc>
        <w:tc>
          <w:tcPr>
            <w:tcW w:w="1701" w:type="dxa"/>
            <w:tcMar>
              <w:left w:w="28" w:type="dxa"/>
              <w:right w:w="28" w:type="dxa"/>
            </w:tcMar>
            <w:vAlign w:val="center"/>
          </w:tcPr>
          <w:p w:rsidR="000434E8" w:rsidRPr="000434E8" w:rsidRDefault="000434E8" w:rsidP="000434E8">
            <w:pPr>
              <w:widowControl/>
              <w:spacing w:after="0" w:line="240" w:lineRule="auto"/>
              <w:ind w:firstLine="0"/>
              <w:contextualSpacing/>
              <w:jc w:val="center"/>
              <w:rPr>
                <w:sz w:val="18"/>
                <w:szCs w:val="18"/>
              </w:rPr>
            </w:pPr>
            <w:r w:rsidRPr="000434E8">
              <w:rPr>
                <w:rFonts w:eastAsia="Times New Roman"/>
                <w:sz w:val="18"/>
                <w:szCs w:val="18"/>
              </w:rPr>
              <w:t xml:space="preserve">ост. Южная п. Архара– ост. с. Антоновка – ост. с. Иннокентьевка – ост. с. Красный Луч – ост. с. </w:t>
            </w:r>
            <w:proofErr w:type="spellStart"/>
            <w:r w:rsidRPr="000434E8">
              <w:rPr>
                <w:rFonts w:eastAsia="Times New Roman"/>
                <w:sz w:val="18"/>
                <w:szCs w:val="18"/>
              </w:rPr>
              <w:t>Скобельцино</w:t>
            </w:r>
            <w:proofErr w:type="spellEnd"/>
            <w:r w:rsidRPr="000434E8">
              <w:rPr>
                <w:rFonts w:eastAsia="Times New Roman"/>
                <w:sz w:val="18"/>
                <w:szCs w:val="18"/>
              </w:rPr>
              <w:t xml:space="preserve"> – ост. с. Северное</w:t>
            </w:r>
          </w:p>
        </w:tc>
        <w:tc>
          <w:tcPr>
            <w:tcW w:w="1418" w:type="dxa"/>
            <w:tcMar>
              <w:left w:w="28" w:type="dxa"/>
              <w:right w:w="28" w:type="dxa"/>
            </w:tcMar>
            <w:vAlign w:val="center"/>
          </w:tcPr>
          <w:p w:rsidR="000434E8" w:rsidRPr="000434E8" w:rsidRDefault="000434E8" w:rsidP="000434E8">
            <w:pPr>
              <w:widowControl/>
              <w:spacing w:after="0" w:line="240" w:lineRule="auto"/>
              <w:ind w:firstLine="0"/>
              <w:contextualSpacing/>
              <w:jc w:val="center"/>
              <w:rPr>
                <w:sz w:val="20"/>
                <w:szCs w:val="20"/>
              </w:rPr>
            </w:pPr>
            <w:r w:rsidRPr="000434E8">
              <w:rPr>
                <w:sz w:val="20"/>
                <w:szCs w:val="20"/>
              </w:rPr>
              <w:t>130,0</w:t>
            </w:r>
          </w:p>
        </w:tc>
        <w:tc>
          <w:tcPr>
            <w:tcW w:w="1984" w:type="dxa"/>
            <w:tcMar>
              <w:left w:w="28" w:type="dxa"/>
              <w:right w:w="28" w:type="dxa"/>
            </w:tcMar>
            <w:vAlign w:val="center"/>
          </w:tcPr>
          <w:p w:rsidR="000434E8" w:rsidRPr="000434E8" w:rsidRDefault="000434E8" w:rsidP="000434E8">
            <w:pPr>
              <w:widowControl/>
              <w:spacing w:after="0" w:line="240" w:lineRule="auto"/>
              <w:ind w:firstLine="0"/>
              <w:contextualSpacing/>
              <w:jc w:val="center"/>
              <w:rPr>
                <w:sz w:val="20"/>
                <w:szCs w:val="20"/>
              </w:rPr>
            </w:pPr>
            <w:r w:rsidRPr="000434E8">
              <w:rPr>
                <w:sz w:val="20"/>
                <w:szCs w:val="20"/>
              </w:rPr>
              <w:t xml:space="preserve">ООО </w:t>
            </w:r>
            <w:r w:rsidRPr="000434E8">
              <w:rPr>
                <w:sz w:val="20"/>
                <w:szCs w:val="20"/>
                <w:lang w:eastAsia="ar-SA"/>
              </w:rPr>
              <w:t>«</w:t>
            </w:r>
            <w:proofErr w:type="spellStart"/>
            <w:r w:rsidRPr="000434E8">
              <w:rPr>
                <w:sz w:val="20"/>
                <w:szCs w:val="20"/>
                <w:lang w:eastAsia="ar-SA"/>
              </w:rPr>
              <w:t>Райчихинское</w:t>
            </w:r>
            <w:proofErr w:type="spellEnd"/>
            <w:r w:rsidRPr="000434E8">
              <w:rPr>
                <w:sz w:val="20"/>
                <w:szCs w:val="20"/>
                <w:lang w:eastAsia="ar-SA"/>
              </w:rPr>
              <w:t xml:space="preserve"> пассажирское автотранспортное предприятие -3»</w:t>
            </w:r>
          </w:p>
        </w:tc>
      </w:tr>
      <w:tr w:rsidR="000434E8" w:rsidRPr="000434E8" w:rsidTr="007925BE">
        <w:tc>
          <w:tcPr>
            <w:tcW w:w="1418" w:type="dxa"/>
            <w:tcMar>
              <w:left w:w="28" w:type="dxa"/>
              <w:right w:w="28" w:type="dxa"/>
            </w:tcMar>
            <w:vAlign w:val="center"/>
          </w:tcPr>
          <w:p w:rsidR="000434E8" w:rsidRPr="000434E8" w:rsidRDefault="000434E8" w:rsidP="000434E8">
            <w:pPr>
              <w:widowControl/>
              <w:spacing w:after="0" w:line="240" w:lineRule="auto"/>
              <w:ind w:firstLine="0"/>
              <w:contextualSpacing/>
              <w:jc w:val="center"/>
              <w:rPr>
                <w:sz w:val="20"/>
                <w:szCs w:val="20"/>
              </w:rPr>
            </w:pPr>
            <w:proofErr w:type="spellStart"/>
            <w:r w:rsidRPr="000434E8">
              <w:rPr>
                <w:sz w:val="20"/>
                <w:szCs w:val="20"/>
              </w:rPr>
              <w:t>пригор</w:t>
            </w:r>
            <w:proofErr w:type="spellEnd"/>
            <w:r w:rsidRPr="000434E8">
              <w:rPr>
                <w:sz w:val="20"/>
                <w:szCs w:val="20"/>
              </w:rPr>
              <w:t>.</w:t>
            </w:r>
          </w:p>
        </w:tc>
        <w:tc>
          <w:tcPr>
            <w:tcW w:w="992" w:type="dxa"/>
            <w:tcMar>
              <w:left w:w="28" w:type="dxa"/>
              <w:right w:w="28" w:type="dxa"/>
            </w:tcMar>
            <w:vAlign w:val="center"/>
          </w:tcPr>
          <w:p w:rsidR="000434E8" w:rsidRPr="000434E8" w:rsidRDefault="000434E8" w:rsidP="000434E8">
            <w:pPr>
              <w:widowControl/>
              <w:spacing w:after="0" w:line="240" w:lineRule="auto"/>
              <w:ind w:firstLine="0"/>
              <w:contextualSpacing/>
              <w:jc w:val="center"/>
              <w:rPr>
                <w:sz w:val="20"/>
                <w:szCs w:val="20"/>
              </w:rPr>
            </w:pPr>
            <w:r w:rsidRPr="000434E8">
              <w:rPr>
                <w:sz w:val="20"/>
                <w:szCs w:val="20"/>
              </w:rPr>
              <w:t>162</w:t>
            </w:r>
          </w:p>
        </w:tc>
        <w:tc>
          <w:tcPr>
            <w:tcW w:w="2268" w:type="dxa"/>
            <w:tcMar>
              <w:left w:w="28" w:type="dxa"/>
              <w:right w:w="28" w:type="dxa"/>
            </w:tcMar>
            <w:vAlign w:val="center"/>
          </w:tcPr>
          <w:p w:rsidR="000434E8" w:rsidRPr="000434E8" w:rsidRDefault="000434E8" w:rsidP="000434E8">
            <w:pPr>
              <w:widowControl/>
              <w:spacing w:after="0" w:line="240" w:lineRule="auto"/>
              <w:ind w:firstLine="0"/>
              <w:contextualSpacing/>
              <w:jc w:val="center"/>
              <w:rPr>
                <w:rFonts w:eastAsia="Times New Roman"/>
                <w:sz w:val="20"/>
                <w:szCs w:val="20"/>
              </w:rPr>
            </w:pPr>
            <w:r w:rsidRPr="000434E8">
              <w:rPr>
                <w:rFonts w:eastAsia="Times New Roman"/>
                <w:sz w:val="20"/>
                <w:szCs w:val="20"/>
              </w:rPr>
              <w:t>Архара – Новопокровка</w:t>
            </w:r>
          </w:p>
          <w:p w:rsidR="000434E8" w:rsidRPr="000434E8" w:rsidRDefault="000434E8" w:rsidP="000434E8">
            <w:pPr>
              <w:widowControl/>
              <w:spacing w:after="0" w:line="240" w:lineRule="auto"/>
              <w:ind w:firstLine="0"/>
              <w:contextualSpacing/>
              <w:jc w:val="center"/>
              <w:rPr>
                <w:sz w:val="20"/>
                <w:szCs w:val="20"/>
              </w:rPr>
            </w:pPr>
            <w:r w:rsidRPr="000434E8">
              <w:rPr>
                <w:rFonts w:eastAsia="Times New Roman"/>
                <w:sz w:val="20"/>
                <w:szCs w:val="20"/>
              </w:rPr>
              <w:t>(</w:t>
            </w:r>
            <w:r w:rsidRPr="000434E8">
              <w:rPr>
                <w:rFonts w:eastAsia="Times New Roman"/>
                <w:sz w:val="18"/>
                <w:szCs w:val="18"/>
              </w:rPr>
              <w:t xml:space="preserve">ост. </w:t>
            </w:r>
            <w:proofErr w:type="spellStart"/>
            <w:r w:rsidRPr="000434E8">
              <w:rPr>
                <w:rFonts w:eastAsia="Times New Roman"/>
                <w:sz w:val="18"/>
                <w:szCs w:val="18"/>
              </w:rPr>
              <w:t>жд</w:t>
            </w:r>
            <w:proofErr w:type="spellEnd"/>
            <w:r w:rsidRPr="000434E8">
              <w:rPr>
                <w:rFonts w:eastAsia="Times New Roman"/>
                <w:sz w:val="18"/>
                <w:szCs w:val="18"/>
              </w:rPr>
              <w:t xml:space="preserve"> вокзал п. Архара – ост. с. Новопокровка)</w:t>
            </w:r>
          </w:p>
        </w:tc>
        <w:tc>
          <w:tcPr>
            <w:tcW w:w="1701" w:type="dxa"/>
            <w:tcMar>
              <w:left w:w="28" w:type="dxa"/>
              <w:right w:w="28" w:type="dxa"/>
            </w:tcMar>
            <w:vAlign w:val="center"/>
          </w:tcPr>
          <w:p w:rsidR="000434E8" w:rsidRPr="000434E8" w:rsidRDefault="000434E8" w:rsidP="000434E8">
            <w:pPr>
              <w:widowControl/>
              <w:spacing w:after="0" w:line="240" w:lineRule="auto"/>
              <w:ind w:firstLine="0"/>
              <w:contextualSpacing/>
              <w:jc w:val="center"/>
              <w:rPr>
                <w:sz w:val="18"/>
                <w:szCs w:val="18"/>
              </w:rPr>
            </w:pPr>
            <w:r w:rsidRPr="000434E8">
              <w:rPr>
                <w:rFonts w:eastAsia="Times New Roman"/>
                <w:sz w:val="18"/>
                <w:szCs w:val="18"/>
              </w:rPr>
              <w:t xml:space="preserve">ост. Победы п. Архара - ост. Южная п. Архара – ост. Дачная (автодорога Архара – </w:t>
            </w:r>
            <w:proofErr w:type="spellStart"/>
            <w:r w:rsidRPr="000434E8">
              <w:rPr>
                <w:rFonts w:eastAsia="Times New Roman"/>
                <w:sz w:val="18"/>
                <w:szCs w:val="18"/>
              </w:rPr>
              <w:t>Сагибово</w:t>
            </w:r>
            <w:proofErr w:type="spellEnd"/>
            <w:r w:rsidRPr="000434E8">
              <w:rPr>
                <w:rFonts w:eastAsia="Times New Roman"/>
                <w:sz w:val="18"/>
                <w:szCs w:val="18"/>
              </w:rPr>
              <w:t xml:space="preserve">) – ост. ст. </w:t>
            </w:r>
            <w:proofErr w:type="spellStart"/>
            <w:r w:rsidRPr="000434E8">
              <w:rPr>
                <w:rFonts w:eastAsia="Times New Roman"/>
                <w:sz w:val="18"/>
                <w:szCs w:val="18"/>
              </w:rPr>
              <w:t>Татакан</w:t>
            </w:r>
            <w:proofErr w:type="spellEnd"/>
            <w:r w:rsidRPr="000434E8">
              <w:rPr>
                <w:rFonts w:eastAsia="Times New Roman"/>
                <w:sz w:val="18"/>
                <w:szCs w:val="18"/>
              </w:rPr>
              <w:t xml:space="preserve"> – ост. с. Красный Исток – ост. с. Ленинское (конечная) – ост. с. Ленинское (правление) – ост. с. Журавлевка – ост. Первая с. Касаткино – ост. Вторая с. Касаткино</w:t>
            </w:r>
          </w:p>
        </w:tc>
        <w:tc>
          <w:tcPr>
            <w:tcW w:w="1418" w:type="dxa"/>
            <w:tcMar>
              <w:left w:w="28" w:type="dxa"/>
              <w:right w:w="28" w:type="dxa"/>
            </w:tcMar>
            <w:vAlign w:val="center"/>
          </w:tcPr>
          <w:p w:rsidR="000434E8" w:rsidRPr="000434E8" w:rsidRDefault="000434E8" w:rsidP="000434E8">
            <w:pPr>
              <w:widowControl/>
              <w:spacing w:after="0" w:line="240" w:lineRule="auto"/>
              <w:ind w:firstLine="0"/>
              <w:contextualSpacing/>
              <w:jc w:val="center"/>
              <w:rPr>
                <w:sz w:val="20"/>
                <w:szCs w:val="20"/>
              </w:rPr>
            </w:pPr>
            <w:r w:rsidRPr="000434E8">
              <w:rPr>
                <w:sz w:val="20"/>
                <w:szCs w:val="20"/>
              </w:rPr>
              <w:t>211,1</w:t>
            </w:r>
          </w:p>
        </w:tc>
        <w:tc>
          <w:tcPr>
            <w:tcW w:w="1984" w:type="dxa"/>
            <w:tcMar>
              <w:left w:w="28" w:type="dxa"/>
              <w:right w:w="28" w:type="dxa"/>
            </w:tcMar>
            <w:vAlign w:val="center"/>
          </w:tcPr>
          <w:p w:rsidR="000434E8" w:rsidRPr="000434E8" w:rsidRDefault="000434E8" w:rsidP="000434E8">
            <w:pPr>
              <w:widowControl/>
              <w:spacing w:after="0" w:line="240" w:lineRule="auto"/>
              <w:ind w:firstLine="0"/>
              <w:contextualSpacing/>
              <w:jc w:val="center"/>
              <w:rPr>
                <w:sz w:val="20"/>
                <w:szCs w:val="20"/>
              </w:rPr>
            </w:pPr>
            <w:r w:rsidRPr="000434E8">
              <w:rPr>
                <w:sz w:val="20"/>
                <w:szCs w:val="20"/>
              </w:rPr>
              <w:t xml:space="preserve">ООО </w:t>
            </w:r>
            <w:r w:rsidRPr="000434E8">
              <w:rPr>
                <w:sz w:val="20"/>
                <w:szCs w:val="20"/>
                <w:lang w:eastAsia="ar-SA"/>
              </w:rPr>
              <w:t>«</w:t>
            </w:r>
            <w:proofErr w:type="spellStart"/>
            <w:r w:rsidRPr="000434E8">
              <w:rPr>
                <w:sz w:val="20"/>
                <w:szCs w:val="20"/>
                <w:lang w:eastAsia="ar-SA"/>
              </w:rPr>
              <w:t>Райчихинское</w:t>
            </w:r>
            <w:proofErr w:type="spellEnd"/>
            <w:r w:rsidRPr="000434E8">
              <w:rPr>
                <w:sz w:val="20"/>
                <w:szCs w:val="20"/>
                <w:lang w:eastAsia="ar-SA"/>
              </w:rPr>
              <w:t xml:space="preserve"> пассажирское автотранспортное предприятие -3»</w:t>
            </w:r>
          </w:p>
        </w:tc>
      </w:tr>
      <w:tr w:rsidR="000434E8" w:rsidRPr="000434E8" w:rsidTr="007925BE">
        <w:tc>
          <w:tcPr>
            <w:tcW w:w="1418" w:type="dxa"/>
            <w:tcMar>
              <w:left w:w="28" w:type="dxa"/>
              <w:right w:w="28" w:type="dxa"/>
            </w:tcMar>
            <w:vAlign w:val="center"/>
          </w:tcPr>
          <w:p w:rsidR="000434E8" w:rsidRPr="000434E8" w:rsidRDefault="000434E8" w:rsidP="000434E8">
            <w:pPr>
              <w:widowControl/>
              <w:spacing w:after="0" w:line="240" w:lineRule="auto"/>
              <w:ind w:firstLine="0"/>
              <w:contextualSpacing/>
              <w:jc w:val="center"/>
              <w:rPr>
                <w:sz w:val="20"/>
                <w:szCs w:val="20"/>
              </w:rPr>
            </w:pPr>
            <w:proofErr w:type="spellStart"/>
            <w:r w:rsidRPr="000434E8">
              <w:rPr>
                <w:sz w:val="20"/>
                <w:szCs w:val="20"/>
              </w:rPr>
              <w:t>пригор</w:t>
            </w:r>
            <w:proofErr w:type="spellEnd"/>
            <w:r w:rsidRPr="000434E8">
              <w:rPr>
                <w:sz w:val="20"/>
                <w:szCs w:val="20"/>
              </w:rPr>
              <w:t>.</w:t>
            </w:r>
          </w:p>
        </w:tc>
        <w:tc>
          <w:tcPr>
            <w:tcW w:w="992" w:type="dxa"/>
            <w:tcMar>
              <w:left w:w="28" w:type="dxa"/>
              <w:right w:w="28" w:type="dxa"/>
            </w:tcMar>
            <w:vAlign w:val="center"/>
          </w:tcPr>
          <w:p w:rsidR="000434E8" w:rsidRPr="000434E8" w:rsidRDefault="000434E8" w:rsidP="000434E8">
            <w:pPr>
              <w:widowControl/>
              <w:spacing w:after="0" w:line="240" w:lineRule="auto"/>
              <w:ind w:firstLine="0"/>
              <w:contextualSpacing/>
              <w:jc w:val="center"/>
              <w:rPr>
                <w:sz w:val="20"/>
                <w:szCs w:val="20"/>
              </w:rPr>
            </w:pPr>
            <w:r w:rsidRPr="000434E8">
              <w:rPr>
                <w:sz w:val="20"/>
                <w:szCs w:val="20"/>
              </w:rPr>
              <w:t>110</w:t>
            </w:r>
          </w:p>
        </w:tc>
        <w:tc>
          <w:tcPr>
            <w:tcW w:w="2268" w:type="dxa"/>
            <w:tcMar>
              <w:left w:w="28" w:type="dxa"/>
              <w:right w:w="28" w:type="dxa"/>
            </w:tcMar>
            <w:vAlign w:val="center"/>
          </w:tcPr>
          <w:p w:rsidR="000434E8" w:rsidRPr="000434E8" w:rsidRDefault="000434E8" w:rsidP="000434E8">
            <w:pPr>
              <w:widowControl/>
              <w:spacing w:after="0" w:line="240" w:lineRule="auto"/>
              <w:ind w:firstLine="0"/>
              <w:contextualSpacing/>
              <w:jc w:val="center"/>
              <w:rPr>
                <w:rFonts w:eastAsia="Times New Roman"/>
                <w:sz w:val="20"/>
                <w:szCs w:val="20"/>
                <w:lang w:eastAsia="zh-CN"/>
              </w:rPr>
            </w:pPr>
            <w:r w:rsidRPr="000434E8">
              <w:rPr>
                <w:rFonts w:eastAsia="Times New Roman"/>
                <w:sz w:val="20"/>
                <w:szCs w:val="20"/>
                <w:lang w:eastAsia="zh-CN"/>
              </w:rPr>
              <w:t>Архара – Вольное</w:t>
            </w:r>
          </w:p>
          <w:p w:rsidR="000434E8" w:rsidRPr="000434E8" w:rsidRDefault="000434E8" w:rsidP="000434E8">
            <w:pPr>
              <w:widowControl/>
              <w:spacing w:after="0" w:line="240" w:lineRule="auto"/>
              <w:ind w:firstLine="0"/>
              <w:contextualSpacing/>
              <w:jc w:val="center"/>
              <w:rPr>
                <w:sz w:val="20"/>
                <w:szCs w:val="20"/>
              </w:rPr>
            </w:pPr>
            <w:r w:rsidRPr="000434E8">
              <w:rPr>
                <w:rFonts w:eastAsia="Times New Roman"/>
                <w:sz w:val="20"/>
                <w:szCs w:val="20"/>
                <w:lang w:eastAsia="zh-CN"/>
              </w:rPr>
              <w:t>(</w:t>
            </w:r>
            <w:r w:rsidRPr="000434E8">
              <w:rPr>
                <w:rFonts w:eastAsia="Times New Roman"/>
                <w:sz w:val="18"/>
                <w:szCs w:val="18"/>
                <w:lang w:eastAsia="zh-CN"/>
              </w:rPr>
              <w:t xml:space="preserve">ост. </w:t>
            </w:r>
            <w:proofErr w:type="spellStart"/>
            <w:r w:rsidRPr="000434E8">
              <w:rPr>
                <w:rFonts w:eastAsia="Times New Roman"/>
                <w:sz w:val="18"/>
                <w:szCs w:val="18"/>
                <w:lang w:eastAsia="zh-CN"/>
              </w:rPr>
              <w:t>жд</w:t>
            </w:r>
            <w:proofErr w:type="spellEnd"/>
            <w:r w:rsidRPr="000434E8">
              <w:rPr>
                <w:rFonts w:eastAsia="Times New Roman"/>
                <w:sz w:val="18"/>
                <w:szCs w:val="18"/>
                <w:lang w:eastAsia="zh-CN"/>
              </w:rPr>
              <w:t xml:space="preserve"> вокзал п. Архара – ост. с. Вольное)</w:t>
            </w:r>
          </w:p>
        </w:tc>
        <w:tc>
          <w:tcPr>
            <w:tcW w:w="1701" w:type="dxa"/>
            <w:tcMar>
              <w:left w:w="28" w:type="dxa"/>
              <w:right w:w="28" w:type="dxa"/>
            </w:tcMar>
            <w:vAlign w:val="center"/>
          </w:tcPr>
          <w:p w:rsidR="000434E8" w:rsidRPr="000434E8" w:rsidRDefault="000434E8" w:rsidP="000434E8">
            <w:pPr>
              <w:widowControl/>
              <w:spacing w:after="0" w:line="240" w:lineRule="auto"/>
              <w:ind w:firstLine="0"/>
              <w:contextualSpacing/>
              <w:jc w:val="center"/>
              <w:rPr>
                <w:sz w:val="18"/>
                <w:szCs w:val="18"/>
              </w:rPr>
            </w:pPr>
            <w:r w:rsidRPr="000434E8">
              <w:rPr>
                <w:rFonts w:eastAsia="Times New Roman"/>
                <w:sz w:val="18"/>
                <w:szCs w:val="18"/>
                <w:lang w:eastAsia="zh-CN"/>
              </w:rPr>
              <w:t>ост. Южная п. Архара - ост. МТС п. Архара – ост. Магазин с. Орловка</w:t>
            </w:r>
          </w:p>
        </w:tc>
        <w:tc>
          <w:tcPr>
            <w:tcW w:w="1418" w:type="dxa"/>
            <w:tcMar>
              <w:left w:w="28" w:type="dxa"/>
              <w:right w:w="28" w:type="dxa"/>
            </w:tcMar>
            <w:vAlign w:val="center"/>
          </w:tcPr>
          <w:p w:rsidR="000434E8" w:rsidRPr="000434E8" w:rsidRDefault="000434E8" w:rsidP="000434E8">
            <w:pPr>
              <w:widowControl/>
              <w:spacing w:after="0" w:line="240" w:lineRule="auto"/>
              <w:ind w:firstLine="0"/>
              <w:contextualSpacing/>
              <w:jc w:val="center"/>
              <w:rPr>
                <w:sz w:val="20"/>
                <w:szCs w:val="20"/>
              </w:rPr>
            </w:pPr>
            <w:r w:rsidRPr="000434E8">
              <w:rPr>
                <w:sz w:val="20"/>
                <w:szCs w:val="20"/>
              </w:rPr>
              <w:t>56,0</w:t>
            </w:r>
          </w:p>
        </w:tc>
        <w:tc>
          <w:tcPr>
            <w:tcW w:w="1984" w:type="dxa"/>
            <w:tcMar>
              <w:left w:w="28" w:type="dxa"/>
              <w:right w:w="28" w:type="dxa"/>
            </w:tcMar>
            <w:vAlign w:val="center"/>
          </w:tcPr>
          <w:p w:rsidR="000434E8" w:rsidRPr="000434E8" w:rsidRDefault="000434E8" w:rsidP="000434E8">
            <w:pPr>
              <w:widowControl/>
              <w:spacing w:after="0" w:line="240" w:lineRule="auto"/>
              <w:ind w:firstLine="0"/>
              <w:contextualSpacing/>
              <w:jc w:val="center"/>
              <w:rPr>
                <w:sz w:val="20"/>
                <w:szCs w:val="20"/>
              </w:rPr>
            </w:pPr>
            <w:r w:rsidRPr="000434E8">
              <w:rPr>
                <w:sz w:val="20"/>
                <w:szCs w:val="20"/>
              </w:rPr>
              <w:t xml:space="preserve">ООО </w:t>
            </w:r>
            <w:r w:rsidRPr="000434E8">
              <w:rPr>
                <w:sz w:val="20"/>
                <w:szCs w:val="20"/>
                <w:lang w:eastAsia="ar-SA"/>
              </w:rPr>
              <w:t>«</w:t>
            </w:r>
            <w:proofErr w:type="spellStart"/>
            <w:r w:rsidRPr="000434E8">
              <w:rPr>
                <w:sz w:val="20"/>
                <w:szCs w:val="20"/>
                <w:lang w:eastAsia="ar-SA"/>
              </w:rPr>
              <w:t>Райчихинское</w:t>
            </w:r>
            <w:proofErr w:type="spellEnd"/>
            <w:r w:rsidRPr="000434E8">
              <w:rPr>
                <w:sz w:val="20"/>
                <w:szCs w:val="20"/>
                <w:lang w:eastAsia="ar-SA"/>
              </w:rPr>
              <w:t xml:space="preserve"> пассажирское автотранспортное предприятие -3»</w:t>
            </w:r>
          </w:p>
        </w:tc>
      </w:tr>
      <w:tr w:rsidR="000434E8" w:rsidRPr="000434E8" w:rsidTr="007925BE">
        <w:tc>
          <w:tcPr>
            <w:tcW w:w="1418" w:type="dxa"/>
            <w:tcMar>
              <w:left w:w="28" w:type="dxa"/>
              <w:right w:w="28" w:type="dxa"/>
            </w:tcMar>
            <w:vAlign w:val="center"/>
          </w:tcPr>
          <w:p w:rsidR="000434E8" w:rsidRPr="000434E8" w:rsidRDefault="000434E8" w:rsidP="000434E8">
            <w:pPr>
              <w:widowControl/>
              <w:spacing w:after="0" w:line="240" w:lineRule="auto"/>
              <w:ind w:firstLine="0"/>
              <w:contextualSpacing/>
              <w:jc w:val="center"/>
              <w:rPr>
                <w:sz w:val="20"/>
                <w:szCs w:val="20"/>
              </w:rPr>
            </w:pPr>
            <w:proofErr w:type="spellStart"/>
            <w:r w:rsidRPr="000434E8">
              <w:rPr>
                <w:sz w:val="20"/>
                <w:szCs w:val="20"/>
              </w:rPr>
              <w:t>пригор</w:t>
            </w:r>
            <w:proofErr w:type="spellEnd"/>
            <w:r w:rsidRPr="000434E8">
              <w:rPr>
                <w:sz w:val="20"/>
                <w:szCs w:val="20"/>
              </w:rPr>
              <w:t>.</w:t>
            </w:r>
          </w:p>
        </w:tc>
        <w:tc>
          <w:tcPr>
            <w:tcW w:w="992" w:type="dxa"/>
            <w:tcMar>
              <w:left w:w="28" w:type="dxa"/>
              <w:right w:w="28" w:type="dxa"/>
            </w:tcMar>
            <w:vAlign w:val="center"/>
          </w:tcPr>
          <w:p w:rsidR="000434E8" w:rsidRPr="000434E8" w:rsidRDefault="000434E8" w:rsidP="000434E8">
            <w:pPr>
              <w:widowControl/>
              <w:spacing w:after="0" w:line="240" w:lineRule="auto"/>
              <w:ind w:firstLine="0"/>
              <w:contextualSpacing/>
              <w:jc w:val="center"/>
              <w:rPr>
                <w:sz w:val="20"/>
                <w:szCs w:val="20"/>
              </w:rPr>
            </w:pPr>
            <w:r w:rsidRPr="000434E8">
              <w:rPr>
                <w:sz w:val="20"/>
                <w:szCs w:val="20"/>
              </w:rPr>
              <w:t>111</w:t>
            </w:r>
          </w:p>
        </w:tc>
        <w:tc>
          <w:tcPr>
            <w:tcW w:w="2268" w:type="dxa"/>
            <w:tcMar>
              <w:left w:w="28" w:type="dxa"/>
              <w:right w:w="28" w:type="dxa"/>
            </w:tcMar>
            <w:vAlign w:val="center"/>
          </w:tcPr>
          <w:p w:rsidR="000434E8" w:rsidRPr="000434E8" w:rsidRDefault="000434E8" w:rsidP="000434E8">
            <w:pPr>
              <w:widowControl/>
              <w:spacing w:after="0" w:line="240" w:lineRule="auto"/>
              <w:ind w:firstLine="0"/>
              <w:contextualSpacing/>
              <w:jc w:val="center"/>
              <w:rPr>
                <w:rFonts w:eastAsia="Times New Roman"/>
                <w:sz w:val="20"/>
                <w:szCs w:val="20"/>
                <w:lang w:eastAsia="zh-CN"/>
              </w:rPr>
            </w:pPr>
            <w:r w:rsidRPr="000434E8">
              <w:rPr>
                <w:rFonts w:eastAsia="Times New Roman"/>
                <w:sz w:val="20"/>
                <w:szCs w:val="20"/>
                <w:lang w:eastAsia="zh-CN"/>
              </w:rPr>
              <w:t xml:space="preserve">Архара – </w:t>
            </w:r>
            <w:proofErr w:type="spellStart"/>
            <w:r w:rsidRPr="000434E8">
              <w:rPr>
                <w:rFonts w:eastAsia="Times New Roman"/>
                <w:sz w:val="20"/>
                <w:szCs w:val="20"/>
                <w:lang w:eastAsia="zh-CN"/>
              </w:rPr>
              <w:t>Грибовка</w:t>
            </w:r>
            <w:proofErr w:type="spellEnd"/>
          </w:p>
          <w:p w:rsidR="000434E8" w:rsidRPr="000434E8" w:rsidRDefault="000434E8" w:rsidP="000434E8">
            <w:pPr>
              <w:widowControl/>
              <w:spacing w:after="0" w:line="240" w:lineRule="auto"/>
              <w:ind w:firstLine="0"/>
              <w:contextualSpacing/>
              <w:jc w:val="center"/>
              <w:rPr>
                <w:sz w:val="20"/>
                <w:szCs w:val="20"/>
              </w:rPr>
            </w:pPr>
            <w:r w:rsidRPr="000434E8">
              <w:rPr>
                <w:rFonts w:eastAsia="Times New Roman"/>
                <w:sz w:val="20"/>
                <w:szCs w:val="20"/>
                <w:lang w:eastAsia="zh-CN"/>
              </w:rPr>
              <w:t>(</w:t>
            </w:r>
            <w:r w:rsidRPr="000434E8">
              <w:rPr>
                <w:rFonts w:eastAsia="Times New Roman"/>
                <w:sz w:val="18"/>
                <w:szCs w:val="18"/>
                <w:lang w:eastAsia="zh-CN"/>
              </w:rPr>
              <w:t xml:space="preserve">ост. </w:t>
            </w:r>
            <w:proofErr w:type="spellStart"/>
            <w:r w:rsidRPr="000434E8">
              <w:rPr>
                <w:rFonts w:eastAsia="Times New Roman"/>
                <w:sz w:val="18"/>
                <w:szCs w:val="18"/>
                <w:lang w:eastAsia="zh-CN"/>
              </w:rPr>
              <w:t>жд</w:t>
            </w:r>
            <w:proofErr w:type="spellEnd"/>
            <w:r w:rsidRPr="000434E8">
              <w:rPr>
                <w:rFonts w:eastAsia="Times New Roman"/>
                <w:sz w:val="18"/>
                <w:szCs w:val="18"/>
                <w:lang w:eastAsia="zh-CN"/>
              </w:rPr>
              <w:t xml:space="preserve"> вокзал п. Архара – ост. Лесничество с. </w:t>
            </w:r>
            <w:proofErr w:type="spellStart"/>
            <w:r w:rsidRPr="000434E8">
              <w:rPr>
                <w:rFonts w:eastAsia="Times New Roman"/>
                <w:sz w:val="18"/>
                <w:szCs w:val="18"/>
                <w:lang w:eastAsia="zh-CN"/>
              </w:rPr>
              <w:t>Грибовка</w:t>
            </w:r>
            <w:proofErr w:type="spellEnd"/>
            <w:r w:rsidRPr="000434E8">
              <w:rPr>
                <w:rFonts w:eastAsia="Times New Roman"/>
                <w:sz w:val="18"/>
                <w:szCs w:val="18"/>
                <w:lang w:eastAsia="zh-CN"/>
              </w:rPr>
              <w:t>)</w:t>
            </w:r>
          </w:p>
        </w:tc>
        <w:tc>
          <w:tcPr>
            <w:tcW w:w="1701" w:type="dxa"/>
            <w:tcMar>
              <w:left w:w="28" w:type="dxa"/>
              <w:right w:w="28" w:type="dxa"/>
            </w:tcMar>
            <w:vAlign w:val="center"/>
          </w:tcPr>
          <w:p w:rsidR="000434E8" w:rsidRPr="000434E8" w:rsidRDefault="000434E8" w:rsidP="000434E8">
            <w:pPr>
              <w:widowControl/>
              <w:spacing w:after="0" w:line="240" w:lineRule="auto"/>
              <w:ind w:firstLine="0"/>
              <w:contextualSpacing/>
              <w:jc w:val="center"/>
              <w:rPr>
                <w:sz w:val="18"/>
                <w:szCs w:val="18"/>
              </w:rPr>
            </w:pPr>
            <w:r w:rsidRPr="000434E8">
              <w:rPr>
                <w:rFonts w:eastAsia="Times New Roman"/>
                <w:sz w:val="18"/>
                <w:szCs w:val="18"/>
                <w:lang w:eastAsia="zh-CN"/>
              </w:rPr>
              <w:t xml:space="preserve">ост. Южная п. Архара - ост. Полк п. Архара – ост. </w:t>
            </w:r>
            <w:proofErr w:type="spellStart"/>
            <w:r w:rsidRPr="000434E8">
              <w:rPr>
                <w:rFonts w:eastAsia="Times New Roman"/>
                <w:sz w:val="18"/>
                <w:szCs w:val="18"/>
                <w:lang w:eastAsia="zh-CN"/>
              </w:rPr>
              <w:t>Ардор</w:t>
            </w:r>
            <w:proofErr w:type="spellEnd"/>
            <w:r w:rsidRPr="000434E8">
              <w:rPr>
                <w:rFonts w:eastAsia="Times New Roman"/>
                <w:sz w:val="18"/>
                <w:szCs w:val="18"/>
                <w:lang w:eastAsia="zh-CN"/>
              </w:rPr>
              <w:t xml:space="preserve"> – ост. с. </w:t>
            </w:r>
            <w:proofErr w:type="spellStart"/>
            <w:r w:rsidRPr="000434E8">
              <w:rPr>
                <w:rFonts w:eastAsia="Times New Roman"/>
                <w:sz w:val="18"/>
                <w:szCs w:val="18"/>
                <w:lang w:eastAsia="zh-CN"/>
              </w:rPr>
              <w:t>Могилевка</w:t>
            </w:r>
            <w:proofErr w:type="spellEnd"/>
            <w:r w:rsidRPr="000434E8">
              <w:rPr>
                <w:rFonts w:eastAsia="Times New Roman"/>
                <w:sz w:val="18"/>
                <w:szCs w:val="18"/>
                <w:lang w:eastAsia="zh-CN"/>
              </w:rPr>
              <w:t xml:space="preserve"> – ост. Почта с. </w:t>
            </w:r>
            <w:proofErr w:type="spellStart"/>
            <w:r w:rsidRPr="000434E8">
              <w:rPr>
                <w:rFonts w:eastAsia="Times New Roman"/>
                <w:sz w:val="18"/>
                <w:szCs w:val="18"/>
                <w:lang w:eastAsia="zh-CN"/>
              </w:rPr>
              <w:t>Грибовка</w:t>
            </w:r>
            <w:proofErr w:type="spellEnd"/>
            <w:r w:rsidRPr="000434E8">
              <w:rPr>
                <w:rFonts w:eastAsia="Times New Roman"/>
                <w:sz w:val="18"/>
                <w:szCs w:val="18"/>
                <w:lang w:eastAsia="zh-CN"/>
              </w:rPr>
              <w:t xml:space="preserve"> – ост. Администрация с. </w:t>
            </w:r>
            <w:proofErr w:type="spellStart"/>
            <w:r w:rsidRPr="000434E8">
              <w:rPr>
                <w:rFonts w:eastAsia="Times New Roman"/>
                <w:sz w:val="18"/>
                <w:szCs w:val="18"/>
                <w:lang w:eastAsia="zh-CN"/>
              </w:rPr>
              <w:t>Грибовка</w:t>
            </w:r>
            <w:proofErr w:type="spellEnd"/>
          </w:p>
        </w:tc>
        <w:tc>
          <w:tcPr>
            <w:tcW w:w="1418" w:type="dxa"/>
            <w:tcMar>
              <w:left w:w="28" w:type="dxa"/>
              <w:right w:w="28" w:type="dxa"/>
            </w:tcMar>
            <w:vAlign w:val="center"/>
          </w:tcPr>
          <w:p w:rsidR="000434E8" w:rsidRPr="000434E8" w:rsidRDefault="000434E8" w:rsidP="000434E8">
            <w:pPr>
              <w:widowControl/>
              <w:spacing w:after="0" w:line="240" w:lineRule="auto"/>
              <w:ind w:firstLine="0"/>
              <w:contextualSpacing/>
              <w:jc w:val="center"/>
              <w:rPr>
                <w:sz w:val="20"/>
                <w:szCs w:val="20"/>
              </w:rPr>
            </w:pPr>
            <w:r w:rsidRPr="000434E8">
              <w:rPr>
                <w:sz w:val="20"/>
                <w:szCs w:val="20"/>
              </w:rPr>
              <w:t>66,0</w:t>
            </w:r>
          </w:p>
        </w:tc>
        <w:tc>
          <w:tcPr>
            <w:tcW w:w="1984" w:type="dxa"/>
            <w:tcMar>
              <w:left w:w="28" w:type="dxa"/>
              <w:right w:w="28" w:type="dxa"/>
            </w:tcMar>
            <w:vAlign w:val="center"/>
          </w:tcPr>
          <w:p w:rsidR="000434E8" w:rsidRPr="000434E8" w:rsidRDefault="000434E8" w:rsidP="000434E8">
            <w:pPr>
              <w:widowControl/>
              <w:spacing w:after="0" w:line="240" w:lineRule="auto"/>
              <w:ind w:firstLine="0"/>
              <w:contextualSpacing/>
              <w:jc w:val="center"/>
              <w:rPr>
                <w:sz w:val="20"/>
                <w:szCs w:val="20"/>
              </w:rPr>
            </w:pPr>
            <w:r w:rsidRPr="000434E8">
              <w:rPr>
                <w:sz w:val="20"/>
                <w:szCs w:val="20"/>
              </w:rPr>
              <w:t xml:space="preserve">ООО </w:t>
            </w:r>
            <w:r w:rsidRPr="000434E8">
              <w:rPr>
                <w:sz w:val="20"/>
                <w:szCs w:val="20"/>
                <w:lang w:eastAsia="ar-SA"/>
              </w:rPr>
              <w:t>«</w:t>
            </w:r>
            <w:proofErr w:type="spellStart"/>
            <w:r w:rsidRPr="000434E8">
              <w:rPr>
                <w:sz w:val="20"/>
                <w:szCs w:val="20"/>
                <w:lang w:eastAsia="ar-SA"/>
              </w:rPr>
              <w:t>Райчихинское</w:t>
            </w:r>
            <w:proofErr w:type="spellEnd"/>
            <w:r w:rsidRPr="000434E8">
              <w:rPr>
                <w:sz w:val="20"/>
                <w:szCs w:val="20"/>
                <w:lang w:eastAsia="ar-SA"/>
              </w:rPr>
              <w:t xml:space="preserve"> пассажирское автотранспортное предприятие -3»</w:t>
            </w:r>
          </w:p>
        </w:tc>
      </w:tr>
      <w:tr w:rsidR="000434E8" w:rsidRPr="000434E8" w:rsidTr="007925BE">
        <w:tc>
          <w:tcPr>
            <w:tcW w:w="1418" w:type="dxa"/>
            <w:tcMar>
              <w:left w:w="28" w:type="dxa"/>
              <w:right w:w="28" w:type="dxa"/>
            </w:tcMar>
            <w:vAlign w:val="center"/>
          </w:tcPr>
          <w:p w:rsidR="000434E8" w:rsidRPr="000434E8" w:rsidRDefault="000434E8" w:rsidP="000434E8">
            <w:pPr>
              <w:widowControl/>
              <w:spacing w:after="0" w:line="240" w:lineRule="auto"/>
              <w:ind w:firstLine="0"/>
              <w:contextualSpacing/>
              <w:jc w:val="center"/>
              <w:rPr>
                <w:sz w:val="20"/>
                <w:szCs w:val="20"/>
              </w:rPr>
            </w:pPr>
            <w:proofErr w:type="spellStart"/>
            <w:r w:rsidRPr="000434E8">
              <w:rPr>
                <w:sz w:val="20"/>
                <w:szCs w:val="20"/>
              </w:rPr>
              <w:t>пригор</w:t>
            </w:r>
            <w:proofErr w:type="spellEnd"/>
            <w:r w:rsidRPr="000434E8">
              <w:rPr>
                <w:sz w:val="20"/>
                <w:szCs w:val="20"/>
              </w:rPr>
              <w:t>.</w:t>
            </w:r>
          </w:p>
        </w:tc>
        <w:tc>
          <w:tcPr>
            <w:tcW w:w="992" w:type="dxa"/>
            <w:tcMar>
              <w:left w:w="28" w:type="dxa"/>
              <w:right w:w="28" w:type="dxa"/>
            </w:tcMar>
            <w:vAlign w:val="center"/>
          </w:tcPr>
          <w:p w:rsidR="000434E8" w:rsidRPr="000434E8" w:rsidRDefault="000434E8" w:rsidP="000434E8">
            <w:pPr>
              <w:widowControl/>
              <w:spacing w:after="0" w:line="240" w:lineRule="auto"/>
              <w:ind w:firstLine="0"/>
              <w:contextualSpacing/>
              <w:jc w:val="center"/>
              <w:rPr>
                <w:sz w:val="20"/>
                <w:szCs w:val="20"/>
              </w:rPr>
            </w:pPr>
            <w:r w:rsidRPr="000434E8">
              <w:rPr>
                <w:sz w:val="20"/>
                <w:szCs w:val="20"/>
              </w:rPr>
              <w:t>115</w:t>
            </w:r>
          </w:p>
        </w:tc>
        <w:tc>
          <w:tcPr>
            <w:tcW w:w="2268" w:type="dxa"/>
            <w:tcMar>
              <w:left w:w="28" w:type="dxa"/>
              <w:right w:w="28" w:type="dxa"/>
            </w:tcMar>
            <w:vAlign w:val="center"/>
          </w:tcPr>
          <w:p w:rsidR="000434E8" w:rsidRPr="000434E8" w:rsidRDefault="000434E8" w:rsidP="000434E8">
            <w:pPr>
              <w:widowControl/>
              <w:spacing w:after="0" w:line="240" w:lineRule="auto"/>
              <w:ind w:firstLine="0"/>
              <w:contextualSpacing/>
              <w:jc w:val="center"/>
              <w:rPr>
                <w:sz w:val="20"/>
                <w:szCs w:val="20"/>
              </w:rPr>
            </w:pPr>
            <w:r w:rsidRPr="000434E8">
              <w:rPr>
                <w:sz w:val="20"/>
                <w:szCs w:val="20"/>
              </w:rPr>
              <w:t>Архара – Новосергеевка</w:t>
            </w:r>
          </w:p>
          <w:p w:rsidR="000434E8" w:rsidRPr="000434E8" w:rsidRDefault="000434E8" w:rsidP="000434E8">
            <w:pPr>
              <w:widowControl/>
              <w:spacing w:after="0" w:line="240" w:lineRule="auto"/>
              <w:ind w:firstLine="0"/>
              <w:contextualSpacing/>
              <w:jc w:val="center"/>
              <w:rPr>
                <w:sz w:val="20"/>
                <w:szCs w:val="20"/>
              </w:rPr>
            </w:pPr>
            <w:r w:rsidRPr="000434E8">
              <w:rPr>
                <w:sz w:val="20"/>
                <w:szCs w:val="20"/>
              </w:rPr>
              <w:t>(</w:t>
            </w:r>
            <w:r w:rsidRPr="000434E8">
              <w:rPr>
                <w:rFonts w:eastAsia="Times New Roman"/>
                <w:sz w:val="18"/>
                <w:szCs w:val="18"/>
              </w:rPr>
              <w:t xml:space="preserve">ост. </w:t>
            </w:r>
            <w:proofErr w:type="spellStart"/>
            <w:r w:rsidRPr="000434E8">
              <w:rPr>
                <w:rFonts w:eastAsia="Times New Roman"/>
                <w:sz w:val="18"/>
                <w:szCs w:val="18"/>
              </w:rPr>
              <w:t>жд</w:t>
            </w:r>
            <w:proofErr w:type="spellEnd"/>
            <w:r w:rsidRPr="000434E8">
              <w:rPr>
                <w:rFonts w:eastAsia="Times New Roman"/>
                <w:sz w:val="18"/>
                <w:szCs w:val="18"/>
              </w:rPr>
              <w:t xml:space="preserve"> вокзал п. Архара – ост. с. Новосергеевка)</w:t>
            </w:r>
          </w:p>
        </w:tc>
        <w:tc>
          <w:tcPr>
            <w:tcW w:w="1701" w:type="dxa"/>
            <w:tcMar>
              <w:left w:w="28" w:type="dxa"/>
              <w:right w:w="28" w:type="dxa"/>
            </w:tcMar>
            <w:vAlign w:val="center"/>
          </w:tcPr>
          <w:p w:rsidR="000434E8" w:rsidRPr="000434E8" w:rsidRDefault="000434E8" w:rsidP="000434E8">
            <w:pPr>
              <w:widowControl/>
              <w:spacing w:after="0" w:line="240" w:lineRule="auto"/>
              <w:ind w:firstLine="0"/>
              <w:contextualSpacing/>
              <w:jc w:val="center"/>
              <w:rPr>
                <w:sz w:val="18"/>
                <w:szCs w:val="18"/>
              </w:rPr>
            </w:pPr>
            <w:r w:rsidRPr="000434E8">
              <w:rPr>
                <w:rFonts w:eastAsia="Times New Roman"/>
                <w:sz w:val="18"/>
                <w:szCs w:val="18"/>
              </w:rPr>
              <w:t xml:space="preserve">ост. Южная п. Архара -  ост. ст. </w:t>
            </w:r>
            <w:proofErr w:type="spellStart"/>
            <w:r w:rsidRPr="000434E8">
              <w:rPr>
                <w:rFonts w:eastAsia="Times New Roman"/>
                <w:sz w:val="18"/>
                <w:szCs w:val="18"/>
              </w:rPr>
              <w:t>Богучан</w:t>
            </w:r>
            <w:proofErr w:type="spellEnd"/>
          </w:p>
        </w:tc>
        <w:tc>
          <w:tcPr>
            <w:tcW w:w="1418" w:type="dxa"/>
            <w:tcMar>
              <w:left w:w="28" w:type="dxa"/>
              <w:right w:w="28" w:type="dxa"/>
            </w:tcMar>
            <w:vAlign w:val="center"/>
          </w:tcPr>
          <w:p w:rsidR="000434E8" w:rsidRPr="000434E8" w:rsidRDefault="000434E8" w:rsidP="000434E8">
            <w:pPr>
              <w:widowControl/>
              <w:spacing w:after="0" w:line="240" w:lineRule="auto"/>
              <w:ind w:firstLine="0"/>
              <w:contextualSpacing/>
              <w:jc w:val="center"/>
              <w:rPr>
                <w:sz w:val="20"/>
                <w:szCs w:val="20"/>
              </w:rPr>
            </w:pPr>
            <w:r w:rsidRPr="000434E8">
              <w:rPr>
                <w:sz w:val="20"/>
                <w:szCs w:val="20"/>
              </w:rPr>
              <w:t>68,2</w:t>
            </w:r>
          </w:p>
        </w:tc>
        <w:tc>
          <w:tcPr>
            <w:tcW w:w="1984" w:type="dxa"/>
            <w:tcMar>
              <w:left w:w="28" w:type="dxa"/>
              <w:right w:w="28" w:type="dxa"/>
            </w:tcMar>
            <w:vAlign w:val="center"/>
          </w:tcPr>
          <w:p w:rsidR="000434E8" w:rsidRPr="000434E8" w:rsidRDefault="000434E8" w:rsidP="000434E8">
            <w:pPr>
              <w:widowControl/>
              <w:spacing w:after="0" w:line="240" w:lineRule="auto"/>
              <w:ind w:firstLine="0"/>
              <w:contextualSpacing/>
              <w:jc w:val="center"/>
              <w:rPr>
                <w:sz w:val="20"/>
                <w:szCs w:val="20"/>
              </w:rPr>
            </w:pPr>
            <w:r w:rsidRPr="000434E8">
              <w:rPr>
                <w:sz w:val="20"/>
                <w:szCs w:val="20"/>
              </w:rPr>
              <w:t xml:space="preserve">ООО </w:t>
            </w:r>
            <w:r w:rsidRPr="000434E8">
              <w:rPr>
                <w:sz w:val="20"/>
                <w:szCs w:val="20"/>
                <w:lang w:eastAsia="ar-SA"/>
              </w:rPr>
              <w:t>«</w:t>
            </w:r>
            <w:proofErr w:type="spellStart"/>
            <w:r w:rsidRPr="000434E8">
              <w:rPr>
                <w:sz w:val="20"/>
                <w:szCs w:val="20"/>
                <w:lang w:eastAsia="ar-SA"/>
              </w:rPr>
              <w:t>Райчихинское</w:t>
            </w:r>
            <w:proofErr w:type="spellEnd"/>
            <w:r w:rsidRPr="000434E8">
              <w:rPr>
                <w:sz w:val="20"/>
                <w:szCs w:val="20"/>
                <w:lang w:eastAsia="ar-SA"/>
              </w:rPr>
              <w:t xml:space="preserve"> пассажирское автотранспортное предприятие -3»</w:t>
            </w:r>
          </w:p>
        </w:tc>
      </w:tr>
      <w:tr w:rsidR="000434E8" w:rsidRPr="000434E8" w:rsidTr="007925BE">
        <w:tc>
          <w:tcPr>
            <w:tcW w:w="1418" w:type="dxa"/>
            <w:tcMar>
              <w:left w:w="28" w:type="dxa"/>
              <w:right w:w="28" w:type="dxa"/>
            </w:tcMar>
            <w:vAlign w:val="center"/>
          </w:tcPr>
          <w:p w:rsidR="000434E8" w:rsidRPr="000434E8" w:rsidRDefault="000434E8" w:rsidP="000434E8">
            <w:pPr>
              <w:widowControl/>
              <w:spacing w:after="0" w:line="240" w:lineRule="auto"/>
              <w:ind w:firstLine="0"/>
              <w:contextualSpacing/>
              <w:jc w:val="center"/>
              <w:rPr>
                <w:sz w:val="20"/>
                <w:szCs w:val="20"/>
              </w:rPr>
            </w:pPr>
            <w:proofErr w:type="spellStart"/>
            <w:r w:rsidRPr="000434E8">
              <w:rPr>
                <w:sz w:val="20"/>
                <w:szCs w:val="20"/>
              </w:rPr>
              <w:t>городск</w:t>
            </w:r>
            <w:proofErr w:type="spellEnd"/>
            <w:r w:rsidRPr="000434E8">
              <w:rPr>
                <w:sz w:val="20"/>
                <w:szCs w:val="20"/>
              </w:rPr>
              <w:t>.</w:t>
            </w:r>
          </w:p>
        </w:tc>
        <w:tc>
          <w:tcPr>
            <w:tcW w:w="992" w:type="dxa"/>
            <w:tcMar>
              <w:left w:w="28" w:type="dxa"/>
              <w:right w:w="28" w:type="dxa"/>
            </w:tcMar>
            <w:vAlign w:val="center"/>
          </w:tcPr>
          <w:p w:rsidR="000434E8" w:rsidRPr="000434E8" w:rsidRDefault="000434E8" w:rsidP="000434E8">
            <w:pPr>
              <w:widowControl/>
              <w:spacing w:after="0" w:line="240" w:lineRule="auto"/>
              <w:ind w:firstLine="0"/>
              <w:contextualSpacing/>
              <w:jc w:val="center"/>
              <w:rPr>
                <w:sz w:val="20"/>
                <w:szCs w:val="20"/>
              </w:rPr>
            </w:pPr>
            <w:r w:rsidRPr="000434E8">
              <w:rPr>
                <w:sz w:val="20"/>
                <w:szCs w:val="20"/>
              </w:rPr>
              <w:t>1</w:t>
            </w:r>
          </w:p>
        </w:tc>
        <w:tc>
          <w:tcPr>
            <w:tcW w:w="2268" w:type="dxa"/>
            <w:tcMar>
              <w:left w:w="28" w:type="dxa"/>
              <w:right w:w="28" w:type="dxa"/>
            </w:tcMar>
            <w:vAlign w:val="center"/>
          </w:tcPr>
          <w:p w:rsidR="000434E8" w:rsidRPr="000434E8" w:rsidRDefault="000434E8" w:rsidP="000434E8">
            <w:pPr>
              <w:widowControl/>
              <w:spacing w:after="0" w:line="240" w:lineRule="auto"/>
              <w:ind w:firstLine="0"/>
              <w:contextualSpacing/>
              <w:jc w:val="center"/>
              <w:rPr>
                <w:sz w:val="20"/>
                <w:szCs w:val="20"/>
                <w:lang w:eastAsia="zh-CN"/>
              </w:rPr>
            </w:pPr>
            <w:r w:rsidRPr="000434E8">
              <w:rPr>
                <w:sz w:val="20"/>
                <w:szCs w:val="20"/>
                <w:lang w:eastAsia="zh-CN"/>
              </w:rPr>
              <w:t>«Кольцо»</w:t>
            </w:r>
          </w:p>
          <w:p w:rsidR="000434E8" w:rsidRPr="000434E8" w:rsidRDefault="000434E8" w:rsidP="000434E8">
            <w:pPr>
              <w:widowControl/>
              <w:spacing w:after="0" w:line="240" w:lineRule="auto"/>
              <w:ind w:firstLine="0"/>
              <w:contextualSpacing/>
              <w:jc w:val="center"/>
              <w:rPr>
                <w:sz w:val="20"/>
                <w:szCs w:val="20"/>
              </w:rPr>
            </w:pPr>
            <w:r w:rsidRPr="000434E8">
              <w:rPr>
                <w:sz w:val="20"/>
                <w:szCs w:val="20"/>
                <w:lang w:eastAsia="zh-CN"/>
              </w:rPr>
              <w:t>(</w:t>
            </w:r>
            <w:r w:rsidRPr="000434E8">
              <w:rPr>
                <w:rFonts w:eastAsia="Times New Roman"/>
                <w:sz w:val="18"/>
                <w:szCs w:val="18"/>
                <w:lang w:eastAsia="zh-CN"/>
              </w:rPr>
              <w:t xml:space="preserve">ост. </w:t>
            </w:r>
            <w:proofErr w:type="spellStart"/>
            <w:r w:rsidRPr="000434E8">
              <w:rPr>
                <w:rFonts w:eastAsia="Times New Roman"/>
                <w:sz w:val="18"/>
                <w:szCs w:val="18"/>
                <w:lang w:eastAsia="zh-CN"/>
              </w:rPr>
              <w:t>жд</w:t>
            </w:r>
            <w:proofErr w:type="spellEnd"/>
            <w:r w:rsidRPr="000434E8">
              <w:rPr>
                <w:rFonts w:eastAsia="Times New Roman"/>
                <w:sz w:val="18"/>
                <w:szCs w:val="18"/>
                <w:lang w:eastAsia="zh-CN"/>
              </w:rPr>
              <w:t xml:space="preserve"> вокзал п. Архара – ост. </w:t>
            </w:r>
            <w:proofErr w:type="spellStart"/>
            <w:r w:rsidRPr="000434E8">
              <w:rPr>
                <w:rFonts w:eastAsia="Times New Roman"/>
                <w:sz w:val="18"/>
                <w:szCs w:val="18"/>
                <w:lang w:eastAsia="zh-CN"/>
              </w:rPr>
              <w:t>жд</w:t>
            </w:r>
            <w:proofErr w:type="spellEnd"/>
            <w:r w:rsidRPr="000434E8">
              <w:rPr>
                <w:rFonts w:eastAsia="Times New Roman"/>
                <w:sz w:val="18"/>
                <w:szCs w:val="18"/>
                <w:lang w:eastAsia="zh-CN"/>
              </w:rPr>
              <w:t xml:space="preserve"> вокзал п. Архара)</w:t>
            </w:r>
          </w:p>
        </w:tc>
        <w:tc>
          <w:tcPr>
            <w:tcW w:w="1701" w:type="dxa"/>
            <w:tcBorders>
              <w:bottom w:val="single" w:sz="4" w:space="0" w:color="auto"/>
            </w:tcBorders>
            <w:tcMar>
              <w:left w:w="28" w:type="dxa"/>
              <w:right w:w="28" w:type="dxa"/>
            </w:tcMar>
            <w:vAlign w:val="center"/>
          </w:tcPr>
          <w:p w:rsidR="000434E8" w:rsidRPr="000434E8" w:rsidRDefault="000434E8" w:rsidP="000434E8">
            <w:pPr>
              <w:widowControl/>
              <w:spacing w:after="0" w:line="240" w:lineRule="auto"/>
              <w:ind w:firstLine="0"/>
              <w:contextualSpacing/>
              <w:jc w:val="center"/>
              <w:rPr>
                <w:sz w:val="18"/>
                <w:szCs w:val="18"/>
              </w:rPr>
            </w:pPr>
            <w:r w:rsidRPr="000434E8">
              <w:rPr>
                <w:rFonts w:eastAsia="Times New Roman"/>
                <w:sz w:val="18"/>
                <w:szCs w:val="18"/>
                <w:lang w:eastAsia="zh-CN"/>
              </w:rPr>
              <w:t xml:space="preserve">ост. Победы – ост. Пионерская – ост. Маслозавод – ост. Пивзавод – ост. Южная – ост. Полк – ост. Магазин «Калинка» – ост. СМУ – ост. 50 лет ВЛКСМ – ост. ДК – ост. Ветлечебница – ост. </w:t>
            </w:r>
            <w:proofErr w:type="spellStart"/>
            <w:r w:rsidRPr="000434E8">
              <w:rPr>
                <w:rFonts w:eastAsia="Times New Roman"/>
                <w:sz w:val="18"/>
                <w:szCs w:val="18"/>
                <w:lang w:eastAsia="zh-CN"/>
              </w:rPr>
              <w:t>Мясобаза</w:t>
            </w:r>
            <w:proofErr w:type="spellEnd"/>
            <w:r w:rsidRPr="000434E8">
              <w:rPr>
                <w:rFonts w:eastAsia="Times New Roman"/>
                <w:sz w:val="18"/>
                <w:szCs w:val="18"/>
                <w:lang w:eastAsia="zh-CN"/>
              </w:rPr>
              <w:t xml:space="preserve"> – ост. Больница – ост. ДУ – ост. Больница – ост. Северная – ост. Луговая – ост. Микрорайон «Шахтерский» – ост. Луговая – ост. </w:t>
            </w:r>
            <w:proofErr w:type="spellStart"/>
            <w:r w:rsidRPr="000434E8">
              <w:rPr>
                <w:rFonts w:eastAsia="Times New Roman"/>
                <w:sz w:val="18"/>
                <w:szCs w:val="18"/>
                <w:lang w:eastAsia="zh-CN"/>
              </w:rPr>
              <w:t>Архаринская</w:t>
            </w:r>
            <w:proofErr w:type="spellEnd"/>
            <w:r w:rsidRPr="000434E8">
              <w:rPr>
                <w:rFonts w:eastAsia="Times New Roman"/>
                <w:sz w:val="18"/>
                <w:szCs w:val="18"/>
                <w:lang w:eastAsia="zh-CN"/>
              </w:rPr>
              <w:t xml:space="preserve"> – ост. Первомайская – ост. Деповская – ост. Аптека</w:t>
            </w:r>
          </w:p>
        </w:tc>
        <w:tc>
          <w:tcPr>
            <w:tcW w:w="1418" w:type="dxa"/>
            <w:tcMar>
              <w:left w:w="28" w:type="dxa"/>
              <w:right w:w="28" w:type="dxa"/>
            </w:tcMar>
            <w:vAlign w:val="center"/>
          </w:tcPr>
          <w:p w:rsidR="000434E8" w:rsidRPr="000434E8" w:rsidRDefault="000434E8" w:rsidP="000434E8">
            <w:pPr>
              <w:widowControl/>
              <w:spacing w:after="0" w:line="240" w:lineRule="auto"/>
              <w:ind w:firstLine="0"/>
              <w:contextualSpacing/>
              <w:jc w:val="center"/>
              <w:rPr>
                <w:sz w:val="20"/>
                <w:szCs w:val="20"/>
              </w:rPr>
            </w:pPr>
            <w:r w:rsidRPr="000434E8">
              <w:rPr>
                <w:sz w:val="20"/>
                <w:szCs w:val="20"/>
              </w:rPr>
              <w:t>11,3</w:t>
            </w:r>
          </w:p>
        </w:tc>
        <w:tc>
          <w:tcPr>
            <w:tcW w:w="1984" w:type="dxa"/>
            <w:tcMar>
              <w:left w:w="28" w:type="dxa"/>
              <w:right w:w="28" w:type="dxa"/>
            </w:tcMar>
            <w:vAlign w:val="center"/>
          </w:tcPr>
          <w:p w:rsidR="000434E8" w:rsidRPr="000434E8" w:rsidRDefault="000434E8" w:rsidP="000434E8">
            <w:pPr>
              <w:widowControl/>
              <w:spacing w:after="0" w:line="240" w:lineRule="auto"/>
              <w:ind w:firstLine="0"/>
              <w:contextualSpacing/>
              <w:jc w:val="center"/>
              <w:rPr>
                <w:sz w:val="20"/>
                <w:szCs w:val="20"/>
              </w:rPr>
            </w:pPr>
            <w:r w:rsidRPr="000434E8">
              <w:rPr>
                <w:sz w:val="20"/>
                <w:szCs w:val="20"/>
              </w:rPr>
              <w:t xml:space="preserve">ООО </w:t>
            </w:r>
            <w:r w:rsidRPr="000434E8">
              <w:rPr>
                <w:sz w:val="20"/>
                <w:szCs w:val="20"/>
                <w:lang w:eastAsia="ar-SA"/>
              </w:rPr>
              <w:t>«</w:t>
            </w:r>
            <w:proofErr w:type="spellStart"/>
            <w:r w:rsidRPr="000434E8">
              <w:rPr>
                <w:sz w:val="20"/>
                <w:szCs w:val="20"/>
                <w:lang w:eastAsia="ar-SA"/>
              </w:rPr>
              <w:t>Райчихинское</w:t>
            </w:r>
            <w:proofErr w:type="spellEnd"/>
            <w:r w:rsidRPr="000434E8">
              <w:rPr>
                <w:sz w:val="20"/>
                <w:szCs w:val="20"/>
                <w:lang w:eastAsia="ar-SA"/>
              </w:rPr>
              <w:t xml:space="preserve"> пассажирское автотранспортное предприятие -3»</w:t>
            </w:r>
          </w:p>
        </w:tc>
      </w:tr>
      <w:tr w:rsidR="000434E8" w:rsidRPr="000434E8" w:rsidTr="000434E8">
        <w:tc>
          <w:tcPr>
            <w:tcW w:w="1418" w:type="dxa"/>
            <w:tcMar>
              <w:left w:w="28" w:type="dxa"/>
              <w:right w:w="28" w:type="dxa"/>
            </w:tcMar>
            <w:vAlign w:val="center"/>
          </w:tcPr>
          <w:p w:rsidR="000434E8" w:rsidRPr="000434E8" w:rsidRDefault="000434E8" w:rsidP="000434E8">
            <w:pPr>
              <w:widowControl/>
              <w:spacing w:after="0" w:line="240" w:lineRule="auto"/>
              <w:ind w:firstLine="0"/>
              <w:contextualSpacing/>
              <w:jc w:val="center"/>
              <w:rPr>
                <w:sz w:val="20"/>
                <w:szCs w:val="20"/>
              </w:rPr>
            </w:pPr>
            <w:proofErr w:type="spellStart"/>
            <w:r w:rsidRPr="000434E8">
              <w:rPr>
                <w:sz w:val="20"/>
                <w:szCs w:val="20"/>
              </w:rPr>
              <w:t>межгор</w:t>
            </w:r>
            <w:proofErr w:type="spellEnd"/>
            <w:r w:rsidRPr="000434E8">
              <w:rPr>
                <w:sz w:val="20"/>
                <w:szCs w:val="20"/>
              </w:rPr>
              <w:t>.</w:t>
            </w:r>
          </w:p>
        </w:tc>
        <w:tc>
          <w:tcPr>
            <w:tcW w:w="992" w:type="dxa"/>
            <w:tcMar>
              <w:left w:w="28" w:type="dxa"/>
              <w:right w:w="28" w:type="dxa"/>
            </w:tcMar>
            <w:vAlign w:val="center"/>
          </w:tcPr>
          <w:p w:rsidR="000434E8" w:rsidRPr="000434E8" w:rsidRDefault="000434E8" w:rsidP="000434E8">
            <w:pPr>
              <w:widowControl/>
              <w:spacing w:after="0" w:line="240" w:lineRule="auto"/>
              <w:ind w:firstLine="0"/>
              <w:contextualSpacing/>
              <w:jc w:val="center"/>
              <w:rPr>
                <w:sz w:val="20"/>
                <w:szCs w:val="20"/>
              </w:rPr>
            </w:pPr>
            <w:r w:rsidRPr="000434E8">
              <w:rPr>
                <w:sz w:val="20"/>
                <w:szCs w:val="20"/>
              </w:rPr>
              <w:t>562</w:t>
            </w:r>
          </w:p>
        </w:tc>
        <w:tc>
          <w:tcPr>
            <w:tcW w:w="2268" w:type="dxa"/>
            <w:tcMar>
              <w:left w:w="28" w:type="dxa"/>
              <w:right w:w="28" w:type="dxa"/>
            </w:tcMar>
            <w:vAlign w:val="center"/>
          </w:tcPr>
          <w:p w:rsidR="000434E8" w:rsidRPr="000434E8" w:rsidRDefault="000434E8" w:rsidP="000434E8">
            <w:pPr>
              <w:widowControl/>
              <w:spacing w:after="0" w:line="240" w:lineRule="auto"/>
              <w:ind w:firstLine="0"/>
              <w:contextualSpacing/>
              <w:jc w:val="center"/>
              <w:rPr>
                <w:sz w:val="20"/>
                <w:szCs w:val="20"/>
              </w:rPr>
            </w:pPr>
            <w:r w:rsidRPr="000434E8">
              <w:rPr>
                <w:sz w:val="20"/>
                <w:szCs w:val="20"/>
              </w:rPr>
              <w:t>Архара-Благовещенск</w:t>
            </w:r>
          </w:p>
          <w:p w:rsidR="000434E8" w:rsidRPr="000434E8" w:rsidRDefault="000434E8" w:rsidP="000434E8">
            <w:pPr>
              <w:widowControl/>
              <w:spacing w:after="0" w:line="240" w:lineRule="auto"/>
              <w:ind w:firstLine="0"/>
              <w:contextualSpacing/>
              <w:jc w:val="center"/>
              <w:rPr>
                <w:sz w:val="20"/>
                <w:szCs w:val="20"/>
              </w:rPr>
            </w:pPr>
            <w:r w:rsidRPr="000434E8">
              <w:rPr>
                <w:rFonts w:eastAsia="Times New Roman"/>
                <w:sz w:val="18"/>
                <w:szCs w:val="18"/>
                <w:lang w:eastAsia="zh-CN"/>
              </w:rPr>
              <w:t xml:space="preserve">(ост. </w:t>
            </w:r>
            <w:proofErr w:type="spellStart"/>
            <w:r w:rsidRPr="000434E8">
              <w:rPr>
                <w:rFonts w:eastAsia="Times New Roman"/>
                <w:sz w:val="18"/>
                <w:szCs w:val="18"/>
                <w:lang w:eastAsia="zh-CN"/>
              </w:rPr>
              <w:t>жд</w:t>
            </w:r>
            <w:proofErr w:type="spellEnd"/>
            <w:r w:rsidRPr="000434E8">
              <w:rPr>
                <w:rFonts w:eastAsia="Times New Roman"/>
                <w:sz w:val="18"/>
                <w:szCs w:val="18"/>
                <w:lang w:eastAsia="zh-CN"/>
              </w:rPr>
              <w:t xml:space="preserve"> вокзал п. Архара – автовокзал г. Благовещенск)</w:t>
            </w:r>
          </w:p>
        </w:tc>
        <w:tc>
          <w:tcPr>
            <w:tcW w:w="1701" w:type="dxa"/>
            <w:shd w:val="clear" w:color="auto" w:fill="auto"/>
            <w:tcMar>
              <w:left w:w="28" w:type="dxa"/>
              <w:right w:w="28" w:type="dxa"/>
            </w:tcMar>
            <w:vAlign w:val="center"/>
          </w:tcPr>
          <w:p w:rsidR="000434E8" w:rsidRPr="000434E8" w:rsidRDefault="000434E8" w:rsidP="000434E8">
            <w:pPr>
              <w:widowControl/>
              <w:spacing w:after="0" w:line="240" w:lineRule="auto"/>
              <w:ind w:firstLine="0"/>
              <w:contextualSpacing/>
              <w:jc w:val="center"/>
              <w:rPr>
                <w:sz w:val="18"/>
                <w:szCs w:val="18"/>
              </w:rPr>
            </w:pPr>
            <w:r w:rsidRPr="000434E8">
              <w:rPr>
                <w:sz w:val="18"/>
                <w:szCs w:val="18"/>
              </w:rPr>
              <w:t>нет</w:t>
            </w:r>
          </w:p>
        </w:tc>
        <w:tc>
          <w:tcPr>
            <w:tcW w:w="1418" w:type="dxa"/>
            <w:shd w:val="clear" w:color="auto" w:fill="auto"/>
            <w:tcMar>
              <w:left w:w="28" w:type="dxa"/>
              <w:right w:w="28" w:type="dxa"/>
            </w:tcMar>
            <w:vAlign w:val="center"/>
          </w:tcPr>
          <w:p w:rsidR="000434E8" w:rsidRPr="000434E8" w:rsidRDefault="000434E8" w:rsidP="000434E8">
            <w:pPr>
              <w:widowControl/>
              <w:spacing w:after="0" w:line="240" w:lineRule="auto"/>
              <w:ind w:firstLine="0"/>
              <w:contextualSpacing/>
              <w:jc w:val="center"/>
              <w:rPr>
                <w:sz w:val="20"/>
                <w:szCs w:val="20"/>
              </w:rPr>
            </w:pPr>
            <w:r w:rsidRPr="000434E8">
              <w:rPr>
                <w:sz w:val="20"/>
                <w:szCs w:val="20"/>
              </w:rPr>
              <w:t>512</w:t>
            </w:r>
          </w:p>
        </w:tc>
        <w:tc>
          <w:tcPr>
            <w:tcW w:w="1984" w:type="dxa"/>
            <w:tcMar>
              <w:left w:w="28" w:type="dxa"/>
              <w:right w:w="28" w:type="dxa"/>
            </w:tcMar>
            <w:vAlign w:val="center"/>
          </w:tcPr>
          <w:p w:rsidR="000434E8" w:rsidRPr="000434E8" w:rsidRDefault="000434E8" w:rsidP="000434E8">
            <w:pPr>
              <w:widowControl/>
              <w:spacing w:after="0" w:line="240" w:lineRule="auto"/>
              <w:ind w:firstLine="0"/>
              <w:contextualSpacing/>
              <w:jc w:val="center"/>
              <w:rPr>
                <w:sz w:val="20"/>
                <w:szCs w:val="20"/>
              </w:rPr>
            </w:pPr>
            <w:r w:rsidRPr="000434E8">
              <w:rPr>
                <w:sz w:val="20"/>
                <w:szCs w:val="20"/>
              </w:rPr>
              <w:t xml:space="preserve">ООО </w:t>
            </w:r>
            <w:r w:rsidRPr="000434E8">
              <w:rPr>
                <w:sz w:val="20"/>
                <w:szCs w:val="20"/>
                <w:lang w:eastAsia="ar-SA"/>
              </w:rPr>
              <w:t>«</w:t>
            </w:r>
            <w:proofErr w:type="spellStart"/>
            <w:r w:rsidRPr="000434E8">
              <w:rPr>
                <w:sz w:val="20"/>
                <w:szCs w:val="20"/>
                <w:lang w:eastAsia="ar-SA"/>
              </w:rPr>
              <w:t>Райчихинское</w:t>
            </w:r>
            <w:proofErr w:type="spellEnd"/>
            <w:r w:rsidRPr="000434E8">
              <w:rPr>
                <w:sz w:val="20"/>
                <w:szCs w:val="20"/>
                <w:lang w:eastAsia="ar-SA"/>
              </w:rPr>
              <w:t xml:space="preserve"> пассажирское автотранспортное предприятие -3»</w:t>
            </w:r>
          </w:p>
        </w:tc>
      </w:tr>
    </w:tbl>
    <w:p w:rsidR="00EF69C2" w:rsidRDefault="00EF69C2" w:rsidP="000434E8">
      <w:pPr>
        <w:spacing w:after="0"/>
        <w:ind w:firstLine="0"/>
      </w:pPr>
    </w:p>
    <w:p w:rsidR="00EF69C2" w:rsidRPr="009E4946" w:rsidRDefault="00EF69C2" w:rsidP="009E4946">
      <w:pPr>
        <w:widowControl/>
        <w:spacing w:after="0" w:line="240" w:lineRule="auto"/>
        <w:ind w:firstLine="709"/>
        <w:rPr>
          <w:sz w:val="27"/>
          <w:szCs w:val="27"/>
          <w:highlight w:val="yellow"/>
        </w:rPr>
      </w:pPr>
      <w:r w:rsidRPr="009E4946">
        <w:rPr>
          <w:sz w:val="27"/>
          <w:szCs w:val="27"/>
        </w:rPr>
        <w:t>Порядок посадки и высадки пассажиров по всем вышеуказанным муниципальным маршрутам определен только в установленных остановочных пунктах.</w:t>
      </w:r>
    </w:p>
    <w:p w:rsidR="00EF69C2" w:rsidRPr="009E4946" w:rsidRDefault="000434E8" w:rsidP="009E4946">
      <w:pPr>
        <w:widowControl/>
        <w:spacing w:after="0" w:line="240" w:lineRule="auto"/>
        <w:jc w:val="right"/>
        <w:rPr>
          <w:sz w:val="27"/>
          <w:szCs w:val="27"/>
        </w:rPr>
      </w:pPr>
      <w:r w:rsidRPr="009E4946">
        <w:rPr>
          <w:sz w:val="27"/>
          <w:szCs w:val="27"/>
        </w:rPr>
        <w:t>Таблица 1.15</w:t>
      </w:r>
    </w:p>
    <w:p w:rsidR="00EF69C2" w:rsidRDefault="009E4946" w:rsidP="009E4946">
      <w:pPr>
        <w:widowControl/>
        <w:tabs>
          <w:tab w:val="center" w:pos="4677"/>
          <w:tab w:val="right" w:pos="9355"/>
        </w:tabs>
        <w:spacing w:after="0" w:line="240" w:lineRule="auto"/>
        <w:ind w:firstLine="0"/>
        <w:jc w:val="left"/>
        <w:rPr>
          <w:u w:val="single"/>
        </w:rPr>
      </w:pPr>
      <w:r w:rsidRPr="009E4946">
        <w:rPr>
          <w:sz w:val="27"/>
          <w:szCs w:val="27"/>
          <w:u w:val="single"/>
        </w:rPr>
        <w:tab/>
      </w:r>
      <w:r w:rsidR="00EF69C2" w:rsidRPr="009E4946">
        <w:rPr>
          <w:sz w:val="27"/>
          <w:szCs w:val="27"/>
          <w:u w:val="single"/>
        </w:rPr>
        <w:t>Автовокзалы, остановочные площадки (остановочные павильоны)</w:t>
      </w:r>
      <w:r w:rsidRPr="009E4946">
        <w:rPr>
          <w:sz w:val="27"/>
          <w:szCs w:val="27"/>
          <w:u w:val="single"/>
        </w:rPr>
        <w:tab/>
      </w:r>
    </w:p>
    <w:tbl>
      <w:tblPr>
        <w:tblStyle w:val="220"/>
        <w:tblW w:w="9639" w:type="dxa"/>
        <w:tblInd w:w="28" w:type="dxa"/>
        <w:tblLook w:val="04A0" w:firstRow="1" w:lastRow="0" w:firstColumn="1" w:lastColumn="0" w:noHBand="0" w:noVBand="1"/>
      </w:tblPr>
      <w:tblGrid>
        <w:gridCol w:w="5103"/>
        <w:gridCol w:w="4536"/>
      </w:tblGrid>
      <w:tr w:rsidR="00901E2C" w:rsidRPr="00901E2C" w:rsidTr="00901E2C">
        <w:trPr>
          <w:tblHeader/>
        </w:trPr>
        <w:tc>
          <w:tcPr>
            <w:tcW w:w="5103" w:type="dxa"/>
            <w:tcMar>
              <w:left w:w="28" w:type="dxa"/>
              <w:right w:w="28" w:type="dxa"/>
            </w:tcMar>
            <w:vAlign w:val="center"/>
          </w:tcPr>
          <w:p w:rsidR="00901E2C" w:rsidRPr="00901E2C" w:rsidRDefault="00901E2C" w:rsidP="00901E2C">
            <w:pPr>
              <w:widowControl/>
              <w:spacing w:after="0" w:line="240" w:lineRule="auto"/>
              <w:ind w:firstLine="0"/>
              <w:jc w:val="center"/>
              <w:rPr>
                <w:b/>
                <w:sz w:val="20"/>
                <w:szCs w:val="20"/>
              </w:rPr>
            </w:pPr>
            <w:r w:rsidRPr="00901E2C">
              <w:rPr>
                <w:b/>
                <w:sz w:val="20"/>
                <w:szCs w:val="20"/>
              </w:rPr>
              <w:t>Наименование</w:t>
            </w:r>
          </w:p>
        </w:tc>
        <w:tc>
          <w:tcPr>
            <w:tcW w:w="4536" w:type="dxa"/>
            <w:tcMar>
              <w:left w:w="28" w:type="dxa"/>
              <w:right w:w="28" w:type="dxa"/>
            </w:tcMar>
            <w:vAlign w:val="center"/>
          </w:tcPr>
          <w:p w:rsidR="00901E2C" w:rsidRPr="00901E2C" w:rsidRDefault="00901E2C" w:rsidP="00901E2C">
            <w:pPr>
              <w:widowControl/>
              <w:spacing w:after="0" w:line="240" w:lineRule="auto"/>
              <w:ind w:firstLine="0"/>
              <w:jc w:val="center"/>
              <w:rPr>
                <w:b/>
                <w:sz w:val="20"/>
                <w:szCs w:val="20"/>
              </w:rPr>
            </w:pPr>
            <w:r w:rsidRPr="00901E2C">
              <w:rPr>
                <w:b/>
                <w:sz w:val="20"/>
                <w:szCs w:val="20"/>
              </w:rPr>
              <w:t>Местонахождение</w:t>
            </w:r>
          </w:p>
        </w:tc>
      </w:tr>
      <w:tr w:rsidR="00901E2C" w:rsidRPr="00901E2C" w:rsidTr="00901E2C">
        <w:tc>
          <w:tcPr>
            <w:tcW w:w="5103"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rFonts w:eastAsia="Times New Roman"/>
                <w:sz w:val="20"/>
                <w:szCs w:val="20"/>
                <w:lang w:eastAsia="zh-CN"/>
              </w:rPr>
              <w:t xml:space="preserve">ост. </w:t>
            </w:r>
            <w:proofErr w:type="spellStart"/>
            <w:r w:rsidRPr="00901E2C">
              <w:rPr>
                <w:rFonts w:eastAsia="Times New Roman"/>
                <w:sz w:val="20"/>
                <w:szCs w:val="20"/>
                <w:lang w:eastAsia="zh-CN"/>
              </w:rPr>
              <w:t>жд</w:t>
            </w:r>
            <w:proofErr w:type="spellEnd"/>
            <w:r w:rsidRPr="00901E2C">
              <w:rPr>
                <w:rFonts w:eastAsia="Times New Roman"/>
                <w:sz w:val="20"/>
                <w:szCs w:val="20"/>
                <w:lang w:eastAsia="zh-CN"/>
              </w:rPr>
              <w:t xml:space="preserve"> вокзал</w:t>
            </w:r>
          </w:p>
        </w:tc>
        <w:tc>
          <w:tcPr>
            <w:tcW w:w="4536"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sz w:val="20"/>
                <w:szCs w:val="20"/>
              </w:rPr>
              <w:t>п. Архара</w:t>
            </w:r>
          </w:p>
        </w:tc>
      </w:tr>
      <w:tr w:rsidR="00901E2C" w:rsidRPr="00901E2C" w:rsidTr="00901E2C">
        <w:tc>
          <w:tcPr>
            <w:tcW w:w="5103"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rFonts w:eastAsia="Times New Roman"/>
                <w:sz w:val="20"/>
                <w:szCs w:val="20"/>
                <w:lang w:eastAsia="zh-CN"/>
              </w:rPr>
              <w:t>ост. Победы</w:t>
            </w:r>
          </w:p>
        </w:tc>
        <w:tc>
          <w:tcPr>
            <w:tcW w:w="4536"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sz w:val="20"/>
                <w:szCs w:val="20"/>
              </w:rPr>
              <w:t>п. Архара</w:t>
            </w:r>
          </w:p>
        </w:tc>
      </w:tr>
      <w:tr w:rsidR="00901E2C" w:rsidRPr="00901E2C" w:rsidTr="00901E2C">
        <w:tc>
          <w:tcPr>
            <w:tcW w:w="5103"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rFonts w:eastAsia="Times New Roman"/>
                <w:sz w:val="20"/>
                <w:szCs w:val="20"/>
                <w:lang w:eastAsia="zh-CN"/>
              </w:rPr>
              <w:t>ост. Пионерская</w:t>
            </w:r>
          </w:p>
        </w:tc>
        <w:tc>
          <w:tcPr>
            <w:tcW w:w="4536"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sz w:val="20"/>
                <w:szCs w:val="20"/>
              </w:rPr>
              <w:t>п. Архара</w:t>
            </w:r>
          </w:p>
        </w:tc>
      </w:tr>
      <w:tr w:rsidR="00901E2C" w:rsidRPr="00901E2C" w:rsidTr="00901E2C">
        <w:tc>
          <w:tcPr>
            <w:tcW w:w="5103"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rFonts w:eastAsia="Times New Roman"/>
                <w:sz w:val="20"/>
                <w:szCs w:val="20"/>
                <w:lang w:eastAsia="zh-CN"/>
              </w:rPr>
              <w:t>ост. Маслозавод</w:t>
            </w:r>
          </w:p>
        </w:tc>
        <w:tc>
          <w:tcPr>
            <w:tcW w:w="4536"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sz w:val="20"/>
                <w:szCs w:val="20"/>
              </w:rPr>
              <w:t>п. Архара</w:t>
            </w:r>
          </w:p>
        </w:tc>
      </w:tr>
      <w:tr w:rsidR="00901E2C" w:rsidRPr="00901E2C" w:rsidTr="00901E2C">
        <w:tc>
          <w:tcPr>
            <w:tcW w:w="5103"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rFonts w:eastAsia="Times New Roman"/>
                <w:sz w:val="20"/>
                <w:szCs w:val="20"/>
                <w:lang w:eastAsia="zh-CN"/>
              </w:rPr>
              <w:t>ост. Пивзавод</w:t>
            </w:r>
          </w:p>
        </w:tc>
        <w:tc>
          <w:tcPr>
            <w:tcW w:w="4536"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sz w:val="20"/>
                <w:szCs w:val="20"/>
              </w:rPr>
              <w:t>п. Архара</w:t>
            </w:r>
          </w:p>
        </w:tc>
      </w:tr>
      <w:tr w:rsidR="00901E2C" w:rsidRPr="00901E2C" w:rsidTr="00901E2C">
        <w:tc>
          <w:tcPr>
            <w:tcW w:w="5103"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rFonts w:eastAsia="Times New Roman"/>
                <w:sz w:val="20"/>
                <w:szCs w:val="20"/>
                <w:lang w:eastAsia="zh-CN"/>
              </w:rPr>
              <w:t>ост. Южная</w:t>
            </w:r>
          </w:p>
        </w:tc>
        <w:tc>
          <w:tcPr>
            <w:tcW w:w="4536"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sz w:val="20"/>
                <w:szCs w:val="20"/>
              </w:rPr>
              <w:t>п. Архара</w:t>
            </w:r>
          </w:p>
        </w:tc>
      </w:tr>
      <w:tr w:rsidR="00901E2C" w:rsidRPr="00901E2C" w:rsidTr="00901E2C">
        <w:tc>
          <w:tcPr>
            <w:tcW w:w="5103"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rFonts w:eastAsia="Times New Roman"/>
                <w:sz w:val="20"/>
                <w:szCs w:val="20"/>
                <w:lang w:eastAsia="zh-CN"/>
              </w:rPr>
              <w:t>ост. Полк</w:t>
            </w:r>
          </w:p>
        </w:tc>
        <w:tc>
          <w:tcPr>
            <w:tcW w:w="4536"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sz w:val="20"/>
                <w:szCs w:val="20"/>
              </w:rPr>
              <w:t>п. Архара</w:t>
            </w:r>
          </w:p>
        </w:tc>
      </w:tr>
      <w:tr w:rsidR="00901E2C" w:rsidRPr="00901E2C" w:rsidTr="00901E2C">
        <w:tc>
          <w:tcPr>
            <w:tcW w:w="5103"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rFonts w:eastAsia="Times New Roman"/>
                <w:sz w:val="20"/>
                <w:szCs w:val="20"/>
                <w:lang w:eastAsia="zh-CN"/>
              </w:rPr>
              <w:t>ост. Магазин «Калинка»</w:t>
            </w:r>
          </w:p>
        </w:tc>
        <w:tc>
          <w:tcPr>
            <w:tcW w:w="4536"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sz w:val="20"/>
                <w:szCs w:val="20"/>
              </w:rPr>
              <w:t>п. Архара</w:t>
            </w:r>
          </w:p>
        </w:tc>
      </w:tr>
      <w:tr w:rsidR="00901E2C" w:rsidRPr="00901E2C" w:rsidTr="00901E2C">
        <w:tc>
          <w:tcPr>
            <w:tcW w:w="5103"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rFonts w:eastAsia="Times New Roman"/>
                <w:sz w:val="20"/>
                <w:szCs w:val="20"/>
                <w:lang w:eastAsia="zh-CN"/>
              </w:rPr>
              <w:t>ост. СМУ</w:t>
            </w:r>
          </w:p>
        </w:tc>
        <w:tc>
          <w:tcPr>
            <w:tcW w:w="4536"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sz w:val="20"/>
                <w:szCs w:val="20"/>
              </w:rPr>
              <w:t>п. Архара</w:t>
            </w:r>
          </w:p>
        </w:tc>
      </w:tr>
      <w:tr w:rsidR="00901E2C" w:rsidRPr="00901E2C" w:rsidTr="00901E2C">
        <w:tc>
          <w:tcPr>
            <w:tcW w:w="5103"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rFonts w:eastAsia="Times New Roman"/>
                <w:sz w:val="20"/>
                <w:szCs w:val="20"/>
                <w:lang w:eastAsia="zh-CN"/>
              </w:rPr>
              <w:t>ост. 50 лет ВЛКСМ</w:t>
            </w:r>
          </w:p>
        </w:tc>
        <w:tc>
          <w:tcPr>
            <w:tcW w:w="4536"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sz w:val="20"/>
                <w:szCs w:val="20"/>
              </w:rPr>
              <w:t>п. Архара</w:t>
            </w:r>
          </w:p>
        </w:tc>
      </w:tr>
      <w:tr w:rsidR="00901E2C" w:rsidRPr="00901E2C" w:rsidTr="00901E2C">
        <w:tc>
          <w:tcPr>
            <w:tcW w:w="5103" w:type="dxa"/>
            <w:tcMar>
              <w:left w:w="28" w:type="dxa"/>
              <w:right w:w="28" w:type="dxa"/>
            </w:tcMar>
            <w:vAlign w:val="center"/>
          </w:tcPr>
          <w:p w:rsidR="00901E2C" w:rsidRPr="00901E2C" w:rsidRDefault="00901E2C" w:rsidP="00901E2C">
            <w:pPr>
              <w:widowControl/>
              <w:spacing w:after="0" w:line="240" w:lineRule="auto"/>
              <w:ind w:firstLine="0"/>
              <w:jc w:val="center"/>
              <w:rPr>
                <w:b/>
                <w:sz w:val="20"/>
                <w:szCs w:val="20"/>
              </w:rPr>
            </w:pPr>
            <w:r w:rsidRPr="00901E2C">
              <w:rPr>
                <w:rFonts w:eastAsia="Times New Roman"/>
                <w:sz w:val="20"/>
                <w:szCs w:val="20"/>
                <w:lang w:eastAsia="zh-CN"/>
              </w:rPr>
              <w:t>ост. Дом культуры</w:t>
            </w:r>
          </w:p>
        </w:tc>
        <w:tc>
          <w:tcPr>
            <w:tcW w:w="4536"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sz w:val="20"/>
                <w:szCs w:val="20"/>
              </w:rPr>
              <w:t>п. Архара</w:t>
            </w:r>
          </w:p>
        </w:tc>
      </w:tr>
      <w:tr w:rsidR="00901E2C" w:rsidRPr="00901E2C" w:rsidTr="00901E2C">
        <w:tc>
          <w:tcPr>
            <w:tcW w:w="5103"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rFonts w:eastAsia="Times New Roman"/>
                <w:sz w:val="20"/>
                <w:szCs w:val="20"/>
                <w:lang w:eastAsia="zh-CN"/>
              </w:rPr>
              <w:t>ост. Ветлечебница</w:t>
            </w:r>
          </w:p>
        </w:tc>
        <w:tc>
          <w:tcPr>
            <w:tcW w:w="4536"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sz w:val="20"/>
                <w:szCs w:val="20"/>
              </w:rPr>
              <w:t>п. Архара</w:t>
            </w:r>
          </w:p>
        </w:tc>
      </w:tr>
      <w:tr w:rsidR="00901E2C" w:rsidRPr="00901E2C" w:rsidTr="00901E2C">
        <w:tc>
          <w:tcPr>
            <w:tcW w:w="5103"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rFonts w:eastAsia="Times New Roman"/>
                <w:sz w:val="20"/>
                <w:szCs w:val="20"/>
                <w:lang w:eastAsia="zh-CN"/>
              </w:rPr>
              <w:t xml:space="preserve">ост. </w:t>
            </w:r>
            <w:proofErr w:type="spellStart"/>
            <w:r w:rsidRPr="00901E2C">
              <w:rPr>
                <w:rFonts w:eastAsia="Times New Roman"/>
                <w:sz w:val="20"/>
                <w:szCs w:val="20"/>
                <w:lang w:eastAsia="zh-CN"/>
              </w:rPr>
              <w:t>Мясобаза</w:t>
            </w:r>
            <w:proofErr w:type="spellEnd"/>
          </w:p>
        </w:tc>
        <w:tc>
          <w:tcPr>
            <w:tcW w:w="4536"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sz w:val="20"/>
                <w:szCs w:val="20"/>
              </w:rPr>
              <w:t>п. Архара</w:t>
            </w:r>
          </w:p>
        </w:tc>
      </w:tr>
      <w:tr w:rsidR="00901E2C" w:rsidRPr="00901E2C" w:rsidTr="00901E2C">
        <w:tc>
          <w:tcPr>
            <w:tcW w:w="5103"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rFonts w:eastAsia="Times New Roman"/>
                <w:sz w:val="20"/>
                <w:szCs w:val="20"/>
                <w:lang w:eastAsia="zh-CN"/>
              </w:rPr>
              <w:t>ост. Больница</w:t>
            </w:r>
          </w:p>
        </w:tc>
        <w:tc>
          <w:tcPr>
            <w:tcW w:w="4536"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sz w:val="20"/>
                <w:szCs w:val="20"/>
              </w:rPr>
              <w:t>п. Архара</w:t>
            </w:r>
          </w:p>
        </w:tc>
      </w:tr>
      <w:tr w:rsidR="00901E2C" w:rsidRPr="00901E2C" w:rsidTr="00901E2C">
        <w:tc>
          <w:tcPr>
            <w:tcW w:w="5103"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rFonts w:eastAsia="Times New Roman"/>
                <w:sz w:val="20"/>
                <w:szCs w:val="20"/>
                <w:lang w:eastAsia="zh-CN"/>
              </w:rPr>
              <w:t>ост. Дорожное управление</w:t>
            </w:r>
          </w:p>
        </w:tc>
        <w:tc>
          <w:tcPr>
            <w:tcW w:w="4536"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sz w:val="20"/>
                <w:szCs w:val="20"/>
              </w:rPr>
              <w:t>п. Архара</w:t>
            </w:r>
          </w:p>
        </w:tc>
      </w:tr>
      <w:tr w:rsidR="00901E2C" w:rsidRPr="00901E2C" w:rsidTr="00901E2C">
        <w:tc>
          <w:tcPr>
            <w:tcW w:w="5103"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rFonts w:eastAsia="Times New Roman"/>
                <w:sz w:val="20"/>
                <w:szCs w:val="20"/>
                <w:lang w:eastAsia="zh-CN"/>
              </w:rPr>
              <w:t>ост. Больница</w:t>
            </w:r>
          </w:p>
        </w:tc>
        <w:tc>
          <w:tcPr>
            <w:tcW w:w="4536"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sz w:val="20"/>
                <w:szCs w:val="20"/>
              </w:rPr>
              <w:t>п. Архара</w:t>
            </w:r>
          </w:p>
        </w:tc>
      </w:tr>
      <w:tr w:rsidR="00901E2C" w:rsidRPr="00901E2C" w:rsidTr="00901E2C">
        <w:tc>
          <w:tcPr>
            <w:tcW w:w="5103"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rFonts w:eastAsia="Times New Roman"/>
                <w:sz w:val="20"/>
                <w:szCs w:val="20"/>
                <w:lang w:eastAsia="zh-CN"/>
              </w:rPr>
              <w:t>ост. Северная</w:t>
            </w:r>
          </w:p>
        </w:tc>
        <w:tc>
          <w:tcPr>
            <w:tcW w:w="4536"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sz w:val="20"/>
                <w:szCs w:val="20"/>
              </w:rPr>
              <w:t>п. Архара</w:t>
            </w:r>
          </w:p>
        </w:tc>
      </w:tr>
      <w:tr w:rsidR="00901E2C" w:rsidRPr="00901E2C" w:rsidTr="00901E2C">
        <w:tc>
          <w:tcPr>
            <w:tcW w:w="5103" w:type="dxa"/>
            <w:tcMar>
              <w:left w:w="28" w:type="dxa"/>
              <w:right w:w="28" w:type="dxa"/>
            </w:tcMar>
            <w:vAlign w:val="center"/>
          </w:tcPr>
          <w:p w:rsidR="00901E2C" w:rsidRPr="00901E2C" w:rsidRDefault="00901E2C" w:rsidP="00901E2C">
            <w:pPr>
              <w:widowControl/>
              <w:spacing w:after="0" w:line="240" w:lineRule="auto"/>
              <w:ind w:firstLine="0"/>
              <w:jc w:val="center"/>
              <w:rPr>
                <w:rFonts w:eastAsia="Times New Roman"/>
                <w:sz w:val="20"/>
                <w:szCs w:val="20"/>
                <w:lang w:eastAsia="zh-CN"/>
              </w:rPr>
            </w:pPr>
            <w:r w:rsidRPr="00901E2C">
              <w:rPr>
                <w:rFonts w:eastAsia="Times New Roman"/>
                <w:sz w:val="20"/>
                <w:szCs w:val="20"/>
                <w:lang w:eastAsia="zh-CN"/>
              </w:rPr>
              <w:t>ост. Луговая</w:t>
            </w:r>
          </w:p>
        </w:tc>
        <w:tc>
          <w:tcPr>
            <w:tcW w:w="4536"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sz w:val="20"/>
                <w:szCs w:val="20"/>
              </w:rPr>
              <w:t>п. Архара</w:t>
            </w:r>
          </w:p>
        </w:tc>
      </w:tr>
      <w:tr w:rsidR="00901E2C" w:rsidRPr="00901E2C" w:rsidTr="00901E2C">
        <w:tc>
          <w:tcPr>
            <w:tcW w:w="5103" w:type="dxa"/>
            <w:tcMar>
              <w:left w:w="28" w:type="dxa"/>
              <w:right w:w="28" w:type="dxa"/>
            </w:tcMar>
            <w:vAlign w:val="center"/>
          </w:tcPr>
          <w:p w:rsidR="00901E2C" w:rsidRPr="00901E2C" w:rsidRDefault="00901E2C" w:rsidP="00901E2C">
            <w:pPr>
              <w:widowControl/>
              <w:spacing w:after="0" w:line="240" w:lineRule="auto"/>
              <w:ind w:firstLine="0"/>
              <w:jc w:val="center"/>
              <w:rPr>
                <w:rFonts w:eastAsia="Times New Roman"/>
                <w:sz w:val="20"/>
                <w:szCs w:val="20"/>
                <w:lang w:eastAsia="zh-CN"/>
              </w:rPr>
            </w:pPr>
            <w:r w:rsidRPr="00901E2C">
              <w:rPr>
                <w:rFonts w:eastAsia="Times New Roman"/>
                <w:sz w:val="20"/>
                <w:szCs w:val="20"/>
                <w:lang w:eastAsia="zh-CN"/>
              </w:rPr>
              <w:t>ост. Микрорайон «Шахтерский»</w:t>
            </w:r>
          </w:p>
        </w:tc>
        <w:tc>
          <w:tcPr>
            <w:tcW w:w="4536"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sz w:val="20"/>
                <w:szCs w:val="20"/>
              </w:rPr>
              <w:t>п. Архара</w:t>
            </w:r>
          </w:p>
        </w:tc>
      </w:tr>
      <w:tr w:rsidR="00901E2C" w:rsidRPr="00901E2C" w:rsidTr="00901E2C">
        <w:tc>
          <w:tcPr>
            <w:tcW w:w="5103" w:type="dxa"/>
            <w:tcMar>
              <w:left w:w="28" w:type="dxa"/>
              <w:right w:w="28" w:type="dxa"/>
            </w:tcMar>
            <w:vAlign w:val="center"/>
          </w:tcPr>
          <w:p w:rsidR="00901E2C" w:rsidRPr="00901E2C" w:rsidRDefault="00901E2C" w:rsidP="00901E2C">
            <w:pPr>
              <w:widowControl/>
              <w:spacing w:after="0" w:line="240" w:lineRule="auto"/>
              <w:ind w:firstLine="0"/>
              <w:jc w:val="center"/>
              <w:rPr>
                <w:rFonts w:eastAsia="Times New Roman"/>
                <w:sz w:val="20"/>
                <w:szCs w:val="20"/>
                <w:lang w:eastAsia="zh-CN"/>
              </w:rPr>
            </w:pPr>
            <w:r w:rsidRPr="00901E2C">
              <w:rPr>
                <w:rFonts w:eastAsia="Times New Roman"/>
                <w:sz w:val="20"/>
                <w:szCs w:val="20"/>
                <w:lang w:eastAsia="zh-CN"/>
              </w:rPr>
              <w:t>ост. Луговая</w:t>
            </w:r>
          </w:p>
        </w:tc>
        <w:tc>
          <w:tcPr>
            <w:tcW w:w="4536"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sz w:val="20"/>
                <w:szCs w:val="20"/>
              </w:rPr>
              <w:t>п. Архара</w:t>
            </w:r>
          </w:p>
        </w:tc>
      </w:tr>
      <w:tr w:rsidR="00901E2C" w:rsidRPr="00901E2C" w:rsidTr="00901E2C">
        <w:tc>
          <w:tcPr>
            <w:tcW w:w="5103" w:type="dxa"/>
            <w:tcMar>
              <w:left w:w="28" w:type="dxa"/>
              <w:right w:w="28" w:type="dxa"/>
            </w:tcMar>
            <w:vAlign w:val="center"/>
          </w:tcPr>
          <w:p w:rsidR="00901E2C" w:rsidRPr="00901E2C" w:rsidRDefault="00901E2C" w:rsidP="00901E2C">
            <w:pPr>
              <w:widowControl/>
              <w:spacing w:after="0" w:line="240" w:lineRule="auto"/>
              <w:ind w:firstLine="0"/>
              <w:jc w:val="center"/>
              <w:rPr>
                <w:rFonts w:eastAsia="Times New Roman"/>
                <w:sz w:val="20"/>
                <w:szCs w:val="20"/>
                <w:lang w:eastAsia="zh-CN"/>
              </w:rPr>
            </w:pPr>
            <w:r w:rsidRPr="00901E2C">
              <w:rPr>
                <w:rFonts w:eastAsia="Times New Roman"/>
                <w:sz w:val="20"/>
                <w:szCs w:val="20"/>
                <w:lang w:eastAsia="zh-CN"/>
              </w:rPr>
              <w:t xml:space="preserve">ост. </w:t>
            </w:r>
            <w:proofErr w:type="spellStart"/>
            <w:r w:rsidRPr="00901E2C">
              <w:rPr>
                <w:rFonts w:eastAsia="Times New Roman"/>
                <w:sz w:val="20"/>
                <w:szCs w:val="20"/>
                <w:lang w:eastAsia="zh-CN"/>
              </w:rPr>
              <w:t>Архаринская</w:t>
            </w:r>
            <w:proofErr w:type="spellEnd"/>
          </w:p>
        </w:tc>
        <w:tc>
          <w:tcPr>
            <w:tcW w:w="4536"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sz w:val="20"/>
                <w:szCs w:val="20"/>
              </w:rPr>
              <w:t>п. Архара</w:t>
            </w:r>
          </w:p>
        </w:tc>
      </w:tr>
      <w:tr w:rsidR="00901E2C" w:rsidRPr="00901E2C" w:rsidTr="00901E2C">
        <w:tc>
          <w:tcPr>
            <w:tcW w:w="5103" w:type="dxa"/>
            <w:tcMar>
              <w:left w:w="28" w:type="dxa"/>
              <w:right w:w="28" w:type="dxa"/>
            </w:tcMar>
            <w:vAlign w:val="center"/>
          </w:tcPr>
          <w:p w:rsidR="00901E2C" w:rsidRPr="00901E2C" w:rsidRDefault="00901E2C" w:rsidP="00901E2C">
            <w:pPr>
              <w:widowControl/>
              <w:spacing w:after="0" w:line="240" w:lineRule="auto"/>
              <w:ind w:firstLine="0"/>
              <w:jc w:val="center"/>
              <w:rPr>
                <w:rFonts w:eastAsia="Times New Roman"/>
                <w:sz w:val="20"/>
                <w:szCs w:val="20"/>
                <w:lang w:eastAsia="zh-CN"/>
              </w:rPr>
            </w:pPr>
            <w:r w:rsidRPr="00901E2C">
              <w:rPr>
                <w:rFonts w:eastAsia="Times New Roman"/>
                <w:sz w:val="20"/>
                <w:szCs w:val="20"/>
                <w:lang w:eastAsia="zh-CN"/>
              </w:rPr>
              <w:t>ост. Первомайская</w:t>
            </w:r>
          </w:p>
        </w:tc>
        <w:tc>
          <w:tcPr>
            <w:tcW w:w="4536"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sz w:val="20"/>
                <w:szCs w:val="20"/>
              </w:rPr>
              <w:t>п. Архара</w:t>
            </w:r>
          </w:p>
        </w:tc>
      </w:tr>
      <w:tr w:rsidR="00901E2C" w:rsidRPr="00901E2C" w:rsidTr="00901E2C">
        <w:tc>
          <w:tcPr>
            <w:tcW w:w="5103" w:type="dxa"/>
            <w:tcMar>
              <w:left w:w="28" w:type="dxa"/>
              <w:right w:w="28" w:type="dxa"/>
            </w:tcMar>
            <w:vAlign w:val="center"/>
          </w:tcPr>
          <w:p w:rsidR="00901E2C" w:rsidRPr="00901E2C" w:rsidRDefault="00901E2C" w:rsidP="00901E2C">
            <w:pPr>
              <w:widowControl/>
              <w:spacing w:after="0" w:line="240" w:lineRule="auto"/>
              <w:ind w:firstLine="0"/>
              <w:jc w:val="center"/>
              <w:rPr>
                <w:rFonts w:eastAsia="Times New Roman"/>
                <w:sz w:val="20"/>
                <w:szCs w:val="20"/>
                <w:lang w:eastAsia="zh-CN"/>
              </w:rPr>
            </w:pPr>
            <w:r w:rsidRPr="00901E2C">
              <w:rPr>
                <w:rFonts w:eastAsia="Times New Roman"/>
                <w:sz w:val="20"/>
                <w:szCs w:val="20"/>
                <w:lang w:eastAsia="zh-CN"/>
              </w:rPr>
              <w:t>ост. Деповская</w:t>
            </w:r>
          </w:p>
        </w:tc>
        <w:tc>
          <w:tcPr>
            <w:tcW w:w="4536"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sz w:val="20"/>
                <w:szCs w:val="20"/>
              </w:rPr>
              <w:t>п. Архара</w:t>
            </w:r>
          </w:p>
        </w:tc>
      </w:tr>
      <w:tr w:rsidR="00901E2C" w:rsidRPr="00901E2C" w:rsidTr="00901E2C">
        <w:tc>
          <w:tcPr>
            <w:tcW w:w="5103" w:type="dxa"/>
            <w:tcMar>
              <w:left w:w="28" w:type="dxa"/>
              <w:right w:w="28" w:type="dxa"/>
            </w:tcMar>
            <w:vAlign w:val="center"/>
          </w:tcPr>
          <w:p w:rsidR="00901E2C" w:rsidRPr="00901E2C" w:rsidRDefault="00901E2C" w:rsidP="00901E2C">
            <w:pPr>
              <w:widowControl/>
              <w:spacing w:after="0" w:line="240" w:lineRule="auto"/>
              <w:ind w:firstLine="0"/>
              <w:jc w:val="center"/>
              <w:rPr>
                <w:rFonts w:eastAsia="Times New Roman"/>
                <w:sz w:val="20"/>
                <w:szCs w:val="20"/>
                <w:lang w:eastAsia="zh-CN"/>
              </w:rPr>
            </w:pPr>
            <w:r w:rsidRPr="00901E2C">
              <w:rPr>
                <w:rFonts w:eastAsia="Times New Roman"/>
                <w:sz w:val="20"/>
                <w:szCs w:val="20"/>
                <w:lang w:eastAsia="zh-CN"/>
              </w:rPr>
              <w:t>ост. Аптека</w:t>
            </w:r>
          </w:p>
        </w:tc>
        <w:tc>
          <w:tcPr>
            <w:tcW w:w="4536"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sz w:val="20"/>
                <w:szCs w:val="20"/>
              </w:rPr>
              <w:t>п. Архара</w:t>
            </w:r>
          </w:p>
        </w:tc>
      </w:tr>
      <w:tr w:rsidR="00901E2C" w:rsidRPr="00901E2C" w:rsidTr="00901E2C">
        <w:tc>
          <w:tcPr>
            <w:tcW w:w="5103" w:type="dxa"/>
            <w:tcMar>
              <w:left w:w="28" w:type="dxa"/>
              <w:right w:w="28" w:type="dxa"/>
            </w:tcMar>
            <w:vAlign w:val="center"/>
          </w:tcPr>
          <w:p w:rsidR="00901E2C" w:rsidRPr="00901E2C" w:rsidRDefault="00901E2C" w:rsidP="00901E2C">
            <w:pPr>
              <w:widowControl/>
              <w:spacing w:after="0" w:line="240" w:lineRule="auto"/>
              <w:ind w:firstLine="0"/>
              <w:jc w:val="center"/>
              <w:rPr>
                <w:rFonts w:eastAsia="Times New Roman"/>
                <w:sz w:val="20"/>
                <w:szCs w:val="20"/>
                <w:lang w:eastAsia="zh-CN"/>
              </w:rPr>
            </w:pPr>
            <w:r w:rsidRPr="00901E2C">
              <w:rPr>
                <w:rFonts w:eastAsia="Times New Roman"/>
                <w:sz w:val="20"/>
                <w:szCs w:val="20"/>
              </w:rPr>
              <w:t xml:space="preserve">ост. с. </w:t>
            </w:r>
            <w:proofErr w:type="spellStart"/>
            <w:r w:rsidRPr="00901E2C">
              <w:rPr>
                <w:rFonts w:eastAsia="Times New Roman"/>
                <w:sz w:val="20"/>
                <w:szCs w:val="20"/>
              </w:rPr>
              <w:t>Аркадьевка</w:t>
            </w:r>
            <w:proofErr w:type="spellEnd"/>
          </w:p>
        </w:tc>
        <w:tc>
          <w:tcPr>
            <w:tcW w:w="4536"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rFonts w:eastAsia="Times New Roman"/>
                <w:sz w:val="20"/>
                <w:szCs w:val="20"/>
              </w:rPr>
              <w:t xml:space="preserve">с. </w:t>
            </w:r>
            <w:proofErr w:type="spellStart"/>
            <w:r w:rsidRPr="00901E2C">
              <w:rPr>
                <w:rFonts w:eastAsia="Times New Roman"/>
                <w:sz w:val="20"/>
                <w:szCs w:val="20"/>
              </w:rPr>
              <w:t>Аркадьевка</w:t>
            </w:r>
            <w:proofErr w:type="spellEnd"/>
          </w:p>
        </w:tc>
      </w:tr>
      <w:tr w:rsidR="00901E2C" w:rsidRPr="00901E2C" w:rsidTr="00901E2C">
        <w:tc>
          <w:tcPr>
            <w:tcW w:w="5103" w:type="dxa"/>
            <w:tcMar>
              <w:left w:w="28" w:type="dxa"/>
              <w:right w:w="28" w:type="dxa"/>
            </w:tcMar>
            <w:vAlign w:val="center"/>
          </w:tcPr>
          <w:p w:rsidR="00901E2C" w:rsidRPr="00901E2C" w:rsidRDefault="00901E2C" w:rsidP="00901E2C">
            <w:pPr>
              <w:widowControl/>
              <w:spacing w:after="0" w:line="240" w:lineRule="auto"/>
              <w:ind w:firstLine="0"/>
              <w:jc w:val="center"/>
              <w:rPr>
                <w:rFonts w:eastAsia="Times New Roman"/>
                <w:sz w:val="20"/>
                <w:szCs w:val="20"/>
                <w:lang w:eastAsia="zh-CN"/>
              </w:rPr>
            </w:pPr>
            <w:r w:rsidRPr="00901E2C">
              <w:rPr>
                <w:rFonts w:eastAsia="Times New Roman"/>
                <w:sz w:val="20"/>
                <w:szCs w:val="20"/>
              </w:rPr>
              <w:t>ост. Дачная</w:t>
            </w:r>
          </w:p>
        </w:tc>
        <w:tc>
          <w:tcPr>
            <w:tcW w:w="4536"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rFonts w:eastAsia="Times New Roman"/>
                <w:sz w:val="20"/>
                <w:szCs w:val="20"/>
              </w:rPr>
              <w:t xml:space="preserve">а/д Архара – </w:t>
            </w:r>
            <w:proofErr w:type="spellStart"/>
            <w:r w:rsidRPr="00901E2C">
              <w:rPr>
                <w:rFonts w:eastAsia="Times New Roman"/>
                <w:sz w:val="20"/>
                <w:szCs w:val="20"/>
              </w:rPr>
              <w:t>Сагибово</w:t>
            </w:r>
            <w:proofErr w:type="spellEnd"/>
          </w:p>
        </w:tc>
      </w:tr>
      <w:tr w:rsidR="00901E2C" w:rsidRPr="00901E2C" w:rsidTr="00901E2C">
        <w:tc>
          <w:tcPr>
            <w:tcW w:w="5103" w:type="dxa"/>
            <w:tcMar>
              <w:left w:w="28" w:type="dxa"/>
              <w:right w:w="28" w:type="dxa"/>
            </w:tcMar>
            <w:vAlign w:val="center"/>
          </w:tcPr>
          <w:p w:rsidR="00901E2C" w:rsidRPr="00901E2C" w:rsidRDefault="00901E2C" w:rsidP="00901E2C">
            <w:pPr>
              <w:widowControl/>
              <w:spacing w:after="0" w:line="240" w:lineRule="auto"/>
              <w:ind w:firstLine="0"/>
              <w:jc w:val="center"/>
              <w:rPr>
                <w:rFonts w:eastAsia="Times New Roman"/>
                <w:sz w:val="20"/>
                <w:szCs w:val="20"/>
                <w:lang w:eastAsia="zh-CN"/>
              </w:rPr>
            </w:pPr>
            <w:r w:rsidRPr="00901E2C">
              <w:rPr>
                <w:rFonts w:eastAsia="Times New Roman"/>
                <w:sz w:val="20"/>
                <w:szCs w:val="20"/>
              </w:rPr>
              <w:t>ост. Первая</w:t>
            </w:r>
          </w:p>
        </w:tc>
        <w:tc>
          <w:tcPr>
            <w:tcW w:w="4536"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rFonts w:eastAsia="Times New Roman"/>
                <w:sz w:val="20"/>
                <w:szCs w:val="20"/>
              </w:rPr>
              <w:t>с. Отважное</w:t>
            </w:r>
          </w:p>
        </w:tc>
      </w:tr>
      <w:tr w:rsidR="00901E2C" w:rsidRPr="00901E2C" w:rsidTr="00901E2C">
        <w:tc>
          <w:tcPr>
            <w:tcW w:w="5103" w:type="dxa"/>
            <w:tcMar>
              <w:left w:w="28" w:type="dxa"/>
              <w:right w:w="28" w:type="dxa"/>
            </w:tcMar>
            <w:vAlign w:val="center"/>
          </w:tcPr>
          <w:p w:rsidR="00901E2C" w:rsidRPr="00901E2C" w:rsidRDefault="00901E2C" w:rsidP="00901E2C">
            <w:pPr>
              <w:widowControl/>
              <w:spacing w:after="0" w:line="240" w:lineRule="auto"/>
              <w:ind w:firstLine="0"/>
              <w:jc w:val="center"/>
              <w:rPr>
                <w:rFonts w:eastAsia="Times New Roman"/>
                <w:sz w:val="20"/>
                <w:szCs w:val="20"/>
                <w:lang w:eastAsia="zh-CN"/>
              </w:rPr>
            </w:pPr>
            <w:r w:rsidRPr="00901E2C">
              <w:rPr>
                <w:rFonts w:eastAsia="Times New Roman"/>
                <w:sz w:val="20"/>
                <w:szCs w:val="20"/>
              </w:rPr>
              <w:t>ост. Вторая</w:t>
            </w:r>
          </w:p>
        </w:tc>
        <w:tc>
          <w:tcPr>
            <w:tcW w:w="4536"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rFonts w:eastAsia="Times New Roman"/>
                <w:sz w:val="20"/>
                <w:szCs w:val="20"/>
              </w:rPr>
              <w:t>с. Отважное</w:t>
            </w:r>
          </w:p>
        </w:tc>
      </w:tr>
      <w:tr w:rsidR="00901E2C" w:rsidRPr="00901E2C" w:rsidTr="00901E2C">
        <w:tc>
          <w:tcPr>
            <w:tcW w:w="5103" w:type="dxa"/>
            <w:tcMar>
              <w:left w:w="28" w:type="dxa"/>
              <w:right w:w="28" w:type="dxa"/>
            </w:tcMar>
            <w:vAlign w:val="center"/>
          </w:tcPr>
          <w:p w:rsidR="00901E2C" w:rsidRPr="00901E2C" w:rsidRDefault="00901E2C" w:rsidP="00901E2C">
            <w:pPr>
              <w:widowControl/>
              <w:spacing w:after="0" w:line="240" w:lineRule="auto"/>
              <w:ind w:firstLine="0"/>
              <w:jc w:val="center"/>
              <w:rPr>
                <w:rFonts w:eastAsia="Times New Roman"/>
                <w:sz w:val="20"/>
                <w:szCs w:val="20"/>
                <w:lang w:eastAsia="zh-CN"/>
              </w:rPr>
            </w:pPr>
            <w:r w:rsidRPr="00901E2C">
              <w:rPr>
                <w:rFonts w:eastAsia="Times New Roman"/>
                <w:sz w:val="20"/>
                <w:szCs w:val="20"/>
              </w:rPr>
              <w:t>ост. Третья</w:t>
            </w:r>
          </w:p>
        </w:tc>
        <w:tc>
          <w:tcPr>
            <w:tcW w:w="4536"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rFonts w:eastAsia="Times New Roman"/>
                <w:sz w:val="20"/>
                <w:szCs w:val="20"/>
              </w:rPr>
              <w:t>с. Отважное</w:t>
            </w:r>
          </w:p>
        </w:tc>
      </w:tr>
      <w:tr w:rsidR="00901E2C" w:rsidRPr="00901E2C" w:rsidTr="00901E2C">
        <w:tc>
          <w:tcPr>
            <w:tcW w:w="5103" w:type="dxa"/>
            <w:tcMar>
              <w:left w:w="28" w:type="dxa"/>
              <w:right w:w="28" w:type="dxa"/>
            </w:tcMar>
            <w:vAlign w:val="center"/>
          </w:tcPr>
          <w:p w:rsidR="00901E2C" w:rsidRPr="00901E2C" w:rsidRDefault="00901E2C" w:rsidP="00901E2C">
            <w:pPr>
              <w:widowControl/>
              <w:spacing w:after="0" w:line="240" w:lineRule="auto"/>
              <w:ind w:firstLine="0"/>
              <w:jc w:val="center"/>
              <w:rPr>
                <w:rFonts w:eastAsia="Times New Roman"/>
                <w:sz w:val="20"/>
                <w:szCs w:val="20"/>
                <w:lang w:eastAsia="zh-CN"/>
              </w:rPr>
            </w:pPr>
            <w:r w:rsidRPr="00901E2C">
              <w:rPr>
                <w:rFonts w:eastAsia="Times New Roman"/>
                <w:sz w:val="20"/>
                <w:szCs w:val="20"/>
              </w:rPr>
              <w:t>ост. с. Черниговка</w:t>
            </w:r>
          </w:p>
        </w:tc>
        <w:tc>
          <w:tcPr>
            <w:tcW w:w="4536"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rFonts w:eastAsia="Times New Roman"/>
                <w:sz w:val="20"/>
                <w:szCs w:val="20"/>
              </w:rPr>
              <w:t>с. Черниговка</w:t>
            </w:r>
          </w:p>
        </w:tc>
      </w:tr>
      <w:tr w:rsidR="00901E2C" w:rsidRPr="00901E2C" w:rsidTr="00901E2C">
        <w:tc>
          <w:tcPr>
            <w:tcW w:w="5103" w:type="dxa"/>
            <w:tcMar>
              <w:left w:w="28" w:type="dxa"/>
              <w:right w:w="28" w:type="dxa"/>
            </w:tcMar>
            <w:vAlign w:val="center"/>
          </w:tcPr>
          <w:p w:rsidR="00901E2C" w:rsidRPr="00901E2C" w:rsidRDefault="00901E2C" w:rsidP="00901E2C">
            <w:pPr>
              <w:widowControl/>
              <w:spacing w:after="0" w:line="240" w:lineRule="auto"/>
              <w:ind w:firstLine="0"/>
              <w:jc w:val="center"/>
              <w:rPr>
                <w:rFonts w:eastAsia="Times New Roman"/>
                <w:sz w:val="20"/>
                <w:szCs w:val="20"/>
                <w:lang w:eastAsia="zh-CN"/>
              </w:rPr>
            </w:pPr>
            <w:r w:rsidRPr="00901E2C">
              <w:rPr>
                <w:rFonts w:eastAsia="Times New Roman"/>
                <w:sz w:val="20"/>
                <w:szCs w:val="20"/>
              </w:rPr>
              <w:t>ост. Первая</w:t>
            </w:r>
          </w:p>
        </w:tc>
        <w:tc>
          <w:tcPr>
            <w:tcW w:w="4536"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sz w:val="20"/>
                <w:szCs w:val="20"/>
              </w:rPr>
              <w:t xml:space="preserve">ст. </w:t>
            </w:r>
            <w:proofErr w:type="spellStart"/>
            <w:r w:rsidRPr="00901E2C">
              <w:rPr>
                <w:sz w:val="20"/>
                <w:szCs w:val="20"/>
              </w:rPr>
              <w:t>Домикан</w:t>
            </w:r>
            <w:proofErr w:type="spellEnd"/>
          </w:p>
        </w:tc>
      </w:tr>
      <w:tr w:rsidR="00901E2C" w:rsidRPr="00901E2C" w:rsidTr="00901E2C">
        <w:tc>
          <w:tcPr>
            <w:tcW w:w="5103" w:type="dxa"/>
            <w:tcMar>
              <w:left w:w="28" w:type="dxa"/>
              <w:right w:w="28" w:type="dxa"/>
            </w:tcMar>
            <w:vAlign w:val="center"/>
          </w:tcPr>
          <w:p w:rsidR="00901E2C" w:rsidRPr="00901E2C" w:rsidRDefault="00901E2C" w:rsidP="00901E2C">
            <w:pPr>
              <w:widowControl/>
              <w:spacing w:after="0" w:line="240" w:lineRule="auto"/>
              <w:ind w:firstLine="0"/>
              <w:jc w:val="center"/>
              <w:rPr>
                <w:rFonts w:eastAsia="Times New Roman"/>
                <w:sz w:val="20"/>
                <w:szCs w:val="20"/>
                <w:lang w:eastAsia="zh-CN"/>
              </w:rPr>
            </w:pPr>
            <w:r w:rsidRPr="00901E2C">
              <w:rPr>
                <w:rFonts w:eastAsia="Times New Roman"/>
                <w:sz w:val="20"/>
                <w:szCs w:val="20"/>
              </w:rPr>
              <w:t>ост. Магазин</w:t>
            </w:r>
          </w:p>
        </w:tc>
        <w:tc>
          <w:tcPr>
            <w:tcW w:w="4536"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sz w:val="20"/>
                <w:szCs w:val="20"/>
              </w:rPr>
              <w:t xml:space="preserve">ст. </w:t>
            </w:r>
            <w:proofErr w:type="spellStart"/>
            <w:r w:rsidRPr="00901E2C">
              <w:rPr>
                <w:sz w:val="20"/>
                <w:szCs w:val="20"/>
              </w:rPr>
              <w:t>Домикан</w:t>
            </w:r>
            <w:proofErr w:type="spellEnd"/>
          </w:p>
        </w:tc>
      </w:tr>
      <w:tr w:rsidR="00901E2C" w:rsidRPr="00901E2C" w:rsidTr="00901E2C">
        <w:tc>
          <w:tcPr>
            <w:tcW w:w="5103" w:type="dxa"/>
            <w:tcMar>
              <w:left w:w="28" w:type="dxa"/>
              <w:right w:w="28" w:type="dxa"/>
            </w:tcMar>
            <w:vAlign w:val="center"/>
          </w:tcPr>
          <w:p w:rsidR="00901E2C" w:rsidRPr="00901E2C" w:rsidRDefault="00901E2C" w:rsidP="00901E2C">
            <w:pPr>
              <w:widowControl/>
              <w:spacing w:after="0" w:line="240" w:lineRule="auto"/>
              <w:ind w:firstLine="0"/>
              <w:jc w:val="center"/>
              <w:rPr>
                <w:rFonts w:eastAsia="Times New Roman"/>
                <w:sz w:val="20"/>
                <w:szCs w:val="20"/>
                <w:lang w:eastAsia="zh-CN"/>
              </w:rPr>
            </w:pPr>
            <w:r w:rsidRPr="00901E2C">
              <w:rPr>
                <w:rFonts w:eastAsia="Times New Roman"/>
                <w:sz w:val="20"/>
                <w:szCs w:val="20"/>
              </w:rPr>
              <w:t>ост. Вторая</w:t>
            </w:r>
          </w:p>
        </w:tc>
        <w:tc>
          <w:tcPr>
            <w:tcW w:w="4536"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sz w:val="20"/>
                <w:szCs w:val="20"/>
              </w:rPr>
              <w:t xml:space="preserve">ст. </w:t>
            </w:r>
            <w:proofErr w:type="spellStart"/>
            <w:r w:rsidRPr="00901E2C">
              <w:rPr>
                <w:sz w:val="20"/>
                <w:szCs w:val="20"/>
              </w:rPr>
              <w:t>Домикан</w:t>
            </w:r>
            <w:proofErr w:type="spellEnd"/>
          </w:p>
        </w:tc>
      </w:tr>
      <w:tr w:rsidR="00901E2C" w:rsidRPr="00901E2C" w:rsidTr="00901E2C">
        <w:tc>
          <w:tcPr>
            <w:tcW w:w="5103" w:type="dxa"/>
            <w:tcMar>
              <w:left w:w="28" w:type="dxa"/>
              <w:right w:w="28" w:type="dxa"/>
            </w:tcMar>
            <w:vAlign w:val="center"/>
          </w:tcPr>
          <w:p w:rsidR="00901E2C" w:rsidRPr="00901E2C" w:rsidRDefault="00901E2C" w:rsidP="00901E2C">
            <w:pPr>
              <w:widowControl/>
              <w:spacing w:after="0" w:line="240" w:lineRule="auto"/>
              <w:ind w:firstLine="0"/>
              <w:jc w:val="center"/>
              <w:rPr>
                <w:rFonts w:eastAsia="Times New Roman"/>
                <w:sz w:val="20"/>
                <w:szCs w:val="20"/>
                <w:lang w:eastAsia="zh-CN"/>
              </w:rPr>
            </w:pPr>
            <w:r w:rsidRPr="00901E2C">
              <w:rPr>
                <w:rFonts w:eastAsia="Times New Roman"/>
                <w:sz w:val="20"/>
                <w:szCs w:val="20"/>
              </w:rPr>
              <w:t>ост. с. Новоспасск</w:t>
            </w:r>
          </w:p>
        </w:tc>
        <w:tc>
          <w:tcPr>
            <w:tcW w:w="4536"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rFonts w:eastAsia="Times New Roman"/>
                <w:sz w:val="20"/>
                <w:szCs w:val="20"/>
              </w:rPr>
              <w:t>с. Новоспасск</w:t>
            </w:r>
          </w:p>
        </w:tc>
      </w:tr>
      <w:tr w:rsidR="00901E2C" w:rsidRPr="00901E2C" w:rsidTr="00901E2C">
        <w:tc>
          <w:tcPr>
            <w:tcW w:w="5103" w:type="dxa"/>
            <w:tcMar>
              <w:left w:w="28" w:type="dxa"/>
              <w:right w:w="28" w:type="dxa"/>
            </w:tcMar>
            <w:vAlign w:val="center"/>
          </w:tcPr>
          <w:p w:rsidR="00901E2C" w:rsidRPr="00901E2C" w:rsidRDefault="00901E2C" w:rsidP="00901E2C">
            <w:pPr>
              <w:widowControl/>
              <w:spacing w:after="0" w:line="240" w:lineRule="auto"/>
              <w:ind w:firstLine="0"/>
              <w:jc w:val="center"/>
              <w:rPr>
                <w:rFonts w:eastAsia="Times New Roman"/>
                <w:sz w:val="20"/>
                <w:szCs w:val="20"/>
                <w:lang w:eastAsia="zh-CN"/>
              </w:rPr>
            </w:pPr>
            <w:r w:rsidRPr="00901E2C">
              <w:rPr>
                <w:rFonts w:eastAsia="Times New Roman"/>
                <w:sz w:val="20"/>
                <w:szCs w:val="20"/>
              </w:rPr>
              <w:t>ост. с. Антоновка</w:t>
            </w:r>
          </w:p>
        </w:tc>
        <w:tc>
          <w:tcPr>
            <w:tcW w:w="4536"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rFonts w:eastAsia="Times New Roman"/>
                <w:sz w:val="20"/>
                <w:szCs w:val="20"/>
              </w:rPr>
              <w:t>с. Антоновка</w:t>
            </w:r>
          </w:p>
        </w:tc>
      </w:tr>
      <w:tr w:rsidR="00901E2C" w:rsidRPr="00901E2C" w:rsidTr="00901E2C">
        <w:tc>
          <w:tcPr>
            <w:tcW w:w="5103" w:type="dxa"/>
            <w:tcMar>
              <w:left w:w="28" w:type="dxa"/>
              <w:right w:w="28" w:type="dxa"/>
            </w:tcMar>
            <w:vAlign w:val="center"/>
          </w:tcPr>
          <w:p w:rsidR="00901E2C" w:rsidRPr="00901E2C" w:rsidRDefault="00901E2C" w:rsidP="00901E2C">
            <w:pPr>
              <w:widowControl/>
              <w:spacing w:after="0" w:line="240" w:lineRule="auto"/>
              <w:ind w:firstLine="0"/>
              <w:jc w:val="center"/>
              <w:rPr>
                <w:rFonts w:eastAsia="Times New Roman"/>
                <w:sz w:val="20"/>
                <w:szCs w:val="20"/>
                <w:lang w:eastAsia="zh-CN"/>
              </w:rPr>
            </w:pPr>
            <w:r w:rsidRPr="00901E2C">
              <w:rPr>
                <w:rFonts w:eastAsia="Times New Roman"/>
                <w:sz w:val="20"/>
                <w:szCs w:val="20"/>
              </w:rPr>
              <w:t>ост. с. Иннокентьевка</w:t>
            </w:r>
          </w:p>
        </w:tc>
        <w:tc>
          <w:tcPr>
            <w:tcW w:w="4536"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rFonts w:eastAsia="Times New Roman"/>
                <w:sz w:val="20"/>
                <w:szCs w:val="20"/>
              </w:rPr>
              <w:t>с. Иннокентьевка</w:t>
            </w:r>
          </w:p>
        </w:tc>
      </w:tr>
      <w:tr w:rsidR="00901E2C" w:rsidRPr="00901E2C" w:rsidTr="00901E2C">
        <w:tc>
          <w:tcPr>
            <w:tcW w:w="5103" w:type="dxa"/>
            <w:tcMar>
              <w:left w:w="28" w:type="dxa"/>
              <w:right w:w="28" w:type="dxa"/>
            </w:tcMar>
            <w:vAlign w:val="center"/>
          </w:tcPr>
          <w:p w:rsidR="00901E2C" w:rsidRPr="00901E2C" w:rsidRDefault="00901E2C" w:rsidP="00901E2C">
            <w:pPr>
              <w:widowControl/>
              <w:spacing w:after="0" w:line="240" w:lineRule="auto"/>
              <w:ind w:firstLine="0"/>
              <w:jc w:val="center"/>
              <w:rPr>
                <w:rFonts w:eastAsia="Times New Roman"/>
                <w:sz w:val="20"/>
                <w:szCs w:val="20"/>
                <w:lang w:eastAsia="zh-CN"/>
              </w:rPr>
            </w:pPr>
            <w:r w:rsidRPr="00901E2C">
              <w:rPr>
                <w:rFonts w:eastAsia="Times New Roman"/>
                <w:sz w:val="20"/>
                <w:szCs w:val="20"/>
              </w:rPr>
              <w:t>ост. с. Красный луч</w:t>
            </w:r>
          </w:p>
        </w:tc>
        <w:tc>
          <w:tcPr>
            <w:tcW w:w="4536"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rFonts w:eastAsia="Times New Roman"/>
                <w:sz w:val="20"/>
                <w:szCs w:val="20"/>
              </w:rPr>
              <w:t>с. Красный луч</w:t>
            </w:r>
          </w:p>
        </w:tc>
      </w:tr>
      <w:tr w:rsidR="00901E2C" w:rsidRPr="00901E2C" w:rsidTr="00901E2C">
        <w:tc>
          <w:tcPr>
            <w:tcW w:w="5103" w:type="dxa"/>
            <w:tcMar>
              <w:left w:w="28" w:type="dxa"/>
              <w:right w:w="28" w:type="dxa"/>
            </w:tcMar>
            <w:vAlign w:val="center"/>
          </w:tcPr>
          <w:p w:rsidR="00901E2C" w:rsidRPr="00901E2C" w:rsidRDefault="00901E2C" w:rsidP="00901E2C">
            <w:pPr>
              <w:widowControl/>
              <w:spacing w:after="0" w:line="240" w:lineRule="auto"/>
              <w:ind w:firstLine="0"/>
              <w:jc w:val="center"/>
              <w:rPr>
                <w:rFonts w:eastAsia="Times New Roman"/>
                <w:sz w:val="20"/>
                <w:szCs w:val="20"/>
                <w:lang w:eastAsia="zh-CN"/>
              </w:rPr>
            </w:pPr>
            <w:r w:rsidRPr="00901E2C">
              <w:rPr>
                <w:rFonts w:eastAsia="Times New Roman"/>
                <w:sz w:val="20"/>
                <w:szCs w:val="20"/>
              </w:rPr>
              <w:t xml:space="preserve">ост. с. </w:t>
            </w:r>
            <w:proofErr w:type="spellStart"/>
            <w:r w:rsidRPr="00901E2C">
              <w:rPr>
                <w:rFonts w:eastAsia="Times New Roman"/>
                <w:sz w:val="20"/>
                <w:szCs w:val="20"/>
              </w:rPr>
              <w:t>Скобельцино</w:t>
            </w:r>
            <w:proofErr w:type="spellEnd"/>
          </w:p>
        </w:tc>
        <w:tc>
          <w:tcPr>
            <w:tcW w:w="4536"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rFonts w:eastAsia="Times New Roman"/>
                <w:sz w:val="20"/>
                <w:szCs w:val="20"/>
              </w:rPr>
              <w:t xml:space="preserve">с. </w:t>
            </w:r>
            <w:proofErr w:type="spellStart"/>
            <w:r w:rsidRPr="00901E2C">
              <w:rPr>
                <w:rFonts w:eastAsia="Times New Roman"/>
                <w:sz w:val="20"/>
                <w:szCs w:val="20"/>
              </w:rPr>
              <w:t>Скобельцино</w:t>
            </w:r>
            <w:proofErr w:type="spellEnd"/>
          </w:p>
        </w:tc>
      </w:tr>
      <w:tr w:rsidR="00901E2C" w:rsidRPr="00901E2C" w:rsidTr="00901E2C">
        <w:tc>
          <w:tcPr>
            <w:tcW w:w="5103" w:type="dxa"/>
            <w:tcMar>
              <w:left w:w="28" w:type="dxa"/>
              <w:right w:w="28" w:type="dxa"/>
            </w:tcMar>
            <w:vAlign w:val="center"/>
          </w:tcPr>
          <w:p w:rsidR="00901E2C" w:rsidRPr="00901E2C" w:rsidRDefault="00901E2C" w:rsidP="00901E2C">
            <w:pPr>
              <w:widowControl/>
              <w:spacing w:after="0" w:line="240" w:lineRule="auto"/>
              <w:ind w:firstLine="0"/>
              <w:jc w:val="center"/>
              <w:rPr>
                <w:rFonts w:eastAsia="Times New Roman"/>
                <w:sz w:val="20"/>
                <w:szCs w:val="20"/>
                <w:lang w:eastAsia="zh-CN"/>
              </w:rPr>
            </w:pPr>
            <w:r w:rsidRPr="00901E2C">
              <w:rPr>
                <w:rFonts w:eastAsia="Times New Roman"/>
                <w:sz w:val="20"/>
                <w:szCs w:val="20"/>
              </w:rPr>
              <w:t>ост. с. Северное</w:t>
            </w:r>
          </w:p>
        </w:tc>
        <w:tc>
          <w:tcPr>
            <w:tcW w:w="4536"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rFonts w:eastAsia="Times New Roman"/>
                <w:sz w:val="20"/>
                <w:szCs w:val="20"/>
              </w:rPr>
              <w:t>с. Северное</w:t>
            </w:r>
          </w:p>
        </w:tc>
      </w:tr>
      <w:tr w:rsidR="00901E2C" w:rsidRPr="00901E2C" w:rsidTr="00901E2C">
        <w:tc>
          <w:tcPr>
            <w:tcW w:w="5103" w:type="dxa"/>
            <w:tcMar>
              <w:left w:w="28" w:type="dxa"/>
              <w:right w:w="28" w:type="dxa"/>
            </w:tcMar>
            <w:vAlign w:val="center"/>
          </w:tcPr>
          <w:p w:rsidR="00901E2C" w:rsidRPr="00901E2C" w:rsidRDefault="00901E2C" w:rsidP="00901E2C">
            <w:pPr>
              <w:widowControl/>
              <w:spacing w:after="0" w:line="240" w:lineRule="auto"/>
              <w:ind w:firstLine="0"/>
              <w:jc w:val="center"/>
              <w:rPr>
                <w:rFonts w:eastAsia="Times New Roman"/>
                <w:sz w:val="20"/>
                <w:szCs w:val="20"/>
                <w:lang w:eastAsia="zh-CN"/>
              </w:rPr>
            </w:pPr>
            <w:r w:rsidRPr="00901E2C">
              <w:rPr>
                <w:rFonts w:eastAsia="Times New Roman"/>
                <w:sz w:val="20"/>
                <w:szCs w:val="20"/>
              </w:rPr>
              <w:t>ост. с. Украинка</w:t>
            </w:r>
          </w:p>
        </w:tc>
        <w:tc>
          <w:tcPr>
            <w:tcW w:w="4536"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rFonts w:eastAsia="Times New Roman"/>
                <w:sz w:val="20"/>
                <w:szCs w:val="20"/>
              </w:rPr>
              <w:t>с. Украинка</w:t>
            </w:r>
          </w:p>
        </w:tc>
      </w:tr>
      <w:tr w:rsidR="00901E2C" w:rsidRPr="00901E2C" w:rsidTr="00901E2C">
        <w:tc>
          <w:tcPr>
            <w:tcW w:w="5103" w:type="dxa"/>
            <w:tcMar>
              <w:left w:w="28" w:type="dxa"/>
              <w:right w:w="28" w:type="dxa"/>
            </w:tcMar>
            <w:vAlign w:val="center"/>
          </w:tcPr>
          <w:p w:rsidR="00901E2C" w:rsidRPr="00901E2C" w:rsidRDefault="00901E2C" w:rsidP="00901E2C">
            <w:pPr>
              <w:widowControl/>
              <w:spacing w:after="0" w:line="240" w:lineRule="auto"/>
              <w:ind w:firstLine="0"/>
              <w:jc w:val="center"/>
              <w:rPr>
                <w:rFonts w:eastAsia="Times New Roman"/>
                <w:sz w:val="20"/>
                <w:szCs w:val="20"/>
                <w:lang w:eastAsia="zh-CN"/>
              </w:rPr>
            </w:pPr>
            <w:r w:rsidRPr="00901E2C">
              <w:rPr>
                <w:rFonts w:eastAsia="Times New Roman"/>
                <w:sz w:val="20"/>
                <w:szCs w:val="20"/>
                <w:lang w:eastAsia="zh-CN"/>
              </w:rPr>
              <w:t>ост. МТС п. Архара</w:t>
            </w:r>
          </w:p>
        </w:tc>
        <w:tc>
          <w:tcPr>
            <w:tcW w:w="4536"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rFonts w:eastAsia="Times New Roman"/>
                <w:sz w:val="20"/>
                <w:szCs w:val="20"/>
                <w:lang w:eastAsia="zh-CN"/>
              </w:rPr>
              <w:t>п. Архара</w:t>
            </w:r>
          </w:p>
        </w:tc>
      </w:tr>
      <w:tr w:rsidR="00901E2C" w:rsidRPr="00901E2C" w:rsidTr="00901E2C">
        <w:tc>
          <w:tcPr>
            <w:tcW w:w="5103" w:type="dxa"/>
            <w:tcMar>
              <w:left w:w="28" w:type="dxa"/>
              <w:right w:w="28" w:type="dxa"/>
            </w:tcMar>
            <w:vAlign w:val="center"/>
          </w:tcPr>
          <w:p w:rsidR="00901E2C" w:rsidRPr="00901E2C" w:rsidRDefault="00901E2C" w:rsidP="00901E2C">
            <w:pPr>
              <w:widowControl/>
              <w:spacing w:after="0" w:line="240" w:lineRule="auto"/>
              <w:ind w:firstLine="0"/>
              <w:jc w:val="center"/>
              <w:rPr>
                <w:rFonts w:eastAsia="Times New Roman"/>
                <w:sz w:val="20"/>
                <w:szCs w:val="20"/>
                <w:lang w:eastAsia="zh-CN"/>
              </w:rPr>
            </w:pPr>
            <w:r w:rsidRPr="00901E2C">
              <w:rPr>
                <w:rFonts w:eastAsia="Times New Roman"/>
                <w:sz w:val="20"/>
                <w:szCs w:val="20"/>
                <w:lang w:eastAsia="zh-CN"/>
              </w:rPr>
              <w:t>ост. Магазин</w:t>
            </w:r>
          </w:p>
        </w:tc>
        <w:tc>
          <w:tcPr>
            <w:tcW w:w="4536"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rFonts w:eastAsia="Times New Roman"/>
                <w:sz w:val="20"/>
                <w:szCs w:val="20"/>
                <w:lang w:eastAsia="zh-CN"/>
              </w:rPr>
              <w:t>с. Орловка</w:t>
            </w:r>
          </w:p>
        </w:tc>
      </w:tr>
      <w:tr w:rsidR="00901E2C" w:rsidRPr="00901E2C" w:rsidTr="00901E2C">
        <w:tc>
          <w:tcPr>
            <w:tcW w:w="5103" w:type="dxa"/>
            <w:tcMar>
              <w:left w:w="28" w:type="dxa"/>
              <w:right w:w="28" w:type="dxa"/>
            </w:tcMar>
            <w:vAlign w:val="center"/>
          </w:tcPr>
          <w:p w:rsidR="00901E2C" w:rsidRPr="00901E2C" w:rsidRDefault="00901E2C" w:rsidP="00901E2C">
            <w:pPr>
              <w:widowControl/>
              <w:spacing w:after="0" w:line="240" w:lineRule="auto"/>
              <w:ind w:firstLine="0"/>
              <w:jc w:val="center"/>
              <w:rPr>
                <w:rFonts w:eastAsia="Times New Roman"/>
                <w:sz w:val="20"/>
                <w:szCs w:val="20"/>
                <w:lang w:eastAsia="zh-CN"/>
              </w:rPr>
            </w:pPr>
            <w:r w:rsidRPr="00901E2C">
              <w:rPr>
                <w:rFonts w:eastAsia="Times New Roman"/>
                <w:sz w:val="20"/>
                <w:szCs w:val="20"/>
                <w:lang w:eastAsia="zh-CN"/>
              </w:rPr>
              <w:t>ост. с. Вольное</w:t>
            </w:r>
          </w:p>
        </w:tc>
        <w:tc>
          <w:tcPr>
            <w:tcW w:w="4536"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rFonts w:eastAsia="Times New Roman"/>
                <w:sz w:val="20"/>
                <w:szCs w:val="20"/>
                <w:lang w:eastAsia="zh-CN"/>
              </w:rPr>
              <w:t>с. Вольное</w:t>
            </w:r>
          </w:p>
        </w:tc>
      </w:tr>
      <w:tr w:rsidR="00901E2C" w:rsidRPr="00901E2C" w:rsidTr="00901E2C">
        <w:tc>
          <w:tcPr>
            <w:tcW w:w="5103" w:type="dxa"/>
            <w:tcMar>
              <w:left w:w="28" w:type="dxa"/>
              <w:right w:w="28" w:type="dxa"/>
            </w:tcMar>
            <w:vAlign w:val="center"/>
          </w:tcPr>
          <w:p w:rsidR="00901E2C" w:rsidRPr="00901E2C" w:rsidRDefault="00901E2C" w:rsidP="00901E2C">
            <w:pPr>
              <w:widowControl/>
              <w:spacing w:after="0" w:line="240" w:lineRule="auto"/>
              <w:ind w:firstLine="0"/>
              <w:jc w:val="center"/>
              <w:rPr>
                <w:rFonts w:eastAsia="Times New Roman"/>
                <w:sz w:val="20"/>
                <w:szCs w:val="20"/>
                <w:lang w:eastAsia="zh-CN"/>
              </w:rPr>
            </w:pPr>
            <w:r w:rsidRPr="00901E2C">
              <w:rPr>
                <w:rFonts w:eastAsia="Times New Roman"/>
                <w:sz w:val="20"/>
                <w:szCs w:val="20"/>
                <w:lang w:eastAsia="zh-CN"/>
              </w:rPr>
              <w:t xml:space="preserve">ост. </w:t>
            </w:r>
            <w:proofErr w:type="spellStart"/>
            <w:r w:rsidRPr="00901E2C">
              <w:rPr>
                <w:rFonts w:eastAsia="Times New Roman"/>
                <w:sz w:val="20"/>
                <w:szCs w:val="20"/>
                <w:lang w:eastAsia="zh-CN"/>
              </w:rPr>
              <w:t>Ардор</w:t>
            </w:r>
            <w:proofErr w:type="spellEnd"/>
          </w:p>
        </w:tc>
        <w:tc>
          <w:tcPr>
            <w:tcW w:w="4536"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sz w:val="20"/>
                <w:szCs w:val="20"/>
              </w:rPr>
              <w:t>а/д М-58</w:t>
            </w:r>
          </w:p>
        </w:tc>
      </w:tr>
      <w:tr w:rsidR="00901E2C" w:rsidRPr="00901E2C" w:rsidTr="00901E2C">
        <w:tc>
          <w:tcPr>
            <w:tcW w:w="5103" w:type="dxa"/>
            <w:tcMar>
              <w:left w:w="28" w:type="dxa"/>
              <w:right w:w="28" w:type="dxa"/>
            </w:tcMar>
            <w:vAlign w:val="center"/>
          </w:tcPr>
          <w:p w:rsidR="00901E2C" w:rsidRPr="00901E2C" w:rsidRDefault="00901E2C" w:rsidP="00901E2C">
            <w:pPr>
              <w:widowControl/>
              <w:spacing w:after="0" w:line="240" w:lineRule="auto"/>
              <w:ind w:firstLine="0"/>
              <w:jc w:val="center"/>
              <w:rPr>
                <w:rFonts w:eastAsia="Times New Roman"/>
                <w:sz w:val="20"/>
                <w:szCs w:val="20"/>
                <w:lang w:eastAsia="zh-CN"/>
              </w:rPr>
            </w:pPr>
            <w:r w:rsidRPr="00901E2C">
              <w:rPr>
                <w:rFonts w:eastAsia="Times New Roman"/>
                <w:sz w:val="20"/>
                <w:szCs w:val="20"/>
                <w:lang w:eastAsia="zh-CN"/>
              </w:rPr>
              <w:t xml:space="preserve">ост. с. </w:t>
            </w:r>
            <w:proofErr w:type="spellStart"/>
            <w:r w:rsidRPr="00901E2C">
              <w:rPr>
                <w:rFonts w:eastAsia="Times New Roman"/>
                <w:sz w:val="20"/>
                <w:szCs w:val="20"/>
                <w:lang w:eastAsia="zh-CN"/>
              </w:rPr>
              <w:t>Могилёвка</w:t>
            </w:r>
            <w:proofErr w:type="spellEnd"/>
          </w:p>
        </w:tc>
        <w:tc>
          <w:tcPr>
            <w:tcW w:w="4536"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rFonts w:eastAsia="Times New Roman"/>
                <w:sz w:val="20"/>
                <w:szCs w:val="20"/>
                <w:lang w:eastAsia="zh-CN"/>
              </w:rPr>
              <w:t xml:space="preserve">с. </w:t>
            </w:r>
            <w:proofErr w:type="spellStart"/>
            <w:r w:rsidRPr="00901E2C">
              <w:rPr>
                <w:rFonts w:eastAsia="Times New Roman"/>
                <w:sz w:val="20"/>
                <w:szCs w:val="20"/>
                <w:lang w:eastAsia="zh-CN"/>
              </w:rPr>
              <w:t>Могилёвка</w:t>
            </w:r>
            <w:proofErr w:type="spellEnd"/>
          </w:p>
        </w:tc>
      </w:tr>
      <w:tr w:rsidR="00901E2C" w:rsidRPr="00901E2C" w:rsidTr="00901E2C">
        <w:tc>
          <w:tcPr>
            <w:tcW w:w="5103" w:type="dxa"/>
            <w:tcMar>
              <w:left w:w="28" w:type="dxa"/>
              <w:right w:w="28" w:type="dxa"/>
            </w:tcMar>
            <w:vAlign w:val="center"/>
          </w:tcPr>
          <w:p w:rsidR="00901E2C" w:rsidRPr="00901E2C" w:rsidRDefault="00901E2C" w:rsidP="00901E2C">
            <w:pPr>
              <w:widowControl/>
              <w:spacing w:after="0" w:line="240" w:lineRule="auto"/>
              <w:ind w:firstLine="0"/>
              <w:jc w:val="center"/>
              <w:rPr>
                <w:rFonts w:eastAsia="Times New Roman"/>
                <w:sz w:val="20"/>
                <w:szCs w:val="20"/>
                <w:lang w:eastAsia="zh-CN"/>
              </w:rPr>
            </w:pPr>
            <w:r w:rsidRPr="00901E2C">
              <w:rPr>
                <w:rFonts w:eastAsia="Times New Roman"/>
                <w:sz w:val="20"/>
                <w:szCs w:val="20"/>
                <w:lang w:eastAsia="zh-CN"/>
              </w:rPr>
              <w:t>ост. Почта</w:t>
            </w:r>
          </w:p>
        </w:tc>
        <w:tc>
          <w:tcPr>
            <w:tcW w:w="4536"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rFonts w:eastAsia="Times New Roman"/>
                <w:sz w:val="20"/>
                <w:szCs w:val="20"/>
                <w:lang w:eastAsia="zh-CN"/>
              </w:rPr>
              <w:t xml:space="preserve">с. </w:t>
            </w:r>
            <w:proofErr w:type="spellStart"/>
            <w:r w:rsidRPr="00901E2C">
              <w:rPr>
                <w:rFonts w:eastAsia="Times New Roman"/>
                <w:sz w:val="20"/>
                <w:szCs w:val="20"/>
                <w:lang w:eastAsia="zh-CN"/>
              </w:rPr>
              <w:t>Грибовка</w:t>
            </w:r>
            <w:proofErr w:type="spellEnd"/>
          </w:p>
        </w:tc>
      </w:tr>
      <w:tr w:rsidR="00901E2C" w:rsidRPr="00901E2C" w:rsidTr="00901E2C">
        <w:tc>
          <w:tcPr>
            <w:tcW w:w="5103" w:type="dxa"/>
            <w:tcMar>
              <w:left w:w="28" w:type="dxa"/>
              <w:right w:w="28" w:type="dxa"/>
            </w:tcMar>
            <w:vAlign w:val="center"/>
          </w:tcPr>
          <w:p w:rsidR="00901E2C" w:rsidRPr="00901E2C" w:rsidRDefault="00901E2C" w:rsidP="00901E2C">
            <w:pPr>
              <w:widowControl/>
              <w:spacing w:after="0" w:line="240" w:lineRule="auto"/>
              <w:ind w:firstLine="0"/>
              <w:jc w:val="center"/>
              <w:rPr>
                <w:rFonts w:eastAsia="Times New Roman"/>
                <w:sz w:val="20"/>
                <w:szCs w:val="20"/>
                <w:lang w:eastAsia="zh-CN"/>
              </w:rPr>
            </w:pPr>
            <w:r w:rsidRPr="00901E2C">
              <w:rPr>
                <w:rFonts w:eastAsia="Times New Roman"/>
                <w:sz w:val="20"/>
                <w:szCs w:val="20"/>
                <w:lang w:eastAsia="zh-CN"/>
              </w:rPr>
              <w:t>ост. Администрация</w:t>
            </w:r>
          </w:p>
        </w:tc>
        <w:tc>
          <w:tcPr>
            <w:tcW w:w="4536"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rFonts w:eastAsia="Times New Roman"/>
                <w:sz w:val="20"/>
                <w:szCs w:val="20"/>
                <w:lang w:eastAsia="zh-CN"/>
              </w:rPr>
              <w:t xml:space="preserve">с. </w:t>
            </w:r>
            <w:proofErr w:type="spellStart"/>
            <w:r w:rsidRPr="00901E2C">
              <w:rPr>
                <w:rFonts w:eastAsia="Times New Roman"/>
                <w:sz w:val="20"/>
                <w:szCs w:val="20"/>
                <w:lang w:eastAsia="zh-CN"/>
              </w:rPr>
              <w:t>Грибовка</w:t>
            </w:r>
            <w:proofErr w:type="spellEnd"/>
          </w:p>
        </w:tc>
      </w:tr>
      <w:tr w:rsidR="00901E2C" w:rsidRPr="00901E2C" w:rsidTr="00901E2C">
        <w:tc>
          <w:tcPr>
            <w:tcW w:w="5103" w:type="dxa"/>
            <w:tcMar>
              <w:left w:w="28" w:type="dxa"/>
              <w:right w:w="28" w:type="dxa"/>
            </w:tcMar>
            <w:vAlign w:val="center"/>
          </w:tcPr>
          <w:p w:rsidR="00901E2C" w:rsidRPr="00901E2C" w:rsidRDefault="00901E2C" w:rsidP="00901E2C">
            <w:pPr>
              <w:widowControl/>
              <w:spacing w:after="0" w:line="240" w:lineRule="auto"/>
              <w:ind w:firstLine="0"/>
              <w:jc w:val="center"/>
              <w:rPr>
                <w:rFonts w:eastAsia="Times New Roman"/>
                <w:sz w:val="20"/>
                <w:szCs w:val="20"/>
                <w:lang w:eastAsia="zh-CN"/>
              </w:rPr>
            </w:pPr>
            <w:r w:rsidRPr="00901E2C">
              <w:rPr>
                <w:rFonts w:eastAsia="Times New Roman"/>
                <w:sz w:val="20"/>
                <w:szCs w:val="20"/>
                <w:lang w:eastAsia="zh-CN"/>
              </w:rPr>
              <w:t>ост. Лесничество</w:t>
            </w:r>
          </w:p>
        </w:tc>
        <w:tc>
          <w:tcPr>
            <w:tcW w:w="4536"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rFonts w:eastAsia="Times New Roman"/>
                <w:sz w:val="20"/>
                <w:szCs w:val="20"/>
                <w:lang w:eastAsia="zh-CN"/>
              </w:rPr>
              <w:t xml:space="preserve">с. </w:t>
            </w:r>
            <w:proofErr w:type="spellStart"/>
            <w:r w:rsidRPr="00901E2C">
              <w:rPr>
                <w:rFonts w:eastAsia="Times New Roman"/>
                <w:sz w:val="20"/>
                <w:szCs w:val="20"/>
                <w:lang w:eastAsia="zh-CN"/>
              </w:rPr>
              <w:t>Грибовка</w:t>
            </w:r>
            <w:proofErr w:type="spellEnd"/>
          </w:p>
        </w:tc>
      </w:tr>
      <w:tr w:rsidR="00901E2C" w:rsidRPr="00901E2C" w:rsidTr="00901E2C">
        <w:tc>
          <w:tcPr>
            <w:tcW w:w="5103"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rFonts w:eastAsia="Times New Roman"/>
                <w:sz w:val="20"/>
                <w:szCs w:val="20"/>
              </w:rPr>
              <w:t xml:space="preserve">ост. ст. </w:t>
            </w:r>
            <w:proofErr w:type="spellStart"/>
            <w:r w:rsidRPr="00901E2C">
              <w:rPr>
                <w:rFonts w:eastAsia="Times New Roman"/>
                <w:sz w:val="20"/>
                <w:szCs w:val="20"/>
              </w:rPr>
              <w:t>Богучан</w:t>
            </w:r>
            <w:proofErr w:type="spellEnd"/>
          </w:p>
        </w:tc>
        <w:tc>
          <w:tcPr>
            <w:tcW w:w="4536"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rFonts w:eastAsia="Times New Roman"/>
                <w:sz w:val="20"/>
                <w:szCs w:val="20"/>
              </w:rPr>
              <w:t xml:space="preserve">ст. </w:t>
            </w:r>
            <w:proofErr w:type="spellStart"/>
            <w:r w:rsidRPr="00901E2C">
              <w:rPr>
                <w:rFonts w:eastAsia="Times New Roman"/>
                <w:sz w:val="20"/>
                <w:szCs w:val="20"/>
              </w:rPr>
              <w:t>Богучан</w:t>
            </w:r>
            <w:proofErr w:type="spellEnd"/>
          </w:p>
        </w:tc>
      </w:tr>
      <w:tr w:rsidR="00901E2C" w:rsidRPr="00901E2C" w:rsidTr="00901E2C">
        <w:tc>
          <w:tcPr>
            <w:tcW w:w="5103"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rFonts w:eastAsia="Times New Roman"/>
                <w:sz w:val="20"/>
                <w:szCs w:val="20"/>
              </w:rPr>
              <w:t>ост. с. Новосергеевка</w:t>
            </w:r>
          </w:p>
        </w:tc>
        <w:tc>
          <w:tcPr>
            <w:tcW w:w="4536" w:type="dxa"/>
            <w:tcMar>
              <w:left w:w="28" w:type="dxa"/>
              <w:right w:w="28" w:type="dxa"/>
            </w:tcMar>
            <w:vAlign w:val="center"/>
          </w:tcPr>
          <w:p w:rsidR="00901E2C" w:rsidRPr="00901E2C" w:rsidRDefault="00901E2C" w:rsidP="00901E2C">
            <w:pPr>
              <w:widowControl/>
              <w:spacing w:after="0" w:line="240" w:lineRule="auto"/>
              <w:ind w:firstLine="0"/>
              <w:jc w:val="center"/>
              <w:rPr>
                <w:sz w:val="20"/>
                <w:szCs w:val="20"/>
              </w:rPr>
            </w:pPr>
            <w:r w:rsidRPr="00901E2C">
              <w:rPr>
                <w:rFonts w:eastAsia="Times New Roman"/>
                <w:sz w:val="20"/>
                <w:szCs w:val="20"/>
              </w:rPr>
              <w:t>с. Новосергеевка</w:t>
            </w:r>
          </w:p>
        </w:tc>
      </w:tr>
    </w:tbl>
    <w:p w:rsidR="00EF69C2" w:rsidRDefault="00EF69C2" w:rsidP="00EF69C2">
      <w:pPr>
        <w:spacing w:after="0"/>
        <w:ind w:firstLine="0"/>
      </w:pPr>
    </w:p>
    <w:p w:rsidR="00EF69C2" w:rsidRPr="009E4946" w:rsidRDefault="00EF69C2" w:rsidP="009E4946">
      <w:pPr>
        <w:spacing w:after="0" w:line="240" w:lineRule="auto"/>
        <w:ind w:firstLine="709"/>
        <w:rPr>
          <w:sz w:val="27"/>
          <w:szCs w:val="27"/>
        </w:rPr>
      </w:pPr>
      <w:r w:rsidRPr="009E4946">
        <w:rPr>
          <w:sz w:val="27"/>
          <w:szCs w:val="27"/>
        </w:rPr>
        <w:t>Учитывая текущее состояние остановочных пунктов, одно из основных направлений деятельности в организации транспортного обслуживания населения – это приведение остановочных пунктов в соответствие с ОСТ 218.1.002-2003 «Автобусные остановки на автомобильных дорогах. Общие технические требования» и Правилами перевозок пассажиров и багажа автомобильным транспортом и городским наземным электрическим транспортом, утвержденными постановлением Правительства Российской Федерации от 14.02.2009 № 112.</w:t>
      </w:r>
    </w:p>
    <w:p w:rsidR="00EF69C2" w:rsidRPr="009E4946" w:rsidRDefault="00EF69C2" w:rsidP="009E4946">
      <w:pPr>
        <w:spacing w:after="0" w:line="240" w:lineRule="auto"/>
        <w:ind w:firstLine="709"/>
        <w:rPr>
          <w:sz w:val="27"/>
          <w:szCs w:val="27"/>
        </w:rPr>
      </w:pPr>
      <w:r w:rsidRPr="009E4946">
        <w:rPr>
          <w:sz w:val="27"/>
          <w:szCs w:val="27"/>
        </w:rPr>
        <w:t>Данные по пассажиропо</w:t>
      </w:r>
      <w:r w:rsidR="00FE257A" w:rsidRPr="009E4946">
        <w:rPr>
          <w:sz w:val="27"/>
          <w:szCs w:val="27"/>
        </w:rPr>
        <w:t>току представлены в таблице 1.16</w:t>
      </w:r>
      <w:r w:rsidRPr="009E4946">
        <w:rPr>
          <w:sz w:val="27"/>
          <w:szCs w:val="27"/>
        </w:rPr>
        <w:t>.</w:t>
      </w:r>
    </w:p>
    <w:p w:rsidR="00EF69C2" w:rsidRPr="009E4946" w:rsidRDefault="00FE257A" w:rsidP="009E4946">
      <w:pPr>
        <w:spacing w:after="0" w:line="240" w:lineRule="auto"/>
        <w:jc w:val="right"/>
        <w:rPr>
          <w:sz w:val="27"/>
          <w:szCs w:val="27"/>
        </w:rPr>
      </w:pPr>
      <w:r w:rsidRPr="009E4946">
        <w:rPr>
          <w:sz w:val="27"/>
          <w:szCs w:val="27"/>
        </w:rPr>
        <w:t>Таблица 1.16</w:t>
      </w:r>
    </w:p>
    <w:p w:rsidR="00EF69C2" w:rsidRPr="009E4946" w:rsidRDefault="00EF69C2" w:rsidP="009E4946">
      <w:pPr>
        <w:spacing w:after="0" w:line="240" w:lineRule="auto"/>
        <w:jc w:val="center"/>
        <w:rPr>
          <w:sz w:val="27"/>
          <w:szCs w:val="27"/>
          <w:u w:val="single"/>
        </w:rPr>
      </w:pPr>
      <w:r w:rsidRPr="009E4946">
        <w:rPr>
          <w:sz w:val="27"/>
          <w:szCs w:val="27"/>
          <w:u w:val="single"/>
        </w:rPr>
        <w:t>Показатели деятельности автотранспорта по пассажирским маршрутам регулярных перевозок</w:t>
      </w:r>
    </w:p>
    <w:tbl>
      <w:tblPr>
        <w:tblW w:w="5046" w:type="pct"/>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86"/>
        <w:gridCol w:w="1926"/>
        <w:gridCol w:w="1786"/>
      </w:tblGrid>
      <w:tr w:rsidR="00EF69C2" w:rsidRPr="00EF69C2" w:rsidTr="00530CB3">
        <w:trPr>
          <w:trHeight w:val="230"/>
        </w:trPr>
        <w:tc>
          <w:tcPr>
            <w:tcW w:w="3046" w:type="pct"/>
            <w:tcMar>
              <w:left w:w="28" w:type="dxa"/>
              <w:right w:w="28" w:type="dxa"/>
            </w:tcMar>
            <w:vAlign w:val="center"/>
          </w:tcPr>
          <w:p w:rsidR="00EF69C2" w:rsidRPr="00EF69C2" w:rsidRDefault="00EF69C2" w:rsidP="00EF69C2">
            <w:pPr>
              <w:widowControl/>
              <w:spacing w:after="0" w:line="240" w:lineRule="auto"/>
              <w:ind w:firstLine="0"/>
              <w:jc w:val="center"/>
              <w:rPr>
                <w:b/>
                <w:sz w:val="20"/>
                <w:szCs w:val="20"/>
              </w:rPr>
            </w:pPr>
            <w:r w:rsidRPr="00EF69C2">
              <w:rPr>
                <w:b/>
                <w:sz w:val="20"/>
                <w:szCs w:val="20"/>
              </w:rPr>
              <w:t>Показатель</w:t>
            </w:r>
          </w:p>
        </w:tc>
        <w:tc>
          <w:tcPr>
            <w:tcW w:w="1014" w:type="pct"/>
            <w:tcMar>
              <w:left w:w="28" w:type="dxa"/>
              <w:right w:w="28" w:type="dxa"/>
            </w:tcMar>
            <w:vAlign w:val="center"/>
          </w:tcPr>
          <w:p w:rsidR="00EF69C2" w:rsidRPr="00EF69C2" w:rsidRDefault="00EF69C2" w:rsidP="00EF69C2">
            <w:pPr>
              <w:widowControl/>
              <w:spacing w:after="0" w:line="240" w:lineRule="auto"/>
              <w:ind w:firstLine="0"/>
              <w:jc w:val="center"/>
              <w:rPr>
                <w:b/>
                <w:sz w:val="20"/>
                <w:szCs w:val="20"/>
              </w:rPr>
            </w:pPr>
            <w:r w:rsidRPr="00EF69C2">
              <w:rPr>
                <w:b/>
                <w:sz w:val="20"/>
                <w:szCs w:val="20"/>
              </w:rPr>
              <w:t>Ед. изм.</w:t>
            </w:r>
          </w:p>
        </w:tc>
        <w:tc>
          <w:tcPr>
            <w:tcW w:w="940" w:type="pct"/>
            <w:tcMar>
              <w:left w:w="28" w:type="dxa"/>
              <w:right w:w="28" w:type="dxa"/>
            </w:tcMar>
            <w:vAlign w:val="center"/>
          </w:tcPr>
          <w:p w:rsidR="00EF69C2" w:rsidRPr="00EF69C2" w:rsidRDefault="00FE257A" w:rsidP="00EF69C2">
            <w:pPr>
              <w:widowControl/>
              <w:spacing w:after="0" w:line="240" w:lineRule="auto"/>
              <w:ind w:firstLine="0"/>
              <w:jc w:val="center"/>
              <w:rPr>
                <w:b/>
                <w:sz w:val="20"/>
                <w:szCs w:val="20"/>
              </w:rPr>
            </w:pPr>
            <w:r>
              <w:rPr>
                <w:b/>
                <w:sz w:val="20"/>
                <w:szCs w:val="20"/>
              </w:rPr>
              <w:t>2024</w:t>
            </w:r>
          </w:p>
        </w:tc>
      </w:tr>
      <w:tr w:rsidR="00EF69C2" w:rsidRPr="00EF69C2" w:rsidTr="00530CB3">
        <w:trPr>
          <w:trHeight w:val="20"/>
        </w:trPr>
        <w:tc>
          <w:tcPr>
            <w:tcW w:w="3046" w:type="pct"/>
            <w:tcMar>
              <w:left w:w="28" w:type="dxa"/>
              <w:right w:w="28" w:type="dxa"/>
            </w:tcMar>
            <w:vAlign w:val="center"/>
          </w:tcPr>
          <w:p w:rsidR="00EF69C2" w:rsidRPr="00EF69C2" w:rsidRDefault="00EF69C2" w:rsidP="00EF69C2">
            <w:pPr>
              <w:widowControl/>
              <w:spacing w:after="0" w:line="240" w:lineRule="auto"/>
              <w:ind w:firstLine="0"/>
              <w:jc w:val="left"/>
              <w:rPr>
                <w:sz w:val="20"/>
                <w:szCs w:val="20"/>
              </w:rPr>
            </w:pPr>
            <w:r w:rsidRPr="00EF69C2">
              <w:rPr>
                <w:sz w:val="20"/>
                <w:szCs w:val="20"/>
              </w:rPr>
              <w:t>Охват населенных пунктов регулярным автобусным сообщением</w:t>
            </w:r>
          </w:p>
        </w:tc>
        <w:tc>
          <w:tcPr>
            <w:tcW w:w="1014" w:type="pct"/>
            <w:tcMar>
              <w:left w:w="28" w:type="dxa"/>
              <w:right w:w="28" w:type="dxa"/>
            </w:tcMar>
            <w:vAlign w:val="center"/>
          </w:tcPr>
          <w:p w:rsidR="00EF69C2" w:rsidRPr="00EF69C2" w:rsidRDefault="00EF69C2" w:rsidP="00EF69C2">
            <w:pPr>
              <w:widowControl/>
              <w:spacing w:after="0" w:line="240" w:lineRule="auto"/>
              <w:ind w:firstLine="0"/>
              <w:jc w:val="center"/>
              <w:rPr>
                <w:sz w:val="20"/>
                <w:szCs w:val="20"/>
              </w:rPr>
            </w:pPr>
            <w:r w:rsidRPr="00EF69C2">
              <w:rPr>
                <w:sz w:val="20"/>
                <w:szCs w:val="20"/>
              </w:rPr>
              <w:t>%</w:t>
            </w:r>
          </w:p>
        </w:tc>
        <w:tc>
          <w:tcPr>
            <w:tcW w:w="940" w:type="pct"/>
            <w:tcMar>
              <w:left w:w="28" w:type="dxa"/>
              <w:right w:w="28" w:type="dxa"/>
            </w:tcMar>
            <w:vAlign w:val="center"/>
          </w:tcPr>
          <w:p w:rsidR="00EF69C2" w:rsidRPr="00EF69C2" w:rsidRDefault="00FE257A" w:rsidP="00EF69C2">
            <w:pPr>
              <w:widowControl/>
              <w:spacing w:after="0" w:line="240" w:lineRule="auto"/>
              <w:ind w:firstLine="0"/>
              <w:jc w:val="center"/>
              <w:rPr>
                <w:sz w:val="20"/>
                <w:szCs w:val="20"/>
              </w:rPr>
            </w:pPr>
            <w:r>
              <w:rPr>
                <w:sz w:val="20"/>
                <w:szCs w:val="20"/>
              </w:rPr>
              <w:t>н/д</w:t>
            </w:r>
          </w:p>
        </w:tc>
      </w:tr>
      <w:tr w:rsidR="00EF69C2" w:rsidRPr="00EF69C2" w:rsidTr="00530CB3">
        <w:trPr>
          <w:trHeight w:val="20"/>
        </w:trPr>
        <w:tc>
          <w:tcPr>
            <w:tcW w:w="3046" w:type="pct"/>
            <w:tcMar>
              <w:left w:w="28" w:type="dxa"/>
              <w:right w:w="28" w:type="dxa"/>
            </w:tcMar>
            <w:vAlign w:val="center"/>
          </w:tcPr>
          <w:p w:rsidR="00EF69C2" w:rsidRPr="00EF69C2" w:rsidRDefault="00EF69C2" w:rsidP="00EF69C2">
            <w:pPr>
              <w:widowControl/>
              <w:spacing w:after="0" w:line="240" w:lineRule="auto"/>
              <w:ind w:firstLine="0"/>
              <w:jc w:val="left"/>
              <w:rPr>
                <w:sz w:val="20"/>
                <w:szCs w:val="20"/>
              </w:rPr>
            </w:pPr>
            <w:r w:rsidRPr="00EF69C2">
              <w:rPr>
                <w:sz w:val="20"/>
                <w:szCs w:val="20"/>
              </w:rPr>
              <w:t>Количество выполненных рейсов по маршрутам</w:t>
            </w:r>
          </w:p>
        </w:tc>
        <w:tc>
          <w:tcPr>
            <w:tcW w:w="1014" w:type="pct"/>
            <w:tcMar>
              <w:left w:w="28" w:type="dxa"/>
              <w:right w:w="28" w:type="dxa"/>
            </w:tcMar>
            <w:vAlign w:val="center"/>
          </w:tcPr>
          <w:p w:rsidR="00EF69C2" w:rsidRPr="00EF69C2" w:rsidRDefault="00EF69C2" w:rsidP="00EF69C2">
            <w:pPr>
              <w:widowControl/>
              <w:spacing w:after="0" w:line="240" w:lineRule="auto"/>
              <w:ind w:firstLine="0"/>
              <w:jc w:val="center"/>
              <w:rPr>
                <w:sz w:val="20"/>
                <w:szCs w:val="20"/>
              </w:rPr>
            </w:pPr>
            <w:r w:rsidRPr="00EF69C2">
              <w:rPr>
                <w:sz w:val="20"/>
                <w:szCs w:val="20"/>
              </w:rPr>
              <w:t>ед.</w:t>
            </w:r>
          </w:p>
        </w:tc>
        <w:tc>
          <w:tcPr>
            <w:tcW w:w="940" w:type="pct"/>
            <w:tcMar>
              <w:left w:w="28" w:type="dxa"/>
              <w:right w:w="28" w:type="dxa"/>
            </w:tcMar>
            <w:vAlign w:val="center"/>
          </w:tcPr>
          <w:p w:rsidR="00EF69C2" w:rsidRPr="00EF69C2" w:rsidRDefault="00FE257A" w:rsidP="00EF69C2">
            <w:pPr>
              <w:widowControl/>
              <w:spacing w:after="0" w:line="240" w:lineRule="auto"/>
              <w:ind w:firstLine="0"/>
              <w:jc w:val="center"/>
              <w:rPr>
                <w:sz w:val="20"/>
                <w:szCs w:val="20"/>
              </w:rPr>
            </w:pPr>
            <w:r>
              <w:rPr>
                <w:sz w:val="20"/>
                <w:szCs w:val="20"/>
              </w:rPr>
              <w:t>н/д</w:t>
            </w:r>
          </w:p>
        </w:tc>
      </w:tr>
      <w:tr w:rsidR="00EF69C2" w:rsidRPr="00EF69C2" w:rsidTr="00530CB3">
        <w:trPr>
          <w:trHeight w:val="20"/>
        </w:trPr>
        <w:tc>
          <w:tcPr>
            <w:tcW w:w="3046" w:type="pct"/>
            <w:tcMar>
              <w:left w:w="28" w:type="dxa"/>
              <w:right w:w="28" w:type="dxa"/>
            </w:tcMar>
            <w:vAlign w:val="center"/>
          </w:tcPr>
          <w:p w:rsidR="00EF69C2" w:rsidRPr="00EF69C2" w:rsidRDefault="00EF69C2" w:rsidP="00EF69C2">
            <w:pPr>
              <w:widowControl/>
              <w:spacing w:after="0" w:line="240" w:lineRule="auto"/>
              <w:ind w:firstLine="0"/>
              <w:jc w:val="left"/>
              <w:rPr>
                <w:sz w:val="20"/>
                <w:szCs w:val="20"/>
              </w:rPr>
            </w:pPr>
            <w:r w:rsidRPr="00EF69C2">
              <w:rPr>
                <w:sz w:val="20"/>
                <w:szCs w:val="20"/>
              </w:rPr>
              <w:t>Количество перевезенных пассажиров</w:t>
            </w:r>
          </w:p>
        </w:tc>
        <w:tc>
          <w:tcPr>
            <w:tcW w:w="1014" w:type="pct"/>
            <w:tcMar>
              <w:left w:w="28" w:type="dxa"/>
              <w:right w:w="28" w:type="dxa"/>
            </w:tcMar>
            <w:vAlign w:val="center"/>
          </w:tcPr>
          <w:p w:rsidR="00EF69C2" w:rsidRPr="00EF69C2" w:rsidRDefault="00EF69C2" w:rsidP="00EF69C2">
            <w:pPr>
              <w:widowControl/>
              <w:spacing w:after="0" w:line="240" w:lineRule="auto"/>
              <w:ind w:firstLine="0"/>
              <w:jc w:val="center"/>
              <w:rPr>
                <w:sz w:val="20"/>
                <w:szCs w:val="20"/>
              </w:rPr>
            </w:pPr>
            <w:r w:rsidRPr="00EF69C2">
              <w:rPr>
                <w:sz w:val="20"/>
                <w:szCs w:val="20"/>
              </w:rPr>
              <w:t>чел.</w:t>
            </w:r>
          </w:p>
        </w:tc>
        <w:tc>
          <w:tcPr>
            <w:tcW w:w="940" w:type="pct"/>
            <w:tcMar>
              <w:left w:w="28" w:type="dxa"/>
              <w:right w:w="28" w:type="dxa"/>
            </w:tcMar>
            <w:vAlign w:val="center"/>
          </w:tcPr>
          <w:p w:rsidR="00EF69C2" w:rsidRPr="00EF69C2" w:rsidRDefault="00FE257A" w:rsidP="00EF69C2">
            <w:pPr>
              <w:widowControl/>
              <w:spacing w:after="0" w:line="240" w:lineRule="auto"/>
              <w:ind w:firstLine="0"/>
              <w:jc w:val="center"/>
              <w:rPr>
                <w:sz w:val="20"/>
                <w:szCs w:val="20"/>
              </w:rPr>
            </w:pPr>
            <w:r>
              <w:rPr>
                <w:sz w:val="20"/>
                <w:szCs w:val="20"/>
              </w:rPr>
              <w:t>н/д</w:t>
            </w:r>
          </w:p>
        </w:tc>
      </w:tr>
    </w:tbl>
    <w:p w:rsidR="00EF69C2" w:rsidRDefault="00EF69C2" w:rsidP="00EF69C2">
      <w:pPr>
        <w:spacing w:after="0"/>
        <w:ind w:firstLine="0"/>
      </w:pPr>
    </w:p>
    <w:p w:rsidR="001C01F0" w:rsidRPr="009E4946" w:rsidRDefault="001C01F0" w:rsidP="009E4946">
      <w:pPr>
        <w:spacing w:after="0" w:line="240" w:lineRule="auto"/>
        <w:jc w:val="center"/>
        <w:rPr>
          <w:b/>
          <w:i/>
          <w:sz w:val="27"/>
          <w:szCs w:val="27"/>
        </w:rPr>
      </w:pPr>
      <w:r w:rsidRPr="009E4946">
        <w:rPr>
          <w:b/>
          <w:i/>
          <w:sz w:val="27"/>
          <w:szCs w:val="27"/>
        </w:rPr>
        <w:t>Водный транспорт</w:t>
      </w:r>
    </w:p>
    <w:p w:rsidR="00FE257A" w:rsidRPr="009E4946" w:rsidRDefault="00FE257A" w:rsidP="009E4946">
      <w:pPr>
        <w:spacing w:after="0" w:line="240" w:lineRule="auto"/>
        <w:ind w:firstLine="709"/>
        <w:rPr>
          <w:sz w:val="27"/>
          <w:szCs w:val="27"/>
        </w:rPr>
      </w:pPr>
      <w:r w:rsidRPr="009E4946">
        <w:rPr>
          <w:sz w:val="27"/>
          <w:szCs w:val="27"/>
        </w:rPr>
        <w:t>Южная граница Архаринского муниципального округа Амурской области проходит по реке Амур от 584,5 км до 702 км среднего Амура. Протяженность судового хода в этих границах составляет 117,5 км. Прохождение Государственной границы с КНР по этому участку не ограничивает судоходство. Навигационно-гидрографическое обеспечение осуществляется как российской, так и китайской стороной.</w:t>
      </w:r>
    </w:p>
    <w:p w:rsidR="00FE257A" w:rsidRPr="009E4946" w:rsidRDefault="00FE257A" w:rsidP="009E4946">
      <w:pPr>
        <w:spacing w:after="0" w:line="240" w:lineRule="auto"/>
        <w:ind w:firstLine="709"/>
        <w:rPr>
          <w:sz w:val="27"/>
          <w:szCs w:val="27"/>
        </w:rPr>
      </w:pPr>
      <w:r w:rsidRPr="009E4946">
        <w:rPr>
          <w:sz w:val="27"/>
          <w:szCs w:val="27"/>
        </w:rPr>
        <w:t>Наличие грузовой линии в округе:</w:t>
      </w:r>
    </w:p>
    <w:p w:rsidR="00FE257A" w:rsidRPr="009E4946" w:rsidRDefault="00FE257A" w:rsidP="009E4946">
      <w:pPr>
        <w:spacing w:after="0" w:line="240" w:lineRule="auto"/>
        <w:ind w:firstLine="709"/>
        <w:rPr>
          <w:sz w:val="27"/>
          <w:szCs w:val="27"/>
        </w:rPr>
      </w:pPr>
      <w:r w:rsidRPr="009E4946">
        <w:rPr>
          <w:sz w:val="27"/>
          <w:szCs w:val="27"/>
        </w:rPr>
        <w:t>- Поярково-Иннокентьевка – сухогрузы;</w:t>
      </w:r>
    </w:p>
    <w:p w:rsidR="00FE257A" w:rsidRPr="009E4946" w:rsidRDefault="00FE257A" w:rsidP="009E4946">
      <w:pPr>
        <w:spacing w:after="0" w:line="240" w:lineRule="auto"/>
        <w:ind w:firstLine="709"/>
        <w:rPr>
          <w:sz w:val="27"/>
          <w:szCs w:val="27"/>
        </w:rPr>
      </w:pPr>
      <w:r w:rsidRPr="009E4946">
        <w:rPr>
          <w:sz w:val="27"/>
          <w:szCs w:val="27"/>
        </w:rPr>
        <w:t xml:space="preserve">- Поярково-Касаткино – сухогрузы; </w:t>
      </w:r>
    </w:p>
    <w:p w:rsidR="00FE257A" w:rsidRPr="009E4946" w:rsidRDefault="00FE257A" w:rsidP="009E4946">
      <w:pPr>
        <w:spacing w:after="0" w:line="240" w:lineRule="auto"/>
        <w:ind w:firstLine="709"/>
        <w:rPr>
          <w:sz w:val="27"/>
          <w:szCs w:val="27"/>
        </w:rPr>
      </w:pPr>
      <w:r w:rsidRPr="009E4946">
        <w:rPr>
          <w:sz w:val="27"/>
          <w:szCs w:val="27"/>
        </w:rPr>
        <w:t>- Поярково-</w:t>
      </w:r>
      <w:proofErr w:type="spellStart"/>
      <w:r w:rsidRPr="009E4946">
        <w:rPr>
          <w:sz w:val="27"/>
          <w:szCs w:val="27"/>
        </w:rPr>
        <w:t>Сагибово</w:t>
      </w:r>
      <w:proofErr w:type="spellEnd"/>
      <w:r w:rsidRPr="009E4946">
        <w:rPr>
          <w:sz w:val="27"/>
          <w:szCs w:val="27"/>
        </w:rPr>
        <w:t xml:space="preserve"> – сухогрузы.</w:t>
      </w:r>
    </w:p>
    <w:p w:rsidR="00FE257A" w:rsidRPr="009E4946" w:rsidRDefault="00FE257A" w:rsidP="009E4946">
      <w:pPr>
        <w:spacing w:after="0" w:line="240" w:lineRule="auto"/>
        <w:ind w:firstLine="709"/>
        <w:rPr>
          <w:sz w:val="27"/>
          <w:szCs w:val="27"/>
        </w:rPr>
      </w:pPr>
      <w:r w:rsidRPr="009E4946">
        <w:rPr>
          <w:sz w:val="27"/>
          <w:szCs w:val="27"/>
        </w:rPr>
        <w:t>Западная граница Архаринского муниципального округа Амурской области проходит по реке Бурея от 1 км до 77 км судового хода.</w:t>
      </w:r>
    </w:p>
    <w:p w:rsidR="001C01F0" w:rsidRPr="009E4946" w:rsidRDefault="001C01F0" w:rsidP="009E4946">
      <w:pPr>
        <w:spacing w:after="0" w:line="240" w:lineRule="auto"/>
        <w:ind w:firstLine="709"/>
        <w:rPr>
          <w:sz w:val="27"/>
          <w:szCs w:val="27"/>
        </w:rPr>
      </w:pPr>
      <w:r w:rsidRPr="009E4946">
        <w:rPr>
          <w:sz w:val="27"/>
          <w:szCs w:val="27"/>
        </w:rPr>
        <w:t xml:space="preserve">Пассажирские перевозки внутренним и внешним водным транспортом на территории </w:t>
      </w:r>
      <w:r w:rsidR="00FE257A" w:rsidRPr="009E4946">
        <w:rPr>
          <w:sz w:val="27"/>
          <w:szCs w:val="27"/>
        </w:rPr>
        <w:t>Архаринского муниципального округа не осуществляются.</w:t>
      </w:r>
    </w:p>
    <w:p w:rsidR="001C01F0" w:rsidRPr="009E4946" w:rsidRDefault="001C01F0" w:rsidP="009E4946">
      <w:pPr>
        <w:spacing w:before="120" w:after="0" w:line="240" w:lineRule="auto"/>
        <w:ind w:firstLine="709"/>
        <w:jc w:val="center"/>
        <w:rPr>
          <w:b/>
          <w:i/>
          <w:sz w:val="27"/>
          <w:szCs w:val="27"/>
        </w:rPr>
      </w:pPr>
      <w:r w:rsidRPr="009E4946">
        <w:rPr>
          <w:b/>
          <w:i/>
          <w:sz w:val="27"/>
          <w:szCs w:val="27"/>
        </w:rPr>
        <w:t>Воздушный транспорт</w:t>
      </w:r>
    </w:p>
    <w:p w:rsidR="00FE257A" w:rsidRPr="009E4946" w:rsidRDefault="00FE257A" w:rsidP="009E4946">
      <w:pPr>
        <w:spacing w:after="0" w:line="240" w:lineRule="auto"/>
        <w:ind w:firstLine="709"/>
        <w:rPr>
          <w:sz w:val="27"/>
          <w:szCs w:val="27"/>
        </w:rPr>
      </w:pPr>
      <w:r w:rsidRPr="009E4946">
        <w:rPr>
          <w:sz w:val="27"/>
          <w:szCs w:val="27"/>
        </w:rPr>
        <w:t xml:space="preserve">На территории Архаринского муниципального округа в </w:t>
      </w:r>
      <w:proofErr w:type="spellStart"/>
      <w:r w:rsidRPr="009E4946">
        <w:rPr>
          <w:sz w:val="27"/>
          <w:szCs w:val="27"/>
        </w:rPr>
        <w:t>рп</w:t>
      </w:r>
      <w:proofErr w:type="spellEnd"/>
      <w:r w:rsidRPr="009E4946">
        <w:rPr>
          <w:sz w:val="27"/>
          <w:szCs w:val="27"/>
        </w:rPr>
        <w:t xml:space="preserve"> (</w:t>
      </w:r>
      <w:proofErr w:type="spellStart"/>
      <w:r w:rsidRPr="009E4946">
        <w:rPr>
          <w:sz w:val="27"/>
          <w:szCs w:val="27"/>
        </w:rPr>
        <w:t>пгт</w:t>
      </w:r>
      <w:proofErr w:type="spellEnd"/>
      <w:r w:rsidRPr="009E4946">
        <w:rPr>
          <w:sz w:val="27"/>
          <w:szCs w:val="27"/>
        </w:rPr>
        <w:t>) Архара расположена взлетно-посадочная полоса, сведения о которой внесены в ЕГРН, реестровый номер - 28:08:000000:1354. Взлетно-посадочная полоса используется для пожарной авиации.</w:t>
      </w:r>
    </w:p>
    <w:p w:rsidR="001C01F0" w:rsidRPr="009E4946" w:rsidRDefault="001C01F0" w:rsidP="009E4946">
      <w:pPr>
        <w:spacing w:after="0" w:line="240" w:lineRule="auto"/>
        <w:ind w:firstLine="709"/>
        <w:rPr>
          <w:sz w:val="27"/>
          <w:szCs w:val="27"/>
        </w:rPr>
      </w:pPr>
      <w:r w:rsidRPr="009E4946">
        <w:rPr>
          <w:sz w:val="27"/>
          <w:szCs w:val="27"/>
        </w:rPr>
        <w:t>Перевозки воздушным</w:t>
      </w:r>
      <w:r w:rsidR="00E51EAF" w:rsidRPr="009E4946">
        <w:rPr>
          <w:sz w:val="27"/>
          <w:szCs w:val="27"/>
        </w:rPr>
        <w:t xml:space="preserve"> транспортом не осуществляются.</w:t>
      </w:r>
    </w:p>
    <w:p w:rsidR="001C01F0" w:rsidRPr="009E4946" w:rsidRDefault="001C01F0" w:rsidP="009E4946">
      <w:pPr>
        <w:spacing w:before="120" w:after="0" w:line="240" w:lineRule="auto"/>
        <w:ind w:firstLine="709"/>
        <w:jc w:val="center"/>
        <w:rPr>
          <w:b/>
          <w:i/>
          <w:sz w:val="27"/>
          <w:szCs w:val="27"/>
        </w:rPr>
      </w:pPr>
      <w:r w:rsidRPr="009E4946">
        <w:rPr>
          <w:b/>
          <w:i/>
          <w:sz w:val="27"/>
          <w:szCs w:val="27"/>
        </w:rPr>
        <w:t>Железнодорожный транспорт</w:t>
      </w:r>
    </w:p>
    <w:p w:rsidR="00E51EAF" w:rsidRPr="009E4946" w:rsidRDefault="00E51EAF" w:rsidP="009E4946">
      <w:pPr>
        <w:spacing w:after="0" w:line="240" w:lineRule="auto"/>
        <w:ind w:firstLine="709"/>
        <w:rPr>
          <w:sz w:val="27"/>
          <w:szCs w:val="27"/>
        </w:rPr>
      </w:pPr>
      <w:r w:rsidRPr="009E4946">
        <w:rPr>
          <w:sz w:val="27"/>
          <w:szCs w:val="27"/>
        </w:rPr>
        <w:t xml:space="preserve">По территории Архаринского муниципального округа проходит Дальневосточная железная дорога общего пользования. </w:t>
      </w:r>
    </w:p>
    <w:p w:rsidR="00E51EAF" w:rsidRPr="009E4946" w:rsidRDefault="00E51EAF" w:rsidP="009E4946">
      <w:pPr>
        <w:spacing w:after="0" w:line="240" w:lineRule="auto"/>
        <w:ind w:firstLine="709"/>
        <w:rPr>
          <w:sz w:val="27"/>
          <w:szCs w:val="27"/>
        </w:rPr>
      </w:pPr>
      <w:r w:rsidRPr="009E4946">
        <w:rPr>
          <w:sz w:val="27"/>
          <w:szCs w:val="27"/>
        </w:rPr>
        <w:t>Перевозка пассажиров осуществляется скорыми и пассажирскими поездами по всем направлениям.</w:t>
      </w:r>
    </w:p>
    <w:p w:rsidR="00E51EAF" w:rsidRPr="009E4946" w:rsidRDefault="00E51EAF" w:rsidP="009E4946">
      <w:pPr>
        <w:spacing w:after="0" w:line="240" w:lineRule="auto"/>
        <w:ind w:firstLine="709"/>
        <w:rPr>
          <w:sz w:val="27"/>
          <w:szCs w:val="27"/>
        </w:rPr>
      </w:pPr>
      <w:r w:rsidRPr="009E4946">
        <w:rPr>
          <w:sz w:val="27"/>
          <w:szCs w:val="27"/>
        </w:rPr>
        <w:t>На территории муниципального округа расположены железнодорожные станции:</w:t>
      </w:r>
    </w:p>
    <w:p w:rsidR="00E51EAF" w:rsidRPr="009E4946" w:rsidRDefault="00E51EAF" w:rsidP="009E4946">
      <w:pPr>
        <w:spacing w:after="0" w:line="240" w:lineRule="auto"/>
        <w:ind w:firstLine="709"/>
        <w:rPr>
          <w:sz w:val="27"/>
          <w:szCs w:val="27"/>
        </w:rPr>
      </w:pPr>
      <w:r w:rsidRPr="009E4946">
        <w:rPr>
          <w:sz w:val="27"/>
          <w:szCs w:val="27"/>
        </w:rPr>
        <w:t xml:space="preserve">- </w:t>
      </w:r>
      <w:proofErr w:type="spellStart"/>
      <w:r w:rsidRPr="009E4946">
        <w:rPr>
          <w:sz w:val="27"/>
          <w:szCs w:val="27"/>
        </w:rPr>
        <w:t>жд</w:t>
      </w:r>
      <w:proofErr w:type="spellEnd"/>
      <w:r w:rsidRPr="009E4946">
        <w:rPr>
          <w:sz w:val="27"/>
          <w:szCs w:val="27"/>
        </w:rPr>
        <w:t xml:space="preserve">. ст. </w:t>
      </w:r>
      <w:proofErr w:type="spellStart"/>
      <w:r w:rsidRPr="009E4946">
        <w:rPr>
          <w:sz w:val="27"/>
          <w:szCs w:val="27"/>
        </w:rPr>
        <w:t>Ядрино</w:t>
      </w:r>
      <w:proofErr w:type="spellEnd"/>
      <w:r w:rsidRPr="009E4946">
        <w:rPr>
          <w:sz w:val="27"/>
          <w:szCs w:val="27"/>
        </w:rPr>
        <w:t>;</w:t>
      </w:r>
    </w:p>
    <w:p w:rsidR="00E51EAF" w:rsidRPr="009E4946" w:rsidRDefault="00E51EAF" w:rsidP="009E4946">
      <w:pPr>
        <w:spacing w:after="0" w:line="240" w:lineRule="auto"/>
        <w:ind w:firstLine="709"/>
        <w:rPr>
          <w:sz w:val="27"/>
          <w:szCs w:val="27"/>
        </w:rPr>
      </w:pPr>
      <w:r w:rsidRPr="009E4946">
        <w:rPr>
          <w:sz w:val="27"/>
          <w:szCs w:val="27"/>
        </w:rPr>
        <w:t xml:space="preserve">- </w:t>
      </w:r>
      <w:proofErr w:type="spellStart"/>
      <w:r w:rsidRPr="009E4946">
        <w:rPr>
          <w:sz w:val="27"/>
          <w:szCs w:val="27"/>
        </w:rPr>
        <w:t>жд</w:t>
      </w:r>
      <w:proofErr w:type="spellEnd"/>
      <w:r w:rsidRPr="009E4946">
        <w:rPr>
          <w:sz w:val="27"/>
          <w:szCs w:val="27"/>
        </w:rPr>
        <w:t xml:space="preserve">. ст. Казачий; </w:t>
      </w:r>
    </w:p>
    <w:p w:rsidR="00E51EAF" w:rsidRPr="009E4946" w:rsidRDefault="00E51EAF" w:rsidP="009E4946">
      <w:pPr>
        <w:spacing w:after="0" w:line="240" w:lineRule="auto"/>
        <w:ind w:firstLine="709"/>
        <w:rPr>
          <w:sz w:val="27"/>
          <w:szCs w:val="27"/>
        </w:rPr>
      </w:pPr>
      <w:r w:rsidRPr="009E4946">
        <w:rPr>
          <w:sz w:val="27"/>
          <w:szCs w:val="27"/>
        </w:rPr>
        <w:t xml:space="preserve">- </w:t>
      </w:r>
      <w:proofErr w:type="spellStart"/>
      <w:r w:rsidRPr="009E4946">
        <w:rPr>
          <w:sz w:val="27"/>
          <w:szCs w:val="27"/>
        </w:rPr>
        <w:t>жд</w:t>
      </w:r>
      <w:proofErr w:type="spellEnd"/>
      <w:r w:rsidRPr="009E4946">
        <w:rPr>
          <w:sz w:val="27"/>
          <w:szCs w:val="27"/>
        </w:rPr>
        <w:t xml:space="preserve">. ст. </w:t>
      </w:r>
      <w:proofErr w:type="spellStart"/>
      <w:r w:rsidRPr="009E4946">
        <w:rPr>
          <w:sz w:val="27"/>
          <w:szCs w:val="27"/>
        </w:rPr>
        <w:t>Кундур</w:t>
      </w:r>
      <w:proofErr w:type="spellEnd"/>
      <w:r w:rsidRPr="009E4946">
        <w:rPr>
          <w:sz w:val="27"/>
          <w:szCs w:val="27"/>
        </w:rPr>
        <w:t>;</w:t>
      </w:r>
    </w:p>
    <w:p w:rsidR="00E51EAF" w:rsidRPr="009E4946" w:rsidRDefault="00E51EAF" w:rsidP="009E4946">
      <w:pPr>
        <w:spacing w:after="0" w:line="240" w:lineRule="auto"/>
        <w:ind w:firstLine="709"/>
        <w:rPr>
          <w:sz w:val="27"/>
          <w:szCs w:val="27"/>
        </w:rPr>
      </w:pPr>
      <w:r w:rsidRPr="009E4946">
        <w:rPr>
          <w:sz w:val="27"/>
          <w:szCs w:val="27"/>
        </w:rPr>
        <w:t xml:space="preserve">- </w:t>
      </w:r>
      <w:proofErr w:type="spellStart"/>
      <w:r w:rsidRPr="009E4946">
        <w:rPr>
          <w:sz w:val="27"/>
          <w:szCs w:val="27"/>
        </w:rPr>
        <w:t>жд</w:t>
      </w:r>
      <w:proofErr w:type="spellEnd"/>
      <w:r w:rsidRPr="009E4946">
        <w:rPr>
          <w:sz w:val="27"/>
          <w:szCs w:val="27"/>
        </w:rPr>
        <w:t xml:space="preserve">. ст. </w:t>
      </w:r>
      <w:proofErr w:type="spellStart"/>
      <w:r w:rsidRPr="009E4946">
        <w:rPr>
          <w:sz w:val="27"/>
          <w:szCs w:val="27"/>
        </w:rPr>
        <w:t>Тарманчукан</w:t>
      </w:r>
      <w:proofErr w:type="spellEnd"/>
      <w:r w:rsidRPr="009E4946">
        <w:rPr>
          <w:sz w:val="27"/>
          <w:szCs w:val="27"/>
        </w:rPr>
        <w:t>;</w:t>
      </w:r>
    </w:p>
    <w:p w:rsidR="00E51EAF" w:rsidRPr="009E4946" w:rsidRDefault="00E51EAF" w:rsidP="009E4946">
      <w:pPr>
        <w:spacing w:after="0" w:line="240" w:lineRule="auto"/>
        <w:ind w:firstLine="709"/>
        <w:rPr>
          <w:sz w:val="27"/>
          <w:szCs w:val="27"/>
        </w:rPr>
      </w:pPr>
      <w:r w:rsidRPr="009E4946">
        <w:rPr>
          <w:sz w:val="27"/>
          <w:szCs w:val="27"/>
        </w:rPr>
        <w:t xml:space="preserve">- </w:t>
      </w:r>
      <w:proofErr w:type="spellStart"/>
      <w:r w:rsidRPr="009E4946">
        <w:rPr>
          <w:sz w:val="27"/>
          <w:szCs w:val="27"/>
        </w:rPr>
        <w:t>жд</w:t>
      </w:r>
      <w:proofErr w:type="spellEnd"/>
      <w:r w:rsidRPr="009E4946">
        <w:rPr>
          <w:sz w:val="27"/>
          <w:szCs w:val="27"/>
        </w:rPr>
        <w:t xml:space="preserve">. ст. </w:t>
      </w:r>
      <w:proofErr w:type="spellStart"/>
      <w:r w:rsidRPr="009E4946">
        <w:rPr>
          <w:sz w:val="27"/>
          <w:szCs w:val="27"/>
        </w:rPr>
        <w:t>Урил</w:t>
      </w:r>
      <w:proofErr w:type="spellEnd"/>
      <w:r w:rsidRPr="009E4946">
        <w:rPr>
          <w:sz w:val="27"/>
          <w:szCs w:val="27"/>
        </w:rPr>
        <w:t>;</w:t>
      </w:r>
    </w:p>
    <w:p w:rsidR="00E51EAF" w:rsidRPr="009E4946" w:rsidRDefault="00E51EAF" w:rsidP="009E4946">
      <w:pPr>
        <w:spacing w:after="0" w:line="240" w:lineRule="auto"/>
        <w:ind w:firstLine="709"/>
        <w:rPr>
          <w:sz w:val="27"/>
          <w:szCs w:val="27"/>
        </w:rPr>
      </w:pPr>
      <w:r w:rsidRPr="009E4946">
        <w:rPr>
          <w:sz w:val="27"/>
          <w:szCs w:val="27"/>
        </w:rPr>
        <w:t xml:space="preserve">- </w:t>
      </w:r>
      <w:proofErr w:type="spellStart"/>
      <w:r w:rsidRPr="009E4946">
        <w:rPr>
          <w:sz w:val="27"/>
          <w:szCs w:val="27"/>
        </w:rPr>
        <w:t>жд</w:t>
      </w:r>
      <w:proofErr w:type="spellEnd"/>
      <w:r w:rsidRPr="009E4946">
        <w:rPr>
          <w:sz w:val="27"/>
          <w:szCs w:val="27"/>
        </w:rPr>
        <w:t xml:space="preserve">. ст. </w:t>
      </w:r>
      <w:proofErr w:type="spellStart"/>
      <w:r w:rsidRPr="009E4946">
        <w:rPr>
          <w:sz w:val="27"/>
          <w:szCs w:val="27"/>
        </w:rPr>
        <w:t>Богучан</w:t>
      </w:r>
      <w:proofErr w:type="spellEnd"/>
      <w:r w:rsidRPr="009E4946">
        <w:rPr>
          <w:sz w:val="27"/>
          <w:szCs w:val="27"/>
        </w:rPr>
        <w:t>;</w:t>
      </w:r>
    </w:p>
    <w:p w:rsidR="00E51EAF" w:rsidRPr="009E4946" w:rsidRDefault="00E51EAF" w:rsidP="009E4946">
      <w:pPr>
        <w:spacing w:after="0" w:line="240" w:lineRule="auto"/>
        <w:ind w:firstLine="709"/>
        <w:rPr>
          <w:sz w:val="27"/>
          <w:szCs w:val="27"/>
        </w:rPr>
      </w:pPr>
      <w:r w:rsidRPr="009E4946">
        <w:rPr>
          <w:sz w:val="27"/>
          <w:szCs w:val="27"/>
        </w:rPr>
        <w:t xml:space="preserve">- </w:t>
      </w:r>
      <w:proofErr w:type="spellStart"/>
      <w:r w:rsidRPr="009E4946">
        <w:rPr>
          <w:sz w:val="27"/>
          <w:szCs w:val="27"/>
        </w:rPr>
        <w:t>жд</w:t>
      </w:r>
      <w:proofErr w:type="spellEnd"/>
      <w:r w:rsidRPr="009E4946">
        <w:rPr>
          <w:sz w:val="27"/>
          <w:szCs w:val="27"/>
        </w:rPr>
        <w:t xml:space="preserve">. ст. </w:t>
      </w:r>
      <w:proofErr w:type="spellStart"/>
      <w:r w:rsidRPr="009E4946">
        <w:rPr>
          <w:sz w:val="27"/>
          <w:szCs w:val="27"/>
        </w:rPr>
        <w:t>Татакан</w:t>
      </w:r>
      <w:proofErr w:type="spellEnd"/>
      <w:r w:rsidRPr="009E4946">
        <w:rPr>
          <w:sz w:val="27"/>
          <w:szCs w:val="27"/>
        </w:rPr>
        <w:t>;</w:t>
      </w:r>
    </w:p>
    <w:p w:rsidR="00E51EAF" w:rsidRPr="009E4946" w:rsidRDefault="00E51EAF" w:rsidP="009E4946">
      <w:pPr>
        <w:spacing w:after="0" w:line="240" w:lineRule="auto"/>
        <w:ind w:firstLine="709"/>
        <w:rPr>
          <w:sz w:val="27"/>
          <w:szCs w:val="27"/>
        </w:rPr>
      </w:pPr>
      <w:r w:rsidRPr="009E4946">
        <w:rPr>
          <w:sz w:val="27"/>
          <w:szCs w:val="27"/>
        </w:rPr>
        <w:t xml:space="preserve">- </w:t>
      </w:r>
      <w:proofErr w:type="spellStart"/>
      <w:r w:rsidRPr="009E4946">
        <w:rPr>
          <w:sz w:val="27"/>
          <w:szCs w:val="27"/>
        </w:rPr>
        <w:t>жд</w:t>
      </w:r>
      <w:proofErr w:type="spellEnd"/>
      <w:r w:rsidRPr="009E4946">
        <w:rPr>
          <w:sz w:val="27"/>
          <w:szCs w:val="27"/>
        </w:rPr>
        <w:t>. ст. Архара;</w:t>
      </w:r>
    </w:p>
    <w:p w:rsidR="00E51EAF" w:rsidRPr="009E4946" w:rsidRDefault="00E51EAF" w:rsidP="009E4946">
      <w:pPr>
        <w:spacing w:after="0" w:line="240" w:lineRule="auto"/>
        <w:ind w:firstLine="709"/>
        <w:rPr>
          <w:sz w:val="27"/>
          <w:szCs w:val="27"/>
        </w:rPr>
      </w:pPr>
      <w:r w:rsidRPr="009E4946">
        <w:rPr>
          <w:sz w:val="27"/>
          <w:szCs w:val="27"/>
        </w:rPr>
        <w:t xml:space="preserve">- </w:t>
      </w:r>
      <w:proofErr w:type="spellStart"/>
      <w:r w:rsidRPr="009E4946">
        <w:rPr>
          <w:sz w:val="27"/>
          <w:szCs w:val="27"/>
        </w:rPr>
        <w:t>жд</w:t>
      </w:r>
      <w:proofErr w:type="spellEnd"/>
      <w:r w:rsidRPr="009E4946">
        <w:rPr>
          <w:sz w:val="27"/>
          <w:szCs w:val="27"/>
        </w:rPr>
        <w:t>. ст. Журавли;</w:t>
      </w:r>
    </w:p>
    <w:p w:rsidR="00E51EAF" w:rsidRPr="009E4946" w:rsidRDefault="00E51EAF" w:rsidP="009E4946">
      <w:pPr>
        <w:spacing w:after="0" w:line="240" w:lineRule="auto"/>
        <w:ind w:firstLine="709"/>
        <w:rPr>
          <w:sz w:val="27"/>
          <w:szCs w:val="27"/>
        </w:rPr>
      </w:pPr>
      <w:r w:rsidRPr="009E4946">
        <w:rPr>
          <w:sz w:val="27"/>
          <w:szCs w:val="27"/>
        </w:rPr>
        <w:t xml:space="preserve">- </w:t>
      </w:r>
      <w:proofErr w:type="spellStart"/>
      <w:r w:rsidRPr="009E4946">
        <w:rPr>
          <w:sz w:val="27"/>
          <w:szCs w:val="27"/>
        </w:rPr>
        <w:t>жд</w:t>
      </w:r>
      <w:proofErr w:type="spellEnd"/>
      <w:r w:rsidRPr="009E4946">
        <w:rPr>
          <w:sz w:val="27"/>
          <w:szCs w:val="27"/>
        </w:rPr>
        <w:t xml:space="preserve">. ст. </w:t>
      </w:r>
      <w:proofErr w:type="spellStart"/>
      <w:r w:rsidRPr="009E4946">
        <w:rPr>
          <w:sz w:val="27"/>
          <w:szCs w:val="27"/>
        </w:rPr>
        <w:t>Домикан</w:t>
      </w:r>
      <w:proofErr w:type="spellEnd"/>
      <w:r w:rsidRPr="009E4946">
        <w:rPr>
          <w:sz w:val="27"/>
          <w:szCs w:val="27"/>
        </w:rPr>
        <w:t>;</w:t>
      </w:r>
    </w:p>
    <w:p w:rsidR="00E51EAF" w:rsidRPr="009E4946" w:rsidRDefault="00E51EAF" w:rsidP="009E4946">
      <w:pPr>
        <w:spacing w:after="0" w:line="240" w:lineRule="auto"/>
        <w:ind w:firstLine="709"/>
        <w:rPr>
          <w:sz w:val="27"/>
          <w:szCs w:val="27"/>
        </w:rPr>
      </w:pPr>
      <w:r w:rsidRPr="009E4946">
        <w:rPr>
          <w:sz w:val="27"/>
          <w:szCs w:val="27"/>
        </w:rPr>
        <w:t xml:space="preserve">- </w:t>
      </w:r>
      <w:proofErr w:type="spellStart"/>
      <w:r w:rsidRPr="009E4946">
        <w:rPr>
          <w:sz w:val="27"/>
          <w:szCs w:val="27"/>
        </w:rPr>
        <w:t>жд</w:t>
      </w:r>
      <w:proofErr w:type="spellEnd"/>
      <w:r w:rsidRPr="009E4946">
        <w:rPr>
          <w:sz w:val="27"/>
          <w:szCs w:val="27"/>
        </w:rPr>
        <w:t xml:space="preserve">. ст. </w:t>
      </w:r>
      <w:proofErr w:type="spellStart"/>
      <w:r w:rsidRPr="009E4946">
        <w:rPr>
          <w:sz w:val="27"/>
          <w:szCs w:val="27"/>
        </w:rPr>
        <w:t>Кулустай</w:t>
      </w:r>
      <w:proofErr w:type="spellEnd"/>
      <w:r w:rsidRPr="009E4946">
        <w:rPr>
          <w:sz w:val="27"/>
          <w:szCs w:val="27"/>
        </w:rPr>
        <w:t>.</w:t>
      </w:r>
    </w:p>
    <w:p w:rsidR="00E51EAF" w:rsidRPr="009E4946" w:rsidRDefault="00E51EAF" w:rsidP="009E4946">
      <w:pPr>
        <w:spacing w:after="0" w:line="240" w:lineRule="auto"/>
        <w:ind w:firstLine="709"/>
        <w:rPr>
          <w:sz w:val="27"/>
          <w:szCs w:val="27"/>
        </w:rPr>
      </w:pPr>
      <w:proofErr w:type="spellStart"/>
      <w:r w:rsidRPr="009E4946">
        <w:rPr>
          <w:sz w:val="27"/>
          <w:szCs w:val="27"/>
        </w:rPr>
        <w:t>Жд</w:t>
      </w:r>
      <w:proofErr w:type="spellEnd"/>
      <w:r w:rsidRPr="009E4946">
        <w:rPr>
          <w:sz w:val="27"/>
          <w:szCs w:val="27"/>
        </w:rPr>
        <w:t>. ст. Архара, расположенная на 8079 км — 8081 км Транссибирской магистрали, и является самой западной станцией Дальневосточной железной дороги.</w:t>
      </w:r>
    </w:p>
    <w:p w:rsidR="00F77EAC" w:rsidRPr="009E4946" w:rsidRDefault="00F77EAC" w:rsidP="009E4946">
      <w:pPr>
        <w:spacing w:after="0" w:line="240" w:lineRule="auto"/>
        <w:ind w:firstLine="709"/>
        <w:rPr>
          <w:sz w:val="27"/>
          <w:szCs w:val="27"/>
        </w:rPr>
      </w:pPr>
      <w:r w:rsidRPr="009E4946">
        <w:rPr>
          <w:sz w:val="27"/>
          <w:szCs w:val="27"/>
        </w:rPr>
        <w:t xml:space="preserve">Так же на территории округа расположен </w:t>
      </w:r>
      <w:proofErr w:type="spellStart"/>
      <w:r w:rsidRPr="009E4946">
        <w:rPr>
          <w:sz w:val="27"/>
          <w:szCs w:val="27"/>
        </w:rPr>
        <w:t>Тарманчуканский</w:t>
      </w:r>
      <w:proofErr w:type="spellEnd"/>
      <w:r w:rsidRPr="009E4946">
        <w:rPr>
          <w:sz w:val="27"/>
          <w:szCs w:val="27"/>
        </w:rPr>
        <w:t xml:space="preserve"> тоннель, самый протяженный тоннель Дальневосточной железной дороги, Рачинский, Казачий, </w:t>
      </w:r>
      <w:proofErr w:type="spellStart"/>
      <w:r w:rsidRPr="009E4946">
        <w:rPr>
          <w:sz w:val="27"/>
          <w:szCs w:val="27"/>
        </w:rPr>
        <w:t>Касаткинский</w:t>
      </w:r>
      <w:proofErr w:type="spellEnd"/>
      <w:r w:rsidRPr="009E4946">
        <w:rPr>
          <w:sz w:val="27"/>
          <w:szCs w:val="27"/>
        </w:rPr>
        <w:t xml:space="preserve"> тоннели. </w:t>
      </w:r>
    </w:p>
    <w:p w:rsidR="00F77EAC" w:rsidRPr="009E4946" w:rsidRDefault="00F77EAC" w:rsidP="009E4946">
      <w:pPr>
        <w:spacing w:after="0" w:line="240" w:lineRule="auto"/>
        <w:ind w:firstLine="709"/>
        <w:rPr>
          <w:sz w:val="27"/>
          <w:szCs w:val="27"/>
        </w:rPr>
      </w:pPr>
      <w:proofErr w:type="gramStart"/>
      <w:r w:rsidRPr="009E4946">
        <w:rPr>
          <w:sz w:val="27"/>
          <w:szCs w:val="27"/>
        </w:rPr>
        <w:t>На</w:t>
      </w:r>
      <w:proofErr w:type="gramEnd"/>
      <w:r w:rsidRPr="009E4946">
        <w:rPr>
          <w:sz w:val="27"/>
          <w:szCs w:val="27"/>
        </w:rPr>
        <w:t xml:space="preserve"> </w:t>
      </w:r>
      <w:proofErr w:type="gramStart"/>
      <w:r w:rsidRPr="009E4946">
        <w:rPr>
          <w:sz w:val="27"/>
          <w:szCs w:val="27"/>
        </w:rPr>
        <w:t>железной</w:t>
      </w:r>
      <w:proofErr w:type="gramEnd"/>
      <w:r w:rsidRPr="009E4946">
        <w:rPr>
          <w:sz w:val="27"/>
          <w:szCs w:val="27"/>
        </w:rPr>
        <w:t xml:space="preserve"> дороги, при пересечении водных препятствий, имеются железнодорожные мостовые переходы.</w:t>
      </w:r>
    </w:p>
    <w:p w:rsidR="004C6F55" w:rsidRPr="009E4946" w:rsidRDefault="00F43C1E" w:rsidP="009E4946">
      <w:pPr>
        <w:pStyle w:val="S2"/>
        <w:rPr>
          <w:sz w:val="27"/>
          <w:szCs w:val="27"/>
        </w:rPr>
      </w:pPr>
      <w:bookmarkStart w:id="19" w:name="_Toc215454343"/>
      <w:r w:rsidRPr="009E4946">
        <w:rPr>
          <w:sz w:val="27"/>
          <w:szCs w:val="27"/>
        </w:rPr>
        <w:t>Характеристика условий движения пешеходов, велосипедистов и лиц, использующих для передвижения средства индивидуальной мобильности</w:t>
      </w:r>
      <w:bookmarkEnd w:id="19"/>
    </w:p>
    <w:p w:rsidR="000D51A4" w:rsidRPr="009E4946" w:rsidRDefault="000D51A4" w:rsidP="009E4946">
      <w:pPr>
        <w:spacing w:after="0" w:line="240" w:lineRule="auto"/>
        <w:ind w:firstLine="709"/>
        <w:rPr>
          <w:sz w:val="27"/>
          <w:szCs w:val="27"/>
        </w:rPr>
      </w:pPr>
      <w:r w:rsidRPr="009E4946">
        <w:rPr>
          <w:sz w:val="27"/>
          <w:szCs w:val="27"/>
        </w:rPr>
        <w:t>Основные пешеходные направления подчинены основной цели: связи жилых кварталов между собой и с социальными объектами.</w:t>
      </w:r>
    </w:p>
    <w:p w:rsidR="00E355D4" w:rsidRPr="009E4946" w:rsidRDefault="00E355D4" w:rsidP="009E4946">
      <w:pPr>
        <w:spacing w:after="0" w:line="240" w:lineRule="auto"/>
        <w:ind w:firstLine="709"/>
        <w:rPr>
          <w:sz w:val="27"/>
          <w:szCs w:val="27"/>
        </w:rPr>
      </w:pPr>
      <w:r w:rsidRPr="009E4946">
        <w:rPr>
          <w:sz w:val="27"/>
          <w:szCs w:val="27"/>
        </w:rPr>
        <w:t>Для движения пешеходов в населенных пунктах предусмотрены тротуары.</w:t>
      </w:r>
    </w:p>
    <w:p w:rsidR="00E355D4" w:rsidRPr="009E4946" w:rsidRDefault="00E355D4" w:rsidP="009E4946">
      <w:pPr>
        <w:spacing w:after="0" w:line="240" w:lineRule="auto"/>
        <w:ind w:firstLine="709"/>
        <w:rPr>
          <w:sz w:val="27"/>
          <w:szCs w:val="27"/>
        </w:rPr>
      </w:pPr>
      <w:r w:rsidRPr="009E4946">
        <w:rPr>
          <w:sz w:val="27"/>
          <w:szCs w:val="27"/>
        </w:rPr>
        <w:t xml:space="preserve">Велосипедное движение в </w:t>
      </w:r>
      <w:r w:rsidR="00F43C1E" w:rsidRPr="009E4946">
        <w:rPr>
          <w:sz w:val="27"/>
          <w:szCs w:val="27"/>
        </w:rPr>
        <w:t>Архаринском муниципальном округе</w:t>
      </w:r>
      <w:r w:rsidRPr="009E4946">
        <w:rPr>
          <w:sz w:val="27"/>
          <w:szCs w:val="27"/>
        </w:rPr>
        <w:t xml:space="preserve"> осуществляется в неорганизованном порядке.</w:t>
      </w:r>
    </w:p>
    <w:p w:rsidR="000D51A4" w:rsidRPr="009E4946" w:rsidRDefault="000D51A4" w:rsidP="009E4946">
      <w:pPr>
        <w:spacing w:after="0" w:line="240" w:lineRule="auto"/>
        <w:ind w:firstLine="709"/>
        <w:rPr>
          <w:sz w:val="27"/>
          <w:szCs w:val="27"/>
        </w:rPr>
      </w:pPr>
      <w:r w:rsidRPr="009E4946">
        <w:rPr>
          <w:sz w:val="27"/>
          <w:szCs w:val="27"/>
        </w:rPr>
        <w:t>Характеристика пешеходного и велосипедного передвижения</w:t>
      </w:r>
      <w:r w:rsidR="00F43C1E" w:rsidRPr="009E4946">
        <w:rPr>
          <w:sz w:val="27"/>
          <w:szCs w:val="27"/>
        </w:rPr>
        <w:t xml:space="preserve"> представлена в таблице 1.17</w:t>
      </w:r>
      <w:r w:rsidRPr="009E4946">
        <w:rPr>
          <w:sz w:val="27"/>
          <w:szCs w:val="27"/>
        </w:rPr>
        <w:t>.</w:t>
      </w:r>
    </w:p>
    <w:p w:rsidR="000D51A4" w:rsidRPr="009E4946" w:rsidRDefault="00F43C1E" w:rsidP="009E4946">
      <w:pPr>
        <w:spacing w:after="0" w:line="240" w:lineRule="auto"/>
        <w:jc w:val="right"/>
        <w:rPr>
          <w:sz w:val="27"/>
          <w:szCs w:val="27"/>
        </w:rPr>
      </w:pPr>
      <w:r w:rsidRPr="009E4946">
        <w:rPr>
          <w:sz w:val="27"/>
          <w:szCs w:val="27"/>
        </w:rPr>
        <w:t>Таблица 1.17</w:t>
      </w:r>
    </w:p>
    <w:p w:rsidR="000D51A4" w:rsidRPr="009E4946" w:rsidRDefault="000D51A4" w:rsidP="009E4946">
      <w:pPr>
        <w:spacing w:after="0" w:line="240" w:lineRule="auto"/>
        <w:ind w:firstLine="0"/>
        <w:jc w:val="center"/>
        <w:rPr>
          <w:sz w:val="27"/>
          <w:szCs w:val="27"/>
          <w:u w:val="single"/>
        </w:rPr>
      </w:pPr>
      <w:r w:rsidRPr="009E4946">
        <w:rPr>
          <w:sz w:val="27"/>
          <w:szCs w:val="27"/>
          <w:u w:val="single"/>
        </w:rPr>
        <w:t>Характеристика пешеходного и велосипедного передвижения</w:t>
      </w:r>
    </w:p>
    <w:tbl>
      <w:tblPr>
        <w:tblStyle w:val="83"/>
        <w:tblW w:w="9639" w:type="dxa"/>
        <w:tblInd w:w="28" w:type="dxa"/>
        <w:tblLook w:val="04A0" w:firstRow="1" w:lastRow="0" w:firstColumn="1" w:lastColumn="0" w:noHBand="0" w:noVBand="1"/>
      </w:tblPr>
      <w:tblGrid>
        <w:gridCol w:w="4962"/>
        <w:gridCol w:w="1326"/>
        <w:gridCol w:w="3351"/>
      </w:tblGrid>
      <w:tr w:rsidR="000D51A4" w:rsidRPr="00217E15" w:rsidTr="005E33C4">
        <w:tc>
          <w:tcPr>
            <w:tcW w:w="4962" w:type="dxa"/>
            <w:tcMar>
              <w:left w:w="28" w:type="dxa"/>
              <w:right w:w="28" w:type="dxa"/>
            </w:tcMar>
            <w:vAlign w:val="center"/>
          </w:tcPr>
          <w:p w:rsidR="000D51A4" w:rsidRPr="00217E15" w:rsidRDefault="000D51A4" w:rsidP="005E33C4">
            <w:pPr>
              <w:widowControl/>
              <w:spacing w:after="0" w:line="240" w:lineRule="auto"/>
              <w:ind w:firstLine="0"/>
              <w:jc w:val="center"/>
              <w:rPr>
                <w:b/>
                <w:sz w:val="20"/>
                <w:szCs w:val="20"/>
              </w:rPr>
            </w:pPr>
            <w:r w:rsidRPr="00217E15">
              <w:rPr>
                <w:b/>
                <w:sz w:val="20"/>
                <w:szCs w:val="20"/>
              </w:rPr>
              <w:t>Параметр</w:t>
            </w:r>
          </w:p>
        </w:tc>
        <w:tc>
          <w:tcPr>
            <w:tcW w:w="1326" w:type="dxa"/>
            <w:tcMar>
              <w:left w:w="28" w:type="dxa"/>
              <w:right w:w="28" w:type="dxa"/>
            </w:tcMar>
            <w:vAlign w:val="center"/>
          </w:tcPr>
          <w:p w:rsidR="000D51A4" w:rsidRPr="00217E15" w:rsidRDefault="000D51A4" w:rsidP="005E33C4">
            <w:pPr>
              <w:widowControl/>
              <w:spacing w:after="0" w:line="240" w:lineRule="auto"/>
              <w:ind w:firstLine="0"/>
              <w:jc w:val="center"/>
              <w:rPr>
                <w:b/>
                <w:sz w:val="20"/>
                <w:szCs w:val="20"/>
              </w:rPr>
            </w:pPr>
            <w:r w:rsidRPr="00217E15">
              <w:rPr>
                <w:b/>
                <w:sz w:val="20"/>
                <w:szCs w:val="20"/>
              </w:rPr>
              <w:t>Ед. изм.</w:t>
            </w:r>
          </w:p>
        </w:tc>
        <w:tc>
          <w:tcPr>
            <w:tcW w:w="3351" w:type="dxa"/>
            <w:tcMar>
              <w:left w:w="28" w:type="dxa"/>
              <w:right w:w="28" w:type="dxa"/>
            </w:tcMar>
            <w:vAlign w:val="center"/>
          </w:tcPr>
          <w:p w:rsidR="000D51A4" w:rsidRPr="00217E15" w:rsidRDefault="000D51A4" w:rsidP="005E33C4">
            <w:pPr>
              <w:widowControl/>
              <w:spacing w:after="0" w:line="240" w:lineRule="auto"/>
              <w:ind w:firstLine="0"/>
              <w:jc w:val="center"/>
              <w:rPr>
                <w:b/>
                <w:sz w:val="20"/>
                <w:szCs w:val="20"/>
              </w:rPr>
            </w:pPr>
            <w:r w:rsidRPr="00217E15">
              <w:rPr>
                <w:b/>
                <w:sz w:val="20"/>
                <w:szCs w:val="20"/>
              </w:rPr>
              <w:t>Количество</w:t>
            </w:r>
          </w:p>
        </w:tc>
      </w:tr>
      <w:tr w:rsidR="00E355D4" w:rsidRPr="00217E15" w:rsidTr="005E33C4">
        <w:tc>
          <w:tcPr>
            <w:tcW w:w="4962" w:type="dxa"/>
            <w:tcMar>
              <w:left w:w="28" w:type="dxa"/>
              <w:right w:w="28" w:type="dxa"/>
            </w:tcMar>
            <w:vAlign w:val="center"/>
          </w:tcPr>
          <w:p w:rsidR="00E355D4" w:rsidRPr="00217E15" w:rsidRDefault="00E355D4" w:rsidP="00E355D4">
            <w:pPr>
              <w:widowControl/>
              <w:spacing w:after="0" w:line="240" w:lineRule="auto"/>
              <w:ind w:firstLine="0"/>
              <w:jc w:val="left"/>
              <w:rPr>
                <w:sz w:val="20"/>
                <w:szCs w:val="20"/>
              </w:rPr>
            </w:pPr>
            <w:r w:rsidRPr="00217E15">
              <w:rPr>
                <w:sz w:val="20"/>
                <w:szCs w:val="20"/>
              </w:rPr>
              <w:t>Количество обустроенных пешеходных переходов</w:t>
            </w:r>
          </w:p>
        </w:tc>
        <w:tc>
          <w:tcPr>
            <w:tcW w:w="1326" w:type="dxa"/>
            <w:tcMar>
              <w:left w:w="28" w:type="dxa"/>
              <w:right w:w="28" w:type="dxa"/>
            </w:tcMar>
            <w:vAlign w:val="center"/>
          </w:tcPr>
          <w:p w:rsidR="00E355D4" w:rsidRPr="00217E15" w:rsidRDefault="00E355D4" w:rsidP="00E355D4">
            <w:pPr>
              <w:widowControl/>
              <w:spacing w:after="0" w:line="240" w:lineRule="auto"/>
              <w:ind w:firstLine="0"/>
              <w:jc w:val="center"/>
              <w:rPr>
                <w:sz w:val="20"/>
                <w:szCs w:val="20"/>
              </w:rPr>
            </w:pPr>
            <w:r w:rsidRPr="00217E15">
              <w:rPr>
                <w:sz w:val="20"/>
                <w:szCs w:val="20"/>
              </w:rPr>
              <w:t>ед.</w:t>
            </w:r>
          </w:p>
        </w:tc>
        <w:tc>
          <w:tcPr>
            <w:tcW w:w="3351" w:type="dxa"/>
            <w:tcMar>
              <w:left w:w="28" w:type="dxa"/>
              <w:right w:w="28" w:type="dxa"/>
            </w:tcMar>
            <w:vAlign w:val="center"/>
          </w:tcPr>
          <w:p w:rsidR="00E355D4" w:rsidRPr="00E3549C" w:rsidRDefault="00F43C1E" w:rsidP="00E355D4">
            <w:pPr>
              <w:pStyle w:val="ab"/>
              <w:spacing w:after="0" w:line="240" w:lineRule="auto"/>
              <w:ind w:left="0" w:firstLine="0"/>
              <w:contextualSpacing w:val="0"/>
              <w:jc w:val="center"/>
              <w:rPr>
                <w:sz w:val="20"/>
                <w:szCs w:val="20"/>
              </w:rPr>
            </w:pPr>
            <w:r>
              <w:rPr>
                <w:sz w:val="20"/>
                <w:szCs w:val="20"/>
              </w:rPr>
              <w:t>3</w:t>
            </w:r>
            <w:r w:rsidR="00E355D4">
              <w:rPr>
                <w:sz w:val="20"/>
                <w:szCs w:val="20"/>
              </w:rPr>
              <w:t>7</w:t>
            </w:r>
          </w:p>
        </w:tc>
      </w:tr>
      <w:tr w:rsidR="00E355D4" w:rsidRPr="00217E15" w:rsidTr="005E33C4">
        <w:tc>
          <w:tcPr>
            <w:tcW w:w="4962" w:type="dxa"/>
            <w:tcMar>
              <w:left w:w="28" w:type="dxa"/>
              <w:right w:w="28" w:type="dxa"/>
            </w:tcMar>
            <w:vAlign w:val="center"/>
          </w:tcPr>
          <w:p w:rsidR="00E355D4" w:rsidRPr="00217E15" w:rsidRDefault="00E355D4" w:rsidP="00E355D4">
            <w:pPr>
              <w:widowControl/>
              <w:spacing w:after="0" w:line="240" w:lineRule="auto"/>
              <w:ind w:firstLine="0"/>
              <w:jc w:val="left"/>
              <w:rPr>
                <w:sz w:val="20"/>
                <w:szCs w:val="20"/>
              </w:rPr>
            </w:pPr>
            <w:r w:rsidRPr="00217E15">
              <w:rPr>
                <w:sz w:val="20"/>
                <w:szCs w:val="20"/>
              </w:rPr>
              <w:t>Количество велодорожек</w:t>
            </w:r>
          </w:p>
        </w:tc>
        <w:tc>
          <w:tcPr>
            <w:tcW w:w="1326" w:type="dxa"/>
            <w:tcMar>
              <w:left w:w="28" w:type="dxa"/>
              <w:right w:w="28" w:type="dxa"/>
            </w:tcMar>
            <w:vAlign w:val="center"/>
          </w:tcPr>
          <w:p w:rsidR="00E355D4" w:rsidRPr="00217E15" w:rsidRDefault="00E355D4" w:rsidP="00E355D4">
            <w:pPr>
              <w:widowControl/>
              <w:spacing w:after="0" w:line="240" w:lineRule="auto"/>
              <w:ind w:firstLine="0"/>
              <w:jc w:val="center"/>
              <w:rPr>
                <w:sz w:val="20"/>
                <w:szCs w:val="20"/>
              </w:rPr>
            </w:pPr>
            <w:r w:rsidRPr="00217E15">
              <w:rPr>
                <w:sz w:val="20"/>
                <w:szCs w:val="20"/>
              </w:rPr>
              <w:t>ед.</w:t>
            </w:r>
          </w:p>
        </w:tc>
        <w:tc>
          <w:tcPr>
            <w:tcW w:w="3351" w:type="dxa"/>
            <w:tcMar>
              <w:left w:w="28" w:type="dxa"/>
              <w:right w:w="28" w:type="dxa"/>
            </w:tcMar>
            <w:vAlign w:val="center"/>
          </w:tcPr>
          <w:p w:rsidR="00E355D4" w:rsidRPr="00E3549C" w:rsidRDefault="00F43C1E" w:rsidP="00E355D4">
            <w:pPr>
              <w:pStyle w:val="ab"/>
              <w:spacing w:after="0" w:line="240" w:lineRule="auto"/>
              <w:ind w:left="0" w:firstLine="0"/>
              <w:contextualSpacing w:val="0"/>
              <w:jc w:val="center"/>
              <w:rPr>
                <w:sz w:val="20"/>
                <w:szCs w:val="20"/>
              </w:rPr>
            </w:pPr>
            <w:r>
              <w:rPr>
                <w:sz w:val="20"/>
                <w:szCs w:val="20"/>
              </w:rPr>
              <w:t>0</w:t>
            </w:r>
          </w:p>
        </w:tc>
      </w:tr>
      <w:tr w:rsidR="00E355D4" w:rsidRPr="00217E15" w:rsidTr="005E33C4">
        <w:tc>
          <w:tcPr>
            <w:tcW w:w="4962" w:type="dxa"/>
            <w:tcMar>
              <w:left w:w="28" w:type="dxa"/>
              <w:right w:w="28" w:type="dxa"/>
            </w:tcMar>
            <w:vAlign w:val="center"/>
          </w:tcPr>
          <w:p w:rsidR="00E355D4" w:rsidRPr="00217E15" w:rsidRDefault="00E355D4" w:rsidP="00E355D4">
            <w:pPr>
              <w:widowControl/>
              <w:spacing w:after="0" w:line="240" w:lineRule="auto"/>
              <w:ind w:firstLine="0"/>
              <w:jc w:val="left"/>
              <w:rPr>
                <w:sz w:val="20"/>
                <w:szCs w:val="20"/>
              </w:rPr>
            </w:pPr>
            <w:r w:rsidRPr="00217E15">
              <w:rPr>
                <w:sz w:val="20"/>
                <w:szCs w:val="20"/>
              </w:rPr>
              <w:t>Количество мест хранения велосипедов</w:t>
            </w:r>
          </w:p>
        </w:tc>
        <w:tc>
          <w:tcPr>
            <w:tcW w:w="1326" w:type="dxa"/>
            <w:tcMar>
              <w:left w:w="28" w:type="dxa"/>
              <w:right w:w="28" w:type="dxa"/>
            </w:tcMar>
            <w:vAlign w:val="center"/>
          </w:tcPr>
          <w:p w:rsidR="00E355D4" w:rsidRPr="00217E15" w:rsidRDefault="00E355D4" w:rsidP="00E355D4">
            <w:pPr>
              <w:widowControl/>
              <w:spacing w:after="0" w:line="240" w:lineRule="auto"/>
              <w:ind w:firstLine="0"/>
              <w:jc w:val="center"/>
              <w:rPr>
                <w:sz w:val="20"/>
                <w:szCs w:val="20"/>
              </w:rPr>
            </w:pPr>
            <w:r w:rsidRPr="00217E15">
              <w:rPr>
                <w:sz w:val="20"/>
                <w:szCs w:val="20"/>
              </w:rPr>
              <w:t>ед.</w:t>
            </w:r>
          </w:p>
        </w:tc>
        <w:tc>
          <w:tcPr>
            <w:tcW w:w="3351" w:type="dxa"/>
            <w:tcMar>
              <w:left w:w="28" w:type="dxa"/>
              <w:right w:w="28" w:type="dxa"/>
            </w:tcMar>
            <w:vAlign w:val="center"/>
          </w:tcPr>
          <w:p w:rsidR="00E355D4" w:rsidRPr="00E3549C" w:rsidRDefault="00F43C1E" w:rsidP="00E355D4">
            <w:pPr>
              <w:pStyle w:val="ab"/>
              <w:spacing w:after="0" w:line="240" w:lineRule="auto"/>
              <w:ind w:left="0" w:firstLine="0"/>
              <w:contextualSpacing w:val="0"/>
              <w:jc w:val="center"/>
              <w:rPr>
                <w:sz w:val="20"/>
                <w:szCs w:val="20"/>
              </w:rPr>
            </w:pPr>
            <w:r>
              <w:rPr>
                <w:sz w:val="20"/>
                <w:szCs w:val="20"/>
              </w:rPr>
              <w:t>0</w:t>
            </w:r>
          </w:p>
        </w:tc>
      </w:tr>
    </w:tbl>
    <w:p w:rsidR="0013701C" w:rsidRDefault="0013701C" w:rsidP="0084300E">
      <w:pPr>
        <w:ind w:firstLine="0"/>
      </w:pPr>
    </w:p>
    <w:p w:rsidR="00F43C1E" w:rsidRPr="009E4946" w:rsidRDefault="00F43C1E" w:rsidP="009E4946">
      <w:pPr>
        <w:spacing w:line="240" w:lineRule="auto"/>
        <w:ind w:firstLine="709"/>
        <w:rPr>
          <w:sz w:val="27"/>
          <w:szCs w:val="27"/>
        </w:rPr>
      </w:pPr>
      <w:r w:rsidRPr="009E4946">
        <w:rPr>
          <w:sz w:val="27"/>
          <w:szCs w:val="27"/>
        </w:rPr>
        <w:t>В таблице 1.18 представлена информация по тротуарам.</w:t>
      </w:r>
    </w:p>
    <w:p w:rsidR="00F43C1E" w:rsidRPr="009E4946" w:rsidRDefault="00F43C1E" w:rsidP="009E4946">
      <w:pPr>
        <w:spacing w:line="240" w:lineRule="auto"/>
        <w:jc w:val="right"/>
        <w:rPr>
          <w:sz w:val="27"/>
          <w:szCs w:val="27"/>
        </w:rPr>
      </w:pPr>
      <w:r w:rsidRPr="009E4946">
        <w:rPr>
          <w:sz w:val="27"/>
          <w:szCs w:val="27"/>
        </w:rPr>
        <w:t>Таблица 1.18</w:t>
      </w:r>
    </w:p>
    <w:p w:rsidR="00F43C1E" w:rsidRPr="009E4946" w:rsidRDefault="00F43C1E" w:rsidP="009E4946">
      <w:pPr>
        <w:spacing w:line="240" w:lineRule="auto"/>
        <w:jc w:val="center"/>
        <w:rPr>
          <w:sz w:val="27"/>
          <w:szCs w:val="27"/>
          <w:u w:val="single"/>
        </w:rPr>
      </w:pPr>
      <w:r w:rsidRPr="009E4946">
        <w:rPr>
          <w:sz w:val="27"/>
          <w:szCs w:val="27"/>
          <w:u w:val="single"/>
        </w:rPr>
        <w:t>Информация по тротуарам</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9"/>
        <w:gridCol w:w="2339"/>
        <w:gridCol w:w="2339"/>
        <w:gridCol w:w="2622"/>
      </w:tblGrid>
      <w:tr w:rsidR="00F43C1E" w:rsidRPr="00F43C1E" w:rsidTr="007925BE">
        <w:trPr>
          <w:trHeight w:val="355"/>
          <w:tblHeader/>
        </w:trPr>
        <w:tc>
          <w:tcPr>
            <w:tcW w:w="2339" w:type="dxa"/>
            <w:vAlign w:val="center"/>
          </w:tcPr>
          <w:p w:rsidR="00F43C1E" w:rsidRPr="00F43C1E" w:rsidRDefault="00F43C1E" w:rsidP="00F43C1E">
            <w:pPr>
              <w:keepNext/>
              <w:spacing w:after="0"/>
              <w:ind w:firstLine="0"/>
              <w:jc w:val="center"/>
              <w:rPr>
                <w:rFonts w:eastAsia="Times New Roman"/>
                <w:b/>
                <w:sz w:val="20"/>
                <w:szCs w:val="20"/>
                <w:lang w:eastAsia="ru-RU"/>
              </w:rPr>
            </w:pPr>
            <w:r w:rsidRPr="00F43C1E">
              <w:rPr>
                <w:rFonts w:eastAsia="Times New Roman"/>
                <w:b/>
                <w:sz w:val="20"/>
                <w:szCs w:val="20"/>
                <w:lang w:eastAsia="ru-RU"/>
              </w:rPr>
              <w:t>Населенный пункт</w:t>
            </w:r>
          </w:p>
        </w:tc>
        <w:tc>
          <w:tcPr>
            <w:tcW w:w="2339" w:type="dxa"/>
            <w:shd w:val="clear" w:color="auto" w:fill="auto"/>
            <w:tcMar>
              <w:left w:w="28" w:type="dxa"/>
              <w:right w:w="28" w:type="dxa"/>
            </w:tcMar>
            <w:vAlign w:val="center"/>
          </w:tcPr>
          <w:p w:rsidR="00F43C1E" w:rsidRPr="00F43C1E" w:rsidRDefault="00F43C1E" w:rsidP="00F43C1E">
            <w:pPr>
              <w:widowControl/>
              <w:tabs>
                <w:tab w:val="num" w:pos="567"/>
              </w:tabs>
              <w:spacing w:after="0" w:line="240" w:lineRule="auto"/>
              <w:ind w:firstLine="0"/>
              <w:jc w:val="center"/>
              <w:rPr>
                <w:b/>
                <w:bCs/>
                <w:sz w:val="20"/>
                <w:szCs w:val="20"/>
              </w:rPr>
            </w:pPr>
            <w:r w:rsidRPr="00F43C1E">
              <w:rPr>
                <w:b/>
                <w:bCs/>
                <w:sz w:val="20"/>
                <w:szCs w:val="20"/>
              </w:rPr>
              <w:t>Наименование улицы</w:t>
            </w:r>
          </w:p>
        </w:tc>
        <w:tc>
          <w:tcPr>
            <w:tcW w:w="2339" w:type="dxa"/>
            <w:shd w:val="clear" w:color="auto" w:fill="auto"/>
            <w:tcMar>
              <w:left w:w="28" w:type="dxa"/>
              <w:right w:w="28" w:type="dxa"/>
            </w:tcMar>
            <w:vAlign w:val="center"/>
          </w:tcPr>
          <w:p w:rsidR="00F43C1E" w:rsidRPr="00F43C1E" w:rsidRDefault="00F43C1E" w:rsidP="00F43C1E">
            <w:pPr>
              <w:widowControl/>
              <w:tabs>
                <w:tab w:val="num" w:pos="567"/>
              </w:tabs>
              <w:spacing w:after="0" w:line="240" w:lineRule="auto"/>
              <w:ind w:firstLine="0"/>
              <w:jc w:val="center"/>
              <w:rPr>
                <w:b/>
                <w:bCs/>
                <w:sz w:val="20"/>
                <w:szCs w:val="20"/>
              </w:rPr>
            </w:pPr>
            <w:r w:rsidRPr="00F43C1E">
              <w:rPr>
                <w:b/>
                <w:bCs/>
                <w:sz w:val="20"/>
                <w:szCs w:val="20"/>
              </w:rPr>
              <w:t>Протяженность, км</w:t>
            </w:r>
          </w:p>
        </w:tc>
        <w:tc>
          <w:tcPr>
            <w:tcW w:w="2622" w:type="dxa"/>
            <w:tcMar>
              <w:left w:w="28" w:type="dxa"/>
              <w:right w:w="28" w:type="dxa"/>
            </w:tcMar>
            <w:vAlign w:val="center"/>
          </w:tcPr>
          <w:p w:rsidR="00F43C1E" w:rsidRPr="00F43C1E" w:rsidRDefault="00F43C1E" w:rsidP="00F43C1E">
            <w:pPr>
              <w:widowControl/>
              <w:tabs>
                <w:tab w:val="num" w:pos="567"/>
              </w:tabs>
              <w:spacing w:after="0" w:line="240" w:lineRule="auto"/>
              <w:ind w:firstLine="0"/>
              <w:jc w:val="center"/>
              <w:rPr>
                <w:b/>
                <w:bCs/>
                <w:sz w:val="20"/>
                <w:szCs w:val="20"/>
              </w:rPr>
            </w:pPr>
            <w:r w:rsidRPr="00F43C1E">
              <w:rPr>
                <w:b/>
                <w:bCs/>
                <w:sz w:val="20"/>
                <w:szCs w:val="20"/>
              </w:rPr>
              <w:t>Тип покрытия</w:t>
            </w:r>
          </w:p>
        </w:tc>
      </w:tr>
      <w:tr w:rsidR="00F43C1E" w:rsidRPr="00F43C1E" w:rsidTr="007925BE">
        <w:tc>
          <w:tcPr>
            <w:tcW w:w="2339" w:type="dxa"/>
            <w:vAlign w:val="center"/>
          </w:tcPr>
          <w:p w:rsidR="00F43C1E" w:rsidRPr="00F43C1E" w:rsidRDefault="00F43C1E" w:rsidP="00F43C1E">
            <w:pPr>
              <w:widowControl/>
              <w:spacing w:after="0" w:line="240" w:lineRule="auto"/>
              <w:ind w:firstLine="0"/>
              <w:jc w:val="center"/>
              <w:rPr>
                <w:rFonts w:eastAsia="Times New Roman"/>
                <w:sz w:val="20"/>
                <w:szCs w:val="32"/>
                <w:lang w:bidi="en-US"/>
              </w:rPr>
            </w:pPr>
            <w:r w:rsidRPr="00F43C1E">
              <w:rPr>
                <w:rFonts w:eastAsia="Times New Roman"/>
                <w:sz w:val="20"/>
                <w:szCs w:val="32"/>
                <w:lang w:bidi="en-US"/>
              </w:rPr>
              <w:t>п. Архара</w:t>
            </w:r>
          </w:p>
        </w:tc>
        <w:tc>
          <w:tcPr>
            <w:tcW w:w="2339" w:type="dxa"/>
            <w:shd w:val="clear" w:color="auto" w:fill="auto"/>
            <w:tcMar>
              <w:left w:w="28" w:type="dxa"/>
              <w:right w:w="28" w:type="dxa"/>
            </w:tcMar>
            <w:vAlign w:val="center"/>
          </w:tcPr>
          <w:p w:rsidR="00F43C1E" w:rsidRPr="00F43C1E" w:rsidRDefault="00F43C1E" w:rsidP="00F43C1E">
            <w:pPr>
              <w:widowControl/>
              <w:tabs>
                <w:tab w:val="num" w:pos="567"/>
              </w:tabs>
              <w:spacing w:after="0" w:line="240" w:lineRule="auto"/>
              <w:ind w:firstLine="0"/>
              <w:jc w:val="center"/>
              <w:rPr>
                <w:bCs/>
                <w:sz w:val="20"/>
                <w:szCs w:val="20"/>
              </w:rPr>
            </w:pPr>
            <w:r w:rsidRPr="00F43C1E">
              <w:rPr>
                <w:bCs/>
                <w:sz w:val="20"/>
                <w:szCs w:val="20"/>
              </w:rPr>
              <w:t>ул. Партизанская</w:t>
            </w:r>
          </w:p>
        </w:tc>
        <w:tc>
          <w:tcPr>
            <w:tcW w:w="2339" w:type="dxa"/>
            <w:shd w:val="clear" w:color="auto" w:fill="auto"/>
            <w:tcMar>
              <w:left w:w="28" w:type="dxa"/>
              <w:right w:w="28" w:type="dxa"/>
            </w:tcMar>
            <w:vAlign w:val="center"/>
          </w:tcPr>
          <w:p w:rsidR="00F43C1E" w:rsidRPr="00F43C1E" w:rsidRDefault="00F43C1E" w:rsidP="00F43C1E">
            <w:pPr>
              <w:widowControl/>
              <w:tabs>
                <w:tab w:val="num" w:pos="567"/>
              </w:tabs>
              <w:spacing w:after="0" w:line="240" w:lineRule="auto"/>
              <w:ind w:firstLine="0"/>
              <w:jc w:val="center"/>
              <w:rPr>
                <w:bCs/>
                <w:sz w:val="20"/>
                <w:szCs w:val="20"/>
              </w:rPr>
            </w:pPr>
            <w:r w:rsidRPr="00F43C1E">
              <w:rPr>
                <w:bCs/>
                <w:sz w:val="20"/>
                <w:szCs w:val="20"/>
              </w:rPr>
              <w:t>0,373</w:t>
            </w:r>
          </w:p>
        </w:tc>
        <w:tc>
          <w:tcPr>
            <w:tcW w:w="2622" w:type="dxa"/>
            <w:tcMar>
              <w:left w:w="28" w:type="dxa"/>
              <w:right w:w="28" w:type="dxa"/>
            </w:tcMar>
            <w:vAlign w:val="center"/>
          </w:tcPr>
          <w:p w:rsidR="00F43C1E" w:rsidRPr="00F43C1E" w:rsidRDefault="00F43C1E" w:rsidP="00F43C1E">
            <w:pPr>
              <w:widowControl/>
              <w:spacing w:after="0" w:line="240" w:lineRule="auto"/>
              <w:ind w:firstLine="0"/>
              <w:jc w:val="center"/>
              <w:rPr>
                <w:sz w:val="20"/>
                <w:szCs w:val="20"/>
              </w:rPr>
            </w:pPr>
            <w:proofErr w:type="spellStart"/>
            <w:r w:rsidRPr="00F43C1E">
              <w:rPr>
                <w:sz w:val="20"/>
                <w:szCs w:val="20"/>
              </w:rPr>
              <w:t>асфальтобет</w:t>
            </w:r>
            <w:proofErr w:type="spellEnd"/>
            <w:r w:rsidRPr="00F43C1E">
              <w:rPr>
                <w:sz w:val="20"/>
                <w:szCs w:val="20"/>
              </w:rPr>
              <w:t>.</w:t>
            </w:r>
          </w:p>
        </w:tc>
      </w:tr>
      <w:tr w:rsidR="00F43C1E" w:rsidRPr="00F43C1E" w:rsidTr="007925BE">
        <w:tc>
          <w:tcPr>
            <w:tcW w:w="2339" w:type="dxa"/>
            <w:vAlign w:val="center"/>
          </w:tcPr>
          <w:p w:rsidR="00F43C1E" w:rsidRPr="00F43C1E" w:rsidRDefault="00F43C1E" w:rsidP="00F43C1E">
            <w:pPr>
              <w:widowControl/>
              <w:spacing w:after="0" w:line="240" w:lineRule="auto"/>
              <w:ind w:firstLine="0"/>
              <w:jc w:val="center"/>
              <w:rPr>
                <w:rFonts w:eastAsia="Times New Roman"/>
                <w:sz w:val="20"/>
                <w:szCs w:val="32"/>
                <w:lang w:bidi="en-US"/>
              </w:rPr>
            </w:pPr>
            <w:r w:rsidRPr="00F43C1E">
              <w:rPr>
                <w:rFonts w:eastAsia="Times New Roman"/>
                <w:sz w:val="20"/>
                <w:szCs w:val="32"/>
                <w:lang w:bidi="en-US"/>
              </w:rPr>
              <w:t>п. Архара</w:t>
            </w:r>
          </w:p>
        </w:tc>
        <w:tc>
          <w:tcPr>
            <w:tcW w:w="2339" w:type="dxa"/>
            <w:shd w:val="clear" w:color="auto" w:fill="auto"/>
            <w:tcMar>
              <w:left w:w="28" w:type="dxa"/>
              <w:right w:w="28" w:type="dxa"/>
            </w:tcMar>
            <w:vAlign w:val="center"/>
          </w:tcPr>
          <w:p w:rsidR="00F43C1E" w:rsidRPr="00F43C1E" w:rsidRDefault="00F43C1E" w:rsidP="00F43C1E">
            <w:pPr>
              <w:widowControl/>
              <w:tabs>
                <w:tab w:val="num" w:pos="567"/>
              </w:tabs>
              <w:spacing w:after="0" w:line="240" w:lineRule="auto"/>
              <w:ind w:firstLine="0"/>
              <w:jc w:val="center"/>
              <w:rPr>
                <w:bCs/>
                <w:sz w:val="20"/>
                <w:szCs w:val="20"/>
              </w:rPr>
            </w:pPr>
            <w:r w:rsidRPr="00F43C1E">
              <w:rPr>
                <w:bCs/>
                <w:sz w:val="20"/>
                <w:szCs w:val="20"/>
              </w:rPr>
              <w:t>ул. Пионерская</w:t>
            </w:r>
          </w:p>
        </w:tc>
        <w:tc>
          <w:tcPr>
            <w:tcW w:w="2339" w:type="dxa"/>
            <w:shd w:val="clear" w:color="auto" w:fill="auto"/>
            <w:tcMar>
              <w:left w:w="28" w:type="dxa"/>
              <w:right w:w="28" w:type="dxa"/>
            </w:tcMar>
            <w:vAlign w:val="center"/>
          </w:tcPr>
          <w:p w:rsidR="00F43C1E" w:rsidRPr="00F43C1E" w:rsidRDefault="00F43C1E" w:rsidP="00F43C1E">
            <w:pPr>
              <w:widowControl/>
              <w:tabs>
                <w:tab w:val="num" w:pos="567"/>
              </w:tabs>
              <w:spacing w:after="0" w:line="240" w:lineRule="auto"/>
              <w:ind w:firstLine="0"/>
              <w:jc w:val="center"/>
              <w:rPr>
                <w:bCs/>
                <w:sz w:val="20"/>
                <w:szCs w:val="20"/>
              </w:rPr>
            </w:pPr>
            <w:r w:rsidRPr="00F43C1E">
              <w:rPr>
                <w:bCs/>
                <w:sz w:val="20"/>
                <w:szCs w:val="20"/>
              </w:rPr>
              <w:t>0,489</w:t>
            </w:r>
          </w:p>
        </w:tc>
        <w:tc>
          <w:tcPr>
            <w:tcW w:w="2622" w:type="dxa"/>
            <w:tcMar>
              <w:left w:w="28" w:type="dxa"/>
              <w:right w:w="28" w:type="dxa"/>
            </w:tcMar>
            <w:vAlign w:val="center"/>
          </w:tcPr>
          <w:p w:rsidR="00F43C1E" w:rsidRPr="00F43C1E" w:rsidRDefault="00F43C1E" w:rsidP="00F43C1E">
            <w:pPr>
              <w:widowControl/>
              <w:spacing w:after="0" w:line="240" w:lineRule="auto"/>
              <w:ind w:firstLine="0"/>
              <w:jc w:val="center"/>
              <w:rPr>
                <w:sz w:val="20"/>
                <w:szCs w:val="20"/>
              </w:rPr>
            </w:pPr>
            <w:proofErr w:type="spellStart"/>
            <w:r w:rsidRPr="00F43C1E">
              <w:rPr>
                <w:sz w:val="20"/>
                <w:szCs w:val="20"/>
              </w:rPr>
              <w:t>асфальтобет</w:t>
            </w:r>
            <w:proofErr w:type="spellEnd"/>
            <w:r w:rsidRPr="00F43C1E">
              <w:rPr>
                <w:sz w:val="20"/>
                <w:szCs w:val="20"/>
              </w:rPr>
              <w:t>.</w:t>
            </w:r>
          </w:p>
        </w:tc>
      </w:tr>
      <w:tr w:rsidR="00F43C1E" w:rsidRPr="00F43C1E" w:rsidTr="007925BE">
        <w:tc>
          <w:tcPr>
            <w:tcW w:w="2339" w:type="dxa"/>
            <w:vAlign w:val="center"/>
          </w:tcPr>
          <w:p w:rsidR="00F43C1E" w:rsidRPr="00F43C1E" w:rsidRDefault="00F43C1E" w:rsidP="00F43C1E">
            <w:pPr>
              <w:widowControl/>
              <w:spacing w:after="0" w:line="240" w:lineRule="auto"/>
              <w:ind w:firstLine="0"/>
              <w:jc w:val="center"/>
              <w:rPr>
                <w:rFonts w:eastAsia="Times New Roman"/>
                <w:sz w:val="20"/>
                <w:szCs w:val="32"/>
                <w:lang w:bidi="en-US"/>
              </w:rPr>
            </w:pPr>
            <w:r w:rsidRPr="00F43C1E">
              <w:rPr>
                <w:rFonts w:eastAsia="Times New Roman"/>
                <w:sz w:val="20"/>
                <w:szCs w:val="32"/>
                <w:lang w:bidi="en-US"/>
              </w:rPr>
              <w:t>п. Архара</w:t>
            </w:r>
          </w:p>
        </w:tc>
        <w:tc>
          <w:tcPr>
            <w:tcW w:w="2339" w:type="dxa"/>
            <w:shd w:val="clear" w:color="auto" w:fill="auto"/>
            <w:tcMar>
              <w:left w:w="28" w:type="dxa"/>
              <w:right w:w="28" w:type="dxa"/>
            </w:tcMar>
            <w:vAlign w:val="center"/>
          </w:tcPr>
          <w:p w:rsidR="00F43C1E" w:rsidRPr="00F43C1E" w:rsidRDefault="00F43C1E" w:rsidP="00F43C1E">
            <w:pPr>
              <w:widowControl/>
              <w:tabs>
                <w:tab w:val="num" w:pos="567"/>
              </w:tabs>
              <w:spacing w:after="0" w:line="240" w:lineRule="auto"/>
              <w:ind w:firstLine="0"/>
              <w:jc w:val="center"/>
              <w:rPr>
                <w:bCs/>
                <w:sz w:val="20"/>
                <w:szCs w:val="20"/>
              </w:rPr>
            </w:pPr>
            <w:r w:rsidRPr="00F43C1E">
              <w:rPr>
                <w:bCs/>
                <w:sz w:val="20"/>
                <w:szCs w:val="20"/>
              </w:rPr>
              <w:t xml:space="preserve">ул. </w:t>
            </w:r>
            <w:proofErr w:type="spellStart"/>
            <w:r w:rsidRPr="00F43C1E">
              <w:rPr>
                <w:bCs/>
                <w:sz w:val="20"/>
                <w:szCs w:val="20"/>
              </w:rPr>
              <w:t>Гребенькова</w:t>
            </w:r>
            <w:proofErr w:type="spellEnd"/>
          </w:p>
        </w:tc>
        <w:tc>
          <w:tcPr>
            <w:tcW w:w="2339" w:type="dxa"/>
            <w:shd w:val="clear" w:color="auto" w:fill="auto"/>
            <w:tcMar>
              <w:left w:w="28" w:type="dxa"/>
              <w:right w:w="28" w:type="dxa"/>
            </w:tcMar>
            <w:vAlign w:val="center"/>
          </w:tcPr>
          <w:p w:rsidR="00F43C1E" w:rsidRPr="00F43C1E" w:rsidRDefault="00F43C1E" w:rsidP="00F43C1E">
            <w:pPr>
              <w:widowControl/>
              <w:tabs>
                <w:tab w:val="num" w:pos="567"/>
              </w:tabs>
              <w:spacing w:after="0" w:line="240" w:lineRule="auto"/>
              <w:ind w:firstLine="0"/>
              <w:jc w:val="center"/>
              <w:rPr>
                <w:bCs/>
                <w:sz w:val="20"/>
                <w:szCs w:val="20"/>
              </w:rPr>
            </w:pPr>
            <w:r w:rsidRPr="00F43C1E">
              <w:rPr>
                <w:bCs/>
                <w:sz w:val="20"/>
                <w:szCs w:val="20"/>
              </w:rPr>
              <w:t>0,508</w:t>
            </w:r>
          </w:p>
        </w:tc>
        <w:tc>
          <w:tcPr>
            <w:tcW w:w="2622" w:type="dxa"/>
            <w:tcMar>
              <w:left w:w="28" w:type="dxa"/>
              <w:right w:w="28" w:type="dxa"/>
            </w:tcMar>
            <w:vAlign w:val="center"/>
          </w:tcPr>
          <w:p w:rsidR="00F43C1E" w:rsidRPr="00F43C1E" w:rsidRDefault="00F43C1E" w:rsidP="00F43C1E">
            <w:pPr>
              <w:widowControl/>
              <w:spacing w:after="0" w:line="240" w:lineRule="auto"/>
              <w:ind w:firstLine="0"/>
              <w:jc w:val="center"/>
              <w:rPr>
                <w:sz w:val="20"/>
                <w:szCs w:val="20"/>
              </w:rPr>
            </w:pPr>
            <w:proofErr w:type="spellStart"/>
            <w:r w:rsidRPr="00F43C1E">
              <w:rPr>
                <w:sz w:val="20"/>
                <w:szCs w:val="20"/>
              </w:rPr>
              <w:t>асфальтобет</w:t>
            </w:r>
            <w:proofErr w:type="spellEnd"/>
            <w:r w:rsidRPr="00F43C1E">
              <w:rPr>
                <w:sz w:val="20"/>
                <w:szCs w:val="20"/>
              </w:rPr>
              <w:t>.</w:t>
            </w:r>
          </w:p>
        </w:tc>
      </w:tr>
      <w:tr w:rsidR="00F43C1E" w:rsidRPr="00F43C1E" w:rsidTr="007925BE">
        <w:tc>
          <w:tcPr>
            <w:tcW w:w="2339" w:type="dxa"/>
            <w:vAlign w:val="center"/>
          </w:tcPr>
          <w:p w:rsidR="00F43C1E" w:rsidRPr="00F43C1E" w:rsidRDefault="00F43C1E" w:rsidP="00F43C1E">
            <w:pPr>
              <w:widowControl/>
              <w:spacing w:after="0" w:line="240" w:lineRule="auto"/>
              <w:ind w:firstLine="0"/>
              <w:jc w:val="center"/>
              <w:rPr>
                <w:rFonts w:eastAsia="Times New Roman"/>
                <w:sz w:val="20"/>
                <w:szCs w:val="32"/>
                <w:lang w:bidi="en-US"/>
              </w:rPr>
            </w:pPr>
            <w:r w:rsidRPr="00F43C1E">
              <w:rPr>
                <w:rFonts w:eastAsia="Times New Roman"/>
                <w:sz w:val="20"/>
                <w:szCs w:val="32"/>
                <w:lang w:bidi="en-US"/>
              </w:rPr>
              <w:t>п. Архара</w:t>
            </w:r>
          </w:p>
        </w:tc>
        <w:tc>
          <w:tcPr>
            <w:tcW w:w="2339" w:type="dxa"/>
            <w:shd w:val="clear" w:color="auto" w:fill="auto"/>
            <w:tcMar>
              <w:left w:w="28" w:type="dxa"/>
              <w:right w:w="28" w:type="dxa"/>
            </w:tcMar>
            <w:vAlign w:val="center"/>
          </w:tcPr>
          <w:p w:rsidR="00F43C1E" w:rsidRPr="00F43C1E" w:rsidRDefault="00F43C1E" w:rsidP="00F43C1E">
            <w:pPr>
              <w:widowControl/>
              <w:tabs>
                <w:tab w:val="num" w:pos="567"/>
              </w:tabs>
              <w:spacing w:after="0" w:line="240" w:lineRule="auto"/>
              <w:ind w:firstLine="0"/>
              <w:jc w:val="center"/>
              <w:rPr>
                <w:bCs/>
                <w:sz w:val="20"/>
                <w:szCs w:val="20"/>
              </w:rPr>
            </w:pPr>
            <w:r w:rsidRPr="00F43C1E">
              <w:rPr>
                <w:bCs/>
                <w:sz w:val="20"/>
                <w:szCs w:val="20"/>
              </w:rPr>
              <w:t>ул. Школьная</w:t>
            </w:r>
          </w:p>
        </w:tc>
        <w:tc>
          <w:tcPr>
            <w:tcW w:w="2339" w:type="dxa"/>
            <w:shd w:val="clear" w:color="auto" w:fill="auto"/>
            <w:tcMar>
              <w:left w:w="28" w:type="dxa"/>
              <w:right w:w="28" w:type="dxa"/>
            </w:tcMar>
            <w:vAlign w:val="center"/>
          </w:tcPr>
          <w:p w:rsidR="00F43C1E" w:rsidRPr="00F43C1E" w:rsidRDefault="00F43C1E" w:rsidP="00F43C1E">
            <w:pPr>
              <w:widowControl/>
              <w:tabs>
                <w:tab w:val="num" w:pos="567"/>
              </w:tabs>
              <w:spacing w:after="0" w:line="240" w:lineRule="auto"/>
              <w:ind w:firstLine="0"/>
              <w:jc w:val="center"/>
              <w:rPr>
                <w:bCs/>
                <w:sz w:val="20"/>
                <w:szCs w:val="20"/>
              </w:rPr>
            </w:pPr>
            <w:r w:rsidRPr="00F43C1E">
              <w:rPr>
                <w:bCs/>
                <w:sz w:val="20"/>
                <w:szCs w:val="20"/>
              </w:rPr>
              <w:t>0,667</w:t>
            </w:r>
          </w:p>
        </w:tc>
        <w:tc>
          <w:tcPr>
            <w:tcW w:w="2622" w:type="dxa"/>
            <w:tcMar>
              <w:left w:w="28" w:type="dxa"/>
              <w:right w:w="28" w:type="dxa"/>
            </w:tcMar>
            <w:vAlign w:val="center"/>
          </w:tcPr>
          <w:p w:rsidR="00F43C1E" w:rsidRPr="00F43C1E" w:rsidRDefault="00F43C1E" w:rsidP="00F43C1E">
            <w:pPr>
              <w:widowControl/>
              <w:spacing w:after="0" w:line="240" w:lineRule="auto"/>
              <w:ind w:firstLine="0"/>
              <w:jc w:val="center"/>
              <w:rPr>
                <w:sz w:val="20"/>
                <w:szCs w:val="20"/>
              </w:rPr>
            </w:pPr>
            <w:proofErr w:type="spellStart"/>
            <w:r w:rsidRPr="00F43C1E">
              <w:rPr>
                <w:sz w:val="20"/>
                <w:szCs w:val="20"/>
              </w:rPr>
              <w:t>асфальтобет</w:t>
            </w:r>
            <w:proofErr w:type="spellEnd"/>
            <w:r w:rsidRPr="00F43C1E">
              <w:rPr>
                <w:sz w:val="20"/>
                <w:szCs w:val="20"/>
              </w:rPr>
              <w:t>.</w:t>
            </w:r>
          </w:p>
        </w:tc>
      </w:tr>
      <w:tr w:rsidR="00F43C1E" w:rsidRPr="00F43C1E" w:rsidTr="007925BE">
        <w:tc>
          <w:tcPr>
            <w:tcW w:w="2339" w:type="dxa"/>
            <w:vAlign w:val="center"/>
          </w:tcPr>
          <w:p w:rsidR="00F43C1E" w:rsidRPr="00F43C1E" w:rsidRDefault="00F43C1E" w:rsidP="00F43C1E">
            <w:pPr>
              <w:widowControl/>
              <w:spacing w:after="0" w:line="240" w:lineRule="auto"/>
              <w:ind w:firstLine="0"/>
              <w:jc w:val="center"/>
              <w:rPr>
                <w:rFonts w:eastAsia="Times New Roman"/>
                <w:sz w:val="20"/>
                <w:szCs w:val="32"/>
                <w:lang w:bidi="en-US"/>
              </w:rPr>
            </w:pPr>
            <w:r w:rsidRPr="00F43C1E">
              <w:rPr>
                <w:rFonts w:eastAsia="Times New Roman"/>
                <w:sz w:val="20"/>
                <w:szCs w:val="32"/>
                <w:lang w:bidi="en-US"/>
              </w:rPr>
              <w:t>п. Архара</w:t>
            </w:r>
          </w:p>
        </w:tc>
        <w:tc>
          <w:tcPr>
            <w:tcW w:w="2339" w:type="dxa"/>
            <w:shd w:val="clear" w:color="auto" w:fill="auto"/>
            <w:tcMar>
              <w:left w:w="28" w:type="dxa"/>
              <w:right w:w="28" w:type="dxa"/>
            </w:tcMar>
            <w:vAlign w:val="center"/>
          </w:tcPr>
          <w:p w:rsidR="00F43C1E" w:rsidRPr="00F43C1E" w:rsidRDefault="00F43C1E" w:rsidP="00F43C1E">
            <w:pPr>
              <w:widowControl/>
              <w:tabs>
                <w:tab w:val="num" w:pos="567"/>
              </w:tabs>
              <w:spacing w:after="0" w:line="240" w:lineRule="auto"/>
              <w:ind w:firstLine="0"/>
              <w:jc w:val="center"/>
              <w:rPr>
                <w:bCs/>
                <w:sz w:val="20"/>
                <w:szCs w:val="20"/>
              </w:rPr>
            </w:pPr>
            <w:r w:rsidRPr="00F43C1E">
              <w:rPr>
                <w:bCs/>
                <w:sz w:val="20"/>
                <w:szCs w:val="20"/>
              </w:rPr>
              <w:t>ул. Восточная</w:t>
            </w:r>
          </w:p>
        </w:tc>
        <w:tc>
          <w:tcPr>
            <w:tcW w:w="2339" w:type="dxa"/>
            <w:shd w:val="clear" w:color="auto" w:fill="auto"/>
            <w:tcMar>
              <w:left w:w="28" w:type="dxa"/>
              <w:right w:w="28" w:type="dxa"/>
            </w:tcMar>
            <w:vAlign w:val="center"/>
          </w:tcPr>
          <w:p w:rsidR="00F43C1E" w:rsidRPr="00F43C1E" w:rsidRDefault="00F43C1E" w:rsidP="00F43C1E">
            <w:pPr>
              <w:widowControl/>
              <w:tabs>
                <w:tab w:val="num" w:pos="567"/>
              </w:tabs>
              <w:spacing w:after="0" w:line="240" w:lineRule="auto"/>
              <w:ind w:firstLine="0"/>
              <w:jc w:val="center"/>
              <w:rPr>
                <w:bCs/>
                <w:sz w:val="20"/>
                <w:szCs w:val="20"/>
              </w:rPr>
            </w:pPr>
            <w:r w:rsidRPr="00F43C1E">
              <w:rPr>
                <w:bCs/>
                <w:sz w:val="20"/>
                <w:szCs w:val="20"/>
              </w:rPr>
              <w:t>0,489</w:t>
            </w:r>
          </w:p>
        </w:tc>
        <w:tc>
          <w:tcPr>
            <w:tcW w:w="2622" w:type="dxa"/>
            <w:tcMar>
              <w:left w:w="28" w:type="dxa"/>
              <w:right w:w="28" w:type="dxa"/>
            </w:tcMar>
            <w:vAlign w:val="center"/>
          </w:tcPr>
          <w:p w:rsidR="00F43C1E" w:rsidRPr="00F43C1E" w:rsidRDefault="00F43C1E" w:rsidP="00F43C1E">
            <w:pPr>
              <w:widowControl/>
              <w:spacing w:after="0" w:line="240" w:lineRule="auto"/>
              <w:ind w:firstLine="0"/>
              <w:jc w:val="center"/>
              <w:rPr>
                <w:sz w:val="20"/>
                <w:szCs w:val="20"/>
              </w:rPr>
            </w:pPr>
            <w:proofErr w:type="spellStart"/>
            <w:r w:rsidRPr="00F43C1E">
              <w:rPr>
                <w:sz w:val="20"/>
                <w:szCs w:val="20"/>
              </w:rPr>
              <w:t>асфальтобет</w:t>
            </w:r>
            <w:proofErr w:type="spellEnd"/>
            <w:r w:rsidRPr="00F43C1E">
              <w:rPr>
                <w:sz w:val="20"/>
                <w:szCs w:val="20"/>
              </w:rPr>
              <w:t>.</w:t>
            </w:r>
          </w:p>
        </w:tc>
      </w:tr>
      <w:tr w:rsidR="00F43C1E" w:rsidRPr="00F43C1E" w:rsidTr="007925BE">
        <w:tc>
          <w:tcPr>
            <w:tcW w:w="2339" w:type="dxa"/>
            <w:vAlign w:val="center"/>
          </w:tcPr>
          <w:p w:rsidR="00F43C1E" w:rsidRPr="00F43C1E" w:rsidRDefault="00F43C1E" w:rsidP="00F43C1E">
            <w:pPr>
              <w:widowControl/>
              <w:spacing w:after="0" w:line="240" w:lineRule="auto"/>
              <w:ind w:firstLine="0"/>
              <w:jc w:val="center"/>
              <w:rPr>
                <w:rFonts w:eastAsia="Times New Roman"/>
                <w:sz w:val="20"/>
                <w:szCs w:val="32"/>
                <w:lang w:bidi="en-US"/>
              </w:rPr>
            </w:pPr>
            <w:r w:rsidRPr="00F43C1E">
              <w:rPr>
                <w:rFonts w:eastAsia="Times New Roman"/>
                <w:sz w:val="20"/>
                <w:szCs w:val="32"/>
                <w:lang w:bidi="en-US"/>
              </w:rPr>
              <w:t>п. Архара</w:t>
            </w:r>
          </w:p>
        </w:tc>
        <w:tc>
          <w:tcPr>
            <w:tcW w:w="2339" w:type="dxa"/>
            <w:shd w:val="clear" w:color="auto" w:fill="auto"/>
            <w:tcMar>
              <w:left w:w="28" w:type="dxa"/>
              <w:right w:w="28" w:type="dxa"/>
            </w:tcMar>
            <w:vAlign w:val="center"/>
          </w:tcPr>
          <w:p w:rsidR="00F43C1E" w:rsidRPr="00F43C1E" w:rsidRDefault="00F43C1E" w:rsidP="00F43C1E">
            <w:pPr>
              <w:widowControl/>
              <w:tabs>
                <w:tab w:val="num" w:pos="567"/>
              </w:tabs>
              <w:spacing w:after="0" w:line="240" w:lineRule="auto"/>
              <w:ind w:firstLine="0"/>
              <w:jc w:val="center"/>
              <w:rPr>
                <w:bCs/>
                <w:sz w:val="20"/>
                <w:szCs w:val="20"/>
              </w:rPr>
            </w:pPr>
            <w:r w:rsidRPr="00F43C1E">
              <w:rPr>
                <w:bCs/>
                <w:sz w:val="20"/>
                <w:szCs w:val="20"/>
              </w:rPr>
              <w:t>ул. Калинина</w:t>
            </w:r>
          </w:p>
        </w:tc>
        <w:tc>
          <w:tcPr>
            <w:tcW w:w="2339" w:type="dxa"/>
            <w:shd w:val="clear" w:color="auto" w:fill="auto"/>
            <w:tcMar>
              <w:left w:w="28" w:type="dxa"/>
              <w:right w:w="28" w:type="dxa"/>
            </w:tcMar>
            <w:vAlign w:val="center"/>
          </w:tcPr>
          <w:p w:rsidR="00F43C1E" w:rsidRPr="00F43C1E" w:rsidRDefault="00F43C1E" w:rsidP="00F43C1E">
            <w:pPr>
              <w:widowControl/>
              <w:tabs>
                <w:tab w:val="num" w:pos="567"/>
              </w:tabs>
              <w:spacing w:after="0" w:line="240" w:lineRule="auto"/>
              <w:ind w:firstLine="0"/>
              <w:jc w:val="center"/>
              <w:rPr>
                <w:bCs/>
                <w:sz w:val="20"/>
                <w:szCs w:val="20"/>
              </w:rPr>
            </w:pPr>
            <w:r w:rsidRPr="00F43C1E">
              <w:rPr>
                <w:bCs/>
                <w:sz w:val="20"/>
                <w:szCs w:val="20"/>
              </w:rPr>
              <w:t>0,744</w:t>
            </w:r>
          </w:p>
        </w:tc>
        <w:tc>
          <w:tcPr>
            <w:tcW w:w="2622" w:type="dxa"/>
            <w:tcMar>
              <w:left w:w="28" w:type="dxa"/>
              <w:right w:w="28" w:type="dxa"/>
            </w:tcMar>
            <w:vAlign w:val="center"/>
          </w:tcPr>
          <w:p w:rsidR="00F43C1E" w:rsidRPr="00F43C1E" w:rsidRDefault="00F43C1E" w:rsidP="00F43C1E">
            <w:pPr>
              <w:widowControl/>
              <w:spacing w:after="0" w:line="240" w:lineRule="auto"/>
              <w:ind w:firstLine="0"/>
              <w:jc w:val="center"/>
              <w:rPr>
                <w:sz w:val="20"/>
                <w:szCs w:val="20"/>
              </w:rPr>
            </w:pPr>
            <w:proofErr w:type="spellStart"/>
            <w:r w:rsidRPr="00F43C1E">
              <w:rPr>
                <w:sz w:val="20"/>
                <w:szCs w:val="20"/>
              </w:rPr>
              <w:t>асфальтобет</w:t>
            </w:r>
            <w:proofErr w:type="spellEnd"/>
            <w:r w:rsidRPr="00F43C1E">
              <w:rPr>
                <w:sz w:val="20"/>
                <w:szCs w:val="20"/>
              </w:rPr>
              <w:t>.</w:t>
            </w:r>
          </w:p>
        </w:tc>
      </w:tr>
      <w:tr w:rsidR="00F43C1E" w:rsidRPr="00F43C1E" w:rsidTr="007925BE">
        <w:tc>
          <w:tcPr>
            <w:tcW w:w="2339" w:type="dxa"/>
            <w:vAlign w:val="center"/>
          </w:tcPr>
          <w:p w:rsidR="00F43C1E" w:rsidRPr="00F43C1E" w:rsidRDefault="00F43C1E" w:rsidP="00F43C1E">
            <w:pPr>
              <w:widowControl/>
              <w:spacing w:after="0" w:line="240" w:lineRule="auto"/>
              <w:ind w:firstLine="0"/>
              <w:jc w:val="center"/>
              <w:rPr>
                <w:rFonts w:eastAsia="Times New Roman"/>
                <w:sz w:val="20"/>
                <w:szCs w:val="32"/>
                <w:lang w:bidi="en-US"/>
              </w:rPr>
            </w:pPr>
            <w:r w:rsidRPr="00F43C1E">
              <w:rPr>
                <w:rFonts w:eastAsia="Times New Roman"/>
                <w:sz w:val="20"/>
                <w:szCs w:val="32"/>
                <w:lang w:bidi="en-US"/>
              </w:rPr>
              <w:t>п. Архара</w:t>
            </w:r>
          </w:p>
        </w:tc>
        <w:tc>
          <w:tcPr>
            <w:tcW w:w="2339" w:type="dxa"/>
            <w:shd w:val="clear" w:color="auto" w:fill="auto"/>
            <w:tcMar>
              <w:left w:w="28" w:type="dxa"/>
              <w:right w:w="28" w:type="dxa"/>
            </w:tcMar>
            <w:vAlign w:val="center"/>
          </w:tcPr>
          <w:p w:rsidR="00F43C1E" w:rsidRPr="00F43C1E" w:rsidRDefault="00F43C1E" w:rsidP="00F43C1E">
            <w:pPr>
              <w:widowControl/>
              <w:spacing w:after="0" w:line="240" w:lineRule="auto"/>
              <w:ind w:firstLine="0"/>
              <w:jc w:val="center"/>
              <w:rPr>
                <w:sz w:val="20"/>
                <w:szCs w:val="20"/>
              </w:rPr>
            </w:pPr>
            <w:r w:rsidRPr="00F43C1E">
              <w:rPr>
                <w:sz w:val="20"/>
                <w:szCs w:val="20"/>
              </w:rPr>
              <w:t>ул. Октябрьская</w:t>
            </w:r>
          </w:p>
        </w:tc>
        <w:tc>
          <w:tcPr>
            <w:tcW w:w="2339" w:type="dxa"/>
            <w:shd w:val="clear" w:color="auto" w:fill="auto"/>
            <w:tcMar>
              <w:left w:w="28" w:type="dxa"/>
              <w:right w:w="28" w:type="dxa"/>
            </w:tcMar>
            <w:vAlign w:val="center"/>
          </w:tcPr>
          <w:p w:rsidR="00F43C1E" w:rsidRPr="00F43C1E" w:rsidRDefault="00F43C1E" w:rsidP="00F43C1E">
            <w:pPr>
              <w:widowControl/>
              <w:tabs>
                <w:tab w:val="num" w:pos="567"/>
              </w:tabs>
              <w:spacing w:after="0" w:line="240" w:lineRule="auto"/>
              <w:ind w:firstLine="0"/>
              <w:jc w:val="center"/>
              <w:rPr>
                <w:bCs/>
                <w:sz w:val="20"/>
                <w:szCs w:val="20"/>
              </w:rPr>
            </w:pPr>
            <w:r w:rsidRPr="00F43C1E">
              <w:rPr>
                <w:bCs/>
                <w:sz w:val="20"/>
                <w:szCs w:val="20"/>
              </w:rPr>
              <w:t>0,275</w:t>
            </w:r>
          </w:p>
        </w:tc>
        <w:tc>
          <w:tcPr>
            <w:tcW w:w="2622" w:type="dxa"/>
            <w:tcMar>
              <w:left w:w="28" w:type="dxa"/>
              <w:right w:w="28" w:type="dxa"/>
            </w:tcMar>
            <w:vAlign w:val="center"/>
          </w:tcPr>
          <w:p w:rsidR="00F43C1E" w:rsidRPr="00F43C1E" w:rsidRDefault="00F43C1E" w:rsidP="00F43C1E">
            <w:pPr>
              <w:widowControl/>
              <w:spacing w:after="0" w:line="240" w:lineRule="auto"/>
              <w:ind w:firstLine="0"/>
              <w:jc w:val="center"/>
              <w:rPr>
                <w:sz w:val="20"/>
                <w:szCs w:val="20"/>
              </w:rPr>
            </w:pPr>
            <w:proofErr w:type="spellStart"/>
            <w:r w:rsidRPr="00F43C1E">
              <w:rPr>
                <w:sz w:val="20"/>
                <w:szCs w:val="20"/>
              </w:rPr>
              <w:t>асфальтобет</w:t>
            </w:r>
            <w:proofErr w:type="spellEnd"/>
            <w:r w:rsidRPr="00F43C1E">
              <w:rPr>
                <w:sz w:val="20"/>
                <w:szCs w:val="20"/>
              </w:rPr>
              <w:t>.</w:t>
            </w:r>
          </w:p>
        </w:tc>
      </w:tr>
      <w:tr w:rsidR="00F43C1E" w:rsidRPr="00F43C1E" w:rsidTr="007925BE">
        <w:tc>
          <w:tcPr>
            <w:tcW w:w="2339" w:type="dxa"/>
            <w:vAlign w:val="center"/>
          </w:tcPr>
          <w:p w:rsidR="00F43C1E" w:rsidRPr="00F43C1E" w:rsidRDefault="00F43C1E" w:rsidP="00F43C1E">
            <w:pPr>
              <w:widowControl/>
              <w:spacing w:after="0" w:line="240" w:lineRule="auto"/>
              <w:ind w:firstLine="0"/>
              <w:jc w:val="center"/>
              <w:rPr>
                <w:rFonts w:eastAsia="Times New Roman"/>
                <w:sz w:val="20"/>
                <w:szCs w:val="32"/>
                <w:lang w:bidi="en-US"/>
              </w:rPr>
            </w:pPr>
            <w:r w:rsidRPr="00F43C1E">
              <w:rPr>
                <w:rFonts w:eastAsia="Times New Roman"/>
                <w:sz w:val="20"/>
                <w:szCs w:val="32"/>
                <w:lang w:bidi="en-US"/>
              </w:rPr>
              <w:t>п. Архара</w:t>
            </w:r>
          </w:p>
        </w:tc>
        <w:tc>
          <w:tcPr>
            <w:tcW w:w="2339" w:type="dxa"/>
            <w:shd w:val="clear" w:color="auto" w:fill="auto"/>
            <w:tcMar>
              <w:left w:w="28" w:type="dxa"/>
              <w:right w:w="28" w:type="dxa"/>
            </w:tcMar>
            <w:vAlign w:val="center"/>
          </w:tcPr>
          <w:p w:rsidR="00F43C1E" w:rsidRPr="00F43C1E" w:rsidRDefault="00F43C1E" w:rsidP="00F43C1E">
            <w:pPr>
              <w:widowControl/>
              <w:spacing w:after="0" w:line="240" w:lineRule="auto"/>
              <w:ind w:firstLine="0"/>
              <w:jc w:val="center"/>
              <w:rPr>
                <w:sz w:val="20"/>
                <w:szCs w:val="20"/>
              </w:rPr>
            </w:pPr>
            <w:r w:rsidRPr="00F43C1E">
              <w:rPr>
                <w:sz w:val="20"/>
                <w:szCs w:val="20"/>
              </w:rPr>
              <w:t>ул. Победы</w:t>
            </w:r>
          </w:p>
        </w:tc>
        <w:tc>
          <w:tcPr>
            <w:tcW w:w="2339" w:type="dxa"/>
            <w:shd w:val="clear" w:color="auto" w:fill="auto"/>
            <w:tcMar>
              <w:left w:w="28" w:type="dxa"/>
              <w:right w:w="28" w:type="dxa"/>
            </w:tcMar>
            <w:vAlign w:val="center"/>
          </w:tcPr>
          <w:p w:rsidR="00F43C1E" w:rsidRPr="00F43C1E" w:rsidRDefault="00F43C1E" w:rsidP="00F43C1E">
            <w:pPr>
              <w:widowControl/>
              <w:tabs>
                <w:tab w:val="num" w:pos="567"/>
              </w:tabs>
              <w:spacing w:after="0" w:line="240" w:lineRule="auto"/>
              <w:ind w:firstLine="0"/>
              <w:jc w:val="center"/>
              <w:rPr>
                <w:bCs/>
                <w:sz w:val="20"/>
                <w:szCs w:val="20"/>
              </w:rPr>
            </w:pPr>
            <w:r w:rsidRPr="00F43C1E">
              <w:rPr>
                <w:bCs/>
                <w:sz w:val="20"/>
                <w:szCs w:val="20"/>
              </w:rPr>
              <w:t>0,463</w:t>
            </w:r>
          </w:p>
        </w:tc>
        <w:tc>
          <w:tcPr>
            <w:tcW w:w="2622" w:type="dxa"/>
            <w:tcMar>
              <w:left w:w="28" w:type="dxa"/>
              <w:right w:w="28" w:type="dxa"/>
            </w:tcMar>
            <w:vAlign w:val="center"/>
          </w:tcPr>
          <w:p w:rsidR="00F43C1E" w:rsidRPr="00F43C1E" w:rsidRDefault="00F43C1E" w:rsidP="00F43C1E">
            <w:pPr>
              <w:widowControl/>
              <w:spacing w:after="0" w:line="240" w:lineRule="auto"/>
              <w:ind w:firstLine="0"/>
              <w:jc w:val="center"/>
              <w:rPr>
                <w:sz w:val="20"/>
                <w:szCs w:val="20"/>
              </w:rPr>
            </w:pPr>
            <w:r w:rsidRPr="00F43C1E">
              <w:rPr>
                <w:sz w:val="20"/>
                <w:szCs w:val="20"/>
              </w:rPr>
              <w:t>дерев.</w:t>
            </w:r>
          </w:p>
        </w:tc>
      </w:tr>
      <w:tr w:rsidR="00F43C1E" w:rsidRPr="00F43C1E" w:rsidTr="007925BE">
        <w:tc>
          <w:tcPr>
            <w:tcW w:w="2339" w:type="dxa"/>
            <w:vAlign w:val="center"/>
          </w:tcPr>
          <w:p w:rsidR="00F43C1E" w:rsidRPr="00F43C1E" w:rsidRDefault="00F43C1E" w:rsidP="00F43C1E">
            <w:pPr>
              <w:widowControl/>
              <w:spacing w:after="0" w:line="240" w:lineRule="auto"/>
              <w:ind w:firstLine="0"/>
              <w:jc w:val="center"/>
              <w:rPr>
                <w:rFonts w:eastAsia="Times New Roman"/>
                <w:b/>
                <w:sz w:val="20"/>
                <w:szCs w:val="32"/>
                <w:lang w:bidi="en-US"/>
              </w:rPr>
            </w:pPr>
            <w:r w:rsidRPr="00F43C1E">
              <w:rPr>
                <w:rFonts w:eastAsia="Times New Roman"/>
                <w:b/>
                <w:sz w:val="20"/>
                <w:szCs w:val="32"/>
                <w:lang w:bidi="en-US"/>
              </w:rPr>
              <w:t>Итого:</w:t>
            </w:r>
          </w:p>
        </w:tc>
        <w:tc>
          <w:tcPr>
            <w:tcW w:w="2339" w:type="dxa"/>
            <w:shd w:val="clear" w:color="auto" w:fill="auto"/>
            <w:tcMar>
              <w:left w:w="28" w:type="dxa"/>
              <w:right w:w="28" w:type="dxa"/>
            </w:tcMar>
            <w:vAlign w:val="center"/>
          </w:tcPr>
          <w:p w:rsidR="00F43C1E" w:rsidRPr="00F43C1E" w:rsidRDefault="00F43C1E" w:rsidP="00F43C1E">
            <w:pPr>
              <w:widowControl/>
              <w:spacing w:after="0" w:line="240" w:lineRule="auto"/>
              <w:ind w:firstLine="0"/>
              <w:jc w:val="center"/>
              <w:rPr>
                <w:b/>
                <w:sz w:val="20"/>
                <w:szCs w:val="20"/>
              </w:rPr>
            </w:pPr>
          </w:p>
        </w:tc>
        <w:tc>
          <w:tcPr>
            <w:tcW w:w="2339" w:type="dxa"/>
            <w:shd w:val="clear" w:color="auto" w:fill="auto"/>
            <w:tcMar>
              <w:left w:w="28" w:type="dxa"/>
              <w:right w:w="28" w:type="dxa"/>
            </w:tcMar>
            <w:vAlign w:val="center"/>
          </w:tcPr>
          <w:p w:rsidR="00F43C1E" w:rsidRPr="00F43C1E" w:rsidRDefault="00F43C1E" w:rsidP="00F43C1E">
            <w:pPr>
              <w:widowControl/>
              <w:tabs>
                <w:tab w:val="num" w:pos="567"/>
              </w:tabs>
              <w:spacing w:after="0" w:line="240" w:lineRule="auto"/>
              <w:ind w:firstLine="0"/>
              <w:jc w:val="center"/>
              <w:rPr>
                <w:b/>
                <w:bCs/>
                <w:sz w:val="20"/>
                <w:szCs w:val="20"/>
              </w:rPr>
            </w:pPr>
            <w:r w:rsidRPr="00F43C1E">
              <w:rPr>
                <w:b/>
                <w:bCs/>
                <w:sz w:val="20"/>
                <w:szCs w:val="20"/>
              </w:rPr>
              <w:t>4,01</w:t>
            </w:r>
          </w:p>
        </w:tc>
        <w:tc>
          <w:tcPr>
            <w:tcW w:w="2622" w:type="dxa"/>
            <w:tcMar>
              <w:left w:w="28" w:type="dxa"/>
              <w:right w:w="28" w:type="dxa"/>
            </w:tcMar>
            <w:vAlign w:val="center"/>
          </w:tcPr>
          <w:p w:rsidR="00F43C1E" w:rsidRPr="00F43C1E" w:rsidRDefault="00F43C1E" w:rsidP="00F43C1E">
            <w:pPr>
              <w:widowControl/>
              <w:spacing w:after="0" w:line="240" w:lineRule="auto"/>
              <w:ind w:firstLine="0"/>
              <w:jc w:val="center"/>
              <w:rPr>
                <w:sz w:val="20"/>
                <w:szCs w:val="20"/>
              </w:rPr>
            </w:pPr>
          </w:p>
        </w:tc>
      </w:tr>
    </w:tbl>
    <w:p w:rsidR="00F43C1E" w:rsidRDefault="00F43C1E" w:rsidP="00F43C1E">
      <w:pPr>
        <w:ind w:firstLine="0"/>
      </w:pPr>
    </w:p>
    <w:p w:rsidR="00D551E2" w:rsidRPr="009E4946" w:rsidRDefault="00F43C1E" w:rsidP="009E4946">
      <w:pPr>
        <w:spacing w:after="0" w:line="240" w:lineRule="auto"/>
        <w:ind w:firstLine="709"/>
        <w:rPr>
          <w:sz w:val="27"/>
          <w:szCs w:val="27"/>
        </w:rPr>
      </w:pPr>
      <w:r w:rsidRPr="009E4946">
        <w:rPr>
          <w:sz w:val="27"/>
          <w:szCs w:val="27"/>
        </w:rPr>
        <w:t xml:space="preserve">Светофоры на территории Архаринского муниципального округа отсутствуют. </w:t>
      </w:r>
    </w:p>
    <w:p w:rsidR="004C6F55" w:rsidRPr="009E4946" w:rsidRDefault="004C6F55" w:rsidP="009E4946">
      <w:pPr>
        <w:pStyle w:val="S2"/>
        <w:rPr>
          <w:sz w:val="27"/>
          <w:szCs w:val="27"/>
        </w:rPr>
      </w:pPr>
      <w:bookmarkStart w:id="20" w:name="_Toc215454344"/>
      <w:r w:rsidRPr="009E4946">
        <w:rPr>
          <w:sz w:val="27"/>
          <w:szCs w:val="27"/>
        </w:rPr>
        <w:t>Характеристик</w:t>
      </w:r>
      <w:r w:rsidR="00F80EE3" w:rsidRPr="009E4946">
        <w:rPr>
          <w:sz w:val="27"/>
          <w:szCs w:val="27"/>
        </w:rPr>
        <w:t>а</w:t>
      </w:r>
      <w:r w:rsidRPr="009E4946">
        <w:rPr>
          <w:sz w:val="27"/>
          <w:szCs w:val="27"/>
        </w:rPr>
        <w:t xml:space="preserve"> движения грузовых транспортных средств, оценку работы транспортных средств коммунальных и дорожных служб, состояния инфраструктуры для данных транспортных средств</w:t>
      </w:r>
      <w:bookmarkEnd w:id="20"/>
    </w:p>
    <w:p w:rsidR="0084300E" w:rsidRPr="009E4946" w:rsidRDefault="0084300E" w:rsidP="009E4946">
      <w:pPr>
        <w:spacing w:after="0" w:line="240" w:lineRule="auto"/>
        <w:ind w:firstLine="709"/>
        <w:rPr>
          <w:sz w:val="27"/>
          <w:szCs w:val="27"/>
        </w:rPr>
      </w:pPr>
      <w:proofErr w:type="gramStart"/>
      <w:r w:rsidRPr="009E4946">
        <w:rPr>
          <w:sz w:val="27"/>
          <w:szCs w:val="27"/>
        </w:rPr>
        <w:t>Важным фактором, влияющим на состояние сооружений и коммуникаций автомобильного транспорта является</w:t>
      </w:r>
      <w:proofErr w:type="gramEnd"/>
      <w:r w:rsidRPr="009E4946">
        <w:rPr>
          <w:sz w:val="27"/>
          <w:szCs w:val="27"/>
        </w:rPr>
        <w:t xml:space="preserve"> организация движения грузовых транспортных средств.</w:t>
      </w:r>
    </w:p>
    <w:p w:rsidR="00530CB3" w:rsidRPr="009E4946" w:rsidRDefault="00530CB3" w:rsidP="009E4946">
      <w:pPr>
        <w:spacing w:after="0" w:line="240" w:lineRule="auto"/>
        <w:ind w:firstLine="709"/>
        <w:rPr>
          <w:sz w:val="27"/>
          <w:szCs w:val="27"/>
        </w:rPr>
      </w:pPr>
      <w:r w:rsidRPr="009E4946">
        <w:rPr>
          <w:sz w:val="27"/>
          <w:szCs w:val="27"/>
        </w:rPr>
        <w:t xml:space="preserve">Необходимо отметить, что грузовые транспортные средства занимают незначительную долю в общих автомобильных перевозках </w:t>
      </w:r>
      <w:r w:rsidR="001977F3" w:rsidRPr="009E4946">
        <w:rPr>
          <w:sz w:val="27"/>
          <w:szCs w:val="27"/>
        </w:rPr>
        <w:t>Архаринского муниципального округа</w:t>
      </w:r>
      <w:r w:rsidRPr="009E4946">
        <w:rPr>
          <w:sz w:val="27"/>
          <w:szCs w:val="27"/>
        </w:rPr>
        <w:t>. Подробная информация по характеристике движения грузовых транспортных средств отсутствует.</w:t>
      </w:r>
    </w:p>
    <w:p w:rsidR="001977F3" w:rsidRPr="009E4946" w:rsidRDefault="001977F3" w:rsidP="009E4946">
      <w:pPr>
        <w:spacing w:line="240" w:lineRule="auto"/>
        <w:ind w:firstLine="709"/>
        <w:rPr>
          <w:sz w:val="27"/>
          <w:szCs w:val="27"/>
        </w:rPr>
      </w:pPr>
      <w:proofErr w:type="gramStart"/>
      <w:r w:rsidRPr="009E4946">
        <w:rPr>
          <w:sz w:val="27"/>
          <w:szCs w:val="27"/>
        </w:rPr>
        <w:t>Организации, занимающиеся содержанием автомобильных дорог представлены</w:t>
      </w:r>
      <w:proofErr w:type="gramEnd"/>
      <w:r w:rsidRPr="009E4946">
        <w:rPr>
          <w:sz w:val="27"/>
          <w:szCs w:val="27"/>
        </w:rPr>
        <w:t xml:space="preserve"> в таблице 1.19.</w:t>
      </w:r>
    </w:p>
    <w:p w:rsidR="001977F3" w:rsidRPr="009E4946" w:rsidRDefault="001977F3" w:rsidP="009E4946">
      <w:pPr>
        <w:spacing w:after="0" w:line="240" w:lineRule="auto"/>
        <w:jc w:val="right"/>
        <w:rPr>
          <w:sz w:val="27"/>
          <w:szCs w:val="27"/>
        </w:rPr>
      </w:pPr>
      <w:r w:rsidRPr="009E4946">
        <w:rPr>
          <w:sz w:val="27"/>
          <w:szCs w:val="27"/>
        </w:rPr>
        <w:t>Таблица 1.19</w:t>
      </w:r>
    </w:p>
    <w:p w:rsidR="001977F3" w:rsidRPr="009E4946" w:rsidRDefault="001977F3" w:rsidP="009E4946">
      <w:pPr>
        <w:spacing w:after="0" w:line="240" w:lineRule="auto"/>
        <w:jc w:val="center"/>
        <w:rPr>
          <w:sz w:val="27"/>
          <w:szCs w:val="27"/>
          <w:u w:val="single"/>
        </w:rPr>
      </w:pPr>
      <w:r w:rsidRPr="009E4946">
        <w:rPr>
          <w:sz w:val="27"/>
          <w:szCs w:val="27"/>
          <w:u w:val="single"/>
        </w:rPr>
        <w:t>Организации, занимающиеся содержанием автомобильных дорог</w:t>
      </w:r>
    </w:p>
    <w:tbl>
      <w:tblPr>
        <w:tblStyle w:val="1210"/>
        <w:tblW w:w="0" w:type="auto"/>
        <w:tblLook w:val="04A0" w:firstRow="1" w:lastRow="0" w:firstColumn="1" w:lastColumn="0" w:noHBand="0" w:noVBand="1"/>
      </w:tblPr>
      <w:tblGrid>
        <w:gridCol w:w="4691"/>
        <w:gridCol w:w="4880"/>
      </w:tblGrid>
      <w:tr w:rsidR="001977F3" w:rsidRPr="001977F3" w:rsidTr="007925BE">
        <w:trPr>
          <w:trHeight w:hRule="exact" w:val="562"/>
        </w:trPr>
        <w:tc>
          <w:tcPr>
            <w:tcW w:w="4785" w:type="dxa"/>
            <w:vAlign w:val="center"/>
          </w:tcPr>
          <w:p w:rsidR="001977F3" w:rsidRPr="001977F3" w:rsidRDefault="001977F3" w:rsidP="001977F3">
            <w:pPr>
              <w:spacing w:line="240" w:lineRule="auto"/>
              <w:ind w:firstLine="0"/>
              <w:jc w:val="center"/>
              <w:rPr>
                <w:b/>
                <w:sz w:val="20"/>
                <w:szCs w:val="20"/>
              </w:rPr>
            </w:pPr>
            <w:r w:rsidRPr="001977F3">
              <w:rPr>
                <w:b/>
                <w:sz w:val="20"/>
                <w:szCs w:val="20"/>
              </w:rPr>
              <w:t>Наименование организации</w:t>
            </w:r>
          </w:p>
        </w:tc>
        <w:tc>
          <w:tcPr>
            <w:tcW w:w="4962" w:type="dxa"/>
            <w:vAlign w:val="center"/>
          </w:tcPr>
          <w:p w:rsidR="001977F3" w:rsidRPr="001977F3" w:rsidRDefault="001977F3" w:rsidP="001977F3">
            <w:pPr>
              <w:spacing w:line="240" w:lineRule="auto"/>
              <w:ind w:firstLine="0"/>
              <w:jc w:val="center"/>
              <w:rPr>
                <w:b/>
                <w:sz w:val="20"/>
                <w:szCs w:val="20"/>
              </w:rPr>
            </w:pPr>
            <w:r w:rsidRPr="001977F3">
              <w:rPr>
                <w:b/>
                <w:sz w:val="20"/>
                <w:szCs w:val="20"/>
              </w:rPr>
              <w:t>Обслуживаемые дороги (местные, региональные, межмуниципальные, федеральные и т.д.)</w:t>
            </w:r>
          </w:p>
        </w:tc>
      </w:tr>
      <w:tr w:rsidR="001977F3" w:rsidRPr="001977F3" w:rsidTr="007925BE">
        <w:trPr>
          <w:trHeight w:hRule="exact" w:val="227"/>
        </w:trPr>
        <w:tc>
          <w:tcPr>
            <w:tcW w:w="4785" w:type="dxa"/>
            <w:vAlign w:val="center"/>
          </w:tcPr>
          <w:p w:rsidR="001977F3" w:rsidRPr="00C635FB" w:rsidRDefault="001977F3" w:rsidP="001977F3">
            <w:pPr>
              <w:jc w:val="center"/>
              <w:rPr>
                <w:sz w:val="20"/>
                <w:szCs w:val="20"/>
              </w:rPr>
            </w:pPr>
            <w:r>
              <w:rPr>
                <w:sz w:val="20"/>
                <w:szCs w:val="20"/>
              </w:rPr>
              <w:t>ООО «</w:t>
            </w:r>
            <w:proofErr w:type="spellStart"/>
            <w:r>
              <w:rPr>
                <w:sz w:val="20"/>
                <w:szCs w:val="20"/>
              </w:rPr>
              <w:t>Архаринское</w:t>
            </w:r>
            <w:proofErr w:type="spellEnd"/>
            <w:r>
              <w:rPr>
                <w:sz w:val="20"/>
                <w:szCs w:val="20"/>
              </w:rPr>
              <w:t xml:space="preserve"> дорожное управление»</w:t>
            </w:r>
          </w:p>
        </w:tc>
        <w:tc>
          <w:tcPr>
            <w:tcW w:w="4962" w:type="dxa"/>
            <w:vAlign w:val="center"/>
          </w:tcPr>
          <w:p w:rsidR="001977F3" w:rsidRPr="00C635FB" w:rsidRDefault="001977F3" w:rsidP="001977F3">
            <w:pPr>
              <w:jc w:val="center"/>
              <w:rPr>
                <w:sz w:val="20"/>
                <w:szCs w:val="20"/>
              </w:rPr>
            </w:pPr>
            <w:r>
              <w:rPr>
                <w:sz w:val="20"/>
                <w:szCs w:val="20"/>
              </w:rPr>
              <w:t>муниципальные</w:t>
            </w:r>
          </w:p>
        </w:tc>
      </w:tr>
      <w:tr w:rsidR="001977F3" w:rsidRPr="001977F3" w:rsidTr="007925BE">
        <w:trPr>
          <w:trHeight w:hRule="exact" w:val="227"/>
        </w:trPr>
        <w:tc>
          <w:tcPr>
            <w:tcW w:w="4785" w:type="dxa"/>
            <w:vAlign w:val="center"/>
          </w:tcPr>
          <w:p w:rsidR="001977F3" w:rsidRDefault="001977F3" w:rsidP="001977F3">
            <w:pPr>
              <w:jc w:val="center"/>
              <w:rPr>
                <w:sz w:val="20"/>
                <w:szCs w:val="20"/>
              </w:rPr>
            </w:pPr>
            <w:r>
              <w:rPr>
                <w:sz w:val="20"/>
                <w:szCs w:val="20"/>
              </w:rPr>
              <w:t xml:space="preserve">ИП </w:t>
            </w:r>
            <w:proofErr w:type="spellStart"/>
            <w:r>
              <w:rPr>
                <w:sz w:val="20"/>
                <w:szCs w:val="20"/>
              </w:rPr>
              <w:t>Лукьянчук</w:t>
            </w:r>
            <w:proofErr w:type="spellEnd"/>
          </w:p>
        </w:tc>
        <w:tc>
          <w:tcPr>
            <w:tcW w:w="4962" w:type="dxa"/>
            <w:vAlign w:val="center"/>
          </w:tcPr>
          <w:p w:rsidR="001977F3" w:rsidRPr="00C635FB" w:rsidRDefault="001977F3" w:rsidP="001977F3">
            <w:pPr>
              <w:jc w:val="center"/>
              <w:rPr>
                <w:sz w:val="20"/>
                <w:szCs w:val="20"/>
              </w:rPr>
            </w:pPr>
            <w:r>
              <w:rPr>
                <w:sz w:val="20"/>
                <w:szCs w:val="20"/>
              </w:rPr>
              <w:t>муниципальные</w:t>
            </w:r>
          </w:p>
        </w:tc>
      </w:tr>
      <w:tr w:rsidR="001977F3" w:rsidRPr="001977F3" w:rsidTr="007925BE">
        <w:trPr>
          <w:trHeight w:hRule="exact" w:val="227"/>
        </w:trPr>
        <w:tc>
          <w:tcPr>
            <w:tcW w:w="4785" w:type="dxa"/>
            <w:vAlign w:val="center"/>
          </w:tcPr>
          <w:p w:rsidR="001977F3" w:rsidRDefault="001977F3" w:rsidP="001977F3">
            <w:pPr>
              <w:jc w:val="center"/>
              <w:rPr>
                <w:sz w:val="20"/>
                <w:szCs w:val="20"/>
              </w:rPr>
            </w:pPr>
            <w:r>
              <w:rPr>
                <w:sz w:val="20"/>
                <w:szCs w:val="20"/>
              </w:rPr>
              <w:t xml:space="preserve">ИП </w:t>
            </w:r>
            <w:proofErr w:type="spellStart"/>
            <w:r>
              <w:rPr>
                <w:sz w:val="20"/>
                <w:szCs w:val="20"/>
              </w:rPr>
              <w:t>Роговенко</w:t>
            </w:r>
            <w:proofErr w:type="spellEnd"/>
          </w:p>
        </w:tc>
        <w:tc>
          <w:tcPr>
            <w:tcW w:w="4962" w:type="dxa"/>
            <w:vAlign w:val="center"/>
          </w:tcPr>
          <w:p w:rsidR="001977F3" w:rsidRPr="00C635FB" w:rsidRDefault="001977F3" w:rsidP="001977F3">
            <w:pPr>
              <w:jc w:val="center"/>
              <w:rPr>
                <w:sz w:val="20"/>
                <w:szCs w:val="20"/>
              </w:rPr>
            </w:pPr>
            <w:r>
              <w:rPr>
                <w:sz w:val="20"/>
                <w:szCs w:val="20"/>
              </w:rPr>
              <w:t>муниципальные</w:t>
            </w:r>
          </w:p>
        </w:tc>
      </w:tr>
      <w:tr w:rsidR="001977F3" w:rsidRPr="001977F3" w:rsidTr="007925BE">
        <w:trPr>
          <w:trHeight w:hRule="exact" w:val="227"/>
        </w:trPr>
        <w:tc>
          <w:tcPr>
            <w:tcW w:w="4785" w:type="dxa"/>
            <w:vAlign w:val="center"/>
          </w:tcPr>
          <w:p w:rsidR="001977F3" w:rsidRPr="00C635FB" w:rsidRDefault="001977F3" w:rsidP="001977F3">
            <w:pPr>
              <w:jc w:val="center"/>
              <w:rPr>
                <w:sz w:val="20"/>
                <w:szCs w:val="20"/>
              </w:rPr>
            </w:pPr>
            <w:r>
              <w:rPr>
                <w:sz w:val="20"/>
                <w:szCs w:val="20"/>
              </w:rPr>
              <w:t>ИП Яценко</w:t>
            </w:r>
          </w:p>
        </w:tc>
        <w:tc>
          <w:tcPr>
            <w:tcW w:w="4962" w:type="dxa"/>
            <w:vAlign w:val="center"/>
          </w:tcPr>
          <w:p w:rsidR="001977F3" w:rsidRPr="00C635FB" w:rsidRDefault="001977F3" w:rsidP="001977F3">
            <w:pPr>
              <w:jc w:val="center"/>
              <w:rPr>
                <w:sz w:val="20"/>
                <w:szCs w:val="20"/>
              </w:rPr>
            </w:pPr>
            <w:r>
              <w:rPr>
                <w:sz w:val="20"/>
                <w:szCs w:val="20"/>
              </w:rPr>
              <w:t>муниципальные</w:t>
            </w:r>
          </w:p>
        </w:tc>
      </w:tr>
      <w:tr w:rsidR="001977F3" w:rsidRPr="001977F3" w:rsidTr="007925BE">
        <w:trPr>
          <w:trHeight w:hRule="exact" w:val="227"/>
        </w:trPr>
        <w:tc>
          <w:tcPr>
            <w:tcW w:w="4785" w:type="dxa"/>
            <w:vAlign w:val="center"/>
          </w:tcPr>
          <w:p w:rsidR="001977F3" w:rsidRPr="00C635FB" w:rsidRDefault="001977F3" w:rsidP="001977F3">
            <w:pPr>
              <w:jc w:val="center"/>
              <w:rPr>
                <w:sz w:val="20"/>
                <w:szCs w:val="20"/>
              </w:rPr>
            </w:pPr>
            <w:r>
              <w:rPr>
                <w:sz w:val="20"/>
                <w:szCs w:val="20"/>
              </w:rPr>
              <w:t xml:space="preserve">ГКУ </w:t>
            </w:r>
            <w:proofErr w:type="spellStart"/>
            <w:r>
              <w:rPr>
                <w:sz w:val="20"/>
                <w:szCs w:val="20"/>
              </w:rPr>
              <w:t>Амурупрадор</w:t>
            </w:r>
            <w:proofErr w:type="spellEnd"/>
          </w:p>
        </w:tc>
        <w:tc>
          <w:tcPr>
            <w:tcW w:w="4962" w:type="dxa"/>
            <w:vAlign w:val="center"/>
          </w:tcPr>
          <w:p w:rsidR="001977F3" w:rsidRPr="00C635FB" w:rsidRDefault="001977F3" w:rsidP="001977F3">
            <w:pPr>
              <w:jc w:val="center"/>
              <w:rPr>
                <w:sz w:val="20"/>
                <w:szCs w:val="20"/>
              </w:rPr>
            </w:pPr>
            <w:r>
              <w:rPr>
                <w:sz w:val="20"/>
                <w:szCs w:val="20"/>
              </w:rPr>
              <w:t>региональные, федеральные</w:t>
            </w:r>
          </w:p>
        </w:tc>
      </w:tr>
    </w:tbl>
    <w:p w:rsidR="001977F3" w:rsidRDefault="001977F3" w:rsidP="00530CB3">
      <w:pPr>
        <w:spacing w:after="0"/>
      </w:pPr>
    </w:p>
    <w:p w:rsidR="001977F3" w:rsidRPr="009E4946" w:rsidRDefault="001977F3" w:rsidP="009E4946">
      <w:pPr>
        <w:spacing w:line="240" w:lineRule="auto"/>
        <w:rPr>
          <w:sz w:val="27"/>
          <w:szCs w:val="27"/>
        </w:rPr>
      </w:pPr>
      <w:r w:rsidRPr="009E4946">
        <w:rPr>
          <w:sz w:val="27"/>
          <w:szCs w:val="27"/>
        </w:rPr>
        <w:t>Специальная техника для обслуживания дорог у предприятия имеется в достаточном количестве, техника находится в хорошем техническом состоянии.</w:t>
      </w:r>
    </w:p>
    <w:p w:rsidR="001977F3" w:rsidRPr="009E4946" w:rsidRDefault="001977F3" w:rsidP="009E4946">
      <w:pPr>
        <w:spacing w:after="0" w:line="240" w:lineRule="auto"/>
        <w:jc w:val="right"/>
        <w:rPr>
          <w:sz w:val="27"/>
          <w:szCs w:val="27"/>
        </w:rPr>
      </w:pPr>
      <w:r w:rsidRPr="009E4946">
        <w:rPr>
          <w:sz w:val="27"/>
          <w:szCs w:val="27"/>
        </w:rPr>
        <w:t>Таблица 1.20</w:t>
      </w:r>
    </w:p>
    <w:p w:rsidR="001977F3" w:rsidRPr="009E4946" w:rsidRDefault="001977F3" w:rsidP="009E4946">
      <w:pPr>
        <w:spacing w:after="0" w:line="240" w:lineRule="auto"/>
        <w:ind w:firstLine="0"/>
        <w:jc w:val="center"/>
        <w:rPr>
          <w:sz w:val="27"/>
          <w:szCs w:val="27"/>
          <w:u w:val="single"/>
        </w:rPr>
      </w:pPr>
      <w:r w:rsidRPr="009E4946">
        <w:rPr>
          <w:sz w:val="27"/>
          <w:szCs w:val="27"/>
          <w:u w:val="single"/>
        </w:rPr>
        <w:t>Спец. техника, применяемая в обслуживании дорог</w:t>
      </w:r>
    </w:p>
    <w:tbl>
      <w:tblPr>
        <w:tblStyle w:val="130"/>
        <w:tblW w:w="9639" w:type="dxa"/>
        <w:tblInd w:w="108" w:type="dxa"/>
        <w:tblLook w:val="04A0" w:firstRow="1" w:lastRow="0" w:firstColumn="1" w:lastColumn="0" w:noHBand="0" w:noVBand="1"/>
      </w:tblPr>
      <w:tblGrid>
        <w:gridCol w:w="4082"/>
        <w:gridCol w:w="2378"/>
        <w:gridCol w:w="3179"/>
      </w:tblGrid>
      <w:tr w:rsidR="001977F3" w:rsidRPr="00710986" w:rsidTr="007925BE">
        <w:trPr>
          <w:trHeight w:hRule="exact" w:val="227"/>
        </w:trPr>
        <w:tc>
          <w:tcPr>
            <w:tcW w:w="4082" w:type="dxa"/>
          </w:tcPr>
          <w:p w:rsidR="001977F3" w:rsidRPr="00710986" w:rsidRDefault="001977F3" w:rsidP="007925BE">
            <w:pPr>
              <w:pStyle w:val="af"/>
              <w:rPr>
                <w:b/>
              </w:rPr>
            </w:pPr>
            <w:r w:rsidRPr="00710986">
              <w:rPr>
                <w:b/>
              </w:rPr>
              <w:t>Специализированная техника</w:t>
            </w:r>
          </w:p>
        </w:tc>
        <w:tc>
          <w:tcPr>
            <w:tcW w:w="2378" w:type="dxa"/>
          </w:tcPr>
          <w:p w:rsidR="001977F3" w:rsidRPr="00710986" w:rsidRDefault="001977F3" w:rsidP="007925BE">
            <w:pPr>
              <w:pStyle w:val="af"/>
              <w:rPr>
                <w:b/>
              </w:rPr>
            </w:pPr>
            <w:r w:rsidRPr="00710986">
              <w:rPr>
                <w:b/>
              </w:rPr>
              <w:t>Количество</w:t>
            </w:r>
          </w:p>
        </w:tc>
        <w:tc>
          <w:tcPr>
            <w:tcW w:w="3179" w:type="dxa"/>
          </w:tcPr>
          <w:p w:rsidR="001977F3" w:rsidRPr="00710986" w:rsidRDefault="001977F3" w:rsidP="007925BE">
            <w:pPr>
              <w:pStyle w:val="af"/>
              <w:rPr>
                <w:b/>
              </w:rPr>
            </w:pPr>
            <w:r w:rsidRPr="00710986">
              <w:rPr>
                <w:b/>
              </w:rPr>
              <w:t>Техническое состояние</w:t>
            </w:r>
          </w:p>
        </w:tc>
      </w:tr>
      <w:tr w:rsidR="001977F3" w:rsidRPr="00710986" w:rsidTr="007925BE">
        <w:trPr>
          <w:trHeight w:hRule="exact" w:val="227"/>
        </w:trPr>
        <w:tc>
          <w:tcPr>
            <w:tcW w:w="4082" w:type="dxa"/>
          </w:tcPr>
          <w:p w:rsidR="001977F3" w:rsidRPr="005E38E6" w:rsidRDefault="001977F3" w:rsidP="001977F3">
            <w:pPr>
              <w:pStyle w:val="af"/>
            </w:pPr>
            <w:r>
              <w:t>Автогрейдер</w:t>
            </w:r>
          </w:p>
        </w:tc>
        <w:tc>
          <w:tcPr>
            <w:tcW w:w="2378" w:type="dxa"/>
          </w:tcPr>
          <w:p w:rsidR="001977F3" w:rsidRPr="005E38E6" w:rsidRDefault="001977F3" w:rsidP="001977F3">
            <w:pPr>
              <w:pStyle w:val="af"/>
            </w:pPr>
            <w:r>
              <w:t>6</w:t>
            </w:r>
          </w:p>
        </w:tc>
        <w:tc>
          <w:tcPr>
            <w:tcW w:w="3179" w:type="dxa"/>
          </w:tcPr>
          <w:p w:rsidR="001977F3" w:rsidRDefault="001977F3" w:rsidP="001977F3">
            <w:pPr>
              <w:pStyle w:val="af"/>
            </w:pPr>
            <w:r w:rsidRPr="00D55EDE">
              <w:t>Удовлетворительное</w:t>
            </w:r>
          </w:p>
        </w:tc>
      </w:tr>
      <w:tr w:rsidR="001977F3" w:rsidRPr="00710986" w:rsidTr="001977F3">
        <w:trPr>
          <w:trHeight w:hRule="exact" w:val="250"/>
        </w:trPr>
        <w:tc>
          <w:tcPr>
            <w:tcW w:w="4082" w:type="dxa"/>
          </w:tcPr>
          <w:p w:rsidR="001977F3" w:rsidRPr="005E38E6" w:rsidRDefault="001977F3" w:rsidP="001977F3">
            <w:pPr>
              <w:pStyle w:val="af"/>
            </w:pPr>
            <w:r>
              <w:t>КДМ</w:t>
            </w:r>
          </w:p>
        </w:tc>
        <w:tc>
          <w:tcPr>
            <w:tcW w:w="2378" w:type="dxa"/>
          </w:tcPr>
          <w:p w:rsidR="001977F3" w:rsidRPr="005E38E6" w:rsidRDefault="001977F3" w:rsidP="001977F3">
            <w:pPr>
              <w:pStyle w:val="af"/>
            </w:pPr>
            <w:r>
              <w:t>3</w:t>
            </w:r>
          </w:p>
        </w:tc>
        <w:tc>
          <w:tcPr>
            <w:tcW w:w="3179" w:type="dxa"/>
          </w:tcPr>
          <w:p w:rsidR="001977F3" w:rsidRDefault="001977F3" w:rsidP="001977F3">
            <w:pPr>
              <w:pStyle w:val="af"/>
            </w:pPr>
            <w:r w:rsidRPr="00D55EDE">
              <w:t>Удовлетворительное</w:t>
            </w:r>
          </w:p>
        </w:tc>
      </w:tr>
    </w:tbl>
    <w:p w:rsidR="00720F66" w:rsidRPr="00720F66" w:rsidRDefault="00720F66" w:rsidP="001977F3">
      <w:pPr>
        <w:spacing w:after="0"/>
        <w:ind w:firstLine="0"/>
      </w:pPr>
    </w:p>
    <w:p w:rsidR="00885227" w:rsidRPr="009E4946" w:rsidRDefault="00CF7022" w:rsidP="009E4946">
      <w:pPr>
        <w:spacing w:after="0" w:line="240" w:lineRule="auto"/>
        <w:ind w:firstLine="709"/>
        <w:rPr>
          <w:sz w:val="27"/>
          <w:szCs w:val="27"/>
        </w:rPr>
      </w:pPr>
      <w:r w:rsidRPr="009E4946">
        <w:rPr>
          <w:sz w:val="27"/>
          <w:szCs w:val="27"/>
        </w:rPr>
        <w:t>Работа транспортных средств коммунальных и дорожных служб оценивается как удовлетворительная</w:t>
      </w:r>
      <w:r w:rsidR="00720F66" w:rsidRPr="009E4946">
        <w:rPr>
          <w:sz w:val="27"/>
          <w:szCs w:val="27"/>
        </w:rPr>
        <w:t>.</w:t>
      </w:r>
    </w:p>
    <w:p w:rsidR="004C6F55" w:rsidRPr="009E4946" w:rsidRDefault="004C6F55" w:rsidP="009E4946">
      <w:pPr>
        <w:pStyle w:val="S2"/>
        <w:rPr>
          <w:sz w:val="27"/>
          <w:szCs w:val="27"/>
        </w:rPr>
      </w:pPr>
      <w:bookmarkStart w:id="21" w:name="_Toc215454345"/>
      <w:r w:rsidRPr="009E4946">
        <w:rPr>
          <w:sz w:val="27"/>
          <w:szCs w:val="27"/>
        </w:rPr>
        <w:t>Анализ уровня безопасности дорожного движения</w:t>
      </w:r>
      <w:bookmarkEnd w:id="21"/>
    </w:p>
    <w:p w:rsidR="008B413D" w:rsidRPr="009E4946" w:rsidRDefault="008B413D" w:rsidP="009E4946">
      <w:pPr>
        <w:spacing w:after="0" w:line="240" w:lineRule="auto"/>
        <w:ind w:firstLine="709"/>
        <w:rPr>
          <w:sz w:val="27"/>
          <w:szCs w:val="27"/>
        </w:rPr>
      </w:pPr>
      <w:r w:rsidRPr="009E4946">
        <w:rPr>
          <w:sz w:val="27"/>
          <w:szCs w:val="27"/>
        </w:rPr>
        <w:t xml:space="preserve">Всесторонний анализ данных о ДТП является одной из наиболее важных составляющих частей работы по организации и обеспечению безопасности дорожного движения. </w:t>
      </w:r>
    </w:p>
    <w:p w:rsidR="008B413D" w:rsidRPr="009E4946" w:rsidRDefault="008B413D" w:rsidP="009E4946">
      <w:pPr>
        <w:spacing w:after="0" w:line="240" w:lineRule="auto"/>
        <w:ind w:firstLine="709"/>
        <w:rPr>
          <w:sz w:val="27"/>
          <w:szCs w:val="27"/>
        </w:rPr>
      </w:pPr>
      <w:r w:rsidRPr="009E4946">
        <w:rPr>
          <w:sz w:val="27"/>
          <w:szCs w:val="27"/>
        </w:rPr>
        <w:t xml:space="preserve">На сегодняшний день проблема аварийности на автомобильных дорогах приобретает особую остроту в связи с увеличением парка транспортных средств, несоответствием дорожно-транспортной инфраструктуры потребностям участников дорожного движения и крайне низкой </w:t>
      </w:r>
      <w:proofErr w:type="gramStart"/>
      <w:r w:rsidRPr="009E4946">
        <w:rPr>
          <w:sz w:val="27"/>
          <w:szCs w:val="27"/>
        </w:rPr>
        <w:t>дисциплиной</w:t>
      </w:r>
      <w:proofErr w:type="gramEnd"/>
      <w:r w:rsidRPr="009E4946">
        <w:rPr>
          <w:sz w:val="27"/>
          <w:szCs w:val="27"/>
        </w:rPr>
        <w:t xml:space="preserve"> как водителей, так и пешеходов. </w:t>
      </w:r>
    </w:p>
    <w:p w:rsidR="008B413D" w:rsidRPr="009E4946" w:rsidRDefault="008B413D" w:rsidP="009E4946">
      <w:pPr>
        <w:spacing w:after="0" w:line="240" w:lineRule="auto"/>
        <w:ind w:firstLine="709"/>
        <w:rPr>
          <w:sz w:val="27"/>
          <w:szCs w:val="27"/>
        </w:rPr>
      </w:pPr>
      <w:r w:rsidRPr="009E4946">
        <w:rPr>
          <w:sz w:val="27"/>
          <w:szCs w:val="27"/>
        </w:rPr>
        <w:t xml:space="preserve">В настоящее время обеспечение безопасности дорожного движения как на дорогах и улицах населенных пунктов, так и на трассах регионального и федерального значения, предупреждение дорожно-транспортных происшествий и снижение тяжести их последствий является одной из актуальных задач комплексного развития транспортной инфраструктуры. </w:t>
      </w:r>
    </w:p>
    <w:p w:rsidR="00186E44" w:rsidRPr="009E4946" w:rsidRDefault="00514330" w:rsidP="009E4946">
      <w:pPr>
        <w:spacing w:after="0" w:line="240" w:lineRule="auto"/>
        <w:ind w:firstLine="709"/>
        <w:rPr>
          <w:sz w:val="27"/>
          <w:szCs w:val="27"/>
        </w:rPr>
      </w:pPr>
      <w:r w:rsidRPr="009E4946">
        <w:rPr>
          <w:sz w:val="27"/>
          <w:szCs w:val="27"/>
        </w:rPr>
        <w:t>За 2024</w:t>
      </w:r>
      <w:r w:rsidR="00186E44" w:rsidRPr="009E4946">
        <w:rPr>
          <w:sz w:val="27"/>
          <w:szCs w:val="27"/>
        </w:rPr>
        <w:t xml:space="preserve"> год на </w:t>
      </w:r>
      <w:r w:rsidR="007533C0" w:rsidRPr="009E4946">
        <w:rPr>
          <w:sz w:val="27"/>
          <w:szCs w:val="27"/>
        </w:rPr>
        <w:t xml:space="preserve">территории </w:t>
      </w:r>
      <w:r w:rsidRPr="009E4946">
        <w:rPr>
          <w:sz w:val="27"/>
          <w:szCs w:val="27"/>
        </w:rPr>
        <w:t xml:space="preserve">Архаринского муниципального округа </w:t>
      </w:r>
      <w:r w:rsidR="00186E44" w:rsidRPr="009E4946">
        <w:rPr>
          <w:sz w:val="27"/>
          <w:szCs w:val="27"/>
        </w:rPr>
        <w:t xml:space="preserve">зарегистрировано </w:t>
      </w:r>
      <w:r w:rsidRPr="009E4946">
        <w:rPr>
          <w:sz w:val="27"/>
          <w:szCs w:val="27"/>
        </w:rPr>
        <w:t>184 </w:t>
      </w:r>
      <w:r w:rsidR="000F24C4" w:rsidRPr="009E4946">
        <w:rPr>
          <w:sz w:val="27"/>
          <w:szCs w:val="27"/>
        </w:rPr>
        <w:t>ед.</w:t>
      </w:r>
      <w:r w:rsidR="00186E44" w:rsidRPr="009E4946">
        <w:rPr>
          <w:sz w:val="27"/>
          <w:szCs w:val="27"/>
        </w:rPr>
        <w:t xml:space="preserve"> дорожно-транспортн</w:t>
      </w:r>
      <w:r w:rsidR="00937272" w:rsidRPr="009E4946">
        <w:rPr>
          <w:sz w:val="27"/>
          <w:szCs w:val="27"/>
        </w:rPr>
        <w:t>ых</w:t>
      </w:r>
      <w:r w:rsidR="00186E44" w:rsidRPr="009E4946">
        <w:rPr>
          <w:sz w:val="27"/>
          <w:szCs w:val="27"/>
        </w:rPr>
        <w:t xml:space="preserve"> происшестви</w:t>
      </w:r>
      <w:r w:rsidR="000F24C4" w:rsidRPr="009E4946">
        <w:rPr>
          <w:sz w:val="27"/>
          <w:szCs w:val="27"/>
        </w:rPr>
        <w:t>й, к</w:t>
      </w:r>
      <w:r w:rsidRPr="009E4946">
        <w:rPr>
          <w:sz w:val="27"/>
          <w:szCs w:val="27"/>
        </w:rPr>
        <w:t>оличество пострадавших человек 40</w:t>
      </w:r>
      <w:r w:rsidR="000F24C4" w:rsidRPr="009E4946">
        <w:rPr>
          <w:sz w:val="27"/>
          <w:szCs w:val="27"/>
        </w:rPr>
        <w:t>, количество погиб</w:t>
      </w:r>
      <w:r w:rsidRPr="009E4946">
        <w:rPr>
          <w:sz w:val="27"/>
          <w:szCs w:val="27"/>
        </w:rPr>
        <w:t>ших 9</w:t>
      </w:r>
      <w:r w:rsidR="000472B2" w:rsidRPr="009E4946">
        <w:rPr>
          <w:sz w:val="27"/>
          <w:szCs w:val="27"/>
        </w:rPr>
        <w:t>, Количеств</w:t>
      </w:r>
      <w:r w:rsidRPr="009E4946">
        <w:rPr>
          <w:sz w:val="27"/>
          <w:szCs w:val="27"/>
        </w:rPr>
        <w:t>о аварий за 2023 год 112</w:t>
      </w:r>
      <w:r w:rsidR="000F24C4" w:rsidRPr="009E4946">
        <w:rPr>
          <w:sz w:val="27"/>
          <w:szCs w:val="27"/>
        </w:rPr>
        <w:t xml:space="preserve"> ед.</w:t>
      </w:r>
    </w:p>
    <w:p w:rsidR="000F24C4" w:rsidRPr="009E4946" w:rsidRDefault="000F24C4" w:rsidP="009E4946">
      <w:pPr>
        <w:spacing w:after="0" w:line="240" w:lineRule="auto"/>
        <w:ind w:firstLine="709"/>
        <w:rPr>
          <w:sz w:val="27"/>
          <w:szCs w:val="27"/>
        </w:rPr>
      </w:pPr>
      <w:proofErr w:type="gramStart"/>
      <w:r w:rsidRPr="009E4946">
        <w:rPr>
          <w:sz w:val="27"/>
          <w:szCs w:val="27"/>
        </w:rPr>
        <w:t>Ос</w:t>
      </w:r>
      <w:r w:rsidR="00514330" w:rsidRPr="009E4946">
        <w:rPr>
          <w:sz w:val="27"/>
          <w:szCs w:val="27"/>
        </w:rPr>
        <w:t>новные очаги аварийности за 2024</w:t>
      </w:r>
      <w:r w:rsidRPr="009E4946">
        <w:rPr>
          <w:sz w:val="27"/>
          <w:szCs w:val="27"/>
        </w:rPr>
        <w:t xml:space="preserve"> год (улица, участок дороги, сколько </w:t>
      </w:r>
      <w:proofErr w:type="spellStart"/>
      <w:r w:rsidRPr="009E4946">
        <w:rPr>
          <w:sz w:val="27"/>
          <w:szCs w:val="27"/>
        </w:rPr>
        <w:t>дтп</w:t>
      </w:r>
      <w:proofErr w:type="spellEnd"/>
      <w:r w:rsidRPr="009E4946">
        <w:rPr>
          <w:sz w:val="27"/>
          <w:szCs w:val="27"/>
        </w:rPr>
        <w:t xml:space="preserve"> произошло на данном участке за год, причины </w:t>
      </w:r>
      <w:proofErr w:type="spellStart"/>
      <w:r w:rsidRPr="009E4946">
        <w:rPr>
          <w:sz w:val="27"/>
          <w:szCs w:val="27"/>
        </w:rPr>
        <w:t>дтп</w:t>
      </w:r>
      <w:proofErr w:type="spellEnd"/>
      <w:r w:rsidRPr="009E4946">
        <w:rPr>
          <w:sz w:val="27"/>
          <w:szCs w:val="27"/>
        </w:rPr>
        <w:t xml:space="preserve">, когда чаще происходят </w:t>
      </w:r>
      <w:proofErr w:type="spellStart"/>
      <w:r w:rsidRPr="009E4946">
        <w:rPr>
          <w:sz w:val="27"/>
          <w:szCs w:val="27"/>
        </w:rPr>
        <w:t>дтп</w:t>
      </w:r>
      <w:proofErr w:type="spellEnd"/>
      <w:r w:rsidRPr="009E4946">
        <w:rPr>
          <w:sz w:val="27"/>
          <w:szCs w:val="27"/>
        </w:rPr>
        <w:t xml:space="preserve"> (осень, весна, зима, лето) не выявлены.</w:t>
      </w:r>
      <w:proofErr w:type="gramEnd"/>
    </w:p>
    <w:p w:rsidR="00851215" w:rsidRPr="009E4946" w:rsidRDefault="00851215" w:rsidP="009E4946">
      <w:pPr>
        <w:spacing w:after="0" w:line="240" w:lineRule="auto"/>
        <w:ind w:firstLine="709"/>
        <w:rPr>
          <w:sz w:val="27"/>
          <w:szCs w:val="27"/>
        </w:rPr>
      </w:pPr>
      <w:r w:rsidRPr="009E4946">
        <w:rPr>
          <w:sz w:val="27"/>
          <w:szCs w:val="27"/>
        </w:rPr>
        <w:t>Основными причинами совершения ДТП остаются: плохие погодные условия, не соблюдение условий безопасности, не предоставление преимущества в движении и на перекрестке, н</w:t>
      </w:r>
      <w:r w:rsidR="00B3051E" w:rsidRPr="009E4946">
        <w:rPr>
          <w:sz w:val="27"/>
          <w:szCs w:val="27"/>
        </w:rPr>
        <w:t>е соблюдение скоростного режима</w:t>
      </w:r>
      <w:r w:rsidRPr="009E4946">
        <w:rPr>
          <w:sz w:val="27"/>
          <w:szCs w:val="27"/>
        </w:rPr>
        <w:t>.</w:t>
      </w:r>
    </w:p>
    <w:p w:rsidR="00BC6E82" w:rsidRPr="009E4946" w:rsidRDefault="00BC6E82" w:rsidP="009E4946">
      <w:pPr>
        <w:widowControl/>
        <w:spacing w:after="0" w:line="240" w:lineRule="auto"/>
        <w:ind w:firstLine="709"/>
        <w:rPr>
          <w:sz w:val="27"/>
          <w:szCs w:val="27"/>
        </w:rPr>
      </w:pPr>
      <w:r w:rsidRPr="009E4946">
        <w:rPr>
          <w:sz w:val="27"/>
          <w:szCs w:val="27"/>
        </w:rPr>
        <w:t>Для эффективного решения проблем, связанных с дорожно-транспортной аварийностью, требуется непрерывно обеспечивать системный подход к реализации мероприятий по повышению безопасности дорожного движения.</w:t>
      </w:r>
    </w:p>
    <w:p w:rsidR="00BC6E82" w:rsidRPr="009E4946" w:rsidRDefault="00BC6E82" w:rsidP="009E4946">
      <w:pPr>
        <w:widowControl/>
        <w:spacing w:after="0" w:line="240" w:lineRule="auto"/>
        <w:ind w:firstLine="709"/>
        <w:rPr>
          <w:sz w:val="27"/>
          <w:szCs w:val="27"/>
        </w:rPr>
      </w:pPr>
      <w:r w:rsidRPr="009E4946">
        <w:rPr>
          <w:sz w:val="27"/>
          <w:szCs w:val="27"/>
        </w:rPr>
        <w:t>Одним из важных технических средств организации дорожного движения являются дорожные знаки, информационные указатели, предназначенные для информирования об условиях и режимах движения водителей и пешеходов. Качественное изготовление дорожных знаков, правильная их расстановка в необходимом объеме и информативность оказывают значительное влияние на снижение количества дорожно-транспортных происшествий и в целом повышают комфортабельность движения.</w:t>
      </w:r>
    </w:p>
    <w:p w:rsidR="00BC6E82" w:rsidRPr="009E4946" w:rsidRDefault="00BC6E82" w:rsidP="009E4946">
      <w:pPr>
        <w:widowControl/>
        <w:spacing w:after="0" w:line="240" w:lineRule="auto"/>
        <w:ind w:firstLine="709"/>
        <w:rPr>
          <w:sz w:val="27"/>
          <w:szCs w:val="27"/>
        </w:rPr>
      </w:pPr>
      <w:r w:rsidRPr="009E4946">
        <w:rPr>
          <w:sz w:val="27"/>
          <w:szCs w:val="27"/>
        </w:rPr>
        <w:t>В связи с рисками ухудшения обстановки с аварийностью и наличием проблемы обеспечения безопасности дорожного движения требуются выработка и реализация долгосрочной стратегии, координация усилий всех заинтересованных служб и населения, органов местного самоуправления.</w:t>
      </w:r>
    </w:p>
    <w:p w:rsidR="00BC6E82" w:rsidRPr="009E4946" w:rsidRDefault="00BC6E82" w:rsidP="009E4946">
      <w:pPr>
        <w:widowControl/>
        <w:spacing w:after="0" w:line="240" w:lineRule="auto"/>
        <w:ind w:firstLine="709"/>
        <w:rPr>
          <w:sz w:val="27"/>
          <w:szCs w:val="27"/>
        </w:rPr>
      </w:pPr>
      <w:r w:rsidRPr="009E4946">
        <w:rPr>
          <w:sz w:val="27"/>
          <w:szCs w:val="27"/>
        </w:rPr>
        <w:t>С целью снижения остроты создавшейся проблемы применение программно-целевого метода позволит добиться:</w:t>
      </w:r>
    </w:p>
    <w:p w:rsidR="00BC6E82" w:rsidRPr="009E4946" w:rsidRDefault="00BC6E82" w:rsidP="009E4946">
      <w:pPr>
        <w:widowControl/>
        <w:numPr>
          <w:ilvl w:val="0"/>
          <w:numId w:val="30"/>
        </w:numPr>
        <w:spacing w:after="0" w:line="240" w:lineRule="auto"/>
        <w:ind w:left="0" w:firstLine="709"/>
        <w:rPr>
          <w:rFonts w:eastAsia="Times New Roman"/>
          <w:sz w:val="27"/>
          <w:szCs w:val="27"/>
          <w:lang w:eastAsia="ru-RU"/>
        </w:rPr>
      </w:pPr>
      <w:r w:rsidRPr="009E4946">
        <w:rPr>
          <w:rFonts w:eastAsia="Times New Roman"/>
          <w:sz w:val="27"/>
          <w:szCs w:val="27"/>
          <w:lang w:eastAsia="ru-RU"/>
        </w:rPr>
        <w:t>координации деятельности органов местного самоуправления в области обеспечения безопасности дорожного движения;</w:t>
      </w:r>
    </w:p>
    <w:p w:rsidR="00BC6E82" w:rsidRPr="009E4946" w:rsidRDefault="00BC6E82" w:rsidP="009E4946">
      <w:pPr>
        <w:widowControl/>
        <w:numPr>
          <w:ilvl w:val="0"/>
          <w:numId w:val="30"/>
        </w:numPr>
        <w:spacing w:after="0" w:line="240" w:lineRule="auto"/>
        <w:ind w:left="0" w:firstLine="709"/>
        <w:rPr>
          <w:rFonts w:eastAsia="Times New Roman"/>
          <w:sz w:val="27"/>
          <w:szCs w:val="27"/>
          <w:lang w:eastAsia="ru-RU"/>
        </w:rPr>
      </w:pPr>
      <w:r w:rsidRPr="009E4946">
        <w:rPr>
          <w:rFonts w:eastAsia="Times New Roman"/>
          <w:sz w:val="27"/>
          <w:szCs w:val="27"/>
          <w:lang w:eastAsia="ru-RU"/>
        </w:rPr>
        <w:t>реализации комплекса мероприятий, в том числе профилактического характера, по снижению числа дорожно-транспортных происшествий с пострадавшими, обусловленных дорожными условиями, а также снижению числа погибших в результате ДТП.</w:t>
      </w:r>
    </w:p>
    <w:p w:rsidR="000F24C4" w:rsidRPr="009E4946" w:rsidRDefault="00BC6E82" w:rsidP="009E4946">
      <w:pPr>
        <w:widowControl/>
        <w:spacing w:after="0" w:line="240" w:lineRule="auto"/>
        <w:ind w:firstLine="709"/>
        <w:rPr>
          <w:sz w:val="27"/>
          <w:szCs w:val="27"/>
        </w:rPr>
      </w:pPr>
      <w:r w:rsidRPr="009E4946">
        <w:rPr>
          <w:sz w:val="27"/>
          <w:szCs w:val="27"/>
        </w:rPr>
        <w:t>Для эффективного решения проблем с дорожно-транспортной аварийностью и обеспечения снижения ее показателей необходимы продолжение системной реализации мероприятий по повышению безопасности дорожного движения и их обеспе</w:t>
      </w:r>
      <w:r w:rsidR="000472B2" w:rsidRPr="009E4946">
        <w:rPr>
          <w:sz w:val="27"/>
          <w:szCs w:val="27"/>
        </w:rPr>
        <w:t>ченность финансовыми ресурсами.</w:t>
      </w:r>
    </w:p>
    <w:p w:rsidR="007533C0" w:rsidRPr="009E4946" w:rsidRDefault="007533C0" w:rsidP="009E4946">
      <w:pPr>
        <w:spacing w:after="0" w:line="240" w:lineRule="auto"/>
        <w:ind w:firstLine="709"/>
        <w:rPr>
          <w:sz w:val="27"/>
          <w:szCs w:val="27"/>
        </w:rPr>
      </w:pPr>
      <w:r w:rsidRPr="009E4946">
        <w:rPr>
          <w:sz w:val="27"/>
          <w:szCs w:val="27"/>
        </w:rPr>
        <w:t xml:space="preserve">Перспектива установки дорожных знаков </w:t>
      </w:r>
      <w:r w:rsidR="00514330" w:rsidRPr="009E4946">
        <w:rPr>
          <w:sz w:val="27"/>
          <w:szCs w:val="27"/>
        </w:rPr>
        <w:t>представлена в таблице 1.21</w:t>
      </w:r>
      <w:r w:rsidRPr="009E4946">
        <w:rPr>
          <w:sz w:val="27"/>
          <w:szCs w:val="27"/>
        </w:rPr>
        <w:t>.</w:t>
      </w:r>
    </w:p>
    <w:p w:rsidR="007533C0" w:rsidRPr="009E4946" w:rsidRDefault="00514330" w:rsidP="009E4946">
      <w:pPr>
        <w:keepNext/>
        <w:spacing w:after="0" w:line="240" w:lineRule="auto"/>
        <w:jc w:val="right"/>
        <w:rPr>
          <w:sz w:val="27"/>
          <w:szCs w:val="27"/>
        </w:rPr>
      </w:pPr>
      <w:r w:rsidRPr="009E4946">
        <w:rPr>
          <w:sz w:val="27"/>
          <w:szCs w:val="27"/>
        </w:rPr>
        <w:t>Таблица 1.21</w:t>
      </w:r>
    </w:p>
    <w:p w:rsidR="007533C0" w:rsidRPr="009E4946" w:rsidRDefault="007533C0" w:rsidP="009E4946">
      <w:pPr>
        <w:keepNext/>
        <w:spacing w:after="0" w:line="240" w:lineRule="auto"/>
        <w:ind w:firstLine="0"/>
        <w:jc w:val="center"/>
        <w:rPr>
          <w:color w:val="000000"/>
          <w:sz w:val="27"/>
          <w:szCs w:val="27"/>
          <w:u w:val="single"/>
        </w:rPr>
      </w:pPr>
      <w:r w:rsidRPr="009E4946">
        <w:rPr>
          <w:color w:val="000000"/>
          <w:sz w:val="27"/>
          <w:szCs w:val="27"/>
          <w:u w:val="single"/>
        </w:rPr>
        <w:t>Информацию по дорожным знакам</w:t>
      </w:r>
    </w:p>
    <w:tbl>
      <w:tblPr>
        <w:tblStyle w:val="230"/>
        <w:tblW w:w="0" w:type="auto"/>
        <w:tblInd w:w="108" w:type="dxa"/>
        <w:tblLook w:val="04A0" w:firstRow="1" w:lastRow="0" w:firstColumn="1" w:lastColumn="0" w:noHBand="0" w:noVBand="1"/>
      </w:tblPr>
      <w:tblGrid>
        <w:gridCol w:w="2633"/>
        <w:gridCol w:w="1137"/>
        <w:gridCol w:w="1139"/>
        <w:gridCol w:w="1138"/>
        <w:gridCol w:w="1139"/>
        <w:gridCol w:w="1138"/>
        <w:gridCol w:w="1139"/>
      </w:tblGrid>
      <w:tr w:rsidR="00514330" w:rsidRPr="00514330" w:rsidTr="007925BE">
        <w:trPr>
          <w:tblHeader/>
        </w:trPr>
        <w:tc>
          <w:tcPr>
            <w:tcW w:w="2694" w:type="dxa"/>
            <w:vMerge w:val="restart"/>
            <w:vAlign w:val="center"/>
          </w:tcPr>
          <w:p w:rsidR="00514330" w:rsidRPr="00514330" w:rsidRDefault="00514330" w:rsidP="00514330">
            <w:pPr>
              <w:keepNext/>
              <w:widowControl/>
              <w:spacing w:after="0" w:line="240" w:lineRule="auto"/>
              <w:ind w:firstLine="0"/>
              <w:contextualSpacing/>
              <w:jc w:val="center"/>
              <w:rPr>
                <w:b/>
                <w:sz w:val="20"/>
                <w:szCs w:val="20"/>
              </w:rPr>
            </w:pPr>
            <w:r w:rsidRPr="00514330">
              <w:rPr>
                <w:b/>
                <w:sz w:val="20"/>
                <w:szCs w:val="20"/>
              </w:rPr>
              <w:t>Дорожный знак</w:t>
            </w:r>
          </w:p>
        </w:tc>
        <w:tc>
          <w:tcPr>
            <w:tcW w:w="6945" w:type="dxa"/>
            <w:gridSpan w:val="6"/>
            <w:vAlign w:val="center"/>
          </w:tcPr>
          <w:p w:rsidR="00514330" w:rsidRPr="00514330" w:rsidRDefault="00514330" w:rsidP="00514330">
            <w:pPr>
              <w:keepNext/>
              <w:widowControl/>
              <w:spacing w:after="0" w:line="240" w:lineRule="auto"/>
              <w:ind w:firstLine="0"/>
              <w:contextualSpacing/>
              <w:jc w:val="center"/>
              <w:rPr>
                <w:b/>
                <w:sz w:val="20"/>
                <w:szCs w:val="20"/>
              </w:rPr>
            </w:pPr>
            <w:r w:rsidRPr="00514330">
              <w:rPr>
                <w:b/>
                <w:sz w:val="20"/>
                <w:szCs w:val="20"/>
              </w:rPr>
              <w:t>Количество</w:t>
            </w:r>
          </w:p>
        </w:tc>
      </w:tr>
      <w:tr w:rsidR="00514330" w:rsidRPr="00514330" w:rsidTr="007925BE">
        <w:trPr>
          <w:tblHeader/>
        </w:trPr>
        <w:tc>
          <w:tcPr>
            <w:tcW w:w="2694" w:type="dxa"/>
            <w:vMerge/>
            <w:vAlign w:val="center"/>
          </w:tcPr>
          <w:p w:rsidR="00514330" w:rsidRPr="00514330" w:rsidRDefault="00514330" w:rsidP="00514330">
            <w:pPr>
              <w:keepNext/>
              <w:widowControl/>
              <w:spacing w:after="0" w:line="240" w:lineRule="auto"/>
              <w:ind w:firstLine="0"/>
              <w:contextualSpacing/>
              <w:jc w:val="center"/>
              <w:rPr>
                <w:b/>
                <w:sz w:val="20"/>
                <w:szCs w:val="20"/>
              </w:rPr>
            </w:pPr>
          </w:p>
        </w:tc>
        <w:tc>
          <w:tcPr>
            <w:tcW w:w="1157" w:type="dxa"/>
          </w:tcPr>
          <w:p w:rsidR="00514330" w:rsidRPr="00514330" w:rsidRDefault="00514330" w:rsidP="00514330">
            <w:pPr>
              <w:keepNext/>
              <w:widowControl/>
              <w:spacing w:after="0" w:line="240" w:lineRule="auto"/>
              <w:ind w:firstLine="0"/>
              <w:contextualSpacing/>
              <w:jc w:val="center"/>
              <w:rPr>
                <w:b/>
                <w:sz w:val="20"/>
                <w:szCs w:val="20"/>
              </w:rPr>
            </w:pPr>
            <w:r w:rsidRPr="00514330">
              <w:rPr>
                <w:b/>
                <w:sz w:val="20"/>
                <w:szCs w:val="20"/>
              </w:rPr>
              <w:t>План 2025</w:t>
            </w:r>
          </w:p>
        </w:tc>
        <w:tc>
          <w:tcPr>
            <w:tcW w:w="1158" w:type="dxa"/>
          </w:tcPr>
          <w:p w:rsidR="00514330" w:rsidRPr="00514330" w:rsidRDefault="00514330" w:rsidP="00514330">
            <w:pPr>
              <w:keepNext/>
              <w:widowControl/>
              <w:spacing w:after="0" w:line="240" w:lineRule="auto"/>
              <w:ind w:firstLine="0"/>
              <w:contextualSpacing/>
              <w:jc w:val="center"/>
              <w:rPr>
                <w:b/>
                <w:sz w:val="20"/>
                <w:szCs w:val="20"/>
              </w:rPr>
            </w:pPr>
            <w:r w:rsidRPr="00514330">
              <w:rPr>
                <w:b/>
                <w:sz w:val="20"/>
                <w:szCs w:val="20"/>
              </w:rPr>
              <w:t>План 2026</w:t>
            </w:r>
          </w:p>
        </w:tc>
        <w:tc>
          <w:tcPr>
            <w:tcW w:w="1157" w:type="dxa"/>
          </w:tcPr>
          <w:p w:rsidR="00514330" w:rsidRPr="00514330" w:rsidRDefault="00514330" w:rsidP="00514330">
            <w:pPr>
              <w:keepNext/>
              <w:widowControl/>
              <w:spacing w:after="0" w:line="240" w:lineRule="auto"/>
              <w:ind w:firstLine="0"/>
              <w:contextualSpacing/>
              <w:jc w:val="center"/>
              <w:rPr>
                <w:b/>
                <w:sz w:val="20"/>
                <w:szCs w:val="20"/>
              </w:rPr>
            </w:pPr>
            <w:r w:rsidRPr="00514330">
              <w:rPr>
                <w:b/>
                <w:sz w:val="20"/>
                <w:szCs w:val="20"/>
              </w:rPr>
              <w:t>План 2027</w:t>
            </w:r>
          </w:p>
        </w:tc>
        <w:tc>
          <w:tcPr>
            <w:tcW w:w="1158" w:type="dxa"/>
          </w:tcPr>
          <w:p w:rsidR="00514330" w:rsidRPr="00514330" w:rsidRDefault="00514330" w:rsidP="00514330">
            <w:pPr>
              <w:keepNext/>
              <w:widowControl/>
              <w:spacing w:after="0" w:line="240" w:lineRule="auto"/>
              <w:ind w:firstLine="0"/>
              <w:contextualSpacing/>
              <w:jc w:val="center"/>
              <w:rPr>
                <w:b/>
                <w:sz w:val="20"/>
                <w:szCs w:val="20"/>
              </w:rPr>
            </w:pPr>
            <w:r w:rsidRPr="00514330">
              <w:rPr>
                <w:b/>
                <w:sz w:val="20"/>
                <w:szCs w:val="20"/>
              </w:rPr>
              <w:t>План 2028</w:t>
            </w:r>
          </w:p>
        </w:tc>
        <w:tc>
          <w:tcPr>
            <w:tcW w:w="1157" w:type="dxa"/>
          </w:tcPr>
          <w:p w:rsidR="00514330" w:rsidRPr="00514330" w:rsidRDefault="00514330" w:rsidP="00514330">
            <w:pPr>
              <w:keepNext/>
              <w:widowControl/>
              <w:spacing w:after="0" w:line="240" w:lineRule="auto"/>
              <w:ind w:firstLine="0"/>
              <w:contextualSpacing/>
              <w:jc w:val="center"/>
              <w:rPr>
                <w:b/>
                <w:sz w:val="20"/>
                <w:szCs w:val="20"/>
              </w:rPr>
            </w:pPr>
            <w:r w:rsidRPr="00514330">
              <w:rPr>
                <w:b/>
                <w:sz w:val="20"/>
                <w:szCs w:val="20"/>
              </w:rPr>
              <w:t>План 2029</w:t>
            </w:r>
          </w:p>
        </w:tc>
        <w:tc>
          <w:tcPr>
            <w:tcW w:w="1158" w:type="dxa"/>
          </w:tcPr>
          <w:p w:rsidR="00514330" w:rsidRPr="00514330" w:rsidRDefault="00514330" w:rsidP="00514330">
            <w:pPr>
              <w:keepNext/>
              <w:widowControl/>
              <w:spacing w:after="0" w:line="240" w:lineRule="auto"/>
              <w:ind w:firstLine="0"/>
              <w:contextualSpacing/>
              <w:jc w:val="center"/>
              <w:rPr>
                <w:b/>
                <w:sz w:val="20"/>
                <w:szCs w:val="20"/>
              </w:rPr>
            </w:pPr>
            <w:r w:rsidRPr="00514330">
              <w:rPr>
                <w:b/>
                <w:sz w:val="20"/>
                <w:szCs w:val="20"/>
              </w:rPr>
              <w:t>План 2030</w:t>
            </w:r>
          </w:p>
        </w:tc>
      </w:tr>
      <w:tr w:rsidR="00514330" w:rsidRPr="00514330" w:rsidTr="007925BE">
        <w:tc>
          <w:tcPr>
            <w:tcW w:w="2694" w:type="dxa"/>
            <w:vAlign w:val="center"/>
          </w:tcPr>
          <w:p w:rsidR="00514330" w:rsidRPr="00514330" w:rsidRDefault="00514330" w:rsidP="00514330">
            <w:pPr>
              <w:widowControl/>
              <w:spacing w:after="0" w:line="240" w:lineRule="auto"/>
              <w:ind w:firstLine="0"/>
              <w:contextualSpacing/>
              <w:jc w:val="center"/>
              <w:rPr>
                <w:sz w:val="20"/>
                <w:szCs w:val="20"/>
              </w:rPr>
            </w:pPr>
            <w:r>
              <w:rPr>
                <w:sz w:val="20"/>
                <w:szCs w:val="20"/>
              </w:rPr>
              <w:t>Не планируется</w:t>
            </w:r>
          </w:p>
        </w:tc>
        <w:tc>
          <w:tcPr>
            <w:tcW w:w="1157" w:type="dxa"/>
            <w:vAlign w:val="center"/>
          </w:tcPr>
          <w:p w:rsidR="00514330" w:rsidRPr="00514330" w:rsidRDefault="00514330" w:rsidP="00514330">
            <w:pPr>
              <w:widowControl/>
              <w:spacing w:after="0" w:line="240" w:lineRule="auto"/>
              <w:ind w:firstLine="0"/>
              <w:contextualSpacing/>
              <w:jc w:val="center"/>
              <w:rPr>
                <w:sz w:val="20"/>
                <w:szCs w:val="20"/>
              </w:rPr>
            </w:pPr>
            <w:r>
              <w:rPr>
                <w:sz w:val="20"/>
                <w:szCs w:val="20"/>
              </w:rPr>
              <w:t>-</w:t>
            </w:r>
          </w:p>
        </w:tc>
        <w:tc>
          <w:tcPr>
            <w:tcW w:w="1158" w:type="dxa"/>
          </w:tcPr>
          <w:p w:rsidR="00514330" w:rsidRPr="00514330" w:rsidRDefault="00514330" w:rsidP="00514330">
            <w:pPr>
              <w:widowControl/>
              <w:spacing w:after="0" w:line="240" w:lineRule="auto"/>
              <w:ind w:firstLine="0"/>
              <w:contextualSpacing/>
              <w:jc w:val="center"/>
              <w:rPr>
                <w:sz w:val="20"/>
                <w:szCs w:val="20"/>
              </w:rPr>
            </w:pPr>
            <w:r>
              <w:rPr>
                <w:sz w:val="20"/>
                <w:szCs w:val="20"/>
              </w:rPr>
              <w:t>-</w:t>
            </w:r>
          </w:p>
        </w:tc>
        <w:tc>
          <w:tcPr>
            <w:tcW w:w="1157" w:type="dxa"/>
          </w:tcPr>
          <w:p w:rsidR="00514330" w:rsidRPr="00514330" w:rsidRDefault="00514330" w:rsidP="00514330">
            <w:pPr>
              <w:widowControl/>
              <w:spacing w:after="0" w:line="240" w:lineRule="auto"/>
              <w:ind w:firstLine="0"/>
              <w:contextualSpacing/>
              <w:jc w:val="center"/>
              <w:rPr>
                <w:sz w:val="20"/>
                <w:szCs w:val="20"/>
              </w:rPr>
            </w:pPr>
            <w:r>
              <w:rPr>
                <w:sz w:val="20"/>
                <w:szCs w:val="20"/>
              </w:rPr>
              <w:t>-</w:t>
            </w:r>
          </w:p>
        </w:tc>
        <w:tc>
          <w:tcPr>
            <w:tcW w:w="1158" w:type="dxa"/>
          </w:tcPr>
          <w:p w:rsidR="00514330" w:rsidRPr="00514330" w:rsidRDefault="00514330" w:rsidP="00514330">
            <w:pPr>
              <w:widowControl/>
              <w:spacing w:after="0" w:line="240" w:lineRule="auto"/>
              <w:ind w:firstLine="0"/>
              <w:contextualSpacing/>
              <w:jc w:val="center"/>
              <w:rPr>
                <w:sz w:val="20"/>
                <w:szCs w:val="20"/>
              </w:rPr>
            </w:pPr>
            <w:r>
              <w:rPr>
                <w:sz w:val="20"/>
                <w:szCs w:val="20"/>
              </w:rPr>
              <w:t>-</w:t>
            </w:r>
          </w:p>
        </w:tc>
        <w:tc>
          <w:tcPr>
            <w:tcW w:w="1157" w:type="dxa"/>
          </w:tcPr>
          <w:p w:rsidR="00514330" w:rsidRPr="00514330" w:rsidRDefault="00514330" w:rsidP="00514330">
            <w:pPr>
              <w:widowControl/>
              <w:spacing w:after="0" w:line="240" w:lineRule="auto"/>
              <w:ind w:firstLine="0"/>
              <w:contextualSpacing/>
              <w:jc w:val="center"/>
              <w:rPr>
                <w:sz w:val="20"/>
                <w:szCs w:val="20"/>
              </w:rPr>
            </w:pPr>
            <w:r>
              <w:rPr>
                <w:sz w:val="20"/>
                <w:szCs w:val="20"/>
              </w:rPr>
              <w:t>-</w:t>
            </w:r>
          </w:p>
        </w:tc>
        <w:tc>
          <w:tcPr>
            <w:tcW w:w="1158" w:type="dxa"/>
          </w:tcPr>
          <w:p w:rsidR="00514330" w:rsidRPr="00514330" w:rsidRDefault="00514330" w:rsidP="00514330">
            <w:pPr>
              <w:widowControl/>
              <w:spacing w:after="0" w:line="240" w:lineRule="auto"/>
              <w:ind w:firstLine="0"/>
              <w:contextualSpacing/>
              <w:jc w:val="center"/>
              <w:rPr>
                <w:sz w:val="20"/>
                <w:szCs w:val="20"/>
              </w:rPr>
            </w:pPr>
            <w:r>
              <w:rPr>
                <w:sz w:val="20"/>
                <w:szCs w:val="20"/>
              </w:rPr>
              <w:t>-</w:t>
            </w:r>
          </w:p>
        </w:tc>
      </w:tr>
    </w:tbl>
    <w:p w:rsidR="004C6F55" w:rsidRPr="009E4946" w:rsidRDefault="004C6F55" w:rsidP="009E4946">
      <w:pPr>
        <w:pStyle w:val="S2"/>
        <w:rPr>
          <w:sz w:val="27"/>
          <w:szCs w:val="27"/>
        </w:rPr>
      </w:pPr>
      <w:bookmarkStart w:id="22" w:name="_Toc215454346"/>
      <w:r w:rsidRPr="009E4946">
        <w:rPr>
          <w:sz w:val="27"/>
          <w:szCs w:val="27"/>
        </w:rPr>
        <w:t>Оценка уровня негативного воздействия транспортной инфраструктуры на окружающую среду, безопасность и здоровье населения</w:t>
      </w:r>
      <w:bookmarkEnd w:id="22"/>
    </w:p>
    <w:p w:rsidR="00787DC1" w:rsidRPr="009E4946" w:rsidRDefault="00787DC1" w:rsidP="009E4946">
      <w:pPr>
        <w:spacing w:after="0" w:line="240" w:lineRule="auto"/>
        <w:ind w:firstLine="709"/>
        <w:rPr>
          <w:sz w:val="27"/>
          <w:szCs w:val="27"/>
          <w:lang w:eastAsia="ru-RU"/>
        </w:rPr>
      </w:pPr>
      <w:bookmarkStart w:id="23" w:name="_Toc437427538"/>
      <w:r w:rsidRPr="009E4946">
        <w:rPr>
          <w:sz w:val="27"/>
          <w:szCs w:val="27"/>
          <w:lang w:eastAsia="ru-RU"/>
        </w:rPr>
        <w:t xml:space="preserve">Автомобильный транспорт и инфраструктура автотранспортного комплекса относится к главным источникам загрязнения окружающей среды. </w:t>
      </w:r>
    </w:p>
    <w:p w:rsidR="00787DC1" w:rsidRPr="009E4946" w:rsidRDefault="00787DC1" w:rsidP="009E4946">
      <w:pPr>
        <w:spacing w:after="0" w:line="240" w:lineRule="auto"/>
        <w:ind w:firstLine="709"/>
        <w:rPr>
          <w:sz w:val="27"/>
          <w:szCs w:val="27"/>
          <w:lang w:eastAsia="ru-RU"/>
        </w:rPr>
      </w:pPr>
      <w:r w:rsidRPr="009E4946">
        <w:rPr>
          <w:sz w:val="27"/>
          <w:szCs w:val="27"/>
          <w:lang w:eastAsia="ru-RU"/>
        </w:rPr>
        <w:t xml:space="preserve">Основной причиной высокого загрязнения воздушного бассейна выбросами автотранспорта является увеличение количества автотранспорта, его изношенность и некачественное топливо. </w:t>
      </w:r>
    </w:p>
    <w:p w:rsidR="00787DC1" w:rsidRPr="009E4946" w:rsidRDefault="00787DC1" w:rsidP="009E4946">
      <w:pPr>
        <w:spacing w:after="0" w:line="240" w:lineRule="auto"/>
        <w:ind w:firstLine="709"/>
        <w:rPr>
          <w:sz w:val="27"/>
          <w:szCs w:val="27"/>
          <w:lang w:eastAsia="ru-RU"/>
        </w:rPr>
      </w:pPr>
      <w:r w:rsidRPr="009E4946">
        <w:rPr>
          <w:sz w:val="27"/>
          <w:szCs w:val="27"/>
          <w:lang w:eastAsia="ru-RU"/>
        </w:rPr>
        <w:t xml:space="preserve">Отработавшие газы двигателей внутреннего сгорания содержат вредные вещества и соединения, в том числе канцерогенные. Нефтепродукты, продукты износа шин, тормозных накладок, хлориды, используемые в качестве антиобледенителей дорожных покрытий, загрязняют придорожные полосы и водные объекты. </w:t>
      </w:r>
    </w:p>
    <w:p w:rsidR="00787DC1" w:rsidRPr="009E4946" w:rsidRDefault="00787DC1" w:rsidP="009E4946">
      <w:pPr>
        <w:spacing w:after="0" w:line="240" w:lineRule="auto"/>
        <w:ind w:firstLine="709"/>
        <w:rPr>
          <w:sz w:val="27"/>
          <w:szCs w:val="27"/>
          <w:lang w:eastAsia="ru-RU"/>
        </w:rPr>
      </w:pPr>
      <w:r w:rsidRPr="009E4946">
        <w:rPr>
          <w:sz w:val="27"/>
          <w:szCs w:val="27"/>
          <w:lang w:eastAsia="ru-RU"/>
        </w:rPr>
        <w:t>Главный компонент выхлопов двигателей внутреннего сгорания (кроме шума) – окись углерода (угарный газ) – опасен для человека, животных, вызывает отравление различной степени в зависимости от концентрации. При взаимодействии выбросов автомобилей и смесей загрязняющих веществ в воздухе могут образоваться новые вещества, более агрессивные. На прилегающих территориях к автомобильным дорогам вода, почва и растительность является носителями ряда канцерогенных веществ.</w:t>
      </w:r>
    </w:p>
    <w:p w:rsidR="00787DC1" w:rsidRPr="009E4946" w:rsidRDefault="00787DC1" w:rsidP="009E4946">
      <w:pPr>
        <w:spacing w:after="0" w:line="240" w:lineRule="auto"/>
        <w:ind w:firstLine="709"/>
        <w:rPr>
          <w:sz w:val="27"/>
          <w:szCs w:val="27"/>
          <w:lang w:eastAsia="ru-RU"/>
        </w:rPr>
      </w:pPr>
      <w:r w:rsidRPr="009E4946">
        <w:rPr>
          <w:sz w:val="27"/>
          <w:szCs w:val="27"/>
          <w:lang w:eastAsia="ru-RU"/>
        </w:rPr>
        <w:t xml:space="preserve">Одним из направлений в работе по снижению негативного влияния автотранспорта на загрязнение окружающей среды является дальнейшее расширение использования альтернативного топлива – сжатого и сжиженного газа, благоустройство дорог, контроль работы двигателей. </w:t>
      </w:r>
      <w:r w:rsidRPr="009E4946">
        <w:rPr>
          <w:sz w:val="27"/>
          <w:szCs w:val="27"/>
        </w:rPr>
        <w:t>Недопустимо выращивание здесь овощей, фруктов и скармливание травы животным.</w:t>
      </w:r>
    </w:p>
    <w:p w:rsidR="00787DC1" w:rsidRPr="009E4946" w:rsidRDefault="00787DC1" w:rsidP="009E4946">
      <w:pPr>
        <w:spacing w:after="0" w:line="240" w:lineRule="auto"/>
        <w:ind w:firstLine="709"/>
        <w:rPr>
          <w:sz w:val="27"/>
          <w:szCs w:val="27"/>
          <w:lang w:eastAsia="ru-RU"/>
        </w:rPr>
      </w:pPr>
      <w:r w:rsidRPr="009E4946">
        <w:rPr>
          <w:sz w:val="27"/>
          <w:szCs w:val="27"/>
          <w:lang w:eastAsia="ru-RU"/>
        </w:rPr>
        <w:t xml:space="preserve">Стационарные посты наблюдения на автодорогах </w:t>
      </w:r>
      <w:r w:rsidR="00AE447D" w:rsidRPr="009E4946">
        <w:rPr>
          <w:sz w:val="27"/>
          <w:szCs w:val="27"/>
        </w:rPr>
        <w:t>Архаринского муниципального округа</w:t>
      </w:r>
      <w:r w:rsidR="007533C0" w:rsidRPr="009E4946">
        <w:rPr>
          <w:sz w:val="27"/>
          <w:szCs w:val="27"/>
        </w:rPr>
        <w:t xml:space="preserve"> </w:t>
      </w:r>
      <w:r w:rsidRPr="009E4946">
        <w:rPr>
          <w:sz w:val="27"/>
          <w:szCs w:val="27"/>
          <w:lang w:eastAsia="ru-RU"/>
        </w:rPr>
        <w:t>отсутствуют.</w:t>
      </w:r>
    </w:p>
    <w:p w:rsidR="004C6F55" w:rsidRPr="009E4946" w:rsidRDefault="00AE447D" w:rsidP="009E4946">
      <w:pPr>
        <w:pStyle w:val="S2"/>
        <w:rPr>
          <w:sz w:val="27"/>
          <w:szCs w:val="27"/>
        </w:rPr>
      </w:pPr>
      <w:bookmarkStart w:id="24" w:name="_Toc215454347"/>
      <w:bookmarkEnd w:id="23"/>
      <w:r w:rsidRPr="009E4946">
        <w:rPr>
          <w:sz w:val="27"/>
          <w:szCs w:val="27"/>
        </w:rPr>
        <w:t>Характеристика существующих условий и перспектив развития и размещения транспортной инфраструктуры поселения, муниципального округа, городского округа</w:t>
      </w:r>
      <w:bookmarkEnd w:id="24"/>
    </w:p>
    <w:p w:rsidR="000B50FA" w:rsidRPr="009E4946" w:rsidRDefault="000B50FA" w:rsidP="009E4946">
      <w:pPr>
        <w:widowControl/>
        <w:spacing w:after="0" w:line="240" w:lineRule="auto"/>
        <w:ind w:firstLine="709"/>
        <w:jc w:val="center"/>
        <w:rPr>
          <w:b/>
          <w:i/>
          <w:sz w:val="27"/>
          <w:szCs w:val="27"/>
        </w:rPr>
      </w:pPr>
      <w:r w:rsidRPr="009E4946">
        <w:rPr>
          <w:b/>
          <w:i/>
          <w:sz w:val="27"/>
          <w:szCs w:val="27"/>
        </w:rPr>
        <w:t>Автомобильный транспорт</w:t>
      </w:r>
    </w:p>
    <w:p w:rsidR="000B50FA" w:rsidRPr="009E4946" w:rsidRDefault="000B50FA" w:rsidP="009E4946">
      <w:pPr>
        <w:widowControl/>
        <w:spacing w:after="0" w:line="240" w:lineRule="auto"/>
        <w:ind w:firstLine="709"/>
        <w:rPr>
          <w:sz w:val="27"/>
          <w:szCs w:val="27"/>
        </w:rPr>
      </w:pPr>
      <w:r w:rsidRPr="009E4946">
        <w:rPr>
          <w:sz w:val="27"/>
          <w:szCs w:val="27"/>
        </w:rPr>
        <w:t>На территории Архаринского муниципального округа находится автомобильные заправочные станции (без объектов обслуживания).</w:t>
      </w:r>
    </w:p>
    <w:p w:rsidR="007533C0" w:rsidRPr="009E4946" w:rsidRDefault="007533C0" w:rsidP="009E4946">
      <w:pPr>
        <w:widowControl/>
        <w:spacing w:after="0" w:line="240" w:lineRule="auto"/>
        <w:jc w:val="right"/>
        <w:rPr>
          <w:sz w:val="27"/>
          <w:szCs w:val="27"/>
        </w:rPr>
      </w:pPr>
      <w:r w:rsidRPr="009E4946">
        <w:rPr>
          <w:sz w:val="27"/>
          <w:szCs w:val="27"/>
        </w:rPr>
        <w:t>Таблиц</w:t>
      </w:r>
      <w:r w:rsidR="000B50FA" w:rsidRPr="009E4946">
        <w:rPr>
          <w:sz w:val="27"/>
          <w:szCs w:val="27"/>
        </w:rPr>
        <w:t>а 1.22</w:t>
      </w:r>
    </w:p>
    <w:p w:rsidR="007533C0" w:rsidRPr="009E4946" w:rsidRDefault="007533C0" w:rsidP="009E4946">
      <w:pPr>
        <w:widowControl/>
        <w:spacing w:after="0" w:line="240" w:lineRule="auto"/>
        <w:ind w:firstLine="0"/>
        <w:jc w:val="center"/>
        <w:rPr>
          <w:sz w:val="27"/>
          <w:szCs w:val="27"/>
          <w:u w:val="single"/>
        </w:rPr>
      </w:pPr>
      <w:r w:rsidRPr="009E4946">
        <w:rPr>
          <w:sz w:val="27"/>
          <w:szCs w:val="27"/>
          <w:u w:val="single"/>
        </w:rPr>
        <w:t>Здания и сооружения автосервиса (АЗС, СТО, площадки отдыха и т.д.)</w:t>
      </w:r>
    </w:p>
    <w:tbl>
      <w:tblPr>
        <w:tblStyle w:val="240"/>
        <w:tblW w:w="0" w:type="auto"/>
        <w:tblLook w:val="04A0" w:firstRow="1" w:lastRow="0" w:firstColumn="1" w:lastColumn="0" w:noHBand="0" w:noVBand="1"/>
      </w:tblPr>
      <w:tblGrid>
        <w:gridCol w:w="3050"/>
        <w:gridCol w:w="3062"/>
        <w:gridCol w:w="3299"/>
      </w:tblGrid>
      <w:tr w:rsidR="000B50FA" w:rsidRPr="000B50FA" w:rsidTr="007925BE">
        <w:tc>
          <w:tcPr>
            <w:tcW w:w="3133" w:type="dxa"/>
            <w:tcMar>
              <w:left w:w="28" w:type="dxa"/>
              <w:right w:w="28" w:type="dxa"/>
            </w:tcMar>
            <w:vAlign w:val="center"/>
          </w:tcPr>
          <w:p w:rsidR="000B50FA" w:rsidRPr="000B50FA" w:rsidRDefault="000B50FA" w:rsidP="000B50FA">
            <w:pPr>
              <w:keepNext/>
              <w:widowControl/>
              <w:spacing w:after="0" w:line="240" w:lineRule="auto"/>
              <w:ind w:firstLine="0"/>
              <w:jc w:val="center"/>
              <w:rPr>
                <w:b/>
                <w:sz w:val="20"/>
                <w:szCs w:val="20"/>
              </w:rPr>
            </w:pPr>
            <w:r w:rsidRPr="000B50FA">
              <w:rPr>
                <w:b/>
                <w:sz w:val="20"/>
                <w:szCs w:val="20"/>
              </w:rPr>
              <w:t>Наименование сооружения</w:t>
            </w:r>
          </w:p>
        </w:tc>
        <w:tc>
          <w:tcPr>
            <w:tcW w:w="3140" w:type="dxa"/>
            <w:tcMar>
              <w:left w:w="28" w:type="dxa"/>
              <w:right w:w="28" w:type="dxa"/>
            </w:tcMar>
            <w:vAlign w:val="center"/>
          </w:tcPr>
          <w:p w:rsidR="000B50FA" w:rsidRPr="000B50FA" w:rsidRDefault="000B50FA" w:rsidP="000B50FA">
            <w:pPr>
              <w:keepNext/>
              <w:widowControl/>
              <w:spacing w:after="0" w:line="240" w:lineRule="auto"/>
              <w:ind w:firstLine="0"/>
              <w:jc w:val="center"/>
              <w:rPr>
                <w:b/>
                <w:sz w:val="20"/>
                <w:szCs w:val="20"/>
              </w:rPr>
            </w:pPr>
            <w:r w:rsidRPr="000B50FA">
              <w:rPr>
                <w:b/>
                <w:sz w:val="20"/>
                <w:szCs w:val="20"/>
              </w:rPr>
              <w:t>Местоположение</w:t>
            </w:r>
          </w:p>
        </w:tc>
        <w:tc>
          <w:tcPr>
            <w:tcW w:w="3394" w:type="dxa"/>
            <w:tcMar>
              <w:left w:w="28" w:type="dxa"/>
              <w:right w:w="28" w:type="dxa"/>
            </w:tcMar>
            <w:vAlign w:val="center"/>
          </w:tcPr>
          <w:p w:rsidR="000B50FA" w:rsidRPr="000B50FA" w:rsidRDefault="000B50FA" w:rsidP="000B50FA">
            <w:pPr>
              <w:keepNext/>
              <w:widowControl/>
              <w:spacing w:after="0" w:line="240" w:lineRule="auto"/>
              <w:ind w:firstLine="0"/>
              <w:jc w:val="center"/>
              <w:rPr>
                <w:b/>
                <w:sz w:val="20"/>
                <w:szCs w:val="20"/>
              </w:rPr>
            </w:pPr>
            <w:r w:rsidRPr="000B50FA">
              <w:rPr>
                <w:b/>
                <w:sz w:val="20"/>
                <w:szCs w:val="20"/>
              </w:rPr>
              <w:t>Краткая характеристика</w:t>
            </w:r>
          </w:p>
        </w:tc>
      </w:tr>
      <w:tr w:rsidR="000B50FA" w:rsidRPr="000B50FA" w:rsidTr="007925BE">
        <w:tc>
          <w:tcPr>
            <w:tcW w:w="3133" w:type="dxa"/>
            <w:tcMar>
              <w:left w:w="28" w:type="dxa"/>
              <w:right w:w="28" w:type="dxa"/>
            </w:tcMar>
            <w:vAlign w:val="center"/>
          </w:tcPr>
          <w:p w:rsidR="000B50FA" w:rsidRPr="000B50FA" w:rsidRDefault="000B50FA" w:rsidP="000B50FA">
            <w:pPr>
              <w:widowControl/>
              <w:spacing w:after="0" w:line="240" w:lineRule="auto"/>
              <w:ind w:firstLine="0"/>
              <w:jc w:val="center"/>
              <w:rPr>
                <w:sz w:val="20"/>
                <w:szCs w:val="20"/>
              </w:rPr>
            </w:pPr>
            <w:r w:rsidRPr="000B50FA">
              <w:rPr>
                <w:sz w:val="20"/>
                <w:szCs w:val="20"/>
              </w:rPr>
              <w:t>АЗС</w:t>
            </w:r>
          </w:p>
        </w:tc>
        <w:tc>
          <w:tcPr>
            <w:tcW w:w="3140" w:type="dxa"/>
            <w:tcMar>
              <w:left w:w="28" w:type="dxa"/>
              <w:right w:w="28" w:type="dxa"/>
            </w:tcMar>
            <w:vAlign w:val="center"/>
          </w:tcPr>
          <w:p w:rsidR="000B50FA" w:rsidRPr="000B50FA" w:rsidRDefault="000B50FA" w:rsidP="000B50FA">
            <w:pPr>
              <w:widowControl/>
              <w:spacing w:after="0" w:line="240" w:lineRule="auto"/>
              <w:ind w:firstLine="0"/>
              <w:jc w:val="center"/>
              <w:rPr>
                <w:sz w:val="20"/>
                <w:szCs w:val="20"/>
              </w:rPr>
            </w:pPr>
            <w:proofErr w:type="spellStart"/>
            <w:r w:rsidRPr="000B50FA">
              <w:rPr>
                <w:sz w:val="20"/>
                <w:szCs w:val="20"/>
              </w:rPr>
              <w:t>п</w:t>
            </w:r>
            <w:r>
              <w:rPr>
                <w:sz w:val="20"/>
                <w:szCs w:val="20"/>
              </w:rPr>
              <w:t>гт</w:t>
            </w:r>
            <w:proofErr w:type="spellEnd"/>
            <w:r w:rsidRPr="000B50FA">
              <w:rPr>
                <w:sz w:val="20"/>
                <w:szCs w:val="20"/>
              </w:rPr>
              <w:t>. Архара, ул. Восточная, 2/1</w:t>
            </w:r>
          </w:p>
        </w:tc>
        <w:tc>
          <w:tcPr>
            <w:tcW w:w="3394" w:type="dxa"/>
            <w:tcMar>
              <w:left w:w="28" w:type="dxa"/>
              <w:right w:w="28" w:type="dxa"/>
            </w:tcMar>
            <w:vAlign w:val="center"/>
          </w:tcPr>
          <w:p w:rsidR="000B50FA" w:rsidRPr="000B50FA" w:rsidRDefault="000B50FA" w:rsidP="000B50FA">
            <w:pPr>
              <w:widowControl/>
              <w:spacing w:after="0" w:line="240" w:lineRule="auto"/>
              <w:ind w:firstLine="0"/>
              <w:jc w:val="center"/>
              <w:rPr>
                <w:sz w:val="20"/>
                <w:szCs w:val="20"/>
              </w:rPr>
            </w:pPr>
            <w:r w:rsidRPr="000B50FA">
              <w:rPr>
                <w:sz w:val="20"/>
                <w:szCs w:val="20"/>
              </w:rPr>
              <w:t xml:space="preserve">АЗС, 4 </w:t>
            </w:r>
            <w:proofErr w:type="spellStart"/>
            <w:r w:rsidRPr="000B50FA">
              <w:rPr>
                <w:sz w:val="20"/>
                <w:szCs w:val="20"/>
              </w:rPr>
              <w:t>заправ</w:t>
            </w:r>
            <w:proofErr w:type="spellEnd"/>
            <w:r w:rsidRPr="000B50FA">
              <w:rPr>
                <w:sz w:val="20"/>
                <w:szCs w:val="20"/>
              </w:rPr>
              <w:t>. колонки</w:t>
            </w:r>
          </w:p>
        </w:tc>
      </w:tr>
      <w:tr w:rsidR="000B50FA" w:rsidRPr="000B50FA" w:rsidTr="007925BE">
        <w:tc>
          <w:tcPr>
            <w:tcW w:w="3133" w:type="dxa"/>
            <w:tcMar>
              <w:left w:w="28" w:type="dxa"/>
              <w:right w:w="28" w:type="dxa"/>
            </w:tcMar>
            <w:vAlign w:val="center"/>
          </w:tcPr>
          <w:p w:rsidR="000B50FA" w:rsidRPr="000B50FA" w:rsidRDefault="000B50FA" w:rsidP="000B50FA">
            <w:pPr>
              <w:widowControl/>
              <w:spacing w:after="0" w:line="240" w:lineRule="auto"/>
              <w:ind w:firstLine="0"/>
              <w:jc w:val="center"/>
              <w:rPr>
                <w:sz w:val="20"/>
                <w:szCs w:val="20"/>
              </w:rPr>
            </w:pPr>
            <w:r w:rsidRPr="000B50FA">
              <w:rPr>
                <w:sz w:val="20"/>
                <w:szCs w:val="20"/>
              </w:rPr>
              <w:t>АЗС</w:t>
            </w:r>
          </w:p>
        </w:tc>
        <w:tc>
          <w:tcPr>
            <w:tcW w:w="3140" w:type="dxa"/>
            <w:tcMar>
              <w:left w:w="28" w:type="dxa"/>
              <w:right w:w="28" w:type="dxa"/>
            </w:tcMar>
            <w:vAlign w:val="center"/>
          </w:tcPr>
          <w:p w:rsidR="000B50FA" w:rsidRPr="000B50FA" w:rsidRDefault="000B50FA" w:rsidP="000B50FA">
            <w:pPr>
              <w:widowControl/>
              <w:spacing w:after="0" w:line="240" w:lineRule="auto"/>
              <w:ind w:firstLine="0"/>
              <w:jc w:val="center"/>
              <w:rPr>
                <w:sz w:val="20"/>
                <w:szCs w:val="20"/>
              </w:rPr>
            </w:pPr>
            <w:r w:rsidRPr="000B50FA">
              <w:rPr>
                <w:sz w:val="20"/>
                <w:szCs w:val="20"/>
              </w:rPr>
              <w:t>1734 км ФАД Р-297 «Амур»</w:t>
            </w:r>
          </w:p>
        </w:tc>
        <w:tc>
          <w:tcPr>
            <w:tcW w:w="3394" w:type="dxa"/>
            <w:tcMar>
              <w:left w:w="28" w:type="dxa"/>
              <w:right w:w="28" w:type="dxa"/>
            </w:tcMar>
            <w:vAlign w:val="center"/>
          </w:tcPr>
          <w:p w:rsidR="000B50FA" w:rsidRPr="000B50FA" w:rsidRDefault="000B50FA" w:rsidP="000B50FA">
            <w:pPr>
              <w:widowControl/>
              <w:spacing w:after="0" w:line="240" w:lineRule="auto"/>
              <w:ind w:firstLine="0"/>
              <w:jc w:val="center"/>
              <w:rPr>
                <w:sz w:val="20"/>
                <w:szCs w:val="20"/>
              </w:rPr>
            </w:pPr>
            <w:r w:rsidRPr="000B50FA">
              <w:rPr>
                <w:sz w:val="20"/>
                <w:szCs w:val="20"/>
              </w:rPr>
              <w:t xml:space="preserve">АЗС, 4 </w:t>
            </w:r>
            <w:proofErr w:type="spellStart"/>
            <w:r w:rsidRPr="000B50FA">
              <w:rPr>
                <w:sz w:val="20"/>
                <w:szCs w:val="20"/>
              </w:rPr>
              <w:t>заправ</w:t>
            </w:r>
            <w:proofErr w:type="spellEnd"/>
            <w:r w:rsidRPr="000B50FA">
              <w:rPr>
                <w:sz w:val="20"/>
                <w:szCs w:val="20"/>
              </w:rPr>
              <w:t>. колонки</w:t>
            </w:r>
          </w:p>
        </w:tc>
      </w:tr>
      <w:tr w:rsidR="000B50FA" w:rsidRPr="000B50FA" w:rsidTr="007925BE">
        <w:tc>
          <w:tcPr>
            <w:tcW w:w="3133" w:type="dxa"/>
            <w:tcMar>
              <w:left w:w="28" w:type="dxa"/>
              <w:right w:w="28" w:type="dxa"/>
            </w:tcMar>
            <w:vAlign w:val="center"/>
          </w:tcPr>
          <w:p w:rsidR="000B50FA" w:rsidRPr="000B50FA" w:rsidRDefault="000B50FA" w:rsidP="000B50FA">
            <w:pPr>
              <w:widowControl/>
              <w:spacing w:after="0" w:line="240" w:lineRule="auto"/>
              <w:ind w:firstLine="0"/>
              <w:jc w:val="center"/>
              <w:rPr>
                <w:sz w:val="20"/>
                <w:szCs w:val="20"/>
              </w:rPr>
            </w:pPr>
            <w:r w:rsidRPr="000B50FA">
              <w:rPr>
                <w:sz w:val="20"/>
                <w:szCs w:val="20"/>
              </w:rPr>
              <w:t>Кафе, гостиница</w:t>
            </w:r>
          </w:p>
        </w:tc>
        <w:tc>
          <w:tcPr>
            <w:tcW w:w="3140" w:type="dxa"/>
            <w:tcMar>
              <w:left w:w="28" w:type="dxa"/>
              <w:right w:w="28" w:type="dxa"/>
            </w:tcMar>
            <w:vAlign w:val="center"/>
          </w:tcPr>
          <w:p w:rsidR="000B50FA" w:rsidRPr="000B50FA" w:rsidRDefault="000B50FA" w:rsidP="000B50FA">
            <w:pPr>
              <w:widowControl/>
              <w:spacing w:after="0" w:line="240" w:lineRule="auto"/>
              <w:ind w:firstLine="0"/>
              <w:jc w:val="center"/>
              <w:rPr>
                <w:sz w:val="20"/>
                <w:szCs w:val="20"/>
              </w:rPr>
            </w:pPr>
            <w:r w:rsidRPr="000B50FA">
              <w:rPr>
                <w:sz w:val="20"/>
                <w:szCs w:val="20"/>
              </w:rPr>
              <w:t>1734 км ФАД Р-297 «Амур»</w:t>
            </w:r>
          </w:p>
        </w:tc>
        <w:tc>
          <w:tcPr>
            <w:tcW w:w="3394" w:type="dxa"/>
            <w:tcMar>
              <w:left w:w="28" w:type="dxa"/>
              <w:right w:w="28" w:type="dxa"/>
            </w:tcMar>
            <w:vAlign w:val="center"/>
          </w:tcPr>
          <w:p w:rsidR="000B50FA" w:rsidRPr="000B50FA" w:rsidRDefault="000B50FA" w:rsidP="000B50FA">
            <w:pPr>
              <w:widowControl/>
              <w:spacing w:after="0" w:line="240" w:lineRule="auto"/>
              <w:ind w:firstLine="0"/>
              <w:jc w:val="center"/>
              <w:rPr>
                <w:sz w:val="20"/>
                <w:szCs w:val="20"/>
              </w:rPr>
            </w:pPr>
          </w:p>
        </w:tc>
      </w:tr>
      <w:tr w:rsidR="000B50FA" w:rsidRPr="000B50FA" w:rsidTr="007925BE">
        <w:tc>
          <w:tcPr>
            <w:tcW w:w="3133" w:type="dxa"/>
            <w:tcMar>
              <w:left w:w="28" w:type="dxa"/>
              <w:right w:w="28" w:type="dxa"/>
            </w:tcMar>
            <w:vAlign w:val="center"/>
          </w:tcPr>
          <w:p w:rsidR="000B50FA" w:rsidRPr="000B50FA" w:rsidRDefault="000B50FA" w:rsidP="000B50FA">
            <w:pPr>
              <w:widowControl/>
              <w:spacing w:after="0" w:line="240" w:lineRule="auto"/>
              <w:ind w:firstLine="0"/>
              <w:jc w:val="center"/>
              <w:rPr>
                <w:sz w:val="20"/>
                <w:szCs w:val="20"/>
              </w:rPr>
            </w:pPr>
            <w:r w:rsidRPr="000B50FA">
              <w:rPr>
                <w:sz w:val="20"/>
                <w:szCs w:val="20"/>
              </w:rPr>
              <w:t>Кафе, автосервис</w:t>
            </w:r>
          </w:p>
        </w:tc>
        <w:tc>
          <w:tcPr>
            <w:tcW w:w="3140" w:type="dxa"/>
            <w:tcMar>
              <w:left w:w="28" w:type="dxa"/>
              <w:right w:w="28" w:type="dxa"/>
            </w:tcMar>
            <w:vAlign w:val="center"/>
          </w:tcPr>
          <w:p w:rsidR="000B50FA" w:rsidRPr="000B50FA" w:rsidRDefault="000B50FA" w:rsidP="000B50FA">
            <w:pPr>
              <w:widowControl/>
              <w:spacing w:after="0" w:line="240" w:lineRule="auto"/>
              <w:ind w:firstLine="0"/>
              <w:jc w:val="center"/>
              <w:rPr>
                <w:sz w:val="20"/>
                <w:szCs w:val="20"/>
              </w:rPr>
            </w:pPr>
            <w:r w:rsidRPr="000B50FA">
              <w:rPr>
                <w:sz w:val="20"/>
                <w:szCs w:val="20"/>
              </w:rPr>
              <w:t>1739 км ФАД Р-297 «Амур»</w:t>
            </w:r>
          </w:p>
        </w:tc>
        <w:tc>
          <w:tcPr>
            <w:tcW w:w="3394" w:type="dxa"/>
            <w:tcMar>
              <w:left w:w="28" w:type="dxa"/>
              <w:right w:w="28" w:type="dxa"/>
            </w:tcMar>
            <w:vAlign w:val="center"/>
          </w:tcPr>
          <w:p w:rsidR="000B50FA" w:rsidRPr="000B50FA" w:rsidRDefault="000B50FA" w:rsidP="000B50FA">
            <w:pPr>
              <w:widowControl/>
              <w:spacing w:after="0" w:line="240" w:lineRule="auto"/>
              <w:ind w:firstLine="0"/>
              <w:jc w:val="center"/>
              <w:rPr>
                <w:sz w:val="20"/>
                <w:szCs w:val="20"/>
              </w:rPr>
            </w:pPr>
          </w:p>
        </w:tc>
      </w:tr>
      <w:tr w:rsidR="000B50FA" w:rsidRPr="000B50FA" w:rsidTr="007925BE">
        <w:tc>
          <w:tcPr>
            <w:tcW w:w="3133" w:type="dxa"/>
            <w:tcMar>
              <w:left w:w="28" w:type="dxa"/>
              <w:right w:w="28" w:type="dxa"/>
            </w:tcMar>
            <w:vAlign w:val="center"/>
          </w:tcPr>
          <w:p w:rsidR="000B50FA" w:rsidRPr="000B50FA" w:rsidRDefault="000B50FA" w:rsidP="000B50FA">
            <w:pPr>
              <w:widowControl/>
              <w:spacing w:after="0" w:line="240" w:lineRule="auto"/>
              <w:ind w:firstLine="0"/>
              <w:jc w:val="center"/>
              <w:rPr>
                <w:sz w:val="20"/>
                <w:szCs w:val="20"/>
              </w:rPr>
            </w:pPr>
            <w:r w:rsidRPr="000B50FA">
              <w:rPr>
                <w:sz w:val="20"/>
                <w:szCs w:val="20"/>
              </w:rPr>
              <w:t>Кафе, гостиница</w:t>
            </w:r>
          </w:p>
        </w:tc>
        <w:tc>
          <w:tcPr>
            <w:tcW w:w="3140" w:type="dxa"/>
            <w:tcMar>
              <w:left w:w="28" w:type="dxa"/>
              <w:right w:w="28" w:type="dxa"/>
            </w:tcMar>
            <w:vAlign w:val="center"/>
          </w:tcPr>
          <w:p w:rsidR="000B50FA" w:rsidRPr="000B50FA" w:rsidRDefault="000B50FA" w:rsidP="000B50FA">
            <w:pPr>
              <w:widowControl/>
              <w:spacing w:after="0" w:line="240" w:lineRule="auto"/>
              <w:ind w:firstLine="0"/>
              <w:jc w:val="center"/>
              <w:rPr>
                <w:sz w:val="20"/>
                <w:szCs w:val="20"/>
              </w:rPr>
            </w:pPr>
            <w:r w:rsidRPr="000B50FA">
              <w:rPr>
                <w:sz w:val="20"/>
                <w:szCs w:val="20"/>
              </w:rPr>
              <w:t>1747 км ФАД Р-297 «Амур»</w:t>
            </w:r>
          </w:p>
        </w:tc>
        <w:tc>
          <w:tcPr>
            <w:tcW w:w="3394" w:type="dxa"/>
            <w:tcMar>
              <w:left w:w="28" w:type="dxa"/>
              <w:right w:w="28" w:type="dxa"/>
            </w:tcMar>
            <w:vAlign w:val="center"/>
          </w:tcPr>
          <w:p w:rsidR="000B50FA" w:rsidRPr="000B50FA" w:rsidRDefault="000B50FA" w:rsidP="000B50FA">
            <w:pPr>
              <w:widowControl/>
              <w:spacing w:after="0" w:line="240" w:lineRule="auto"/>
              <w:ind w:firstLine="0"/>
              <w:jc w:val="center"/>
              <w:rPr>
                <w:sz w:val="20"/>
                <w:szCs w:val="20"/>
              </w:rPr>
            </w:pPr>
          </w:p>
        </w:tc>
      </w:tr>
      <w:tr w:rsidR="000B50FA" w:rsidRPr="000B50FA" w:rsidTr="007925BE">
        <w:tc>
          <w:tcPr>
            <w:tcW w:w="3133" w:type="dxa"/>
            <w:tcMar>
              <w:left w:w="28" w:type="dxa"/>
              <w:right w:w="28" w:type="dxa"/>
            </w:tcMar>
            <w:vAlign w:val="center"/>
          </w:tcPr>
          <w:p w:rsidR="000B50FA" w:rsidRPr="000B50FA" w:rsidRDefault="000B50FA" w:rsidP="000B50FA">
            <w:pPr>
              <w:widowControl/>
              <w:spacing w:after="0" w:line="240" w:lineRule="auto"/>
              <w:ind w:firstLine="0"/>
              <w:jc w:val="center"/>
              <w:rPr>
                <w:sz w:val="20"/>
                <w:szCs w:val="20"/>
              </w:rPr>
            </w:pPr>
            <w:r w:rsidRPr="000B50FA">
              <w:rPr>
                <w:sz w:val="20"/>
                <w:szCs w:val="20"/>
              </w:rPr>
              <w:t>Кафе, гостиница</w:t>
            </w:r>
          </w:p>
        </w:tc>
        <w:tc>
          <w:tcPr>
            <w:tcW w:w="3140" w:type="dxa"/>
            <w:tcMar>
              <w:left w:w="28" w:type="dxa"/>
              <w:right w:w="28" w:type="dxa"/>
            </w:tcMar>
            <w:vAlign w:val="center"/>
          </w:tcPr>
          <w:p w:rsidR="000B50FA" w:rsidRPr="000B50FA" w:rsidRDefault="000B50FA" w:rsidP="000B50FA">
            <w:pPr>
              <w:widowControl/>
              <w:spacing w:after="0" w:line="240" w:lineRule="auto"/>
              <w:ind w:firstLine="0"/>
              <w:jc w:val="center"/>
              <w:rPr>
                <w:sz w:val="20"/>
                <w:szCs w:val="20"/>
              </w:rPr>
            </w:pPr>
            <w:r w:rsidRPr="000B50FA">
              <w:rPr>
                <w:sz w:val="20"/>
                <w:szCs w:val="20"/>
              </w:rPr>
              <w:t>1795 км ФАД Р-297 «Амур»</w:t>
            </w:r>
          </w:p>
        </w:tc>
        <w:tc>
          <w:tcPr>
            <w:tcW w:w="3394" w:type="dxa"/>
            <w:tcMar>
              <w:left w:w="28" w:type="dxa"/>
              <w:right w:w="28" w:type="dxa"/>
            </w:tcMar>
            <w:vAlign w:val="center"/>
          </w:tcPr>
          <w:p w:rsidR="000B50FA" w:rsidRPr="000B50FA" w:rsidRDefault="000B50FA" w:rsidP="000B50FA">
            <w:pPr>
              <w:widowControl/>
              <w:spacing w:after="0" w:line="240" w:lineRule="auto"/>
              <w:ind w:firstLine="0"/>
              <w:jc w:val="center"/>
              <w:rPr>
                <w:sz w:val="20"/>
                <w:szCs w:val="20"/>
              </w:rPr>
            </w:pPr>
          </w:p>
        </w:tc>
      </w:tr>
      <w:tr w:rsidR="000B50FA" w:rsidRPr="000B50FA" w:rsidTr="007925BE">
        <w:tc>
          <w:tcPr>
            <w:tcW w:w="3133" w:type="dxa"/>
            <w:tcMar>
              <w:left w:w="28" w:type="dxa"/>
              <w:right w:w="28" w:type="dxa"/>
            </w:tcMar>
            <w:vAlign w:val="center"/>
          </w:tcPr>
          <w:p w:rsidR="000B50FA" w:rsidRPr="000B50FA" w:rsidRDefault="000B50FA" w:rsidP="000B50FA">
            <w:pPr>
              <w:widowControl/>
              <w:spacing w:after="0" w:line="240" w:lineRule="auto"/>
              <w:ind w:firstLine="0"/>
              <w:jc w:val="center"/>
              <w:rPr>
                <w:sz w:val="20"/>
                <w:szCs w:val="20"/>
              </w:rPr>
            </w:pPr>
            <w:proofErr w:type="spellStart"/>
            <w:r w:rsidRPr="000B50FA">
              <w:rPr>
                <w:sz w:val="20"/>
                <w:szCs w:val="20"/>
              </w:rPr>
              <w:t>Автом.парковка</w:t>
            </w:r>
            <w:proofErr w:type="spellEnd"/>
            <w:r w:rsidRPr="000B50FA">
              <w:rPr>
                <w:sz w:val="20"/>
                <w:szCs w:val="20"/>
              </w:rPr>
              <w:t>, кемпинг</w:t>
            </w:r>
          </w:p>
        </w:tc>
        <w:tc>
          <w:tcPr>
            <w:tcW w:w="3140" w:type="dxa"/>
            <w:tcMar>
              <w:left w:w="28" w:type="dxa"/>
              <w:right w:w="28" w:type="dxa"/>
            </w:tcMar>
            <w:vAlign w:val="center"/>
          </w:tcPr>
          <w:p w:rsidR="000B50FA" w:rsidRPr="000B50FA" w:rsidRDefault="000B50FA" w:rsidP="000B50FA">
            <w:pPr>
              <w:widowControl/>
              <w:spacing w:after="0" w:line="240" w:lineRule="auto"/>
              <w:ind w:firstLine="0"/>
              <w:jc w:val="center"/>
              <w:rPr>
                <w:sz w:val="20"/>
                <w:szCs w:val="20"/>
              </w:rPr>
            </w:pPr>
            <w:r w:rsidRPr="000B50FA">
              <w:rPr>
                <w:sz w:val="20"/>
                <w:szCs w:val="20"/>
              </w:rPr>
              <w:t>1702 км ФАД Р-297 «Амур»</w:t>
            </w:r>
          </w:p>
        </w:tc>
        <w:tc>
          <w:tcPr>
            <w:tcW w:w="3394" w:type="dxa"/>
            <w:tcMar>
              <w:left w:w="28" w:type="dxa"/>
              <w:right w:w="28" w:type="dxa"/>
            </w:tcMar>
            <w:vAlign w:val="center"/>
          </w:tcPr>
          <w:p w:rsidR="000B50FA" w:rsidRPr="000B50FA" w:rsidRDefault="000B50FA" w:rsidP="000B50FA">
            <w:pPr>
              <w:widowControl/>
              <w:spacing w:after="0" w:line="240" w:lineRule="auto"/>
              <w:ind w:firstLine="0"/>
              <w:jc w:val="center"/>
              <w:rPr>
                <w:sz w:val="20"/>
                <w:szCs w:val="20"/>
              </w:rPr>
            </w:pPr>
          </w:p>
        </w:tc>
      </w:tr>
      <w:tr w:rsidR="000B50FA" w:rsidRPr="000B50FA" w:rsidTr="007925BE">
        <w:tc>
          <w:tcPr>
            <w:tcW w:w="3133" w:type="dxa"/>
            <w:tcMar>
              <w:left w:w="28" w:type="dxa"/>
              <w:right w:w="28" w:type="dxa"/>
            </w:tcMar>
            <w:vAlign w:val="center"/>
          </w:tcPr>
          <w:p w:rsidR="000B50FA" w:rsidRPr="000B50FA" w:rsidRDefault="000B50FA" w:rsidP="000B50FA">
            <w:pPr>
              <w:widowControl/>
              <w:spacing w:after="0" w:line="240" w:lineRule="auto"/>
              <w:ind w:firstLine="0"/>
              <w:jc w:val="center"/>
              <w:rPr>
                <w:sz w:val="20"/>
                <w:szCs w:val="20"/>
              </w:rPr>
            </w:pPr>
            <w:proofErr w:type="spellStart"/>
            <w:r w:rsidRPr="000B50FA">
              <w:rPr>
                <w:sz w:val="20"/>
                <w:szCs w:val="20"/>
              </w:rPr>
              <w:t>Автом.парковка</w:t>
            </w:r>
            <w:proofErr w:type="spellEnd"/>
            <w:r w:rsidRPr="000B50FA">
              <w:rPr>
                <w:sz w:val="20"/>
                <w:szCs w:val="20"/>
              </w:rPr>
              <w:t>, кемпинг</w:t>
            </w:r>
          </w:p>
        </w:tc>
        <w:tc>
          <w:tcPr>
            <w:tcW w:w="3140" w:type="dxa"/>
            <w:tcMar>
              <w:left w:w="28" w:type="dxa"/>
              <w:right w:w="28" w:type="dxa"/>
            </w:tcMar>
            <w:vAlign w:val="center"/>
          </w:tcPr>
          <w:p w:rsidR="000B50FA" w:rsidRPr="000B50FA" w:rsidRDefault="000B50FA" w:rsidP="000B50FA">
            <w:pPr>
              <w:widowControl/>
              <w:spacing w:after="0" w:line="240" w:lineRule="auto"/>
              <w:ind w:firstLine="0"/>
              <w:jc w:val="center"/>
              <w:rPr>
                <w:sz w:val="20"/>
                <w:szCs w:val="20"/>
              </w:rPr>
            </w:pPr>
            <w:r w:rsidRPr="000B50FA">
              <w:rPr>
                <w:sz w:val="20"/>
                <w:szCs w:val="20"/>
              </w:rPr>
              <w:t>1722 км ФАД Р-297 «Амур»</w:t>
            </w:r>
          </w:p>
        </w:tc>
        <w:tc>
          <w:tcPr>
            <w:tcW w:w="3394" w:type="dxa"/>
            <w:tcMar>
              <w:left w:w="28" w:type="dxa"/>
              <w:right w:w="28" w:type="dxa"/>
            </w:tcMar>
            <w:vAlign w:val="center"/>
          </w:tcPr>
          <w:p w:rsidR="000B50FA" w:rsidRPr="000B50FA" w:rsidRDefault="000B50FA" w:rsidP="000B50FA">
            <w:pPr>
              <w:widowControl/>
              <w:spacing w:after="0" w:line="240" w:lineRule="auto"/>
              <w:ind w:firstLine="0"/>
              <w:jc w:val="center"/>
              <w:rPr>
                <w:sz w:val="20"/>
                <w:szCs w:val="20"/>
              </w:rPr>
            </w:pPr>
          </w:p>
        </w:tc>
      </w:tr>
      <w:tr w:rsidR="000B50FA" w:rsidRPr="000B50FA" w:rsidTr="007925BE">
        <w:tc>
          <w:tcPr>
            <w:tcW w:w="3133" w:type="dxa"/>
            <w:tcMar>
              <w:left w:w="28" w:type="dxa"/>
              <w:right w:w="28" w:type="dxa"/>
            </w:tcMar>
            <w:vAlign w:val="center"/>
          </w:tcPr>
          <w:p w:rsidR="000B50FA" w:rsidRPr="000B50FA" w:rsidRDefault="000B50FA" w:rsidP="000B50FA">
            <w:pPr>
              <w:widowControl/>
              <w:spacing w:after="0" w:line="240" w:lineRule="auto"/>
              <w:ind w:firstLine="0"/>
              <w:jc w:val="center"/>
              <w:rPr>
                <w:sz w:val="20"/>
                <w:szCs w:val="20"/>
              </w:rPr>
            </w:pPr>
            <w:proofErr w:type="spellStart"/>
            <w:r w:rsidRPr="000B50FA">
              <w:rPr>
                <w:sz w:val="20"/>
                <w:szCs w:val="20"/>
              </w:rPr>
              <w:t>Автом.парковка</w:t>
            </w:r>
            <w:proofErr w:type="spellEnd"/>
            <w:r w:rsidRPr="000B50FA">
              <w:rPr>
                <w:sz w:val="20"/>
                <w:szCs w:val="20"/>
              </w:rPr>
              <w:t>, кемпинг</w:t>
            </w:r>
          </w:p>
        </w:tc>
        <w:tc>
          <w:tcPr>
            <w:tcW w:w="3140" w:type="dxa"/>
            <w:tcMar>
              <w:left w:w="28" w:type="dxa"/>
              <w:right w:w="28" w:type="dxa"/>
            </w:tcMar>
            <w:vAlign w:val="center"/>
          </w:tcPr>
          <w:p w:rsidR="000B50FA" w:rsidRPr="000B50FA" w:rsidRDefault="000B50FA" w:rsidP="000B50FA">
            <w:pPr>
              <w:widowControl/>
              <w:spacing w:after="0" w:line="240" w:lineRule="auto"/>
              <w:ind w:firstLine="0"/>
              <w:jc w:val="center"/>
              <w:rPr>
                <w:sz w:val="20"/>
                <w:szCs w:val="20"/>
              </w:rPr>
            </w:pPr>
            <w:r w:rsidRPr="000B50FA">
              <w:rPr>
                <w:sz w:val="20"/>
                <w:szCs w:val="20"/>
              </w:rPr>
              <w:t>1723 км ФАД Р-297 «Амур»</w:t>
            </w:r>
          </w:p>
        </w:tc>
        <w:tc>
          <w:tcPr>
            <w:tcW w:w="3394" w:type="dxa"/>
            <w:tcMar>
              <w:left w:w="28" w:type="dxa"/>
              <w:right w:w="28" w:type="dxa"/>
            </w:tcMar>
            <w:vAlign w:val="center"/>
          </w:tcPr>
          <w:p w:rsidR="000B50FA" w:rsidRPr="000B50FA" w:rsidRDefault="000B50FA" w:rsidP="000B50FA">
            <w:pPr>
              <w:widowControl/>
              <w:spacing w:after="0" w:line="240" w:lineRule="auto"/>
              <w:ind w:firstLine="0"/>
              <w:jc w:val="center"/>
              <w:rPr>
                <w:sz w:val="20"/>
                <w:szCs w:val="20"/>
              </w:rPr>
            </w:pPr>
          </w:p>
        </w:tc>
      </w:tr>
      <w:tr w:rsidR="000B50FA" w:rsidRPr="000B50FA" w:rsidTr="007925BE">
        <w:tc>
          <w:tcPr>
            <w:tcW w:w="3133" w:type="dxa"/>
            <w:tcMar>
              <w:left w:w="28" w:type="dxa"/>
              <w:right w:w="28" w:type="dxa"/>
            </w:tcMar>
            <w:vAlign w:val="center"/>
          </w:tcPr>
          <w:p w:rsidR="000B50FA" w:rsidRPr="000B50FA" w:rsidRDefault="000B50FA" w:rsidP="000B50FA">
            <w:pPr>
              <w:widowControl/>
              <w:spacing w:after="0" w:line="240" w:lineRule="auto"/>
              <w:ind w:firstLine="0"/>
              <w:jc w:val="center"/>
              <w:rPr>
                <w:sz w:val="20"/>
                <w:szCs w:val="20"/>
              </w:rPr>
            </w:pPr>
            <w:proofErr w:type="spellStart"/>
            <w:r w:rsidRPr="000B50FA">
              <w:rPr>
                <w:sz w:val="20"/>
                <w:szCs w:val="20"/>
              </w:rPr>
              <w:t>Автом.парковка</w:t>
            </w:r>
            <w:proofErr w:type="spellEnd"/>
            <w:r w:rsidRPr="000B50FA">
              <w:rPr>
                <w:sz w:val="20"/>
                <w:szCs w:val="20"/>
              </w:rPr>
              <w:t>, кемпинг</w:t>
            </w:r>
          </w:p>
        </w:tc>
        <w:tc>
          <w:tcPr>
            <w:tcW w:w="3140" w:type="dxa"/>
            <w:tcMar>
              <w:left w:w="28" w:type="dxa"/>
              <w:right w:w="28" w:type="dxa"/>
            </w:tcMar>
            <w:vAlign w:val="center"/>
          </w:tcPr>
          <w:p w:rsidR="000B50FA" w:rsidRPr="000B50FA" w:rsidRDefault="000B50FA" w:rsidP="000B50FA">
            <w:pPr>
              <w:widowControl/>
              <w:spacing w:after="0" w:line="240" w:lineRule="auto"/>
              <w:ind w:firstLine="0"/>
              <w:jc w:val="center"/>
              <w:rPr>
                <w:sz w:val="20"/>
                <w:szCs w:val="20"/>
              </w:rPr>
            </w:pPr>
            <w:r w:rsidRPr="000B50FA">
              <w:rPr>
                <w:sz w:val="20"/>
                <w:szCs w:val="20"/>
              </w:rPr>
              <w:t>1764 км ФАД Р-297 «Амур»</w:t>
            </w:r>
          </w:p>
        </w:tc>
        <w:tc>
          <w:tcPr>
            <w:tcW w:w="3394" w:type="dxa"/>
            <w:tcMar>
              <w:left w:w="28" w:type="dxa"/>
              <w:right w:w="28" w:type="dxa"/>
            </w:tcMar>
            <w:vAlign w:val="center"/>
          </w:tcPr>
          <w:p w:rsidR="000B50FA" w:rsidRPr="000B50FA" w:rsidRDefault="000B50FA" w:rsidP="000B50FA">
            <w:pPr>
              <w:widowControl/>
              <w:spacing w:after="0" w:line="240" w:lineRule="auto"/>
              <w:ind w:firstLine="0"/>
              <w:jc w:val="center"/>
              <w:rPr>
                <w:sz w:val="20"/>
                <w:szCs w:val="20"/>
              </w:rPr>
            </w:pPr>
          </w:p>
        </w:tc>
      </w:tr>
    </w:tbl>
    <w:p w:rsidR="007533C0" w:rsidRDefault="007533C0" w:rsidP="000B50FA">
      <w:pPr>
        <w:widowControl/>
        <w:spacing w:after="0"/>
        <w:ind w:firstLine="0"/>
      </w:pPr>
    </w:p>
    <w:p w:rsidR="000B50FA" w:rsidRPr="009E4946" w:rsidRDefault="000B50FA" w:rsidP="009E4946">
      <w:pPr>
        <w:widowControl/>
        <w:spacing w:after="0" w:line="240" w:lineRule="auto"/>
        <w:ind w:firstLine="709"/>
        <w:rPr>
          <w:sz w:val="27"/>
          <w:szCs w:val="27"/>
        </w:rPr>
      </w:pPr>
      <w:r w:rsidRPr="009E4946">
        <w:rPr>
          <w:sz w:val="27"/>
          <w:szCs w:val="27"/>
        </w:rPr>
        <w:t>Хранение автотранспорта граждан происходит на приусадебных участках или в гаражах, находящихся в личной собственности граждан. Грузовой автотранспорт хранится на соответствующих автобазах, предприятиях, гаражах и т.д.</w:t>
      </w:r>
    </w:p>
    <w:p w:rsidR="000B50FA" w:rsidRPr="009E4946" w:rsidRDefault="007925BE" w:rsidP="009E4946">
      <w:pPr>
        <w:widowControl/>
        <w:spacing w:after="0" w:line="240" w:lineRule="auto"/>
        <w:ind w:firstLine="709"/>
        <w:rPr>
          <w:sz w:val="27"/>
          <w:szCs w:val="27"/>
        </w:rPr>
      </w:pPr>
      <w:r w:rsidRPr="009E4946">
        <w:rPr>
          <w:sz w:val="27"/>
          <w:szCs w:val="27"/>
        </w:rPr>
        <w:t>Согласно Р</w:t>
      </w:r>
      <w:r w:rsidR="000B50FA" w:rsidRPr="009E4946">
        <w:rPr>
          <w:sz w:val="27"/>
          <w:szCs w:val="27"/>
        </w:rPr>
        <w:t xml:space="preserve">НГП </w:t>
      </w:r>
      <w:r w:rsidR="00743C9D" w:rsidRPr="009E4946">
        <w:rPr>
          <w:sz w:val="27"/>
          <w:szCs w:val="27"/>
        </w:rPr>
        <w:t>А</w:t>
      </w:r>
      <w:r w:rsidRPr="009E4946">
        <w:rPr>
          <w:sz w:val="27"/>
          <w:szCs w:val="27"/>
        </w:rPr>
        <w:t>мурской области</w:t>
      </w:r>
      <w:r w:rsidR="00743C9D" w:rsidRPr="009E4946">
        <w:rPr>
          <w:sz w:val="27"/>
          <w:szCs w:val="27"/>
        </w:rPr>
        <w:t xml:space="preserve"> </w:t>
      </w:r>
      <w:r w:rsidR="000B50FA" w:rsidRPr="009E4946">
        <w:rPr>
          <w:sz w:val="27"/>
          <w:szCs w:val="27"/>
        </w:rPr>
        <w:t>уровень обеспеченности автозаправочными станциями рассчитывается из расчёта 1 колонка на 1200 автомобилей.</w:t>
      </w:r>
    </w:p>
    <w:p w:rsidR="005B0F09" w:rsidRPr="009E4946" w:rsidRDefault="007923B8" w:rsidP="009E4946">
      <w:pPr>
        <w:spacing w:after="0" w:line="240" w:lineRule="auto"/>
        <w:ind w:firstLine="709"/>
        <w:rPr>
          <w:sz w:val="27"/>
          <w:szCs w:val="27"/>
        </w:rPr>
      </w:pPr>
      <w:r w:rsidRPr="009E4946">
        <w:rPr>
          <w:sz w:val="27"/>
          <w:szCs w:val="27"/>
        </w:rPr>
        <w:t>Существующие объекты обслуживания транспортных средств сохраняются.</w:t>
      </w:r>
    </w:p>
    <w:p w:rsidR="00C47E4D" w:rsidRPr="009E4946" w:rsidRDefault="00C47E4D" w:rsidP="009E4946">
      <w:pPr>
        <w:spacing w:before="120" w:after="0" w:line="240" w:lineRule="auto"/>
        <w:ind w:firstLine="709"/>
        <w:jc w:val="center"/>
        <w:rPr>
          <w:b/>
          <w:i/>
          <w:sz w:val="27"/>
          <w:szCs w:val="27"/>
        </w:rPr>
      </w:pPr>
      <w:r w:rsidRPr="009E4946">
        <w:rPr>
          <w:b/>
          <w:i/>
          <w:sz w:val="27"/>
          <w:szCs w:val="27"/>
        </w:rPr>
        <w:t>Улично-дорожная сеть</w:t>
      </w:r>
    </w:p>
    <w:p w:rsidR="00DC0B70" w:rsidRPr="009E4946" w:rsidRDefault="00DC0B70" w:rsidP="009E4946">
      <w:pPr>
        <w:spacing w:after="0" w:line="240" w:lineRule="auto"/>
        <w:ind w:firstLine="709"/>
        <w:rPr>
          <w:sz w:val="27"/>
          <w:szCs w:val="27"/>
        </w:rPr>
      </w:pPr>
      <w:r w:rsidRPr="009E4946">
        <w:rPr>
          <w:sz w:val="27"/>
          <w:szCs w:val="27"/>
        </w:rPr>
        <w:t>Для приведения улично-дорожной сети населенных пунктов Архаринского муниципального округа в нормативное состояние необходимо проведение капитального и текущего ремонта, реконструкции дорог и развитие объектов благоустройства.</w:t>
      </w:r>
    </w:p>
    <w:p w:rsidR="00DC0B70" w:rsidRPr="009E4946" w:rsidRDefault="00DC0B70" w:rsidP="009E4946">
      <w:pPr>
        <w:spacing w:after="0" w:line="240" w:lineRule="auto"/>
        <w:ind w:firstLine="709"/>
        <w:rPr>
          <w:sz w:val="27"/>
          <w:szCs w:val="27"/>
        </w:rPr>
      </w:pPr>
      <w:r w:rsidRPr="009E4946">
        <w:rPr>
          <w:sz w:val="27"/>
          <w:szCs w:val="27"/>
        </w:rPr>
        <w:t>В целях развития улично-дорожной сети Архаринского муниципального округа планируется текущий ремонт следующих дорог:</w:t>
      </w:r>
    </w:p>
    <w:p w:rsidR="00DC0B70" w:rsidRPr="009E4946" w:rsidRDefault="00DC0B70" w:rsidP="009E4946">
      <w:pPr>
        <w:pStyle w:val="ab"/>
        <w:numPr>
          <w:ilvl w:val="0"/>
          <w:numId w:val="45"/>
        </w:numPr>
        <w:spacing w:after="0" w:line="240" w:lineRule="auto"/>
        <w:ind w:left="0" w:firstLine="709"/>
        <w:rPr>
          <w:sz w:val="27"/>
          <w:szCs w:val="27"/>
        </w:rPr>
      </w:pPr>
      <w:r w:rsidRPr="009E4946">
        <w:rPr>
          <w:sz w:val="27"/>
          <w:szCs w:val="27"/>
        </w:rPr>
        <w:t xml:space="preserve">Асфальтирование автодороги Подъезд к с. Отважное (680 м), пер. Торговый (212 м), ул. </w:t>
      </w:r>
      <w:proofErr w:type="gramStart"/>
      <w:r w:rsidRPr="009E4946">
        <w:rPr>
          <w:sz w:val="27"/>
          <w:szCs w:val="27"/>
        </w:rPr>
        <w:t>Нагорная</w:t>
      </w:r>
      <w:proofErr w:type="gramEnd"/>
      <w:r w:rsidRPr="009E4946">
        <w:rPr>
          <w:sz w:val="27"/>
          <w:szCs w:val="27"/>
        </w:rPr>
        <w:t xml:space="preserve"> (400 м), ул. Красноармейская (260 м)</w:t>
      </w:r>
      <w:r w:rsidR="005A437D" w:rsidRPr="009E4946">
        <w:rPr>
          <w:sz w:val="27"/>
          <w:szCs w:val="27"/>
        </w:rPr>
        <w:t>;</w:t>
      </w:r>
    </w:p>
    <w:p w:rsidR="00DC0B70" w:rsidRPr="009E4946" w:rsidRDefault="00DC0B70" w:rsidP="009E4946">
      <w:pPr>
        <w:pStyle w:val="ab"/>
        <w:numPr>
          <w:ilvl w:val="0"/>
          <w:numId w:val="45"/>
        </w:numPr>
        <w:spacing w:after="0" w:line="240" w:lineRule="auto"/>
        <w:ind w:left="0" w:firstLine="709"/>
        <w:rPr>
          <w:sz w:val="27"/>
          <w:szCs w:val="27"/>
        </w:rPr>
      </w:pPr>
      <w:r w:rsidRPr="009E4946">
        <w:rPr>
          <w:sz w:val="27"/>
          <w:szCs w:val="27"/>
        </w:rPr>
        <w:t xml:space="preserve">Асфальтирование ул. </w:t>
      </w:r>
      <w:proofErr w:type="gramStart"/>
      <w:r w:rsidRPr="009E4946">
        <w:rPr>
          <w:sz w:val="27"/>
          <w:szCs w:val="27"/>
        </w:rPr>
        <w:t>Больничная</w:t>
      </w:r>
      <w:proofErr w:type="gramEnd"/>
      <w:r w:rsidRPr="009E4946">
        <w:rPr>
          <w:sz w:val="27"/>
          <w:szCs w:val="27"/>
        </w:rPr>
        <w:t xml:space="preserve">, ул. </w:t>
      </w:r>
      <w:proofErr w:type="spellStart"/>
      <w:r w:rsidRPr="009E4946">
        <w:rPr>
          <w:sz w:val="27"/>
          <w:szCs w:val="27"/>
        </w:rPr>
        <w:t>Архаринская</w:t>
      </w:r>
      <w:proofErr w:type="spellEnd"/>
      <w:r w:rsidRPr="009E4946">
        <w:rPr>
          <w:sz w:val="27"/>
          <w:szCs w:val="27"/>
        </w:rPr>
        <w:t>, ул. Привокзальная</w:t>
      </w:r>
      <w:r w:rsidR="005A437D" w:rsidRPr="009E4946">
        <w:rPr>
          <w:sz w:val="27"/>
          <w:szCs w:val="27"/>
        </w:rPr>
        <w:t>.</w:t>
      </w:r>
    </w:p>
    <w:p w:rsidR="004C6F55" w:rsidRPr="009E4946" w:rsidRDefault="005A437D" w:rsidP="009E4946">
      <w:pPr>
        <w:pStyle w:val="S2"/>
        <w:rPr>
          <w:sz w:val="27"/>
          <w:szCs w:val="27"/>
        </w:rPr>
      </w:pPr>
      <w:bookmarkStart w:id="25" w:name="_Toc215454348"/>
      <w:r w:rsidRPr="009E4946">
        <w:rPr>
          <w:sz w:val="27"/>
          <w:szCs w:val="27"/>
        </w:rPr>
        <w:t>Оценка нормативно-правовой базы, необходимой для функционирования и развития транспортной инфраструктуры поселения, муниципального округа, городского округа</w:t>
      </w:r>
      <w:bookmarkEnd w:id="25"/>
    </w:p>
    <w:p w:rsidR="001330D9" w:rsidRPr="009E4946" w:rsidRDefault="001330D9" w:rsidP="009E4946">
      <w:pPr>
        <w:spacing w:line="240" w:lineRule="auto"/>
        <w:ind w:firstLine="709"/>
        <w:rPr>
          <w:sz w:val="27"/>
          <w:szCs w:val="27"/>
        </w:rPr>
      </w:pPr>
      <w:r w:rsidRPr="009E4946">
        <w:rPr>
          <w:sz w:val="27"/>
          <w:szCs w:val="27"/>
        </w:rPr>
        <w:t xml:space="preserve">Функционирование и развитие транспортной инфраструктуры </w:t>
      </w:r>
      <w:r w:rsidR="005A437D" w:rsidRPr="009E4946">
        <w:rPr>
          <w:sz w:val="27"/>
          <w:szCs w:val="27"/>
        </w:rPr>
        <w:t>Архаринского муниципального округа</w:t>
      </w:r>
      <w:r w:rsidR="00824809" w:rsidRPr="009E4946">
        <w:rPr>
          <w:sz w:val="27"/>
          <w:szCs w:val="27"/>
        </w:rPr>
        <w:t xml:space="preserve"> </w:t>
      </w:r>
      <w:r w:rsidRPr="009E4946">
        <w:rPr>
          <w:sz w:val="27"/>
          <w:szCs w:val="27"/>
        </w:rPr>
        <w:t>осуществляется в соответствии c:</w:t>
      </w:r>
    </w:p>
    <w:p w:rsidR="009F2C06" w:rsidRPr="009E4946" w:rsidRDefault="009F2C06" w:rsidP="009E4946">
      <w:pPr>
        <w:spacing w:after="0" w:line="240" w:lineRule="auto"/>
        <w:ind w:firstLine="709"/>
        <w:rPr>
          <w:sz w:val="27"/>
          <w:szCs w:val="27"/>
        </w:rPr>
      </w:pPr>
      <w:r w:rsidRPr="009E4946">
        <w:rPr>
          <w:sz w:val="27"/>
          <w:szCs w:val="27"/>
        </w:rPr>
        <w:t>1. Градостроительный кодекс Российской Федерации от 29.12.2004 № 190-ФЗ.</w:t>
      </w:r>
    </w:p>
    <w:p w:rsidR="009F2C06" w:rsidRPr="009E4946" w:rsidRDefault="009F2C06" w:rsidP="009E4946">
      <w:pPr>
        <w:spacing w:after="0" w:line="240" w:lineRule="auto"/>
        <w:ind w:firstLine="709"/>
        <w:rPr>
          <w:sz w:val="27"/>
          <w:szCs w:val="27"/>
          <w:highlight w:val="yellow"/>
        </w:rPr>
      </w:pPr>
      <w:r w:rsidRPr="009E4946">
        <w:rPr>
          <w:sz w:val="27"/>
          <w:szCs w:val="27"/>
        </w:rPr>
        <w:t>2. Воздушный кодекс Российской Федерации от 19.03.1997 № 60-ФЗ.</w:t>
      </w:r>
    </w:p>
    <w:p w:rsidR="009F2C06" w:rsidRPr="009E4946" w:rsidRDefault="009F2C06" w:rsidP="009E4946">
      <w:pPr>
        <w:spacing w:after="0" w:line="240" w:lineRule="auto"/>
        <w:ind w:firstLine="709"/>
        <w:rPr>
          <w:sz w:val="27"/>
          <w:szCs w:val="27"/>
        </w:rPr>
      </w:pPr>
      <w:r w:rsidRPr="009E4946">
        <w:rPr>
          <w:sz w:val="27"/>
          <w:szCs w:val="27"/>
        </w:rPr>
        <w:t>3. 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9F2C06" w:rsidRPr="009E4946" w:rsidRDefault="009F2C06" w:rsidP="009E4946">
      <w:pPr>
        <w:spacing w:after="0" w:line="240" w:lineRule="auto"/>
        <w:ind w:firstLine="709"/>
        <w:rPr>
          <w:sz w:val="27"/>
          <w:szCs w:val="27"/>
        </w:rPr>
      </w:pPr>
      <w:r w:rsidRPr="009E4946">
        <w:rPr>
          <w:sz w:val="27"/>
          <w:szCs w:val="27"/>
        </w:rPr>
        <w:t>4. Федеральный закон от 10.12.1995 № 196-ФЗ «О безопасности дорожного движения».</w:t>
      </w:r>
    </w:p>
    <w:p w:rsidR="009F2C06" w:rsidRPr="009E4946" w:rsidRDefault="009F2C06" w:rsidP="009E4946">
      <w:pPr>
        <w:spacing w:after="0" w:line="240" w:lineRule="auto"/>
        <w:ind w:firstLine="709"/>
        <w:rPr>
          <w:sz w:val="27"/>
          <w:szCs w:val="27"/>
        </w:rPr>
      </w:pPr>
      <w:r w:rsidRPr="009E4946">
        <w:rPr>
          <w:sz w:val="27"/>
          <w:szCs w:val="27"/>
        </w:rPr>
        <w:t>5. Федеральный закон от 10.01.2003 № 17-ФЗ «О железнодорожном транспорте в Российской Федерации».</w:t>
      </w:r>
    </w:p>
    <w:p w:rsidR="009F2C06" w:rsidRPr="009E4946" w:rsidRDefault="009F2C06" w:rsidP="009E4946">
      <w:pPr>
        <w:spacing w:after="0" w:line="240" w:lineRule="auto"/>
        <w:ind w:firstLine="709"/>
        <w:rPr>
          <w:sz w:val="27"/>
          <w:szCs w:val="27"/>
        </w:rPr>
      </w:pPr>
      <w:r w:rsidRPr="009E4946">
        <w:rPr>
          <w:sz w:val="27"/>
          <w:szCs w:val="27"/>
        </w:rPr>
        <w:t>6. Постановление Правительства РФ от 23.10.1993 № 1090 «О Правилах дорожного движения».</w:t>
      </w:r>
    </w:p>
    <w:p w:rsidR="009F2C06" w:rsidRPr="009E4946" w:rsidRDefault="009F2C06" w:rsidP="009E4946">
      <w:pPr>
        <w:spacing w:after="0" w:line="240" w:lineRule="auto"/>
        <w:ind w:firstLine="709"/>
        <w:rPr>
          <w:sz w:val="27"/>
          <w:szCs w:val="27"/>
          <w:lang w:eastAsia="ru-RU"/>
        </w:rPr>
      </w:pPr>
      <w:r w:rsidRPr="009E4946">
        <w:rPr>
          <w:sz w:val="27"/>
          <w:szCs w:val="27"/>
        </w:rPr>
        <w:t xml:space="preserve">7. Постановление Правительства РФ от 25.12.2015 № 1440 «Об утверждении </w:t>
      </w:r>
      <w:r w:rsidRPr="009E4946">
        <w:rPr>
          <w:sz w:val="27"/>
          <w:szCs w:val="27"/>
          <w:lang w:eastAsia="ru-RU"/>
        </w:rPr>
        <w:t>требований к программам комплексного развития транспортной инфраструктуры поселений, городских округов».</w:t>
      </w:r>
    </w:p>
    <w:p w:rsidR="009F2C06" w:rsidRPr="009E4946" w:rsidRDefault="009F2C06" w:rsidP="009E4946">
      <w:pPr>
        <w:spacing w:after="0" w:line="240" w:lineRule="auto"/>
        <w:ind w:firstLine="709"/>
        <w:rPr>
          <w:sz w:val="27"/>
          <w:szCs w:val="27"/>
          <w:lang w:eastAsia="ru-RU"/>
        </w:rPr>
      </w:pPr>
      <w:r w:rsidRPr="009E4946">
        <w:rPr>
          <w:sz w:val="27"/>
          <w:szCs w:val="27"/>
          <w:lang w:eastAsia="ru-RU"/>
        </w:rPr>
        <w:t>8. Постановление Главного государственного санитарного врача РФ от 25.09.2007 № 74 Санитарные правила СанПиН 2.2.1/2.1.1.1200-03 «Санитарно-защитные зоны и санитарная классификация предприятий, сооружений и иных объектов».</w:t>
      </w:r>
    </w:p>
    <w:p w:rsidR="00E576EA" w:rsidRPr="009E4946" w:rsidRDefault="00DE6C85" w:rsidP="009E4946">
      <w:pPr>
        <w:spacing w:after="0" w:line="240" w:lineRule="auto"/>
        <w:ind w:firstLine="709"/>
        <w:rPr>
          <w:sz w:val="27"/>
          <w:szCs w:val="27"/>
        </w:rPr>
      </w:pPr>
      <w:r w:rsidRPr="009E4946">
        <w:rPr>
          <w:sz w:val="27"/>
          <w:szCs w:val="27"/>
        </w:rPr>
        <w:t>9</w:t>
      </w:r>
      <w:r w:rsidR="00E576EA" w:rsidRPr="009E4946">
        <w:rPr>
          <w:sz w:val="27"/>
          <w:szCs w:val="27"/>
        </w:rPr>
        <w:t>. Распоряжение Правительства Российской Федерации от 19.03.2013 года № 384-р «Об 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w:t>
      </w:r>
    </w:p>
    <w:p w:rsidR="00824809" w:rsidRPr="009E4946" w:rsidRDefault="00DE6C85" w:rsidP="009E4946">
      <w:pPr>
        <w:tabs>
          <w:tab w:val="left" w:pos="4110"/>
        </w:tabs>
        <w:spacing w:line="240" w:lineRule="auto"/>
        <w:ind w:firstLine="709"/>
        <w:rPr>
          <w:sz w:val="27"/>
          <w:szCs w:val="27"/>
        </w:rPr>
      </w:pPr>
      <w:r w:rsidRPr="009E4946">
        <w:rPr>
          <w:sz w:val="27"/>
          <w:szCs w:val="27"/>
        </w:rPr>
        <w:t xml:space="preserve">10. </w:t>
      </w:r>
      <w:r w:rsidR="005A437D" w:rsidRPr="009E4946">
        <w:rPr>
          <w:sz w:val="27"/>
          <w:szCs w:val="27"/>
        </w:rPr>
        <w:t>Генеральный план Архаринского муниципального округа Амурской области, утвержденный решением Совета народных депутатов Архаринского муниципального округа от 21.02.2025 года №47/ «Об утверждении генерального плана Архаринского муниципального округа Амурской области»</w:t>
      </w:r>
      <w:r w:rsidR="00824809" w:rsidRPr="009E4946">
        <w:rPr>
          <w:sz w:val="27"/>
          <w:szCs w:val="27"/>
        </w:rPr>
        <w:t>.</w:t>
      </w:r>
    </w:p>
    <w:p w:rsidR="005A437D" w:rsidRPr="009E4946" w:rsidRDefault="005A437D" w:rsidP="009E4946">
      <w:pPr>
        <w:tabs>
          <w:tab w:val="left" w:pos="4110"/>
        </w:tabs>
        <w:spacing w:line="240" w:lineRule="auto"/>
        <w:ind w:firstLine="709"/>
        <w:rPr>
          <w:sz w:val="27"/>
          <w:szCs w:val="27"/>
        </w:rPr>
      </w:pPr>
      <w:r w:rsidRPr="009E4946">
        <w:rPr>
          <w:sz w:val="27"/>
          <w:szCs w:val="27"/>
        </w:rPr>
        <w:t>11. Постановление Правительства Амурской области от 20.12.2019 года №749 «Об утверждении региональных нормативов градостроительного проектирования Амурской области» (с изменениями на 21 сентября 2023 года).</w:t>
      </w:r>
    </w:p>
    <w:p w:rsidR="00F75C8E" w:rsidRPr="009E4946" w:rsidRDefault="00F75C8E" w:rsidP="009E4946">
      <w:pPr>
        <w:spacing w:after="0" w:line="240" w:lineRule="auto"/>
        <w:ind w:firstLine="709"/>
        <w:rPr>
          <w:sz w:val="27"/>
          <w:szCs w:val="27"/>
          <w:lang w:eastAsia="ru-RU"/>
        </w:rPr>
      </w:pPr>
      <w:r w:rsidRPr="009E4946">
        <w:rPr>
          <w:sz w:val="27"/>
          <w:szCs w:val="27"/>
          <w:lang w:eastAsia="ru-RU"/>
        </w:rPr>
        <w:t>Таким образом, следует отметить, что на федеральном и региональном уровне нормативно-правовая база необходимая для функционирования и развития транспортной инфраструктуры сформирована.</w:t>
      </w:r>
    </w:p>
    <w:p w:rsidR="00F75C8E" w:rsidRPr="009E4946" w:rsidRDefault="00F75C8E" w:rsidP="009E4946">
      <w:pPr>
        <w:spacing w:after="0" w:line="240" w:lineRule="auto"/>
        <w:ind w:firstLine="709"/>
        <w:rPr>
          <w:sz w:val="27"/>
          <w:szCs w:val="27"/>
          <w:lang w:eastAsia="ru-RU"/>
        </w:rPr>
      </w:pPr>
      <w:r w:rsidRPr="009E4946">
        <w:rPr>
          <w:sz w:val="27"/>
          <w:szCs w:val="27"/>
          <w:lang w:eastAsia="ru-RU"/>
        </w:rPr>
        <w:t>В соответствии с частью 2 статьи 5 Федерального закона «О внесении изменений в градостроительный кодекс Российской Федерации и отдельные законодательные акты Российской Федерации» №456-ФЗ от 29 декабря 2014 года, необходимо разработать и утвердить программу комплексного развития транспортной инфраструктуры</w:t>
      </w:r>
      <w:r w:rsidR="00360BBB" w:rsidRPr="009E4946">
        <w:rPr>
          <w:sz w:val="27"/>
          <w:szCs w:val="27"/>
          <w:lang w:eastAsia="ru-RU"/>
        </w:rPr>
        <w:t xml:space="preserve"> муниципального образования</w:t>
      </w:r>
      <w:r w:rsidRPr="009E4946">
        <w:rPr>
          <w:sz w:val="27"/>
          <w:szCs w:val="27"/>
          <w:lang w:eastAsia="ru-RU"/>
        </w:rPr>
        <w:t>.</w:t>
      </w:r>
    </w:p>
    <w:p w:rsidR="00F75C8E" w:rsidRPr="009E4946" w:rsidRDefault="00F75C8E" w:rsidP="009E4946">
      <w:pPr>
        <w:spacing w:after="0" w:line="240" w:lineRule="auto"/>
        <w:ind w:firstLine="709"/>
        <w:rPr>
          <w:sz w:val="27"/>
          <w:szCs w:val="27"/>
          <w:lang w:eastAsia="ru-RU"/>
        </w:rPr>
      </w:pPr>
      <w:proofErr w:type="gramStart"/>
      <w:r w:rsidRPr="009E4946">
        <w:rPr>
          <w:sz w:val="27"/>
          <w:szCs w:val="27"/>
          <w:lang w:eastAsia="ru-RU"/>
        </w:rPr>
        <w:t>В соответствии с Федеральным законом «Об общих принципах местного самоуправления в Российской Федерации» №131-ФЗ от 6 октября 2003 года, а также п. 8 статьи 8 «Градостроительного кодекса Российской Федерации» № 190-ФЗ от 29 декабря 2004 года, разработка и утверждение программ комплексного развития транспортной инфраструктуры поселений, городских округов, требования к которым устанавливаются Правительством Российской Федерации входит в состав полномочий органов местного самоуправления.</w:t>
      </w:r>
      <w:proofErr w:type="gramEnd"/>
    </w:p>
    <w:p w:rsidR="00F75C8E" w:rsidRPr="009E4946" w:rsidRDefault="00F75C8E" w:rsidP="009E4946">
      <w:pPr>
        <w:spacing w:after="0" w:line="240" w:lineRule="auto"/>
        <w:ind w:firstLine="709"/>
        <w:rPr>
          <w:sz w:val="27"/>
          <w:szCs w:val="27"/>
          <w:lang w:eastAsia="ru-RU"/>
        </w:rPr>
      </w:pPr>
      <w:proofErr w:type="gramStart"/>
      <w:r w:rsidRPr="009E4946">
        <w:rPr>
          <w:sz w:val="27"/>
          <w:szCs w:val="27"/>
          <w:lang w:eastAsia="ru-RU"/>
        </w:rPr>
        <w:t>В соответствии с п. 27 статьи 1 «Градостроительного кодекса Российской Федерации» №190-ФЗ от 29 декабря 2004 года программы комплексного развития транспортной инфраструктуры поселения, городского округа – 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w:t>
      </w:r>
      <w:proofErr w:type="gramEnd"/>
      <w:r w:rsidRPr="009E4946">
        <w:rPr>
          <w:sz w:val="27"/>
          <w:szCs w:val="27"/>
          <w:lang w:eastAsia="ru-RU"/>
        </w:rPr>
        <w:t xml:space="preserve"> развития муниципального образования (при наличии данных стратегии и плана), планом и программой комплексного социально-экономического развития муниципального образования, инвестиционными программами субъектов естественных монополий в области транспорта.</w:t>
      </w:r>
    </w:p>
    <w:p w:rsidR="00276B6C" w:rsidRPr="009E4946" w:rsidRDefault="00276B6C" w:rsidP="009E4946">
      <w:pPr>
        <w:spacing w:after="0" w:line="240" w:lineRule="auto"/>
        <w:ind w:firstLine="709"/>
        <w:rPr>
          <w:sz w:val="27"/>
          <w:szCs w:val="27"/>
        </w:rPr>
      </w:pPr>
      <w:r w:rsidRPr="009E4946">
        <w:rPr>
          <w:sz w:val="27"/>
          <w:szCs w:val="27"/>
        </w:rPr>
        <w:t>Программы комплексного развития транспортной инфраструктуры поселения, городского округа должны обеспечивать сбалансированное, перспективное развитие транспортной инфраструктуры поселения, городского округа в соответствии с потребностями в строительстве, реконструкции объектов транспортной инфраструктуры местного значения</w:t>
      </w:r>
      <w:r w:rsidR="00432293" w:rsidRPr="009E4946">
        <w:rPr>
          <w:sz w:val="27"/>
          <w:szCs w:val="27"/>
        </w:rPr>
        <w:t>.</w:t>
      </w:r>
    </w:p>
    <w:p w:rsidR="00276B6C" w:rsidRPr="009E4946" w:rsidRDefault="00276B6C" w:rsidP="009E4946">
      <w:pPr>
        <w:spacing w:line="240" w:lineRule="auto"/>
        <w:ind w:firstLine="709"/>
        <w:rPr>
          <w:sz w:val="27"/>
          <w:szCs w:val="27"/>
        </w:rPr>
      </w:pPr>
      <w:r w:rsidRPr="009E4946">
        <w:rPr>
          <w:sz w:val="27"/>
          <w:szCs w:val="27"/>
        </w:rPr>
        <w:t>Программа позволит обеспечить:</w:t>
      </w:r>
    </w:p>
    <w:p w:rsidR="00276B6C" w:rsidRPr="009E4946" w:rsidRDefault="00276B6C" w:rsidP="009E4946">
      <w:pPr>
        <w:spacing w:after="0" w:line="240" w:lineRule="auto"/>
        <w:ind w:firstLine="709"/>
        <w:rPr>
          <w:sz w:val="27"/>
          <w:szCs w:val="27"/>
        </w:rPr>
      </w:pPr>
      <w:r w:rsidRPr="009E4946">
        <w:rPr>
          <w:sz w:val="27"/>
          <w:szCs w:val="27"/>
        </w:rPr>
        <w:t>а) безопасность, качество и эффективность транспортного обслуживания населения, а также юридических лиц и индивидуальных предпринимателей, осуществляющих экономическую деятельность;</w:t>
      </w:r>
    </w:p>
    <w:p w:rsidR="00276B6C" w:rsidRPr="009E4946" w:rsidRDefault="00276B6C" w:rsidP="009E4946">
      <w:pPr>
        <w:spacing w:after="0" w:line="240" w:lineRule="auto"/>
        <w:ind w:firstLine="709"/>
        <w:rPr>
          <w:sz w:val="27"/>
          <w:szCs w:val="27"/>
        </w:rPr>
      </w:pPr>
      <w:r w:rsidRPr="009E4946">
        <w:rPr>
          <w:sz w:val="27"/>
          <w:szCs w:val="27"/>
        </w:rPr>
        <w:t>б) доступность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w:t>
      </w:r>
    </w:p>
    <w:p w:rsidR="00276B6C" w:rsidRPr="009E4946" w:rsidRDefault="00276B6C" w:rsidP="009E4946">
      <w:pPr>
        <w:spacing w:after="0" w:line="240" w:lineRule="auto"/>
        <w:ind w:firstLine="709"/>
        <w:rPr>
          <w:sz w:val="27"/>
          <w:szCs w:val="27"/>
        </w:rPr>
      </w:pPr>
      <w:r w:rsidRPr="009E4946">
        <w:rPr>
          <w:sz w:val="27"/>
          <w:szCs w:val="27"/>
        </w:rPr>
        <w:t xml:space="preserve">в) развитие транспортной инфраструктуры в соответствии с потребностями населения в передвижении, субъектов экономической деятельности </w:t>
      </w:r>
      <w:r w:rsidR="00F75C8E" w:rsidRPr="009E4946">
        <w:rPr>
          <w:sz w:val="27"/>
          <w:szCs w:val="27"/>
        </w:rPr>
        <w:t>–</w:t>
      </w:r>
      <w:r w:rsidRPr="009E4946">
        <w:rPr>
          <w:sz w:val="27"/>
          <w:szCs w:val="27"/>
        </w:rPr>
        <w:t xml:space="preserve"> в перевозке пассажиров и грузов;</w:t>
      </w:r>
    </w:p>
    <w:p w:rsidR="00276B6C" w:rsidRPr="009E4946" w:rsidRDefault="00276B6C" w:rsidP="009E4946">
      <w:pPr>
        <w:spacing w:after="0" w:line="240" w:lineRule="auto"/>
        <w:ind w:firstLine="709"/>
        <w:rPr>
          <w:sz w:val="27"/>
          <w:szCs w:val="27"/>
        </w:rPr>
      </w:pPr>
      <w:r w:rsidRPr="009E4946">
        <w:rPr>
          <w:sz w:val="27"/>
          <w:szCs w:val="27"/>
        </w:rPr>
        <w:t>г) развитие транспортной инфраструктуры, сбалансированное с градостроительной деятельностью;</w:t>
      </w:r>
    </w:p>
    <w:p w:rsidR="00276B6C" w:rsidRPr="009E4946" w:rsidRDefault="00276B6C" w:rsidP="009E4946">
      <w:pPr>
        <w:spacing w:after="0" w:line="240" w:lineRule="auto"/>
        <w:ind w:firstLine="709"/>
        <w:rPr>
          <w:sz w:val="27"/>
          <w:szCs w:val="27"/>
        </w:rPr>
      </w:pPr>
      <w:r w:rsidRPr="009E4946">
        <w:rPr>
          <w:sz w:val="27"/>
          <w:szCs w:val="27"/>
        </w:rPr>
        <w:t>д) условия для управления транспортным спросом;</w:t>
      </w:r>
    </w:p>
    <w:p w:rsidR="00276B6C" w:rsidRPr="009E4946" w:rsidRDefault="00276B6C" w:rsidP="009E4946">
      <w:pPr>
        <w:spacing w:after="0" w:line="240" w:lineRule="auto"/>
        <w:ind w:firstLine="709"/>
        <w:rPr>
          <w:sz w:val="27"/>
          <w:szCs w:val="27"/>
        </w:rPr>
      </w:pPr>
      <w:r w:rsidRPr="009E4946">
        <w:rPr>
          <w:sz w:val="27"/>
          <w:szCs w:val="27"/>
        </w:rPr>
        <w:t>е) создание приоритетных условий для обеспечения безопасности жизни и здоровья участников дорожного движения по отношению к экономическим результатам хозяйственной деятельности;</w:t>
      </w:r>
    </w:p>
    <w:p w:rsidR="00276B6C" w:rsidRPr="009E4946" w:rsidRDefault="00276B6C" w:rsidP="009E4946">
      <w:pPr>
        <w:spacing w:after="0" w:line="240" w:lineRule="auto"/>
        <w:ind w:firstLine="709"/>
        <w:rPr>
          <w:sz w:val="27"/>
          <w:szCs w:val="27"/>
        </w:rPr>
      </w:pPr>
      <w:r w:rsidRPr="009E4946">
        <w:rPr>
          <w:sz w:val="27"/>
          <w:szCs w:val="27"/>
        </w:rPr>
        <w:t>ж) создание приоритетных условий движения транспортных средств общего пользования по отношению к иным транспортным средствам;</w:t>
      </w:r>
    </w:p>
    <w:p w:rsidR="00276B6C" w:rsidRPr="009E4946" w:rsidRDefault="00276B6C" w:rsidP="009E4946">
      <w:pPr>
        <w:spacing w:after="0" w:line="240" w:lineRule="auto"/>
        <w:ind w:firstLine="709"/>
        <w:rPr>
          <w:sz w:val="27"/>
          <w:szCs w:val="27"/>
        </w:rPr>
      </w:pPr>
      <w:r w:rsidRPr="009E4946">
        <w:rPr>
          <w:sz w:val="27"/>
          <w:szCs w:val="27"/>
        </w:rPr>
        <w:t>з) условия для пешеходного и велосипедного передвижения населения;</w:t>
      </w:r>
    </w:p>
    <w:p w:rsidR="00276B6C" w:rsidRPr="009E4946" w:rsidRDefault="00276B6C" w:rsidP="009E4946">
      <w:pPr>
        <w:spacing w:line="240" w:lineRule="auto"/>
        <w:ind w:firstLine="709"/>
        <w:rPr>
          <w:sz w:val="27"/>
          <w:szCs w:val="27"/>
        </w:rPr>
      </w:pPr>
      <w:r w:rsidRPr="009E4946">
        <w:rPr>
          <w:sz w:val="27"/>
          <w:szCs w:val="27"/>
        </w:rPr>
        <w:t>и) эффективность функционирования действующей транспортной инфраструктуры.</w:t>
      </w:r>
    </w:p>
    <w:p w:rsidR="004C6F55" w:rsidRPr="009E4946" w:rsidRDefault="004C6F55" w:rsidP="009E4946">
      <w:pPr>
        <w:pStyle w:val="S2"/>
        <w:rPr>
          <w:sz w:val="27"/>
          <w:szCs w:val="27"/>
        </w:rPr>
      </w:pPr>
      <w:bookmarkStart w:id="26" w:name="_Toc215454349"/>
      <w:r w:rsidRPr="009E4946">
        <w:rPr>
          <w:sz w:val="27"/>
          <w:szCs w:val="27"/>
        </w:rPr>
        <w:t>Оценка финансирования транспортной инфраструктуры</w:t>
      </w:r>
      <w:bookmarkEnd w:id="26"/>
    </w:p>
    <w:p w:rsidR="00837CF7" w:rsidRPr="009E4946" w:rsidRDefault="00606210" w:rsidP="009E4946">
      <w:pPr>
        <w:spacing w:after="0" w:line="240" w:lineRule="auto"/>
        <w:ind w:firstLine="709"/>
        <w:rPr>
          <w:sz w:val="27"/>
          <w:szCs w:val="27"/>
        </w:rPr>
      </w:pPr>
      <w:r w:rsidRPr="009E4946">
        <w:rPr>
          <w:sz w:val="27"/>
          <w:szCs w:val="27"/>
        </w:rPr>
        <w:t xml:space="preserve">Финансирование мероприятий по развитию транспортной инфраструктуры может осуществляться за счет средств федерального бюджета, </w:t>
      </w:r>
      <w:r w:rsidR="004563F9" w:rsidRPr="009E4946">
        <w:rPr>
          <w:sz w:val="27"/>
          <w:szCs w:val="27"/>
        </w:rPr>
        <w:t xml:space="preserve">областного </w:t>
      </w:r>
      <w:r w:rsidRPr="009E4946">
        <w:rPr>
          <w:sz w:val="27"/>
          <w:szCs w:val="27"/>
        </w:rPr>
        <w:t>бюджета, местного бюджета и внебюджетных источников финансирования.</w:t>
      </w:r>
    </w:p>
    <w:p w:rsidR="00F35003" w:rsidRPr="009E4946" w:rsidRDefault="00F35003" w:rsidP="009E4946">
      <w:pPr>
        <w:spacing w:after="0" w:line="240" w:lineRule="auto"/>
        <w:ind w:firstLine="709"/>
        <w:rPr>
          <w:sz w:val="27"/>
          <w:szCs w:val="27"/>
        </w:rPr>
      </w:pPr>
      <w:r w:rsidRPr="009E4946">
        <w:rPr>
          <w:sz w:val="27"/>
          <w:szCs w:val="27"/>
        </w:rPr>
        <w:t>Средства местного бюджета составляют муниципальный дорожный фонд, источниками формирования которого являются:</w:t>
      </w:r>
    </w:p>
    <w:p w:rsidR="00F35003" w:rsidRPr="009E4946" w:rsidRDefault="0026703D" w:rsidP="009E4946">
      <w:pPr>
        <w:pStyle w:val="ab"/>
        <w:numPr>
          <w:ilvl w:val="0"/>
          <w:numId w:val="23"/>
        </w:numPr>
        <w:spacing w:after="0" w:line="240" w:lineRule="auto"/>
        <w:ind w:left="0" w:firstLine="709"/>
        <w:rPr>
          <w:sz w:val="27"/>
          <w:szCs w:val="27"/>
        </w:rPr>
      </w:pPr>
      <w:r w:rsidRPr="009E4946">
        <w:rPr>
          <w:sz w:val="27"/>
          <w:szCs w:val="27"/>
        </w:rPr>
        <w:t>а</w:t>
      </w:r>
      <w:r w:rsidR="0049053C" w:rsidRPr="009E4946">
        <w:rPr>
          <w:sz w:val="27"/>
          <w:szCs w:val="27"/>
        </w:rPr>
        <w:t>кцизы</w:t>
      </w:r>
      <w:r w:rsidRPr="009E4946">
        <w:rPr>
          <w:sz w:val="27"/>
          <w:szCs w:val="27"/>
        </w:rPr>
        <w:t xml:space="preserve"> </w:t>
      </w:r>
      <w:r w:rsidR="00F35003" w:rsidRPr="009E4946">
        <w:rPr>
          <w:sz w:val="27"/>
          <w:szCs w:val="27"/>
        </w:rPr>
        <w:t>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p w:rsidR="00F35003" w:rsidRPr="009E4946" w:rsidRDefault="00F35003" w:rsidP="009E4946">
      <w:pPr>
        <w:pStyle w:val="ab"/>
        <w:numPr>
          <w:ilvl w:val="0"/>
          <w:numId w:val="23"/>
        </w:numPr>
        <w:spacing w:after="0" w:line="240" w:lineRule="auto"/>
        <w:ind w:left="0" w:firstLine="709"/>
        <w:rPr>
          <w:sz w:val="27"/>
          <w:szCs w:val="27"/>
        </w:rPr>
      </w:pPr>
      <w:r w:rsidRPr="009E4946">
        <w:rPr>
          <w:sz w:val="27"/>
          <w:szCs w:val="27"/>
        </w:rPr>
        <w:t>акцизы на моторные масла для дизельных и (или) карбюраторных (</w:t>
      </w:r>
      <w:proofErr w:type="spellStart"/>
      <w:r w:rsidRPr="009E4946">
        <w:rPr>
          <w:sz w:val="27"/>
          <w:szCs w:val="27"/>
        </w:rPr>
        <w:t>инжекторных</w:t>
      </w:r>
      <w:proofErr w:type="spellEnd"/>
      <w:r w:rsidRPr="009E4946">
        <w:rPr>
          <w:sz w:val="27"/>
          <w:szCs w:val="27"/>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p w:rsidR="00F35003" w:rsidRPr="009E4946" w:rsidRDefault="00F35003" w:rsidP="009E4946">
      <w:pPr>
        <w:pStyle w:val="ab"/>
        <w:numPr>
          <w:ilvl w:val="0"/>
          <w:numId w:val="23"/>
        </w:numPr>
        <w:spacing w:line="240" w:lineRule="auto"/>
        <w:ind w:left="0" w:firstLine="709"/>
        <w:rPr>
          <w:sz w:val="27"/>
          <w:szCs w:val="27"/>
        </w:rPr>
      </w:pPr>
      <w:r w:rsidRPr="009E4946">
        <w:rPr>
          <w:sz w:val="27"/>
          <w:szCs w:val="27"/>
        </w:rPr>
        <w:t>акцизы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p w:rsidR="00F35003" w:rsidRPr="009E4946" w:rsidRDefault="00F35003" w:rsidP="009E4946">
      <w:pPr>
        <w:pStyle w:val="ab"/>
        <w:numPr>
          <w:ilvl w:val="0"/>
          <w:numId w:val="23"/>
        </w:numPr>
        <w:spacing w:line="240" w:lineRule="auto"/>
        <w:ind w:left="0" w:firstLine="709"/>
        <w:rPr>
          <w:sz w:val="27"/>
          <w:szCs w:val="27"/>
        </w:rPr>
      </w:pPr>
      <w:r w:rsidRPr="009E4946">
        <w:rPr>
          <w:sz w:val="27"/>
          <w:szCs w:val="27"/>
        </w:rPr>
        <w:t>акцизы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p w:rsidR="00F35003" w:rsidRPr="009E4946" w:rsidRDefault="00F35003" w:rsidP="009E4946">
      <w:pPr>
        <w:pStyle w:val="ab"/>
        <w:numPr>
          <w:ilvl w:val="0"/>
          <w:numId w:val="23"/>
        </w:numPr>
        <w:spacing w:line="240" w:lineRule="auto"/>
        <w:ind w:left="0" w:firstLine="709"/>
        <w:rPr>
          <w:sz w:val="27"/>
          <w:szCs w:val="27"/>
        </w:rPr>
      </w:pPr>
      <w:r w:rsidRPr="009E4946">
        <w:rPr>
          <w:sz w:val="27"/>
          <w:szCs w:val="27"/>
        </w:rPr>
        <w:t>плата в счет возмещения вреда, причиняемого объектам дорожного хозяйства транспортными средствами, осуществляющими автомобильные перевозки тяжеловесных  и (или) крупногабаритных грузов;</w:t>
      </w:r>
    </w:p>
    <w:p w:rsidR="00F35003" w:rsidRPr="009E4946" w:rsidRDefault="00F35003" w:rsidP="009E4946">
      <w:pPr>
        <w:pStyle w:val="ab"/>
        <w:numPr>
          <w:ilvl w:val="0"/>
          <w:numId w:val="23"/>
        </w:numPr>
        <w:spacing w:line="240" w:lineRule="auto"/>
        <w:ind w:left="0" w:firstLine="709"/>
        <w:rPr>
          <w:sz w:val="27"/>
          <w:szCs w:val="27"/>
        </w:rPr>
      </w:pPr>
      <w:r w:rsidRPr="009E4946">
        <w:rPr>
          <w:sz w:val="27"/>
          <w:szCs w:val="27"/>
        </w:rPr>
        <w:t>штрафы за нарушение правил перевозки крупногабаритных и тяжеловесных грузов;</w:t>
      </w:r>
    </w:p>
    <w:p w:rsidR="00F35003" w:rsidRPr="009E4946" w:rsidRDefault="00F35003" w:rsidP="009E4946">
      <w:pPr>
        <w:pStyle w:val="ab"/>
        <w:numPr>
          <w:ilvl w:val="0"/>
          <w:numId w:val="23"/>
        </w:numPr>
        <w:spacing w:line="240" w:lineRule="auto"/>
        <w:ind w:left="0" w:firstLine="709"/>
        <w:rPr>
          <w:sz w:val="27"/>
          <w:szCs w:val="27"/>
        </w:rPr>
      </w:pPr>
      <w:r w:rsidRPr="009E4946">
        <w:rPr>
          <w:sz w:val="27"/>
          <w:szCs w:val="27"/>
        </w:rPr>
        <w:t xml:space="preserve">субсидии из федерального и регионального дорожного фонда на финансовое обеспечение дорожной деятельности, а также капитального ремонта и ремонта дворовых территорий многоквартирных домов, проездов к дворовым территориям многоквартирных домов, расположенных в границах </w:t>
      </w:r>
      <w:r w:rsidR="00837CF7" w:rsidRPr="009E4946">
        <w:rPr>
          <w:sz w:val="27"/>
          <w:szCs w:val="27"/>
        </w:rPr>
        <w:t>муниципального образования</w:t>
      </w:r>
      <w:r w:rsidRPr="009E4946">
        <w:rPr>
          <w:sz w:val="27"/>
          <w:szCs w:val="27"/>
        </w:rPr>
        <w:t>;</w:t>
      </w:r>
    </w:p>
    <w:p w:rsidR="00F35003" w:rsidRPr="009E4946" w:rsidRDefault="00F35003" w:rsidP="009E4946">
      <w:pPr>
        <w:pStyle w:val="ab"/>
        <w:numPr>
          <w:ilvl w:val="0"/>
          <w:numId w:val="23"/>
        </w:numPr>
        <w:spacing w:line="240" w:lineRule="auto"/>
        <w:ind w:left="0" w:firstLine="709"/>
        <w:rPr>
          <w:sz w:val="27"/>
          <w:szCs w:val="27"/>
        </w:rPr>
      </w:pPr>
      <w:r w:rsidRPr="009E4946">
        <w:rPr>
          <w:sz w:val="27"/>
          <w:szCs w:val="27"/>
        </w:rPr>
        <w:t xml:space="preserve">безвозмездные поступления от физических и юридических лиц на финансовое обеспечение дорожной деятельности, в том числе добровольные пожертвования, в отношении объектов дорожного хозяйства </w:t>
      </w:r>
      <w:r w:rsidR="00837CF7" w:rsidRPr="009E4946">
        <w:rPr>
          <w:sz w:val="27"/>
          <w:szCs w:val="27"/>
        </w:rPr>
        <w:t>муниципального образования</w:t>
      </w:r>
      <w:r w:rsidRPr="009E4946">
        <w:rPr>
          <w:sz w:val="27"/>
          <w:szCs w:val="27"/>
        </w:rPr>
        <w:t>;</w:t>
      </w:r>
    </w:p>
    <w:p w:rsidR="00F35003" w:rsidRPr="009E4946" w:rsidRDefault="00F35003" w:rsidP="009E4946">
      <w:pPr>
        <w:pStyle w:val="ab"/>
        <w:numPr>
          <w:ilvl w:val="0"/>
          <w:numId w:val="23"/>
        </w:numPr>
        <w:spacing w:line="240" w:lineRule="auto"/>
        <w:ind w:left="0" w:firstLine="709"/>
        <w:rPr>
          <w:sz w:val="27"/>
          <w:szCs w:val="27"/>
        </w:rPr>
      </w:pPr>
      <w:proofErr w:type="gramStart"/>
      <w:r w:rsidRPr="009E4946">
        <w:rPr>
          <w:sz w:val="27"/>
          <w:szCs w:val="27"/>
        </w:rPr>
        <w:t xml:space="preserve">денежные средства, поступающие в бюджет </w:t>
      </w:r>
      <w:r w:rsidR="00837CF7" w:rsidRPr="009E4946">
        <w:rPr>
          <w:sz w:val="27"/>
          <w:szCs w:val="27"/>
        </w:rPr>
        <w:t>муниципального образования</w:t>
      </w:r>
      <w:r w:rsidR="0026703D" w:rsidRPr="009E4946">
        <w:rPr>
          <w:sz w:val="27"/>
          <w:szCs w:val="27"/>
        </w:rPr>
        <w:t xml:space="preserve"> </w:t>
      </w:r>
      <w:r w:rsidRPr="009E4946">
        <w:rPr>
          <w:sz w:val="27"/>
          <w:szCs w:val="27"/>
        </w:rPr>
        <w:t>от уплаты неустоек (штрафов, пеней), а также от возмещения убытков муниципального заказчика, взысканные в установленном порядке в связи с нарушением исполнителем (подрядчиком) условий муниципального контракта или иных договоров, финансируемых за счет средств муниципального дорожного фонда, или в связи с уклонением от исполнения таких контрактов или иных договоров;</w:t>
      </w:r>
      <w:proofErr w:type="gramEnd"/>
    </w:p>
    <w:p w:rsidR="00F35003" w:rsidRPr="009E4946" w:rsidRDefault="00F35003" w:rsidP="009E4946">
      <w:pPr>
        <w:pStyle w:val="ab"/>
        <w:numPr>
          <w:ilvl w:val="0"/>
          <w:numId w:val="23"/>
        </w:numPr>
        <w:spacing w:line="240" w:lineRule="auto"/>
        <w:ind w:left="0" w:firstLine="709"/>
        <w:rPr>
          <w:sz w:val="27"/>
          <w:szCs w:val="27"/>
        </w:rPr>
      </w:pPr>
      <w:proofErr w:type="gramStart"/>
      <w:r w:rsidRPr="009E4946">
        <w:rPr>
          <w:sz w:val="27"/>
          <w:szCs w:val="27"/>
        </w:rPr>
        <w:t>денежные средства, внесенные участником конкурса или аукциона, проводимых в целях заключения муниципального контракта, финансируемого за счет средств муниципального дорожного фонда, в качестве обеспечения заявки на участие в таком конкурсе или аукционе в случае уклонения участника конкурса или аукциона от заключения такого контракта и в иных случаях, установленных законодательством Российской Федерации;</w:t>
      </w:r>
      <w:proofErr w:type="gramEnd"/>
    </w:p>
    <w:p w:rsidR="00F35003" w:rsidRPr="009E4946" w:rsidRDefault="00F35003" w:rsidP="009E4946">
      <w:pPr>
        <w:pStyle w:val="ab"/>
        <w:numPr>
          <w:ilvl w:val="0"/>
          <w:numId w:val="23"/>
        </w:numPr>
        <w:spacing w:line="240" w:lineRule="auto"/>
        <w:ind w:left="0" w:firstLine="709"/>
        <w:rPr>
          <w:sz w:val="27"/>
          <w:szCs w:val="27"/>
        </w:rPr>
      </w:pPr>
      <w:r w:rsidRPr="009E4946">
        <w:rPr>
          <w:sz w:val="27"/>
          <w:szCs w:val="27"/>
        </w:rPr>
        <w:t xml:space="preserve">государственная пошлина за выдачу уполномоченным органом администрации </w:t>
      </w:r>
      <w:r w:rsidR="00837CF7" w:rsidRPr="009E4946">
        <w:rPr>
          <w:sz w:val="27"/>
          <w:szCs w:val="27"/>
        </w:rPr>
        <w:t>муниципального образования</w:t>
      </w:r>
      <w:r w:rsidR="0026703D" w:rsidRPr="009E4946">
        <w:rPr>
          <w:sz w:val="27"/>
          <w:szCs w:val="27"/>
        </w:rPr>
        <w:t xml:space="preserve"> </w:t>
      </w:r>
      <w:r w:rsidRPr="009E4946">
        <w:rPr>
          <w:sz w:val="27"/>
          <w:szCs w:val="27"/>
        </w:rPr>
        <w:t>специального разрешения на движение по автомобильным дорогам транспортных средств, осуществляющих перевозки опасных, тяжеловесных и крупногабаритных грузов;</w:t>
      </w:r>
    </w:p>
    <w:p w:rsidR="00F35003" w:rsidRPr="009E4946" w:rsidRDefault="00F35003" w:rsidP="009E4946">
      <w:pPr>
        <w:pStyle w:val="ab"/>
        <w:numPr>
          <w:ilvl w:val="0"/>
          <w:numId w:val="23"/>
        </w:numPr>
        <w:spacing w:after="0" w:line="240" w:lineRule="auto"/>
        <w:ind w:left="0" w:firstLine="709"/>
        <w:rPr>
          <w:sz w:val="27"/>
          <w:szCs w:val="27"/>
        </w:rPr>
      </w:pPr>
      <w:r w:rsidRPr="009E4946">
        <w:rPr>
          <w:sz w:val="27"/>
          <w:szCs w:val="27"/>
        </w:rPr>
        <w:t xml:space="preserve">иные поступления в бюджет </w:t>
      </w:r>
      <w:r w:rsidR="00837CF7" w:rsidRPr="009E4946">
        <w:rPr>
          <w:sz w:val="27"/>
          <w:szCs w:val="27"/>
        </w:rPr>
        <w:t>муниципального образования</w:t>
      </w:r>
      <w:r w:rsidRPr="009E4946">
        <w:rPr>
          <w:sz w:val="27"/>
          <w:szCs w:val="27"/>
        </w:rPr>
        <w:t>, установленные законодательством в части финансового обеспечения дорожной деятельности, а также иные источники, связанные с обеспечением дорожной деятельности.</w:t>
      </w:r>
    </w:p>
    <w:p w:rsidR="005E58C2" w:rsidRPr="009E4946" w:rsidRDefault="00F35003" w:rsidP="009E4946">
      <w:pPr>
        <w:spacing w:after="0" w:line="240" w:lineRule="auto"/>
        <w:ind w:firstLine="709"/>
        <w:rPr>
          <w:sz w:val="27"/>
          <w:szCs w:val="27"/>
        </w:rPr>
      </w:pPr>
      <w:r w:rsidRPr="009E4946">
        <w:rPr>
          <w:sz w:val="27"/>
          <w:szCs w:val="27"/>
        </w:rPr>
        <w:t xml:space="preserve">Объем бюджетных ассигнований муниципального дорожного фонда утверждается решением Совета </w:t>
      </w:r>
      <w:r w:rsidR="00D94191" w:rsidRPr="009E4946">
        <w:rPr>
          <w:sz w:val="27"/>
          <w:szCs w:val="27"/>
        </w:rPr>
        <w:t xml:space="preserve">депутатов </w:t>
      </w:r>
      <w:r w:rsidR="00837CF7" w:rsidRPr="009E4946">
        <w:rPr>
          <w:sz w:val="27"/>
          <w:szCs w:val="27"/>
        </w:rPr>
        <w:t>муниципального образования</w:t>
      </w:r>
      <w:r w:rsidR="0026703D" w:rsidRPr="009E4946">
        <w:rPr>
          <w:sz w:val="27"/>
          <w:szCs w:val="27"/>
        </w:rPr>
        <w:t xml:space="preserve"> </w:t>
      </w:r>
      <w:r w:rsidRPr="009E4946">
        <w:rPr>
          <w:sz w:val="27"/>
          <w:szCs w:val="27"/>
        </w:rPr>
        <w:t xml:space="preserve">о бюджете </w:t>
      </w:r>
      <w:r w:rsidR="00837CF7" w:rsidRPr="009E4946">
        <w:rPr>
          <w:sz w:val="27"/>
          <w:szCs w:val="27"/>
        </w:rPr>
        <w:t>муниципального образования</w:t>
      </w:r>
      <w:r w:rsidR="0026703D" w:rsidRPr="009E4946">
        <w:rPr>
          <w:sz w:val="27"/>
          <w:szCs w:val="27"/>
        </w:rPr>
        <w:t xml:space="preserve"> </w:t>
      </w:r>
      <w:r w:rsidRPr="009E4946">
        <w:rPr>
          <w:sz w:val="27"/>
          <w:szCs w:val="27"/>
        </w:rPr>
        <w:t xml:space="preserve">на очередной финансовый год и плановый период в размере не </w:t>
      </w:r>
      <w:proofErr w:type="gramStart"/>
      <w:r w:rsidRPr="009E4946">
        <w:rPr>
          <w:sz w:val="27"/>
          <w:szCs w:val="27"/>
        </w:rPr>
        <w:t>менее базового</w:t>
      </w:r>
      <w:proofErr w:type="gramEnd"/>
      <w:r w:rsidRPr="009E4946">
        <w:rPr>
          <w:sz w:val="27"/>
          <w:szCs w:val="27"/>
        </w:rPr>
        <w:t xml:space="preserve"> объема дорожного фонда </w:t>
      </w:r>
      <w:r w:rsidR="00837CF7" w:rsidRPr="009E4946">
        <w:rPr>
          <w:sz w:val="27"/>
          <w:szCs w:val="27"/>
        </w:rPr>
        <w:t>муниципального образования</w:t>
      </w:r>
      <w:r w:rsidR="0026703D" w:rsidRPr="009E4946">
        <w:rPr>
          <w:sz w:val="27"/>
          <w:szCs w:val="27"/>
        </w:rPr>
        <w:t xml:space="preserve"> </w:t>
      </w:r>
      <w:r w:rsidRPr="009E4946">
        <w:rPr>
          <w:sz w:val="27"/>
          <w:szCs w:val="27"/>
        </w:rPr>
        <w:t xml:space="preserve">и не менее прогнозируемого объема доходов бюджета </w:t>
      </w:r>
      <w:r w:rsidR="00837CF7" w:rsidRPr="009E4946">
        <w:rPr>
          <w:sz w:val="27"/>
          <w:szCs w:val="27"/>
        </w:rPr>
        <w:t>муниципального образования</w:t>
      </w:r>
      <w:r w:rsidR="0026703D" w:rsidRPr="009E4946">
        <w:rPr>
          <w:sz w:val="27"/>
          <w:szCs w:val="27"/>
        </w:rPr>
        <w:t xml:space="preserve"> </w:t>
      </w:r>
      <w:r w:rsidRPr="009E4946">
        <w:rPr>
          <w:sz w:val="27"/>
          <w:szCs w:val="27"/>
        </w:rPr>
        <w:t>по вышеуказанным источникам.</w:t>
      </w:r>
    </w:p>
    <w:p w:rsidR="001722C9" w:rsidRPr="009E4946" w:rsidRDefault="00736DA7" w:rsidP="009E4946">
      <w:pPr>
        <w:pStyle w:val="S1"/>
        <w:numPr>
          <w:ilvl w:val="0"/>
          <w:numId w:val="32"/>
        </w:numPr>
        <w:spacing w:line="240" w:lineRule="auto"/>
        <w:ind w:firstLine="709"/>
        <w:jc w:val="center"/>
        <w:rPr>
          <w:sz w:val="27"/>
          <w:szCs w:val="27"/>
        </w:rPr>
      </w:pPr>
      <w:bookmarkStart w:id="27" w:name="_Toc215454350"/>
      <w:r w:rsidRPr="009E4946">
        <w:rPr>
          <w:rStyle w:val="40"/>
          <w:rFonts w:eastAsiaTheme="majorEastAsia" w:cstheme="majorBidi"/>
          <w:b/>
          <w:bCs/>
          <w:caps w:val="0"/>
          <w:sz w:val="27"/>
          <w:szCs w:val="27"/>
          <w:lang w:eastAsia="en-US"/>
        </w:rPr>
        <w:t xml:space="preserve">ПРОГНОЗ </w:t>
      </w:r>
      <w:r w:rsidR="005A437D" w:rsidRPr="009E4946">
        <w:rPr>
          <w:caps w:val="0"/>
          <w:sz w:val="27"/>
          <w:szCs w:val="27"/>
        </w:rPr>
        <w:t>ТРАНСПОРТНОГО СПРОСА, ИЗМЕНЕНИЯ ОБЪЕМОВ И ХАРАКТЕРА ПЕРЕДВИЖЕНИЯ НАСЕЛЕНИЯ И ПЕРЕВОЗОК ГРУЗОВ НА ТЕРРИТОРИИ ПОСЕЛЕНИЯ, МУНИЦИПАЛЬНОГО ОКРУГА, ГОРОДСКОГО ОКРУГА</w:t>
      </w:r>
      <w:bookmarkEnd w:id="27"/>
    </w:p>
    <w:p w:rsidR="00092588" w:rsidRPr="009E4946" w:rsidRDefault="005A437D" w:rsidP="009E4946">
      <w:pPr>
        <w:pStyle w:val="S2"/>
        <w:rPr>
          <w:sz w:val="27"/>
          <w:szCs w:val="27"/>
        </w:rPr>
      </w:pPr>
      <w:bookmarkStart w:id="28" w:name="_Toc215454351"/>
      <w:r w:rsidRPr="009E4946">
        <w:rPr>
          <w:sz w:val="27"/>
          <w:szCs w:val="27"/>
        </w:rPr>
        <w:t>Прогноз социально-экономического и градостроительного развития поселения, муниципального округа, городского округа</w:t>
      </w:r>
      <w:bookmarkEnd w:id="28"/>
    </w:p>
    <w:p w:rsidR="00D36B48" w:rsidRPr="009E4946" w:rsidRDefault="00D36B48" w:rsidP="009E4946">
      <w:pPr>
        <w:spacing w:after="0" w:line="240" w:lineRule="auto"/>
        <w:ind w:firstLine="709"/>
        <w:rPr>
          <w:sz w:val="27"/>
          <w:szCs w:val="27"/>
        </w:rPr>
      </w:pPr>
      <w:r w:rsidRPr="009E4946">
        <w:rPr>
          <w:sz w:val="27"/>
          <w:szCs w:val="27"/>
        </w:rPr>
        <w:t xml:space="preserve">Перспектива развития территории </w:t>
      </w:r>
      <w:r w:rsidR="005A437D" w:rsidRPr="009E4946">
        <w:rPr>
          <w:sz w:val="27"/>
          <w:szCs w:val="27"/>
        </w:rPr>
        <w:t>Архаринского муниципального округа рассматривается до 2043</w:t>
      </w:r>
      <w:r w:rsidRPr="009E4946">
        <w:rPr>
          <w:sz w:val="27"/>
          <w:szCs w:val="27"/>
        </w:rPr>
        <w:t xml:space="preserve"> года.</w:t>
      </w:r>
    </w:p>
    <w:p w:rsidR="00D36B48" w:rsidRPr="009E4946" w:rsidRDefault="00D36B48" w:rsidP="009E4946">
      <w:pPr>
        <w:spacing w:line="240" w:lineRule="auto"/>
        <w:ind w:firstLine="709"/>
        <w:rPr>
          <w:sz w:val="27"/>
          <w:szCs w:val="27"/>
        </w:rPr>
      </w:pPr>
      <w:proofErr w:type="gramStart"/>
      <w:r w:rsidRPr="009E4946">
        <w:rPr>
          <w:sz w:val="27"/>
          <w:szCs w:val="27"/>
        </w:rPr>
        <w:t xml:space="preserve">Документами территориального планирования муниципального образования является генеральный план территории </w:t>
      </w:r>
      <w:r w:rsidR="005A437D" w:rsidRPr="009E4946">
        <w:rPr>
          <w:sz w:val="27"/>
          <w:szCs w:val="27"/>
        </w:rPr>
        <w:t>Архаринского муниципального округа</w:t>
      </w:r>
      <w:r w:rsidR="00185C52" w:rsidRPr="009E4946">
        <w:rPr>
          <w:sz w:val="27"/>
          <w:szCs w:val="27"/>
        </w:rPr>
        <w:t xml:space="preserve">, </w:t>
      </w:r>
      <w:r w:rsidRPr="009E4946">
        <w:rPr>
          <w:sz w:val="27"/>
          <w:szCs w:val="27"/>
        </w:rPr>
        <w:t xml:space="preserve">который, исходя из совокупности социальных, экономических, экологических и иных факторов, комплексно решает задачи обеспечения устойчивого развития </w:t>
      </w:r>
      <w:r w:rsidR="003D694E" w:rsidRPr="009E4946">
        <w:rPr>
          <w:sz w:val="27"/>
          <w:szCs w:val="27"/>
        </w:rPr>
        <w:t>муниципального образования</w:t>
      </w:r>
      <w:r w:rsidR="00185C52" w:rsidRPr="009E4946">
        <w:rPr>
          <w:sz w:val="27"/>
          <w:szCs w:val="27"/>
        </w:rPr>
        <w:t xml:space="preserve">, </w:t>
      </w:r>
      <w:r w:rsidRPr="009E4946">
        <w:rPr>
          <w:sz w:val="27"/>
          <w:szCs w:val="27"/>
        </w:rPr>
        <w:t>развития его инженерной, транспортной и социальной инфраструктур, обеспечения учета интересов граждан и их объединений, интересов</w:t>
      </w:r>
      <w:r w:rsidR="00360BBB" w:rsidRPr="009E4946">
        <w:rPr>
          <w:sz w:val="27"/>
          <w:szCs w:val="27"/>
        </w:rPr>
        <w:t xml:space="preserve"> Ро</w:t>
      </w:r>
      <w:r w:rsidR="00E44560" w:rsidRPr="009E4946">
        <w:rPr>
          <w:sz w:val="27"/>
          <w:szCs w:val="27"/>
        </w:rPr>
        <w:t>ссийской Федерации, Амурской</w:t>
      </w:r>
      <w:r w:rsidR="00360BBB" w:rsidRPr="009E4946">
        <w:rPr>
          <w:sz w:val="27"/>
          <w:szCs w:val="27"/>
        </w:rPr>
        <w:t xml:space="preserve"> области </w:t>
      </w:r>
      <w:r w:rsidRPr="009E4946">
        <w:rPr>
          <w:sz w:val="27"/>
          <w:szCs w:val="27"/>
        </w:rPr>
        <w:t>и</w:t>
      </w:r>
      <w:r w:rsidR="007D46C7" w:rsidRPr="009E4946">
        <w:rPr>
          <w:sz w:val="27"/>
          <w:szCs w:val="27"/>
        </w:rPr>
        <w:t xml:space="preserve"> </w:t>
      </w:r>
      <w:r w:rsidR="00E44560" w:rsidRPr="009E4946">
        <w:rPr>
          <w:sz w:val="27"/>
          <w:szCs w:val="27"/>
        </w:rPr>
        <w:t>Архаринского муниципального округа</w:t>
      </w:r>
      <w:r w:rsidRPr="009E4946">
        <w:rPr>
          <w:sz w:val="27"/>
          <w:szCs w:val="27"/>
        </w:rPr>
        <w:t>.</w:t>
      </w:r>
      <w:proofErr w:type="gramEnd"/>
    </w:p>
    <w:p w:rsidR="00546045" w:rsidRPr="009E4946" w:rsidRDefault="00546045" w:rsidP="009E4946">
      <w:pPr>
        <w:spacing w:line="240" w:lineRule="auto"/>
        <w:ind w:firstLine="709"/>
        <w:jc w:val="center"/>
        <w:rPr>
          <w:b/>
          <w:sz w:val="27"/>
          <w:szCs w:val="27"/>
        </w:rPr>
      </w:pPr>
      <w:r w:rsidRPr="009E4946">
        <w:rPr>
          <w:b/>
          <w:sz w:val="27"/>
          <w:szCs w:val="27"/>
        </w:rPr>
        <w:t>Демографический прогноз</w:t>
      </w:r>
    </w:p>
    <w:p w:rsidR="00E44560" w:rsidRPr="009E4946" w:rsidRDefault="00E44560" w:rsidP="009E4946">
      <w:pPr>
        <w:tabs>
          <w:tab w:val="left" w:pos="4110"/>
        </w:tabs>
        <w:spacing w:after="0" w:line="240" w:lineRule="auto"/>
        <w:ind w:firstLine="709"/>
        <w:rPr>
          <w:sz w:val="27"/>
          <w:szCs w:val="27"/>
        </w:rPr>
      </w:pPr>
      <w:r w:rsidRPr="009E4946">
        <w:rPr>
          <w:sz w:val="27"/>
          <w:szCs w:val="27"/>
        </w:rPr>
        <w:t>Численность населения Архаринского муниципального округа по состоянию на 01.01.2025 года составляет 12313 человек</w:t>
      </w:r>
    </w:p>
    <w:p w:rsidR="00E44560" w:rsidRPr="009E4946" w:rsidRDefault="00E44560" w:rsidP="009E4946">
      <w:pPr>
        <w:tabs>
          <w:tab w:val="left" w:pos="4110"/>
        </w:tabs>
        <w:spacing w:after="0" w:line="240" w:lineRule="auto"/>
        <w:ind w:firstLine="709"/>
        <w:rPr>
          <w:sz w:val="27"/>
          <w:szCs w:val="27"/>
        </w:rPr>
      </w:pPr>
      <w:r w:rsidRPr="009E4946">
        <w:rPr>
          <w:sz w:val="27"/>
          <w:szCs w:val="27"/>
        </w:rPr>
        <w:t xml:space="preserve">Демографическая ситуация в округе развивается под влиянием ежегодной естественной убыли и непрекращающегося миграционного оттока населения, </w:t>
      </w:r>
      <w:proofErr w:type="gramStart"/>
      <w:r w:rsidRPr="009E4946">
        <w:rPr>
          <w:sz w:val="27"/>
          <w:szCs w:val="27"/>
        </w:rPr>
        <w:t>влекущих</w:t>
      </w:r>
      <w:proofErr w:type="gramEnd"/>
      <w:r w:rsidRPr="009E4946">
        <w:rPr>
          <w:sz w:val="27"/>
          <w:szCs w:val="27"/>
        </w:rPr>
        <w:t xml:space="preserve"> за собой ежегодное сокращение численности постоянного населения.</w:t>
      </w:r>
    </w:p>
    <w:p w:rsidR="00E44560" w:rsidRPr="009E4946" w:rsidRDefault="00E44560" w:rsidP="009E4946">
      <w:pPr>
        <w:tabs>
          <w:tab w:val="left" w:pos="4110"/>
        </w:tabs>
        <w:spacing w:after="0" w:line="240" w:lineRule="auto"/>
        <w:ind w:firstLine="709"/>
        <w:rPr>
          <w:sz w:val="27"/>
          <w:szCs w:val="27"/>
        </w:rPr>
      </w:pPr>
      <w:r w:rsidRPr="009E4946">
        <w:rPr>
          <w:sz w:val="27"/>
          <w:szCs w:val="27"/>
        </w:rPr>
        <w:t>Для расчета численности населения на перспективу использован метод демографического прогноза, основанный на применении математических функций, с учетом сложившихся социально-экономических условий и гипотезы демографического и социально-экономического развития муниципального образования.</w:t>
      </w:r>
    </w:p>
    <w:p w:rsidR="00E44560" w:rsidRPr="009E4946" w:rsidRDefault="00E44560" w:rsidP="009E4946">
      <w:pPr>
        <w:tabs>
          <w:tab w:val="left" w:pos="4110"/>
        </w:tabs>
        <w:spacing w:after="0" w:line="240" w:lineRule="auto"/>
        <w:ind w:firstLine="709"/>
        <w:rPr>
          <w:sz w:val="27"/>
          <w:szCs w:val="27"/>
        </w:rPr>
      </w:pPr>
      <w:r w:rsidRPr="009E4946">
        <w:rPr>
          <w:sz w:val="27"/>
          <w:szCs w:val="27"/>
        </w:rPr>
        <w:t xml:space="preserve">Согласно принятому в проекте сценарию развития расчетная численность населения Архаринского муниципального округа составит: </w:t>
      </w:r>
    </w:p>
    <w:p w:rsidR="00E44560" w:rsidRPr="009E4946" w:rsidRDefault="00E44560" w:rsidP="009E4946">
      <w:pPr>
        <w:tabs>
          <w:tab w:val="left" w:pos="4110"/>
        </w:tabs>
        <w:spacing w:after="0" w:line="240" w:lineRule="auto"/>
        <w:ind w:firstLine="709"/>
        <w:rPr>
          <w:sz w:val="27"/>
          <w:szCs w:val="27"/>
        </w:rPr>
      </w:pPr>
      <w:r w:rsidRPr="009E4946">
        <w:rPr>
          <w:sz w:val="27"/>
          <w:szCs w:val="27"/>
        </w:rPr>
        <w:t>2033 год – 12,45 тыс. человек;</w:t>
      </w:r>
    </w:p>
    <w:p w:rsidR="00E44560" w:rsidRPr="009E4946" w:rsidRDefault="00E44560" w:rsidP="009E4946">
      <w:pPr>
        <w:tabs>
          <w:tab w:val="left" w:pos="4110"/>
        </w:tabs>
        <w:spacing w:after="0" w:line="240" w:lineRule="auto"/>
        <w:ind w:firstLine="709"/>
        <w:rPr>
          <w:sz w:val="27"/>
          <w:szCs w:val="27"/>
        </w:rPr>
      </w:pPr>
      <w:r w:rsidRPr="009E4946">
        <w:rPr>
          <w:sz w:val="27"/>
          <w:szCs w:val="27"/>
        </w:rPr>
        <w:t>2043 год – 12,21 тыс. человек.</w:t>
      </w:r>
    </w:p>
    <w:p w:rsidR="00E44560" w:rsidRPr="009E4946" w:rsidRDefault="00E44560" w:rsidP="009E4946">
      <w:pPr>
        <w:tabs>
          <w:tab w:val="left" w:pos="4110"/>
        </w:tabs>
        <w:spacing w:after="0" w:line="240" w:lineRule="auto"/>
        <w:ind w:firstLine="709"/>
        <w:rPr>
          <w:sz w:val="27"/>
          <w:szCs w:val="27"/>
        </w:rPr>
      </w:pPr>
      <w:r w:rsidRPr="009E4946">
        <w:rPr>
          <w:sz w:val="27"/>
          <w:szCs w:val="27"/>
        </w:rPr>
        <w:t>Основанием для прогноза изменения возрастной структуры населения муниципального образования в течение расчетного срока являлся прогноз изменения демографических показателей на территории Российской Федерации и регионов РФ до 2035 г., разработанный специалистами Федеральной службы государственной статистики, а также особенности существующей возрастной структуры. Основополагающим принят средний вариант изменения демографических показателей.</w:t>
      </w:r>
    </w:p>
    <w:p w:rsidR="00360BBB" w:rsidRPr="009E4946" w:rsidRDefault="00E44560" w:rsidP="009E4946">
      <w:pPr>
        <w:tabs>
          <w:tab w:val="left" w:pos="4110"/>
        </w:tabs>
        <w:spacing w:after="0" w:line="240" w:lineRule="auto"/>
        <w:ind w:firstLine="709"/>
        <w:rPr>
          <w:sz w:val="27"/>
          <w:szCs w:val="27"/>
        </w:rPr>
      </w:pPr>
      <w:r w:rsidRPr="009E4946">
        <w:rPr>
          <w:sz w:val="27"/>
          <w:szCs w:val="27"/>
        </w:rPr>
        <w:t>В соответствии с полученными величинами численности населения и показателями возрастной структуры определены основные параметры развития Архаринского муниципального округа: отвод территории жилой и нежилой застройки, объемы жилищного строительства и учреждений обслуживания, развитие системы инженерных и транспортных коммуникаций.</w:t>
      </w:r>
    </w:p>
    <w:p w:rsidR="00546045" w:rsidRPr="009E4946" w:rsidRDefault="00546045" w:rsidP="009E4946">
      <w:pPr>
        <w:keepNext/>
        <w:spacing w:line="240" w:lineRule="auto"/>
        <w:ind w:firstLine="709"/>
        <w:jc w:val="center"/>
        <w:rPr>
          <w:b/>
          <w:sz w:val="27"/>
          <w:szCs w:val="27"/>
        </w:rPr>
      </w:pPr>
      <w:r w:rsidRPr="009E4946">
        <w:rPr>
          <w:b/>
          <w:sz w:val="27"/>
          <w:szCs w:val="27"/>
        </w:rPr>
        <w:t>Развитие жилищного фонда</w:t>
      </w:r>
    </w:p>
    <w:p w:rsidR="00183BCB" w:rsidRPr="009E4946" w:rsidRDefault="00183BCB" w:rsidP="009E4946">
      <w:pPr>
        <w:tabs>
          <w:tab w:val="left" w:pos="851"/>
        </w:tabs>
        <w:spacing w:after="0" w:line="240" w:lineRule="auto"/>
        <w:ind w:firstLine="709"/>
        <w:contextualSpacing/>
        <w:rPr>
          <w:rFonts w:eastAsia="Times New Roman"/>
          <w:sz w:val="27"/>
          <w:szCs w:val="27"/>
          <w:lang w:eastAsia="ru-RU"/>
        </w:rPr>
      </w:pPr>
      <w:r w:rsidRPr="009E4946">
        <w:rPr>
          <w:rFonts w:eastAsia="Times New Roman"/>
          <w:sz w:val="27"/>
          <w:szCs w:val="27"/>
          <w:lang w:eastAsia="ru-RU"/>
        </w:rPr>
        <w:t>Реализация жилищной программы, намеченной генеральным планом, предусматривает сочетание нового жилищного строительства с реконструктивными мероприятиями. Жилищно-гражданское строительство будет осуществляться на свободных территориях и за счет реконструкции малоценного жилищного фонда.</w:t>
      </w:r>
    </w:p>
    <w:p w:rsidR="00183BCB" w:rsidRPr="009E4946" w:rsidRDefault="00183BCB" w:rsidP="009E4946">
      <w:pPr>
        <w:widowControl/>
        <w:suppressAutoHyphens/>
        <w:spacing w:after="0" w:line="240" w:lineRule="auto"/>
        <w:ind w:firstLine="709"/>
        <w:rPr>
          <w:rFonts w:eastAsia="Times New Roman"/>
          <w:sz w:val="27"/>
          <w:szCs w:val="27"/>
          <w:lang w:eastAsia="ru-RU"/>
        </w:rPr>
      </w:pPr>
      <w:r w:rsidRPr="009E4946">
        <w:rPr>
          <w:rFonts w:eastAsia="Times New Roman"/>
          <w:sz w:val="27"/>
          <w:szCs w:val="27"/>
          <w:lang w:eastAsia="ru-RU"/>
        </w:rPr>
        <w:t>В настоящее время жилищная обеспеченность в поселении составляет 28,1 м</w:t>
      </w:r>
      <w:proofErr w:type="gramStart"/>
      <w:r w:rsidRPr="009E4946">
        <w:rPr>
          <w:rFonts w:eastAsia="Times New Roman"/>
          <w:sz w:val="27"/>
          <w:szCs w:val="27"/>
          <w:vertAlign w:val="superscript"/>
          <w:lang w:eastAsia="ru-RU"/>
        </w:rPr>
        <w:t>2</w:t>
      </w:r>
      <w:proofErr w:type="gramEnd"/>
      <w:r w:rsidRPr="009E4946">
        <w:rPr>
          <w:rFonts w:eastAsia="Times New Roman"/>
          <w:sz w:val="27"/>
          <w:szCs w:val="27"/>
          <w:lang w:eastAsia="ru-RU"/>
        </w:rPr>
        <w:t xml:space="preserve"> на человека.</w:t>
      </w:r>
    </w:p>
    <w:p w:rsidR="00183BCB" w:rsidRPr="009E4946" w:rsidRDefault="00183BCB" w:rsidP="009E4946">
      <w:pPr>
        <w:tabs>
          <w:tab w:val="left" w:pos="851"/>
        </w:tabs>
        <w:spacing w:after="0" w:line="240" w:lineRule="auto"/>
        <w:ind w:firstLine="709"/>
        <w:contextualSpacing/>
        <w:rPr>
          <w:rFonts w:eastAsia="Times New Roman"/>
          <w:sz w:val="27"/>
          <w:szCs w:val="27"/>
          <w:lang w:eastAsia="ru-RU"/>
        </w:rPr>
      </w:pPr>
      <w:r w:rsidRPr="009E4946">
        <w:rPr>
          <w:rFonts w:eastAsia="Times New Roman"/>
          <w:sz w:val="27"/>
          <w:szCs w:val="27"/>
          <w:lang w:eastAsia="ru-RU"/>
        </w:rPr>
        <w:t>С учетом текущей ситуации на территории округа и темпов ввода жилищного строительства на территории Амурской области, проектом принята следующая средняя обеспеченность населения общей площадью жилищного фонда:</w:t>
      </w:r>
    </w:p>
    <w:p w:rsidR="00183BCB" w:rsidRPr="009E4946" w:rsidRDefault="00183BCB" w:rsidP="009E4946">
      <w:pPr>
        <w:widowControl/>
        <w:suppressAutoHyphens/>
        <w:spacing w:after="0" w:line="240" w:lineRule="auto"/>
        <w:ind w:firstLine="709"/>
        <w:rPr>
          <w:rFonts w:eastAsia="Times New Roman"/>
          <w:sz w:val="27"/>
          <w:szCs w:val="27"/>
          <w:lang w:eastAsia="ru-RU"/>
        </w:rPr>
      </w:pPr>
      <w:r w:rsidRPr="009E4946">
        <w:rPr>
          <w:rFonts w:eastAsia="Times New Roman"/>
          <w:sz w:val="27"/>
          <w:szCs w:val="27"/>
          <w:lang w:eastAsia="ru-RU"/>
        </w:rPr>
        <w:t>- 30,2 м</w:t>
      </w:r>
      <w:proofErr w:type="gramStart"/>
      <w:r w:rsidRPr="009E4946">
        <w:rPr>
          <w:rFonts w:eastAsia="Times New Roman"/>
          <w:sz w:val="27"/>
          <w:szCs w:val="27"/>
          <w:vertAlign w:val="superscript"/>
          <w:lang w:eastAsia="ru-RU"/>
        </w:rPr>
        <w:t>2</w:t>
      </w:r>
      <w:proofErr w:type="gramEnd"/>
      <w:r w:rsidRPr="009E4946">
        <w:rPr>
          <w:rFonts w:eastAsia="Times New Roman"/>
          <w:sz w:val="27"/>
          <w:szCs w:val="27"/>
          <w:lang w:eastAsia="ru-RU"/>
        </w:rPr>
        <w:t xml:space="preserve"> на 1 человека к 2033 г.;</w:t>
      </w:r>
    </w:p>
    <w:p w:rsidR="00183BCB" w:rsidRPr="009E4946" w:rsidRDefault="00183BCB" w:rsidP="009E4946">
      <w:pPr>
        <w:widowControl/>
        <w:suppressAutoHyphens/>
        <w:spacing w:after="0" w:line="240" w:lineRule="auto"/>
        <w:ind w:firstLine="709"/>
        <w:rPr>
          <w:rFonts w:eastAsia="Times New Roman"/>
          <w:sz w:val="27"/>
          <w:szCs w:val="27"/>
          <w:lang w:eastAsia="ru-RU"/>
        </w:rPr>
      </w:pPr>
      <w:r w:rsidRPr="009E4946">
        <w:rPr>
          <w:rFonts w:eastAsia="Times New Roman"/>
          <w:sz w:val="27"/>
          <w:szCs w:val="27"/>
          <w:lang w:eastAsia="ru-RU"/>
        </w:rPr>
        <w:t>- 32,5 м</w:t>
      </w:r>
      <w:proofErr w:type="gramStart"/>
      <w:r w:rsidRPr="009E4946">
        <w:rPr>
          <w:rFonts w:eastAsia="Times New Roman"/>
          <w:sz w:val="27"/>
          <w:szCs w:val="27"/>
          <w:vertAlign w:val="superscript"/>
          <w:lang w:eastAsia="ru-RU"/>
        </w:rPr>
        <w:t>2</w:t>
      </w:r>
      <w:proofErr w:type="gramEnd"/>
      <w:r w:rsidRPr="009E4946">
        <w:rPr>
          <w:rFonts w:eastAsia="Times New Roman"/>
          <w:sz w:val="27"/>
          <w:szCs w:val="27"/>
          <w:lang w:eastAsia="ru-RU"/>
        </w:rPr>
        <w:t xml:space="preserve"> на 1 человека к 2043 г.</w:t>
      </w:r>
    </w:p>
    <w:p w:rsidR="00183BCB" w:rsidRPr="009E4946" w:rsidRDefault="00183BCB" w:rsidP="009E4946">
      <w:pPr>
        <w:widowControl/>
        <w:suppressAutoHyphens/>
        <w:spacing w:after="0" w:line="240" w:lineRule="auto"/>
        <w:ind w:firstLine="709"/>
        <w:rPr>
          <w:rFonts w:eastAsia="Times New Roman"/>
          <w:sz w:val="27"/>
          <w:szCs w:val="27"/>
          <w:lang w:eastAsia="ru-RU"/>
        </w:rPr>
      </w:pPr>
      <w:r w:rsidRPr="009E4946">
        <w:rPr>
          <w:rFonts w:eastAsia="Times New Roman"/>
          <w:sz w:val="27"/>
          <w:szCs w:val="27"/>
          <w:lang w:eastAsia="ru-RU"/>
        </w:rPr>
        <w:t>Расчетный коэффициент семейности принят 2,5.</w:t>
      </w:r>
    </w:p>
    <w:p w:rsidR="00183BCB" w:rsidRPr="009E4946" w:rsidRDefault="00183BCB" w:rsidP="009E4946">
      <w:pPr>
        <w:tabs>
          <w:tab w:val="left" w:pos="851"/>
        </w:tabs>
        <w:spacing w:after="0" w:line="240" w:lineRule="auto"/>
        <w:ind w:firstLine="709"/>
        <w:contextualSpacing/>
        <w:rPr>
          <w:rFonts w:eastAsia="Times New Roman"/>
          <w:sz w:val="27"/>
          <w:szCs w:val="27"/>
          <w:lang w:eastAsia="ru-RU"/>
        </w:rPr>
      </w:pPr>
      <w:r w:rsidRPr="009E4946">
        <w:rPr>
          <w:rFonts w:eastAsia="Times New Roman"/>
          <w:sz w:val="27"/>
          <w:szCs w:val="27"/>
          <w:lang w:eastAsia="ru-RU"/>
        </w:rPr>
        <w:t>С учетом рекомендуемых показателей обеспеченности населения общей жилой площадью и прогнозом изменения демографических показателей получены значения объемов строительства жилого фонда на перспективу.</w:t>
      </w:r>
    </w:p>
    <w:p w:rsidR="00183BCB" w:rsidRPr="009E4946" w:rsidRDefault="00183BCB" w:rsidP="009E4946">
      <w:pPr>
        <w:widowControl/>
        <w:spacing w:after="0" w:line="240" w:lineRule="auto"/>
        <w:ind w:firstLine="709"/>
        <w:jc w:val="right"/>
        <w:rPr>
          <w:bCs/>
          <w:sz w:val="27"/>
          <w:szCs w:val="27"/>
        </w:rPr>
      </w:pPr>
      <w:r w:rsidRPr="009E4946">
        <w:rPr>
          <w:bCs/>
          <w:sz w:val="27"/>
          <w:szCs w:val="27"/>
        </w:rPr>
        <w:t>Таблица 2.1</w:t>
      </w:r>
    </w:p>
    <w:p w:rsidR="00183BCB" w:rsidRPr="009E4946" w:rsidRDefault="00183BCB" w:rsidP="009E4946">
      <w:pPr>
        <w:tabs>
          <w:tab w:val="left" w:pos="851"/>
        </w:tabs>
        <w:spacing w:after="0" w:line="240" w:lineRule="auto"/>
        <w:contextualSpacing/>
        <w:jc w:val="center"/>
        <w:rPr>
          <w:rFonts w:eastAsia="Times New Roman"/>
          <w:sz w:val="27"/>
          <w:szCs w:val="27"/>
          <w:u w:val="single"/>
          <w:vertAlign w:val="superscript"/>
          <w:lang w:eastAsia="ru-RU"/>
        </w:rPr>
      </w:pPr>
      <w:r w:rsidRPr="009E4946">
        <w:rPr>
          <w:rFonts w:eastAsia="Times New Roman"/>
          <w:sz w:val="27"/>
          <w:szCs w:val="27"/>
          <w:u w:val="single"/>
          <w:lang w:eastAsia="ru-RU"/>
        </w:rPr>
        <w:t>Общая площадь жилищного фонда (проектное), тыс. м</w:t>
      </w:r>
      <w:proofErr w:type="gramStart"/>
      <w:r w:rsidRPr="009E4946">
        <w:rPr>
          <w:rFonts w:eastAsia="Times New Roman"/>
          <w:sz w:val="27"/>
          <w:szCs w:val="27"/>
          <w:u w:val="single"/>
          <w:vertAlign w:val="superscript"/>
          <w:lang w:eastAsia="ru-RU"/>
        </w:rPr>
        <w:t>2</w:t>
      </w:r>
      <w:proofErr w:type="gramEnd"/>
    </w:p>
    <w:tbl>
      <w:tblPr>
        <w:tblStyle w:val="1ffe"/>
        <w:tblW w:w="0" w:type="auto"/>
        <w:jc w:val="center"/>
        <w:tblLook w:val="04A0" w:firstRow="1" w:lastRow="0" w:firstColumn="1" w:lastColumn="0" w:noHBand="0" w:noVBand="1"/>
      </w:tblPr>
      <w:tblGrid>
        <w:gridCol w:w="5456"/>
        <w:gridCol w:w="1413"/>
        <w:gridCol w:w="1412"/>
        <w:gridCol w:w="1266"/>
      </w:tblGrid>
      <w:tr w:rsidR="00183BCB" w:rsidRPr="00183BCB" w:rsidTr="00183BCB">
        <w:trPr>
          <w:jc w:val="center"/>
        </w:trPr>
        <w:tc>
          <w:tcPr>
            <w:tcW w:w="5456" w:type="dxa"/>
          </w:tcPr>
          <w:p w:rsidR="00183BCB" w:rsidRPr="00183BCB" w:rsidRDefault="00183BCB" w:rsidP="00183BCB">
            <w:pPr>
              <w:pStyle w:val="af"/>
            </w:pPr>
          </w:p>
        </w:tc>
        <w:tc>
          <w:tcPr>
            <w:tcW w:w="1413" w:type="dxa"/>
            <w:vAlign w:val="center"/>
          </w:tcPr>
          <w:p w:rsidR="00183BCB" w:rsidRPr="00183BCB" w:rsidRDefault="00183BCB" w:rsidP="00183BCB">
            <w:pPr>
              <w:pStyle w:val="af"/>
              <w:rPr>
                <w:b/>
                <w:bCs/>
              </w:rPr>
            </w:pPr>
            <w:r w:rsidRPr="00183BCB">
              <w:rPr>
                <w:b/>
                <w:bCs/>
              </w:rPr>
              <w:t>2023</w:t>
            </w:r>
          </w:p>
        </w:tc>
        <w:tc>
          <w:tcPr>
            <w:tcW w:w="1412" w:type="dxa"/>
            <w:vAlign w:val="center"/>
          </w:tcPr>
          <w:p w:rsidR="00183BCB" w:rsidRPr="00183BCB" w:rsidRDefault="00183BCB" w:rsidP="00183BCB">
            <w:pPr>
              <w:pStyle w:val="af"/>
              <w:rPr>
                <w:b/>
                <w:bCs/>
              </w:rPr>
            </w:pPr>
            <w:r w:rsidRPr="00183BCB">
              <w:rPr>
                <w:b/>
                <w:bCs/>
              </w:rPr>
              <w:t>2033</w:t>
            </w:r>
          </w:p>
        </w:tc>
        <w:tc>
          <w:tcPr>
            <w:tcW w:w="1266" w:type="dxa"/>
            <w:vAlign w:val="center"/>
          </w:tcPr>
          <w:p w:rsidR="00183BCB" w:rsidRPr="00183BCB" w:rsidRDefault="00183BCB" w:rsidP="00183BCB">
            <w:pPr>
              <w:pStyle w:val="af"/>
              <w:rPr>
                <w:b/>
                <w:bCs/>
              </w:rPr>
            </w:pPr>
            <w:r w:rsidRPr="00183BCB">
              <w:rPr>
                <w:b/>
                <w:bCs/>
              </w:rPr>
              <w:t>2043</w:t>
            </w:r>
          </w:p>
        </w:tc>
      </w:tr>
      <w:tr w:rsidR="00183BCB" w:rsidRPr="00183BCB" w:rsidTr="00183BCB">
        <w:trPr>
          <w:jc w:val="center"/>
        </w:trPr>
        <w:tc>
          <w:tcPr>
            <w:tcW w:w="5456" w:type="dxa"/>
          </w:tcPr>
          <w:p w:rsidR="00183BCB" w:rsidRPr="00183BCB" w:rsidRDefault="00183BCB" w:rsidP="00183BCB">
            <w:pPr>
              <w:pStyle w:val="af"/>
            </w:pPr>
            <w:r w:rsidRPr="00183BCB">
              <w:t>Архаринский муниципальный округ</w:t>
            </w:r>
          </w:p>
        </w:tc>
        <w:tc>
          <w:tcPr>
            <w:tcW w:w="1413" w:type="dxa"/>
            <w:vAlign w:val="center"/>
          </w:tcPr>
          <w:p w:rsidR="00183BCB" w:rsidRPr="00183BCB" w:rsidRDefault="00183BCB" w:rsidP="00183BCB">
            <w:pPr>
              <w:pStyle w:val="af"/>
            </w:pPr>
            <w:r w:rsidRPr="00183BCB">
              <w:t>357,7</w:t>
            </w:r>
          </w:p>
        </w:tc>
        <w:tc>
          <w:tcPr>
            <w:tcW w:w="1412" w:type="dxa"/>
            <w:vAlign w:val="center"/>
          </w:tcPr>
          <w:p w:rsidR="00183BCB" w:rsidRPr="00183BCB" w:rsidRDefault="00183BCB" w:rsidP="00183BCB">
            <w:pPr>
              <w:pStyle w:val="af"/>
            </w:pPr>
            <w:r w:rsidRPr="00183BCB">
              <w:t>375,9</w:t>
            </w:r>
          </w:p>
        </w:tc>
        <w:tc>
          <w:tcPr>
            <w:tcW w:w="1266" w:type="dxa"/>
            <w:vAlign w:val="center"/>
          </w:tcPr>
          <w:p w:rsidR="00183BCB" w:rsidRPr="00183BCB" w:rsidRDefault="00183BCB" w:rsidP="00183BCB">
            <w:pPr>
              <w:pStyle w:val="af"/>
            </w:pPr>
            <w:r w:rsidRPr="00183BCB">
              <w:t>396,8</w:t>
            </w:r>
          </w:p>
        </w:tc>
      </w:tr>
      <w:tr w:rsidR="00183BCB" w:rsidRPr="00183BCB" w:rsidTr="00183BCB">
        <w:trPr>
          <w:jc w:val="center"/>
        </w:trPr>
        <w:tc>
          <w:tcPr>
            <w:tcW w:w="5456" w:type="dxa"/>
            <w:vAlign w:val="center"/>
          </w:tcPr>
          <w:p w:rsidR="00183BCB" w:rsidRPr="00183BCB" w:rsidRDefault="00183BCB" w:rsidP="00183BCB">
            <w:pPr>
              <w:pStyle w:val="af"/>
              <w:rPr>
                <w:color w:val="000000"/>
              </w:rPr>
            </w:pPr>
            <w:r w:rsidRPr="00183BCB">
              <w:rPr>
                <w:color w:val="000000"/>
              </w:rPr>
              <w:t xml:space="preserve">в </w:t>
            </w:r>
            <w:proofErr w:type="spellStart"/>
            <w:r w:rsidRPr="00183BCB">
              <w:rPr>
                <w:color w:val="000000"/>
              </w:rPr>
              <w:t>т.ч</w:t>
            </w:r>
            <w:proofErr w:type="spellEnd"/>
            <w:r w:rsidRPr="00183BCB">
              <w:rPr>
                <w:color w:val="000000"/>
              </w:rPr>
              <w:t xml:space="preserve">. </w:t>
            </w:r>
            <w:proofErr w:type="spellStart"/>
            <w:r w:rsidRPr="00183BCB">
              <w:rPr>
                <w:color w:val="000000"/>
              </w:rPr>
              <w:t>рп</w:t>
            </w:r>
            <w:proofErr w:type="spellEnd"/>
            <w:r w:rsidRPr="00183BCB">
              <w:rPr>
                <w:color w:val="000000"/>
              </w:rPr>
              <w:t xml:space="preserve"> (</w:t>
            </w:r>
            <w:proofErr w:type="spellStart"/>
            <w:r w:rsidRPr="00183BCB">
              <w:rPr>
                <w:color w:val="000000"/>
              </w:rPr>
              <w:t>пгт</w:t>
            </w:r>
            <w:proofErr w:type="spellEnd"/>
            <w:r w:rsidRPr="00183BCB">
              <w:rPr>
                <w:color w:val="000000"/>
              </w:rPr>
              <w:t>). Архара</w:t>
            </w:r>
          </w:p>
        </w:tc>
        <w:tc>
          <w:tcPr>
            <w:tcW w:w="1413" w:type="dxa"/>
            <w:vAlign w:val="center"/>
          </w:tcPr>
          <w:p w:rsidR="00183BCB" w:rsidRPr="00183BCB" w:rsidRDefault="00183BCB" w:rsidP="00183BCB">
            <w:pPr>
              <w:pStyle w:val="af"/>
            </w:pPr>
            <w:r w:rsidRPr="00183BCB">
              <w:t>213,5</w:t>
            </w:r>
          </w:p>
        </w:tc>
        <w:tc>
          <w:tcPr>
            <w:tcW w:w="1412" w:type="dxa"/>
            <w:vAlign w:val="center"/>
          </w:tcPr>
          <w:p w:rsidR="00183BCB" w:rsidRPr="00183BCB" w:rsidRDefault="00183BCB" w:rsidP="00183BCB">
            <w:pPr>
              <w:pStyle w:val="af"/>
            </w:pPr>
            <w:r w:rsidRPr="00183BCB">
              <w:t>222,6</w:t>
            </w:r>
          </w:p>
        </w:tc>
        <w:tc>
          <w:tcPr>
            <w:tcW w:w="1266" w:type="dxa"/>
            <w:vAlign w:val="center"/>
          </w:tcPr>
          <w:p w:rsidR="00183BCB" w:rsidRPr="00183BCB" w:rsidRDefault="00183BCB" w:rsidP="00183BCB">
            <w:pPr>
              <w:pStyle w:val="af"/>
            </w:pPr>
            <w:r w:rsidRPr="00183BCB">
              <w:t>237,4</w:t>
            </w:r>
          </w:p>
        </w:tc>
      </w:tr>
    </w:tbl>
    <w:p w:rsidR="00183BCB" w:rsidRPr="00183BCB" w:rsidRDefault="00183BCB" w:rsidP="00183BCB">
      <w:pPr>
        <w:tabs>
          <w:tab w:val="left" w:pos="851"/>
        </w:tabs>
        <w:spacing w:after="0"/>
        <w:contextualSpacing/>
        <w:rPr>
          <w:rFonts w:eastAsia="Times New Roman"/>
          <w:szCs w:val="24"/>
          <w:highlight w:val="yellow"/>
          <w:lang w:eastAsia="ru-RU"/>
        </w:rPr>
      </w:pPr>
    </w:p>
    <w:p w:rsidR="00183BCB" w:rsidRPr="009E4946" w:rsidRDefault="00183BCB" w:rsidP="009E4946">
      <w:pPr>
        <w:tabs>
          <w:tab w:val="left" w:pos="851"/>
        </w:tabs>
        <w:spacing w:after="0" w:line="240" w:lineRule="auto"/>
        <w:ind w:firstLine="709"/>
        <w:contextualSpacing/>
        <w:rPr>
          <w:rFonts w:eastAsia="Times New Roman"/>
          <w:sz w:val="27"/>
          <w:szCs w:val="27"/>
          <w:lang w:eastAsia="ru-RU"/>
        </w:rPr>
      </w:pPr>
      <w:r w:rsidRPr="009E4946">
        <w:rPr>
          <w:rFonts w:eastAsia="Times New Roman"/>
          <w:sz w:val="27"/>
          <w:szCs w:val="27"/>
          <w:lang w:eastAsia="ru-RU"/>
        </w:rPr>
        <w:t>Объем нового жилищного строительства составит около 39,1 тыс. м</w:t>
      </w:r>
      <w:proofErr w:type="gramStart"/>
      <w:r w:rsidRPr="009E4946">
        <w:rPr>
          <w:rFonts w:eastAsia="Times New Roman"/>
          <w:sz w:val="27"/>
          <w:szCs w:val="27"/>
          <w:vertAlign w:val="superscript"/>
          <w:lang w:eastAsia="ru-RU"/>
        </w:rPr>
        <w:t>2</w:t>
      </w:r>
      <w:proofErr w:type="gramEnd"/>
      <w:r w:rsidRPr="009E4946">
        <w:rPr>
          <w:rFonts w:eastAsia="Times New Roman"/>
          <w:sz w:val="27"/>
          <w:szCs w:val="27"/>
          <w:lang w:eastAsia="ru-RU"/>
        </w:rPr>
        <w:t>. Среднегодовой объем жилищного строительства составит около 2 тыс. м</w:t>
      </w:r>
      <w:proofErr w:type="gramStart"/>
      <w:r w:rsidRPr="009E4946">
        <w:rPr>
          <w:rFonts w:eastAsia="Times New Roman"/>
          <w:sz w:val="27"/>
          <w:szCs w:val="27"/>
          <w:vertAlign w:val="superscript"/>
          <w:lang w:eastAsia="ru-RU"/>
        </w:rPr>
        <w:t>2</w:t>
      </w:r>
      <w:proofErr w:type="gramEnd"/>
      <w:r w:rsidRPr="009E4946">
        <w:rPr>
          <w:rFonts w:eastAsia="Times New Roman"/>
          <w:sz w:val="27"/>
          <w:szCs w:val="27"/>
          <w:lang w:eastAsia="ru-RU"/>
        </w:rPr>
        <w:t>.</w:t>
      </w:r>
    </w:p>
    <w:p w:rsidR="00183BCB" w:rsidRPr="009E4946" w:rsidRDefault="00183BCB" w:rsidP="009E4946">
      <w:pPr>
        <w:tabs>
          <w:tab w:val="left" w:pos="851"/>
        </w:tabs>
        <w:spacing w:after="0" w:line="240" w:lineRule="auto"/>
        <w:ind w:firstLine="709"/>
        <w:contextualSpacing/>
        <w:rPr>
          <w:rFonts w:eastAsia="Times New Roman"/>
          <w:sz w:val="27"/>
          <w:szCs w:val="27"/>
          <w:lang w:eastAsia="ru-RU"/>
        </w:rPr>
      </w:pPr>
      <w:r w:rsidRPr="009E4946">
        <w:rPr>
          <w:rFonts w:eastAsia="Times New Roman"/>
          <w:sz w:val="27"/>
          <w:szCs w:val="27"/>
          <w:lang w:eastAsia="ru-RU"/>
        </w:rPr>
        <w:t>Стимулирование развития жилищного строительства, формирование рынка доступного и комфортного жилья будет реализовываться в рамках:</w:t>
      </w:r>
    </w:p>
    <w:p w:rsidR="00183BCB" w:rsidRPr="009E4946" w:rsidRDefault="00183BCB" w:rsidP="009E4946">
      <w:pPr>
        <w:widowControl/>
        <w:numPr>
          <w:ilvl w:val="0"/>
          <w:numId w:val="46"/>
        </w:numPr>
        <w:tabs>
          <w:tab w:val="left" w:pos="993"/>
        </w:tabs>
        <w:spacing w:after="0" w:line="240" w:lineRule="auto"/>
        <w:ind w:left="0" w:firstLine="709"/>
        <w:contextualSpacing/>
        <w:rPr>
          <w:sz w:val="27"/>
          <w:szCs w:val="27"/>
          <w:lang w:eastAsia="ru-RU"/>
        </w:rPr>
      </w:pPr>
      <w:r w:rsidRPr="009E4946">
        <w:rPr>
          <w:sz w:val="27"/>
          <w:szCs w:val="27"/>
          <w:lang w:eastAsia="ru-RU"/>
        </w:rPr>
        <w:t>стратегии развития строительной отрасли и жилищно-коммунального хозяйства Амурской области на период до 2030 года (постановление Правительства Амурской области от 31.08.2023 № 728);</w:t>
      </w:r>
    </w:p>
    <w:p w:rsidR="00183BCB" w:rsidRPr="009E4946" w:rsidRDefault="00183BCB" w:rsidP="009E4946">
      <w:pPr>
        <w:widowControl/>
        <w:numPr>
          <w:ilvl w:val="0"/>
          <w:numId w:val="46"/>
        </w:numPr>
        <w:tabs>
          <w:tab w:val="left" w:pos="993"/>
        </w:tabs>
        <w:spacing w:after="0" w:line="240" w:lineRule="auto"/>
        <w:ind w:left="0" w:firstLine="709"/>
        <w:contextualSpacing/>
        <w:rPr>
          <w:sz w:val="27"/>
          <w:szCs w:val="27"/>
          <w:lang w:eastAsia="ru-RU"/>
        </w:rPr>
      </w:pPr>
      <w:r w:rsidRPr="009E4946">
        <w:rPr>
          <w:sz w:val="27"/>
          <w:szCs w:val="27"/>
          <w:lang w:eastAsia="ru-RU"/>
        </w:rPr>
        <w:t>региональных проектов «Обеспечение устойчивого сокращения непригодного для проживания жилищного фонда», «Формирование комфортной городской среды» национального проекта «Жилье и городская среда» в соответствии с Указом Президента РФ от 07.05.2018 № 204 «О национальных целях и стратегических задачах развития Российской Федерации на период до 2024 года»;</w:t>
      </w:r>
    </w:p>
    <w:p w:rsidR="00183BCB" w:rsidRPr="009E4946" w:rsidRDefault="00183BCB" w:rsidP="009E4946">
      <w:pPr>
        <w:widowControl/>
        <w:numPr>
          <w:ilvl w:val="0"/>
          <w:numId w:val="46"/>
        </w:numPr>
        <w:tabs>
          <w:tab w:val="left" w:pos="993"/>
        </w:tabs>
        <w:spacing w:after="0" w:line="240" w:lineRule="auto"/>
        <w:ind w:left="0" w:firstLine="709"/>
        <w:contextualSpacing/>
        <w:rPr>
          <w:sz w:val="27"/>
          <w:szCs w:val="27"/>
        </w:rPr>
      </w:pPr>
      <w:r w:rsidRPr="009E4946">
        <w:rPr>
          <w:sz w:val="27"/>
          <w:szCs w:val="27"/>
          <w:lang w:eastAsia="ru-RU"/>
        </w:rPr>
        <w:t>государственной программы Амурской области «Обеспечение доступным и качественным жильем населения Амурской области», (постановление Правительства Амурской области от 25.09.2013 № 446).</w:t>
      </w:r>
    </w:p>
    <w:p w:rsidR="000F65F1" w:rsidRPr="009E4946" w:rsidRDefault="001E4F25" w:rsidP="009E4946">
      <w:pPr>
        <w:pStyle w:val="S2"/>
        <w:rPr>
          <w:sz w:val="27"/>
          <w:szCs w:val="27"/>
        </w:rPr>
      </w:pPr>
      <w:bookmarkStart w:id="29" w:name="_Toc215454352"/>
      <w:r w:rsidRPr="009E4946">
        <w:rPr>
          <w:sz w:val="27"/>
          <w:szCs w:val="27"/>
        </w:rPr>
        <w:t>Прогноз транспортного спроса поселения, муниципального округа, городского округа, объемов и характера передвижения населения и перевозок грузов по видам транспорта, имеющегося на территории поселения, муниципального округа, городского округа</w:t>
      </w:r>
      <w:bookmarkEnd w:id="29"/>
    </w:p>
    <w:p w:rsidR="00F77EAC" w:rsidRPr="009E4946" w:rsidRDefault="00F77EAC" w:rsidP="009E4946">
      <w:pPr>
        <w:widowControl/>
        <w:spacing w:after="0" w:line="240" w:lineRule="auto"/>
        <w:ind w:firstLine="709"/>
        <w:jc w:val="center"/>
        <w:rPr>
          <w:b/>
          <w:i/>
          <w:sz w:val="27"/>
          <w:szCs w:val="27"/>
        </w:rPr>
      </w:pPr>
      <w:r w:rsidRPr="009E4946">
        <w:rPr>
          <w:b/>
          <w:i/>
          <w:sz w:val="27"/>
          <w:szCs w:val="27"/>
        </w:rPr>
        <w:t>Автомобильный транспорт</w:t>
      </w:r>
    </w:p>
    <w:p w:rsidR="000F65F1" w:rsidRPr="009E4946" w:rsidRDefault="000F65F1" w:rsidP="009E4946">
      <w:pPr>
        <w:widowControl/>
        <w:spacing w:after="0" w:line="240" w:lineRule="auto"/>
        <w:ind w:firstLine="709"/>
        <w:rPr>
          <w:sz w:val="27"/>
          <w:szCs w:val="27"/>
        </w:rPr>
      </w:pPr>
      <w:r w:rsidRPr="009E4946">
        <w:rPr>
          <w:sz w:val="27"/>
          <w:szCs w:val="27"/>
        </w:rPr>
        <w:t xml:space="preserve">Анализ сложившейся экономической ситуации и демографической ситуации в </w:t>
      </w:r>
      <w:r w:rsidR="001E4F25" w:rsidRPr="009E4946">
        <w:rPr>
          <w:sz w:val="27"/>
          <w:szCs w:val="27"/>
        </w:rPr>
        <w:t xml:space="preserve">Архаринском муниципальном округе </w:t>
      </w:r>
      <w:r w:rsidRPr="009E4946">
        <w:rPr>
          <w:sz w:val="27"/>
          <w:szCs w:val="27"/>
        </w:rPr>
        <w:t>позволяет сделать вывод о предполагаемом росте транспортного спроса, постепенном увеличении объемов и характера передвижения населения на территории муниципального образования. Необходимо предусмотреть проведение обследования пассажиропотока, не реже 1 раза в 5 лет, для своевременного уточнения потребностей населения. Полученный в результате обследования материал служит основанием для корректировки маршрутной схемы отдельных маршрутов, составления расписания движения автобусов, организации укороченных маршрутов. Обследование пассажиропотоков проводится в соответствии с действующими нормативными документами.</w:t>
      </w:r>
    </w:p>
    <w:p w:rsidR="000F65F1" w:rsidRPr="009E4946" w:rsidRDefault="000F65F1" w:rsidP="009E4946">
      <w:pPr>
        <w:widowControl/>
        <w:spacing w:after="0" w:line="240" w:lineRule="auto"/>
        <w:ind w:firstLine="709"/>
        <w:rPr>
          <w:sz w:val="27"/>
          <w:szCs w:val="27"/>
        </w:rPr>
      </w:pPr>
      <w:r w:rsidRPr="009E4946">
        <w:rPr>
          <w:sz w:val="27"/>
          <w:szCs w:val="27"/>
        </w:rPr>
        <w:t xml:space="preserve">На перспективу сохраняется общественный транспорт, остановки общественного транспорта будут размещены с учетом уже существующих остановок и обеспечения радиусов доступности. </w:t>
      </w:r>
    </w:p>
    <w:p w:rsidR="000F65F1" w:rsidRPr="009E4946" w:rsidRDefault="000F65F1" w:rsidP="009E4946">
      <w:pPr>
        <w:keepNext/>
        <w:widowControl/>
        <w:spacing w:after="0" w:line="240" w:lineRule="auto"/>
        <w:jc w:val="right"/>
        <w:rPr>
          <w:sz w:val="27"/>
          <w:szCs w:val="27"/>
          <w:lang w:eastAsia="ru-RU"/>
        </w:rPr>
      </w:pPr>
      <w:r w:rsidRPr="009E4946">
        <w:rPr>
          <w:sz w:val="27"/>
          <w:szCs w:val="27"/>
          <w:lang w:eastAsia="ru-RU"/>
        </w:rPr>
        <w:t>Таблица 2</w:t>
      </w:r>
      <w:r w:rsidR="001E4F25" w:rsidRPr="009E4946">
        <w:rPr>
          <w:sz w:val="27"/>
          <w:szCs w:val="27"/>
          <w:lang w:eastAsia="ru-RU"/>
        </w:rPr>
        <w:t>.2</w:t>
      </w:r>
    </w:p>
    <w:p w:rsidR="000F65F1" w:rsidRPr="009E4946" w:rsidRDefault="000F65F1" w:rsidP="009E4946">
      <w:pPr>
        <w:keepNext/>
        <w:widowControl/>
        <w:spacing w:after="0" w:line="240" w:lineRule="auto"/>
        <w:jc w:val="center"/>
        <w:rPr>
          <w:sz w:val="27"/>
          <w:szCs w:val="27"/>
          <w:u w:val="single"/>
          <w:lang w:eastAsia="ru-RU"/>
        </w:rPr>
      </w:pPr>
      <w:r w:rsidRPr="009E4946">
        <w:rPr>
          <w:sz w:val="27"/>
          <w:szCs w:val="27"/>
          <w:u w:val="single"/>
          <w:lang w:eastAsia="ru-RU"/>
        </w:rPr>
        <w:t>Прогнозные показатели деятельности автомобильного транспорта по муниципальным пассажирским маршрутам регулярных перевозок</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76"/>
        <w:gridCol w:w="771"/>
        <w:gridCol w:w="880"/>
        <w:gridCol w:w="880"/>
        <w:gridCol w:w="880"/>
        <w:gridCol w:w="880"/>
        <w:gridCol w:w="880"/>
        <w:gridCol w:w="865"/>
        <w:gridCol w:w="865"/>
      </w:tblGrid>
      <w:tr w:rsidR="001E4F25" w:rsidRPr="000F65F1" w:rsidTr="00E50159">
        <w:trPr>
          <w:tblHeader/>
        </w:trPr>
        <w:tc>
          <w:tcPr>
            <w:tcW w:w="1321" w:type="pct"/>
            <w:tcBorders>
              <w:top w:val="single" w:sz="4" w:space="0" w:color="auto"/>
              <w:left w:val="single" w:sz="4" w:space="0" w:color="auto"/>
              <w:bottom w:val="single" w:sz="4" w:space="0" w:color="auto"/>
              <w:right w:val="single" w:sz="4" w:space="0" w:color="auto"/>
            </w:tcBorders>
            <w:tcMar>
              <w:left w:w="11" w:type="dxa"/>
              <w:right w:w="11" w:type="dxa"/>
            </w:tcMar>
            <w:vAlign w:val="center"/>
            <w:hideMark/>
          </w:tcPr>
          <w:p w:rsidR="001E4F25" w:rsidRPr="000F65F1" w:rsidRDefault="001E4F25" w:rsidP="00E50159">
            <w:pPr>
              <w:widowControl/>
              <w:spacing w:after="0" w:line="240" w:lineRule="auto"/>
              <w:ind w:firstLine="0"/>
              <w:jc w:val="center"/>
              <w:rPr>
                <w:rFonts w:eastAsia="Times New Roman"/>
                <w:b/>
                <w:sz w:val="20"/>
                <w:szCs w:val="32"/>
                <w:lang w:val="en-US" w:eastAsia="ru-RU" w:bidi="en-US"/>
              </w:rPr>
            </w:pPr>
            <w:r w:rsidRPr="000F65F1">
              <w:rPr>
                <w:rFonts w:eastAsia="Times New Roman"/>
                <w:b/>
                <w:sz w:val="20"/>
                <w:szCs w:val="32"/>
                <w:lang w:bidi="en-US"/>
              </w:rPr>
              <w:t>Наименование показателя</w:t>
            </w:r>
          </w:p>
        </w:tc>
        <w:tc>
          <w:tcPr>
            <w:tcW w:w="411" w:type="pct"/>
            <w:tcBorders>
              <w:top w:val="single" w:sz="4" w:space="0" w:color="auto"/>
              <w:left w:val="single" w:sz="4" w:space="0" w:color="auto"/>
              <w:bottom w:val="single" w:sz="4" w:space="0" w:color="auto"/>
              <w:right w:val="single" w:sz="4" w:space="0" w:color="auto"/>
            </w:tcBorders>
            <w:tcMar>
              <w:left w:w="11" w:type="dxa"/>
              <w:right w:w="11" w:type="dxa"/>
            </w:tcMar>
            <w:vAlign w:val="center"/>
            <w:hideMark/>
          </w:tcPr>
          <w:p w:rsidR="001E4F25" w:rsidRPr="000F65F1" w:rsidRDefault="001E4F25" w:rsidP="00E50159">
            <w:pPr>
              <w:widowControl/>
              <w:spacing w:after="0" w:line="240" w:lineRule="auto"/>
              <w:ind w:firstLine="0"/>
              <w:jc w:val="center"/>
              <w:rPr>
                <w:rFonts w:eastAsia="Times New Roman"/>
                <w:b/>
                <w:sz w:val="20"/>
                <w:szCs w:val="32"/>
                <w:lang w:val="en-US" w:eastAsia="ru-RU" w:bidi="en-US"/>
              </w:rPr>
            </w:pPr>
            <w:r w:rsidRPr="000F65F1">
              <w:rPr>
                <w:rFonts w:eastAsia="Times New Roman"/>
                <w:b/>
                <w:sz w:val="20"/>
                <w:szCs w:val="32"/>
                <w:lang w:bidi="en-US"/>
              </w:rPr>
              <w:t>Ед. изм.</w:t>
            </w:r>
          </w:p>
        </w:tc>
        <w:tc>
          <w:tcPr>
            <w:tcW w:w="469" w:type="pct"/>
            <w:tcBorders>
              <w:top w:val="single" w:sz="4" w:space="0" w:color="auto"/>
              <w:left w:val="single" w:sz="4" w:space="0" w:color="auto"/>
              <w:bottom w:val="single" w:sz="4" w:space="0" w:color="auto"/>
              <w:right w:val="single" w:sz="4" w:space="0" w:color="auto"/>
            </w:tcBorders>
            <w:tcMar>
              <w:left w:w="11" w:type="dxa"/>
              <w:right w:w="11" w:type="dxa"/>
            </w:tcMar>
            <w:vAlign w:val="center"/>
            <w:hideMark/>
          </w:tcPr>
          <w:p w:rsidR="001E4F25" w:rsidRPr="000F65F1" w:rsidRDefault="001E4F25" w:rsidP="00E50159">
            <w:pPr>
              <w:widowControl/>
              <w:spacing w:after="0" w:line="240" w:lineRule="auto"/>
              <w:ind w:firstLine="0"/>
              <w:jc w:val="center"/>
              <w:rPr>
                <w:rFonts w:eastAsia="Times New Roman"/>
                <w:b/>
                <w:sz w:val="20"/>
                <w:szCs w:val="32"/>
                <w:lang w:eastAsia="ru-RU" w:bidi="en-US"/>
              </w:rPr>
            </w:pPr>
            <w:r>
              <w:rPr>
                <w:rFonts w:eastAsia="Times New Roman"/>
                <w:b/>
                <w:sz w:val="20"/>
                <w:szCs w:val="32"/>
                <w:lang w:val="en-US" w:eastAsia="ru-RU" w:bidi="en-US"/>
              </w:rPr>
              <w:t>2024</w:t>
            </w:r>
          </w:p>
        </w:tc>
        <w:tc>
          <w:tcPr>
            <w:tcW w:w="469" w:type="pct"/>
            <w:tcBorders>
              <w:top w:val="single" w:sz="4" w:space="0" w:color="auto"/>
              <w:left w:val="single" w:sz="4" w:space="0" w:color="auto"/>
              <w:bottom w:val="single" w:sz="4" w:space="0" w:color="auto"/>
              <w:right w:val="single" w:sz="4" w:space="0" w:color="auto"/>
            </w:tcBorders>
            <w:tcMar>
              <w:left w:w="11" w:type="dxa"/>
              <w:right w:w="11" w:type="dxa"/>
            </w:tcMar>
            <w:vAlign w:val="center"/>
            <w:hideMark/>
          </w:tcPr>
          <w:p w:rsidR="001E4F25" w:rsidRPr="000F65F1" w:rsidRDefault="001E4F25" w:rsidP="00E50159">
            <w:pPr>
              <w:widowControl/>
              <w:spacing w:after="0" w:line="240" w:lineRule="auto"/>
              <w:ind w:firstLine="0"/>
              <w:jc w:val="center"/>
              <w:rPr>
                <w:rFonts w:eastAsia="Times New Roman"/>
                <w:b/>
                <w:sz w:val="20"/>
                <w:szCs w:val="32"/>
                <w:lang w:eastAsia="ru-RU" w:bidi="en-US"/>
              </w:rPr>
            </w:pPr>
            <w:r w:rsidRPr="000F65F1">
              <w:rPr>
                <w:rFonts w:eastAsia="Times New Roman"/>
                <w:b/>
                <w:sz w:val="20"/>
                <w:szCs w:val="32"/>
                <w:lang w:val="en-US" w:eastAsia="ru-RU" w:bidi="en-US"/>
              </w:rPr>
              <w:t>202</w:t>
            </w:r>
            <w:r>
              <w:rPr>
                <w:rFonts w:eastAsia="Times New Roman"/>
                <w:b/>
                <w:sz w:val="20"/>
                <w:szCs w:val="32"/>
                <w:lang w:eastAsia="ru-RU" w:bidi="en-US"/>
              </w:rPr>
              <w:t>5</w:t>
            </w:r>
          </w:p>
        </w:tc>
        <w:tc>
          <w:tcPr>
            <w:tcW w:w="469" w:type="pct"/>
            <w:tcBorders>
              <w:top w:val="single" w:sz="4" w:space="0" w:color="auto"/>
              <w:left w:val="single" w:sz="4" w:space="0" w:color="auto"/>
              <w:bottom w:val="single" w:sz="4" w:space="0" w:color="auto"/>
              <w:right w:val="single" w:sz="4" w:space="0" w:color="auto"/>
            </w:tcBorders>
            <w:tcMar>
              <w:left w:w="11" w:type="dxa"/>
              <w:right w:w="11" w:type="dxa"/>
            </w:tcMar>
            <w:vAlign w:val="center"/>
            <w:hideMark/>
          </w:tcPr>
          <w:p w:rsidR="001E4F25" w:rsidRPr="000F65F1" w:rsidRDefault="001E4F25" w:rsidP="00E50159">
            <w:pPr>
              <w:widowControl/>
              <w:spacing w:after="0" w:line="240" w:lineRule="auto"/>
              <w:ind w:firstLine="0"/>
              <w:jc w:val="center"/>
              <w:rPr>
                <w:rFonts w:eastAsia="Times New Roman"/>
                <w:b/>
                <w:sz w:val="20"/>
                <w:szCs w:val="32"/>
                <w:lang w:eastAsia="ru-RU" w:bidi="en-US"/>
              </w:rPr>
            </w:pPr>
            <w:r w:rsidRPr="000F65F1">
              <w:rPr>
                <w:rFonts w:eastAsia="Times New Roman"/>
                <w:b/>
                <w:sz w:val="20"/>
                <w:szCs w:val="32"/>
                <w:lang w:val="en-US" w:eastAsia="ru-RU" w:bidi="en-US"/>
              </w:rPr>
              <w:t>202</w:t>
            </w:r>
            <w:r>
              <w:rPr>
                <w:rFonts w:eastAsia="Times New Roman"/>
                <w:b/>
                <w:sz w:val="20"/>
                <w:szCs w:val="32"/>
                <w:lang w:eastAsia="ru-RU" w:bidi="en-US"/>
              </w:rPr>
              <w:t>6</w:t>
            </w:r>
          </w:p>
        </w:tc>
        <w:tc>
          <w:tcPr>
            <w:tcW w:w="469" w:type="pct"/>
            <w:tcBorders>
              <w:top w:val="single" w:sz="4" w:space="0" w:color="auto"/>
              <w:left w:val="single" w:sz="4" w:space="0" w:color="auto"/>
              <w:bottom w:val="single" w:sz="4" w:space="0" w:color="auto"/>
              <w:right w:val="single" w:sz="4" w:space="0" w:color="auto"/>
            </w:tcBorders>
            <w:tcMar>
              <w:left w:w="11" w:type="dxa"/>
              <w:right w:w="11" w:type="dxa"/>
            </w:tcMar>
            <w:vAlign w:val="center"/>
            <w:hideMark/>
          </w:tcPr>
          <w:p w:rsidR="001E4F25" w:rsidRPr="000F65F1" w:rsidRDefault="001E4F25" w:rsidP="00E50159">
            <w:pPr>
              <w:widowControl/>
              <w:spacing w:after="0" w:line="240" w:lineRule="auto"/>
              <w:ind w:firstLine="0"/>
              <w:jc w:val="center"/>
              <w:rPr>
                <w:rFonts w:eastAsia="Times New Roman"/>
                <w:b/>
                <w:sz w:val="20"/>
                <w:szCs w:val="32"/>
                <w:lang w:eastAsia="ru-RU" w:bidi="en-US"/>
              </w:rPr>
            </w:pPr>
            <w:r w:rsidRPr="000F65F1">
              <w:rPr>
                <w:rFonts w:eastAsia="Times New Roman"/>
                <w:b/>
                <w:sz w:val="20"/>
                <w:szCs w:val="32"/>
                <w:lang w:val="en-US" w:eastAsia="ru-RU" w:bidi="en-US"/>
              </w:rPr>
              <w:t>202</w:t>
            </w:r>
            <w:r>
              <w:rPr>
                <w:rFonts w:eastAsia="Times New Roman"/>
                <w:b/>
                <w:sz w:val="20"/>
                <w:szCs w:val="32"/>
                <w:lang w:eastAsia="ru-RU" w:bidi="en-US"/>
              </w:rPr>
              <w:t>7</w:t>
            </w:r>
          </w:p>
        </w:tc>
        <w:tc>
          <w:tcPr>
            <w:tcW w:w="469" w:type="pct"/>
            <w:tcBorders>
              <w:top w:val="single" w:sz="4" w:space="0" w:color="auto"/>
              <w:left w:val="single" w:sz="4" w:space="0" w:color="auto"/>
              <w:bottom w:val="single" w:sz="4" w:space="0" w:color="auto"/>
              <w:right w:val="single" w:sz="4" w:space="0" w:color="auto"/>
            </w:tcBorders>
            <w:tcMar>
              <w:left w:w="11" w:type="dxa"/>
              <w:right w:w="11" w:type="dxa"/>
            </w:tcMar>
            <w:vAlign w:val="center"/>
            <w:hideMark/>
          </w:tcPr>
          <w:p w:rsidR="001E4F25" w:rsidRPr="000F65F1" w:rsidRDefault="001E4F25" w:rsidP="00E50159">
            <w:pPr>
              <w:widowControl/>
              <w:spacing w:after="0" w:line="240" w:lineRule="auto"/>
              <w:ind w:firstLine="0"/>
              <w:jc w:val="center"/>
              <w:rPr>
                <w:rFonts w:eastAsia="Times New Roman"/>
                <w:b/>
                <w:sz w:val="20"/>
                <w:szCs w:val="32"/>
                <w:lang w:eastAsia="ru-RU" w:bidi="en-US"/>
              </w:rPr>
            </w:pPr>
            <w:r>
              <w:rPr>
                <w:rFonts w:eastAsia="Times New Roman"/>
                <w:b/>
                <w:sz w:val="20"/>
                <w:szCs w:val="32"/>
                <w:lang w:eastAsia="ru-RU" w:bidi="en-US"/>
              </w:rPr>
              <w:t>2028</w:t>
            </w:r>
          </w:p>
        </w:tc>
        <w:tc>
          <w:tcPr>
            <w:tcW w:w="461" w:type="pct"/>
            <w:tcBorders>
              <w:top w:val="single" w:sz="4" w:space="0" w:color="auto"/>
              <w:left w:val="single" w:sz="4" w:space="0" w:color="auto"/>
              <w:bottom w:val="single" w:sz="4" w:space="0" w:color="auto"/>
              <w:right w:val="single" w:sz="4" w:space="0" w:color="auto"/>
            </w:tcBorders>
            <w:vAlign w:val="center"/>
          </w:tcPr>
          <w:p w:rsidR="001E4F25" w:rsidRPr="000F65F1" w:rsidRDefault="001E4F25" w:rsidP="00E50159">
            <w:pPr>
              <w:widowControl/>
              <w:spacing w:after="0" w:line="240" w:lineRule="auto"/>
              <w:ind w:firstLine="0"/>
              <w:jc w:val="center"/>
              <w:rPr>
                <w:rFonts w:eastAsia="Times New Roman"/>
                <w:b/>
                <w:sz w:val="20"/>
                <w:szCs w:val="32"/>
                <w:lang w:eastAsia="ru-RU" w:bidi="en-US"/>
              </w:rPr>
            </w:pPr>
            <w:r>
              <w:rPr>
                <w:rFonts w:eastAsia="Times New Roman"/>
                <w:b/>
                <w:sz w:val="20"/>
                <w:szCs w:val="32"/>
                <w:lang w:eastAsia="ru-RU" w:bidi="en-US"/>
              </w:rPr>
              <w:t>2029</w:t>
            </w:r>
          </w:p>
        </w:tc>
        <w:tc>
          <w:tcPr>
            <w:tcW w:w="461" w:type="pct"/>
            <w:tcBorders>
              <w:top w:val="single" w:sz="4" w:space="0" w:color="auto"/>
              <w:left w:val="single" w:sz="4" w:space="0" w:color="auto"/>
              <w:bottom w:val="single" w:sz="4" w:space="0" w:color="auto"/>
              <w:right w:val="single" w:sz="4" w:space="0" w:color="auto"/>
            </w:tcBorders>
            <w:tcMar>
              <w:left w:w="11" w:type="dxa"/>
              <w:right w:w="11" w:type="dxa"/>
            </w:tcMar>
            <w:vAlign w:val="center"/>
            <w:hideMark/>
          </w:tcPr>
          <w:p w:rsidR="001E4F25" w:rsidRPr="000F65F1" w:rsidRDefault="001E4F25" w:rsidP="00E50159">
            <w:pPr>
              <w:widowControl/>
              <w:spacing w:after="0" w:line="240" w:lineRule="auto"/>
              <w:ind w:firstLine="0"/>
              <w:jc w:val="center"/>
              <w:rPr>
                <w:rFonts w:eastAsia="Times New Roman"/>
                <w:b/>
                <w:sz w:val="20"/>
                <w:szCs w:val="32"/>
                <w:lang w:eastAsia="ru-RU" w:bidi="en-US"/>
              </w:rPr>
            </w:pPr>
            <w:r>
              <w:rPr>
                <w:rFonts w:eastAsia="Times New Roman"/>
                <w:b/>
                <w:sz w:val="20"/>
                <w:szCs w:val="32"/>
                <w:lang w:val="en-US" w:eastAsia="ru-RU" w:bidi="en-US"/>
              </w:rPr>
              <w:t>2030</w:t>
            </w:r>
            <w:r w:rsidRPr="000F65F1">
              <w:rPr>
                <w:rFonts w:eastAsia="Times New Roman"/>
                <w:b/>
                <w:sz w:val="20"/>
                <w:szCs w:val="32"/>
                <w:lang w:val="en-US" w:eastAsia="ru-RU" w:bidi="en-US"/>
              </w:rPr>
              <w:t>-</w:t>
            </w:r>
            <w:r w:rsidR="00F77EAC">
              <w:rPr>
                <w:rFonts w:eastAsia="Times New Roman"/>
                <w:b/>
                <w:sz w:val="20"/>
                <w:szCs w:val="32"/>
                <w:lang w:val="en-US" w:eastAsia="ru-RU" w:bidi="en-US"/>
              </w:rPr>
              <w:t>2043</w:t>
            </w:r>
          </w:p>
        </w:tc>
      </w:tr>
      <w:tr w:rsidR="001E4F25" w:rsidRPr="0023173D" w:rsidTr="00E50159">
        <w:tc>
          <w:tcPr>
            <w:tcW w:w="1321" w:type="pct"/>
            <w:tcBorders>
              <w:top w:val="single" w:sz="4" w:space="0" w:color="auto"/>
              <w:left w:val="single" w:sz="4" w:space="0" w:color="auto"/>
              <w:bottom w:val="single" w:sz="4" w:space="0" w:color="auto"/>
              <w:right w:val="single" w:sz="4" w:space="0" w:color="auto"/>
            </w:tcBorders>
            <w:tcMar>
              <w:left w:w="11" w:type="dxa"/>
              <w:right w:w="11" w:type="dxa"/>
            </w:tcMar>
            <w:vAlign w:val="center"/>
          </w:tcPr>
          <w:p w:rsidR="001E4F25" w:rsidRPr="0023173D" w:rsidRDefault="001E4F25" w:rsidP="001E4F25">
            <w:pPr>
              <w:pStyle w:val="af"/>
            </w:pPr>
            <w:r w:rsidRPr="0023173D">
              <w:t>Охват населенных пунктов регулярным автобусным сообщением</w:t>
            </w:r>
          </w:p>
        </w:tc>
        <w:tc>
          <w:tcPr>
            <w:tcW w:w="411" w:type="pct"/>
            <w:tcBorders>
              <w:top w:val="single" w:sz="4" w:space="0" w:color="auto"/>
              <w:left w:val="single" w:sz="4" w:space="0" w:color="auto"/>
              <w:bottom w:val="single" w:sz="4" w:space="0" w:color="auto"/>
              <w:right w:val="single" w:sz="4" w:space="0" w:color="auto"/>
            </w:tcBorders>
            <w:tcMar>
              <w:left w:w="11" w:type="dxa"/>
              <w:right w:w="11" w:type="dxa"/>
            </w:tcMar>
            <w:vAlign w:val="center"/>
          </w:tcPr>
          <w:p w:rsidR="001E4F25" w:rsidRPr="0023173D" w:rsidRDefault="001E4F25" w:rsidP="001E4F25">
            <w:pPr>
              <w:pStyle w:val="af"/>
            </w:pPr>
            <w:r w:rsidRPr="0023173D">
              <w:t>%</w:t>
            </w:r>
          </w:p>
        </w:tc>
        <w:tc>
          <w:tcPr>
            <w:tcW w:w="469" w:type="pct"/>
            <w:tcBorders>
              <w:top w:val="single" w:sz="4" w:space="0" w:color="auto"/>
              <w:left w:val="single" w:sz="4" w:space="0" w:color="auto"/>
              <w:bottom w:val="single" w:sz="4" w:space="0" w:color="auto"/>
              <w:right w:val="single" w:sz="4" w:space="0" w:color="auto"/>
            </w:tcBorders>
            <w:tcMar>
              <w:left w:w="11" w:type="dxa"/>
              <w:right w:w="11" w:type="dxa"/>
            </w:tcMar>
            <w:vAlign w:val="center"/>
          </w:tcPr>
          <w:p w:rsidR="001E4F25" w:rsidRPr="0023173D" w:rsidRDefault="001E4F25" w:rsidP="001E4F25">
            <w:pPr>
              <w:pStyle w:val="af"/>
            </w:pPr>
            <w:r>
              <w:t>н/д</w:t>
            </w:r>
          </w:p>
        </w:tc>
        <w:tc>
          <w:tcPr>
            <w:tcW w:w="469" w:type="pct"/>
            <w:tcBorders>
              <w:top w:val="single" w:sz="4" w:space="0" w:color="auto"/>
              <w:left w:val="single" w:sz="4" w:space="0" w:color="auto"/>
              <w:bottom w:val="single" w:sz="4" w:space="0" w:color="auto"/>
              <w:right w:val="single" w:sz="4" w:space="0" w:color="auto"/>
            </w:tcBorders>
            <w:tcMar>
              <w:left w:w="11" w:type="dxa"/>
              <w:right w:w="11" w:type="dxa"/>
            </w:tcMar>
            <w:vAlign w:val="center"/>
          </w:tcPr>
          <w:p w:rsidR="001E4F25" w:rsidRPr="0023173D" w:rsidRDefault="001E4F25" w:rsidP="001E4F25">
            <w:pPr>
              <w:pStyle w:val="af"/>
            </w:pPr>
            <w:r>
              <w:t>н/д</w:t>
            </w:r>
          </w:p>
        </w:tc>
        <w:tc>
          <w:tcPr>
            <w:tcW w:w="469" w:type="pct"/>
            <w:tcBorders>
              <w:top w:val="single" w:sz="4" w:space="0" w:color="auto"/>
              <w:left w:val="single" w:sz="4" w:space="0" w:color="auto"/>
              <w:bottom w:val="single" w:sz="4" w:space="0" w:color="auto"/>
              <w:right w:val="single" w:sz="4" w:space="0" w:color="auto"/>
            </w:tcBorders>
            <w:tcMar>
              <w:left w:w="11" w:type="dxa"/>
              <w:right w:w="11" w:type="dxa"/>
            </w:tcMar>
            <w:vAlign w:val="center"/>
          </w:tcPr>
          <w:p w:rsidR="001E4F25" w:rsidRPr="0023173D" w:rsidRDefault="001E4F25" w:rsidP="001E4F25">
            <w:pPr>
              <w:pStyle w:val="af"/>
            </w:pPr>
            <w:r>
              <w:t>н/д</w:t>
            </w:r>
          </w:p>
        </w:tc>
        <w:tc>
          <w:tcPr>
            <w:tcW w:w="469" w:type="pct"/>
            <w:tcBorders>
              <w:top w:val="single" w:sz="4" w:space="0" w:color="auto"/>
              <w:left w:val="single" w:sz="4" w:space="0" w:color="auto"/>
              <w:bottom w:val="single" w:sz="4" w:space="0" w:color="auto"/>
              <w:right w:val="single" w:sz="4" w:space="0" w:color="auto"/>
            </w:tcBorders>
            <w:tcMar>
              <w:left w:w="11" w:type="dxa"/>
              <w:right w:w="11" w:type="dxa"/>
            </w:tcMar>
            <w:vAlign w:val="center"/>
          </w:tcPr>
          <w:p w:rsidR="001E4F25" w:rsidRPr="0023173D" w:rsidRDefault="001E4F25" w:rsidP="001E4F25">
            <w:pPr>
              <w:pStyle w:val="af"/>
            </w:pPr>
            <w:r>
              <w:t>н/д</w:t>
            </w:r>
          </w:p>
        </w:tc>
        <w:tc>
          <w:tcPr>
            <w:tcW w:w="469" w:type="pct"/>
            <w:tcBorders>
              <w:top w:val="single" w:sz="4" w:space="0" w:color="auto"/>
              <w:left w:val="single" w:sz="4" w:space="0" w:color="auto"/>
              <w:bottom w:val="single" w:sz="4" w:space="0" w:color="auto"/>
              <w:right w:val="single" w:sz="4" w:space="0" w:color="auto"/>
            </w:tcBorders>
            <w:tcMar>
              <w:left w:w="11" w:type="dxa"/>
              <w:right w:w="11" w:type="dxa"/>
            </w:tcMar>
            <w:vAlign w:val="center"/>
          </w:tcPr>
          <w:p w:rsidR="001E4F25" w:rsidRPr="0023173D" w:rsidRDefault="001E4F25" w:rsidP="001E4F25">
            <w:pPr>
              <w:pStyle w:val="af"/>
            </w:pPr>
            <w:r>
              <w:t>н/д</w:t>
            </w:r>
          </w:p>
        </w:tc>
        <w:tc>
          <w:tcPr>
            <w:tcW w:w="461" w:type="pct"/>
            <w:tcBorders>
              <w:top w:val="single" w:sz="4" w:space="0" w:color="auto"/>
              <w:left w:val="single" w:sz="4" w:space="0" w:color="auto"/>
              <w:bottom w:val="single" w:sz="4" w:space="0" w:color="auto"/>
              <w:right w:val="single" w:sz="4" w:space="0" w:color="auto"/>
            </w:tcBorders>
            <w:vAlign w:val="center"/>
          </w:tcPr>
          <w:p w:rsidR="001E4F25" w:rsidRPr="0023173D" w:rsidRDefault="001E4F25" w:rsidP="001E4F25">
            <w:pPr>
              <w:pStyle w:val="af"/>
            </w:pPr>
            <w:r>
              <w:t>н/д</w:t>
            </w:r>
          </w:p>
        </w:tc>
        <w:tc>
          <w:tcPr>
            <w:tcW w:w="461" w:type="pct"/>
            <w:tcBorders>
              <w:top w:val="single" w:sz="4" w:space="0" w:color="auto"/>
              <w:left w:val="single" w:sz="4" w:space="0" w:color="auto"/>
              <w:bottom w:val="single" w:sz="4" w:space="0" w:color="auto"/>
              <w:right w:val="single" w:sz="4" w:space="0" w:color="auto"/>
            </w:tcBorders>
            <w:tcMar>
              <w:left w:w="11" w:type="dxa"/>
              <w:right w:w="11" w:type="dxa"/>
            </w:tcMar>
            <w:vAlign w:val="center"/>
          </w:tcPr>
          <w:p w:rsidR="001E4F25" w:rsidRPr="0023173D" w:rsidRDefault="001E4F25" w:rsidP="001E4F25">
            <w:pPr>
              <w:pStyle w:val="af"/>
            </w:pPr>
            <w:r w:rsidRPr="0023173D">
              <w:t>100</w:t>
            </w:r>
          </w:p>
        </w:tc>
      </w:tr>
      <w:tr w:rsidR="001E4F25" w:rsidRPr="0023173D" w:rsidTr="00E50159">
        <w:tc>
          <w:tcPr>
            <w:tcW w:w="1321" w:type="pct"/>
            <w:tcBorders>
              <w:top w:val="single" w:sz="4" w:space="0" w:color="auto"/>
              <w:left w:val="single" w:sz="4" w:space="0" w:color="auto"/>
              <w:bottom w:val="single" w:sz="4" w:space="0" w:color="auto"/>
              <w:right w:val="single" w:sz="4" w:space="0" w:color="auto"/>
            </w:tcBorders>
            <w:tcMar>
              <w:left w:w="11" w:type="dxa"/>
              <w:right w:w="11" w:type="dxa"/>
            </w:tcMar>
            <w:vAlign w:val="center"/>
          </w:tcPr>
          <w:p w:rsidR="001E4F25" w:rsidRPr="0023173D" w:rsidRDefault="001E4F25" w:rsidP="001E4F25">
            <w:pPr>
              <w:pStyle w:val="af"/>
            </w:pPr>
            <w:r w:rsidRPr="0023173D">
              <w:t>Количество выполненных рейсов по маршрутам</w:t>
            </w:r>
          </w:p>
        </w:tc>
        <w:tc>
          <w:tcPr>
            <w:tcW w:w="411" w:type="pct"/>
            <w:tcBorders>
              <w:top w:val="single" w:sz="4" w:space="0" w:color="auto"/>
              <w:left w:val="single" w:sz="4" w:space="0" w:color="auto"/>
              <w:bottom w:val="single" w:sz="4" w:space="0" w:color="auto"/>
              <w:right w:val="single" w:sz="4" w:space="0" w:color="auto"/>
            </w:tcBorders>
            <w:tcMar>
              <w:left w:w="11" w:type="dxa"/>
              <w:right w:w="11" w:type="dxa"/>
            </w:tcMar>
            <w:vAlign w:val="center"/>
          </w:tcPr>
          <w:p w:rsidR="001E4F25" w:rsidRPr="0023173D" w:rsidRDefault="001E4F25" w:rsidP="001E4F25">
            <w:pPr>
              <w:pStyle w:val="af"/>
            </w:pPr>
            <w:r w:rsidRPr="0023173D">
              <w:t>ед.</w:t>
            </w:r>
          </w:p>
        </w:tc>
        <w:tc>
          <w:tcPr>
            <w:tcW w:w="469" w:type="pct"/>
            <w:tcBorders>
              <w:top w:val="single" w:sz="4" w:space="0" w:color="auto"/>
              <w:left w:val="single" w:sz="4" w:space="0" w:color="auto"/>
              <w:bottom w:val="single" w:sz="4" w:space="0" w:color="auto"/>
              <w:right w:val="single" w:sz="4" w:space="0" w:color="auto"/>
            </w:tcBorders>
            <w:tcMar>
              <w:left w:w="11" w:type="dxa"/>
              <w:right w:w="11" w:type="dxa"/>
            </w:tcMar>
            <w:vAlign w:val="center"/>
          </w:tcPr>
          <w:p w:rsidR="001E4F25" w:rsidRPr="0023173D" w:rsidRDefault="001E4F25" w:rsidP="001E4F25">
            <w:pPr>
              <w:pStyle w:val="af"/>
            </w:pPr>
            <w:r>
              <w:t>н/д</w:t>
            </w:r>
          </w:p>
        </w:tc>
        <w:tc>
          <w:tcPr>
            <w:tcW w:w="469" w:type="pct"/>
            <w:tcBorders>
              <w:top w:val="single" w:sz="4" w:space="0" w:color="auto"/>
              <w:left w:val="single" w:sz="4" w:space="0" w:color="auto"/>
              <w:bottom w:val="single" w:sz="4" w:space="0" w:color="auto"/>
              <w:right w:val="single" w:sz="4" w:space="0" w:color="auto"/>
            </w:tcBorders>
            <w:tcMar>
              <w:left w:w="11" w:type="dxa"/>
              <w:right w:w="11" w:type="dxa"/>
            </w:tcMar>
            <w:vAlign w:val="center"/>
          </w:tcPr>
          <w:p w:rsidR="001E4F25" w:rsidRPr="0023173D" w:rsidRDefault="001E4F25" w:rsidP="001E4F25">
            <w:pPr>
              <w:pStyle w:val="af"/>
            </w:pPr>
            <w:r>
              <w:t>н/д</w:t>
            </w:r>
          </w:p>
        </w:tc>
        <w:tc>
          <w:tcPr>
            <w:tcW w:w="469" w:type="pct"/>
            <w:tcBorders>
              <w:top w:val="single" w:sz="4" w:space="0" w:color="auto"/>
              <w:left w:val="single" w:sz="4" w:space="0" w:color="auto"/>
              <w:bottom w:val="single" w:sz="4" w:space="0" w:color="auto"/>
              <w:right w:val="single" w:sz="4" w:space="0" w:color="auto"/>
            </w:tcBorders>
            <w:tcMar>
              <w:left w:w="11" w:type="dxa"/>
              <w:right w:w="11" w:type="dxa"/>
            </w:tcMar>
            <w:vAlign w:val="center"/>
          </w:tcPr>
          <w:p w:rsidR="001E4F25" w:rsidRPr="0023173D" w:rsidRDefault="001E4F25" w:rsidP="001E4F25">
            <w:pPr>
              <w:pStyle w:val="af"/>
            </w:pPr>
            <w:r>
              <w:t>н/д</w:t>
            </w:r>
          </w:p>
        </w:tc>
        <w:tc>
          <w:tcPr>
            <w:tcW w:w="469" w:type="pct"/>
            <w:tcBorders>
              <w:top w:val="single" w:sz="4" w:space="0" w:color="auto"/>
              <w:left w:val="single" w:sz="4" w:space="0" w:color="auto"/>
              <w:bottom w:val="single" w:sz="4" w:space="0" w:color="auto"/>
              <w:right w:val="single" w:sz="4" w:space="0" w:color="auto"/>
            </w:tcBorders>
            <w:tcMar>
              <w:left w:w="11" w:type="dxa"/>
              <w:right w:w="11" w:type="dxa"/>
            </w:tcMar>
            <w:vAlign w:val="center"/>
          </w:tcPr>
          <w:p w:rsidR="001E4F25" w:rsidRPr="0023173D" w:rsidRDefault="001E4F25" w:rsidP="001E4F25">
            <w:pPr>
              <w:pStyle w:val="af"/>
            </w:pPr>
            <w:r>
              <w:t>н/д</w:t>
            </w:r>
          </w:p>
        </w:tc>
        <w:tc>
          <w:tcPr>
            <w:tcW w:w="469" w:type="pct"/>
            <w:tcBorders>
              <w:top w:val="single" w:sz="4" w:space="0" w:color="auto"/>
              <w:left w:val="single" w:sz="4" w:space="0" w:color="auto"/>
              <w:bottom w:val="single" w:sz="4" w:space="0" w:color="auto"/>
              <w:right w:val="single" w:sz="4" w:space="0" w:color="auto"/>
            </w:tcBorders>
            <w:tcMar>
              <w:left w:w="11" w:type="dxa"/>
              <w:right w:w="11" w:type="dxa"/>
            </w:tcMar>
            <w:vAlign w:val="center"/>
          </w:tcPr>
          <w:p w:rsidR="001E4F25" w:rsidRPr="0023173D" w:rsidRDefault="001E4F25" w:rsidP="001E4F25">
            <w:pPr>
              <w:pStyle w:val="af"/>
            </w:pPr>
            <w:r>
              <w:t>н/д</w:t>
            </w:r>
          </w:p>
        </w:tc>
        <w:tc>
          <w:tcPr>
            <w:tcW w:w="461" w:type="pct"/>
            <w:tcBorders>
              <w:top w:val="single" w:sz="4" w:space="0" w:color="auto"/>
              <w:left w:val="single" w:sz="4" w:space="0" w:color="auto"/>
              <w:bottom w:val="single" w:sz="4" w:space="0" w:color="auto"/>
              <w:right w:val="single" w:sz="4" w:space="0" w:color="auto"/>
            </w:tcBorders>
            <w:vAlign w:val="center"/>
          </w:tcPr>
          <w:p w:rsidR="001E4F25" w:rsidRPr="0023173D" w:rsidRDefault="001E4F25" w:rsidP="001E4F25">
            <w:pPr>
              <w:pStyle w:val="af"/>
            </w:pPr>
            <w:r>
              <w:t>н/д</w:t>
            </w:r>
          </w:p>
        </w:tc>
        <w:tc>
          <w:tcPr>
            <w:tcW w:w="461" w:type="pct"/>
            <w:tcBorders>
              <w:top w:val="single" w:sz="4" w:space="0" w:color="auto"/>
              <w:left w:val="single" w:sz="4" w:space="0" w:color="auto"/>
              <w:bottom w:val="single" w:sz="4" w:space="0" w:color="auto"/>
              <w:right w:val="single" w:sz="4" w:space="0" w:color="auto"/>
            </w:tcBorders>
            <w:tcMar>
              <w:left w:w="11" w:type="dxa"/>
              <w:right w:w="11" w:type="dxa"/>
            </w:tcMar>
            <w:vAlign w:val="center"/>
          </w:tcPr>
          <w:p w:rsidR="001E4F25" w:rsidRPr="0023173D" w:rsidRDefault="00F77EAC" w:rsidP="001E4F25">
            <w:pPr>
              <w:pStyle w:val="af"/>
            </w:pPr>
            <w:r>
              <w:t>-</w:t>
            </w:r>
          </w:p>
        </w:tc>
      </w:tr>
      <w:tr w:rsidR="001E4F25" w:rsidRPr="0023173D" w:rsidTr="00E50159">
        <w:tc>
          <w:tcPr>
            <w:tcW w:w="1321" w:type="pct"/>
            <w:tcBorders>
              <w:top w:val="single" w:sz="4" w:space="0" w:color="auto"/>
              <w:left w:val="single" w:sz="4" w:space="0" w:color="auto"/>
              <w:bottom w:val="single" w:sz="4" w:space="0" w:color="auto"/>
              <w:right w:val="single" w:sz="4" w:space="0" w:color="auto"/>
            </w:tcBorders>
            <w:tcMar>
              <w:left w:w="11" w:type="dxa"/>
              <w:right w:w="11" w:type="dxa"/>
            </w:tcMar>
            <w:vAlign w:val="center"/>
          </w:tcPr>
          <w:p w:rsidR="001E4F25" w:rsidRPr="0023173D" w:rsidRDefault="001E4F25" w:rsidP="001E4F25">
            <w:pPr>
              <w:pStyle w:val="af"/>
            </w:pPr>
            <w:r w:rsidRPr="0023173D">
              <w:t>Количество перевезенных пассажиров</w:t>
            </w:r>
          </w:p>
        </w:tc>
        <w:tc>
          <w:tcPr>
            <w:tcW w:w="411" w:type="pct"/>
            <w:tcBorders>
              <w:top w:val="single" w:sz="4" w:space="0" w:color="auto"/>
              <w:left w:val="single" w:sz="4" w:space="0" w:color="auto"/>
              <w:bottom w:val="single" w:sz="4" w:space="0" w:color="auto"/>
              <w:right w:val="single" w:sz="4" w:space="0" w:color="auto"/>
            </w:tcBorders>
            <w:tcMar>
              <w:left w:w="11" w:type="dxa"/>
              <w:right w:w="11" w:type="dxa"/>
            </w:tcMar>
            <w:vAlign w:val="center"/>
          </w:tcPr>
          <w:p w:rsidR="001E4F25" w:rsidRPr="0023173D" w:rsidRDefault="001E4F25" w:rsidP="001E4F25">
            <w:pPr>
              <w:pStyle w:val="af"/>
            </w:pPr>
            <w:r w:rsidRPr="0023173D">
              <w:t>чел.</w:t>
            </w:r>
          </w:p>
        </w:tc>
        <w:tc>
          <w:tcPr>
            <w:tcW w:w="469" w:type="pct"/>
            <w:tcBorders>
              <w:top w:val="single" w:sz="4" w:space="0" w:color="auto"/>
              <w:left w:val="single" w:sz="4" w:space="0" w:color="auto"/>
              <w:bottom w:val="single" w:sz="4" w:space="0" w:color="auto"/>
              <w:right w:val="single" w:sz="4" w:space="0" w:color="auto"/>
            </w:tcBorders>
            <w:tcMar>
              <w:left w:w="11" w:type="dxa"/>
              <w:right w:w="11" w:type="dxa"/>
            </w:tcMar>
            <w:vAlign w:val="center"/>
          </w:tcPr>
          <w:p w:rsidR="001E4F25" w:rsidRPr="0023173D" w:rsidRDefault="001E4F25" w:rsidP="001E4F25">
            <w:pPr>
              <w:pStyle w:val="af"/>
            </w:pPr>
            <w:r>
              <w:t>н/д</w:t>
            </w:r>
          </w:p>
        </w:tc>
        <w:tc>
          <w:tcPr>
            <w:tcW w:w="469" w:type="pct"/>
            <w:tcBorders>
              <w:top w:val="single" w:sz="4" w:space="0" w:color="auto"/>
              <w:left w:val="single" w:sz="4" w:space="0" w:color="auto"/>
              <w:bottom w:val="single" w:sz="4" w:space="0" w:color="auto"/>
              <w:right w:val="single" w:sz="4" w:space="0" w:color="auto"/>
            </w:tcBorders>
            <w:tcMar>
              <w:left w:w="11" w:type="dxa"/>
              <w:right w:w="11" w:type="dxa"/>
            </w:tcMar>
            <w:vAlign w:val="center"/>
          </w:tcPr>
          <w:p w:rsidR="001E4F25" w:rsidRPr="0023173D" w:rsidRDefault="001E4F25" w:rsidP="001E4F25">
            <w:pPr>
              <w:pStyle w:val="af"/>
            </w:pPr>
            <w:r>
              <w:t>н/д</w:t>
            </w:r>
          </w:p>
        </w:tc>
        <w:tc>
          <w:tcPr>
            <w:tcW w:w="469" w:type="pct"/>
            <w:tcBorders>
              <w:top w:val="single" w:sz="4" w:space="0" w:color="auto"/>
              <w:left w:val="single" w:sz="4" w:space="0" w:color="auto"/>
              <w:bottom w:val="single" w:sz="4" w:space="0" w:color="auto"/>
              <w:right w:val="single" w:sz="4" w:space="0" w:color="auto"/>
            </w:tcBorders>
            <w:tcMar>
              <w:left w:w="11" w:type="dxa"/>
              <w:right w:w="11" w:type="dxa"/>
            </w:tcMar>
            <w:vAlign w:val="center"/>
          </w:tcPr>
          <w:p w:rsidR="001E4F25" w:rsidRPr="0023173D" w:rsidRDefault="001E4F25" w:rsidP="001E4F25">
            <w:pPr>
              <w:pStyle w:val="af"/>
            </w:pPr>
            <w:r>
              <w:t>н/д</w:t>
            </w:r>
          </w:p>
        </w:tc>
        <w:tc>
          <w:tcPr>
            <w:tcW w:w="469" w:type="pct"/>
            <w:tcBorders>
              <w:top w:val="single" w:sz="4" w:space="0" w:color="auto"/>
              <w:left w:val="single" w:sz="4" w:space="0" w:color="auto"/>
              <w:bottom w:val="single" w:sz="4" w:space="0" w:color="auto"/>
              <w:right w:val="single" w:sz="4" w:space="0" w:color="auto"/>
            </w:tcBorders>
            <w:tcMar>
              <w:left w:w="11" w:type="dxa"/>
              <w:right w:w="11" w:type="dxa"/>
            </w:tcMar>
            <w:vAlign w:val="center"/>
          </w:tcPr>
          <w:p w:rsidR="001E4F25" w:rsidRPr="0023173D" w:rsidRDefault="001E4F25" w:rsidP="001E4F25">
            <w:pPr>
              <w:pStyle w:val="af"/>
            </w:pPr>
            <w:r>
              <w:t>н/д</w:t>
            </w:r>
          </w:p>
        </w:tc>
        <w:tc>
          <w:tcPr>
            <w:tcW w:w="469" w:type="pct"/>
            <w:tcBorders>
              <w:top w:val="single" w:sz="4" w:space="0" w:color="auto"/>
              <w:left w:val="single" w:sz="4" w:space="0" w:color="auto"/>
              <w:bottom w:val="single" w:sz="4" w:space="0" w:color="auto"/>
              <w:right w:val="single" w:sz="4" w:space="0" w:color="auto"/>
            </w:tcBorders>
            <w:tcMar>
              <w:left w:w="11" w:type="dxa"/>
              <w:right w:w="11" w:type="dxa"/>
            </w:tcMar>
            <w:vAlign w:val="center"/>
          </w:tcPr>
          <w:p w:rsidR="001E4F25" w:rsidRPr="0023173D" w:rsidRDefault="001E4F25" w:rsidP="001E4F25">
            <w:pPr>
              <w:pStyle w:val="af"/>
            </w:pPr>
            <w:r>
              <w:t>н/д</w:t>
            </w:r>
          </w:p>
        </w:tc>
        <w:tc>
          <w:tcPr>
            <w:tcW w:w="461" w:type="pct"/>
            <w:tcBorders>
              <w:top w:val="single" w:sz="4" w:space="0" w:color="auto"/>
              <w:left w:val="single" w:sz="4" w:space="0" w:color="auto"/>
              <w:bottom w:val="single" w:sz="4" w:space="0" w:color="auto"/>
              <w:right w:val="single" w:sz="4" w:space="0" w:color="auto"/>
            </w:tcBorders>
            <w:vAlign w:val="center"/>
          </w:tcPr>
          <w:p w:rsidR="001E4F25" w:rsidRPr="0023173D" w:rsidRDefault="001E4F25" w:rsidP="001E4F25">
            <w:pPr>
              <w:pStyle w:val="af"/>
            </w:pPr>
            <w:r>
              <w:t>н/д</w:t>
            </w:r>
          </w:p>
        </w:tc>
        <w:tc>
          <w:tcPr>
            <w:tcW w:w="461" w:type="pct"/>
            <w:tcBorders>
              <w:top w:val="single" w:sz="4" w:space="0" w:color="auto"/>
              <w:left w:val="single" w:sz="4" w:space="0" w:color="auto"/>
              <w:bottom w:val="single" w:sz="4" w:space="0" w:color="auto"/>
              <w:right w:val="single" w:sz="4" w:space="0" w:color="auto"/>
            </w:tcBorders>
            <w:tcMar>
              <w:left w:w="11" w:type="dxa"/>
              <w:right w:w="11" w:type="dxa"/>
            </w:tcMar>
            <w:vAlign w:val="center"/>
          </w:tcPr>
          <w:p w:rsidR="001E4F25" w:rsidRPr="0023173D" w:rsidRDefault="00F77EAC" w:rsidP="001E4F25">
            <w:pPr>
              <w:pStyle w:val="af"/>
            </w:pPr>
            <w:r>
              <w:t>-</w:t>
            </w:r>
          </w:p>
        </w:tc>
      </w:tr>
    </w:tbl>
    <w:p w:rsidR="000F65F1" w:rsidRDefault="000F65F1" w:rsidP="001E4F25">
      <w:pPr>
        <w:widowControl/>
        <w:spacing w:after="0"/>
        <w:ind w:firstLine="0"/>
      </w:pPr>
    </w:p>
    <w:p w:rsidR="00F77EAC" w:rsidRPr="009E4946" w:rsidRDefault="00F77EAC" w:rsidP="009E4946">
      <w:pPr>
        <w:widowControl/>
        <w:spacing w:after="0" w:line="240" w:lineRule="auto"/>
        <w:ind w:firstLine="709"/>
        <w:jc w:val="center"/>
        <w:rPr>
          <w:b/>
          <w:i/>
          <w:sz w:val="27"/>
          <w:szCs w:val="27"/>
        </w:rPr>
      </w:pPr>
      <w:r w:rsidRPr="009E4946">
        <w:rPr>
          <w:b/>
          <w:i/>
          <w:sz w:val="27"/>
          <w:szCs w:val="27"/>
        </w:rPr>
        <w:t>Водный транспорт</w:t>
      </w:r>
    </w:p>
    <w:p w:rsidR="00F77EAC" w:rsidRPr="009E4946" w:rsidRDefault="00F77EAC" w:rsidP="009E4946">
      <w:pPr>
        <w:widowControl/>
        <w:spacing w:after="0" w:line="240" w:lineRule="auto"/>
        <w:ind w:firstLine="709"/>
        <w:rPr>
          <w:sz w:val="27"/>
          <w:szCs w:val="27"/>
        </w:rPr>
      </w:pPr>
      <w:r w:rsidRPr="009E4946">
        <w:rPr>
          <w:sz w:val="27"/>
          <w:szCs w:val="27"/>
        </w:rPr>
        <w:t>Южная граница Архаринского муниципального округа Амурской области проходит по реке Амур от 584,5 км до 702 км среднего Амура. Протяженность судового хода в этих границах составляет 117,5 км. Прохождение Государственной границы с КНР по этому участку не ограничивает судоходство. Навигационно-гидрографическое обеспечение осуществляется как российской, так и китайской стороной.</w:t>
      </w:r>
    </w:p>
    <w:p w:rsidR="00F77EAC" w:rsidRPr="009E4946" w:rsidRDefault="00F77EAC" w:rsidP="009E4946">
      <w:pPr>
        <w:widowControl/>
        <w:spacing w:after="0" w:line="240" w:lineRule="auto"/>
        <w:ind w:firstLine="709"/>
        <w:rPr>
          <w:sz w:val="27"/>
          <w:szCs w:val="27"/>
        </w:rPr>
      </w:pPr>
      <w:r w:rsidRPr="009E4946">
        <w:rPr>
          <w:sz w:val="27"/>
          <w:szCs w:val="27"/>
        </w:rPr>
        <w:t>Наличие грузовой линии в округе:</w:t>
      </w:r>
    </w:p>
    <w:p w:rsidR="00F77EAC" w:rsidRPr="009E4946" w:rsidRDefault="00F77EAC" w:rsidP="009E4946">
      <w:pPr>
        <w:widowControl/>
        <w:spacing w:after="0" w:line="240" w:lineRule="auto"/>
        <w:ind w:firstLine="709"/>
        <w:rPr>
          <w:sz w:val="27"/>
          <w:szCs w:val="27"/>
        </w:rPr>
      </w:pPr>
      <w:r w:rsidRPr="009E4946">
        <w:rPr>
          <w:sz w:val="27"/>
          <w:szCs w:val="27"/>
        </w:rPr>
        <w:t>- Поярково-Иннокентьевка – сухогрузы;</w:t>
      </w:r>
    </w:p>
    <w:p w:rsidR="00F77EAC" w:rsidRPr="009E4946" w:rsidRDefault="00F77EAC" w:rsidP="009E4946">
      <w:pPr>
        <w:widowControl/>
        <w:spacing w:after="0" w:line="240" w:lineRule="auto"/>
        <w:ind w:firstLine="709"/>
        <w:rPr>
          <w:sz w:val="27"/>
          <w:szCs w:val="27"/>
        </w:rPr>
      </w:pPr>
      <w:r w:rsidRPr="009E4946">
        <w:rPr>
          <w:sz w:val="27"/>
          <w:szCs w:val="27"/>
        </w:rPr>
        <w:t xml:space="preserve">- Поярково-Касаткино – сухогрузы; </w:t>
      </w:r>
    </w:p>
    <w:p w:rsidR="00F77EAC" w:rsidRPr="009E4946" w:rsidRDefault="00F77EAC" w:rsidP="009E4946">
      <w:pPr>
        <w:widowControl/>
        <w:spacing w:after="0" w:line="240" w:lineRule="auto"/>
        <w:ind w:firstLine="709"/>
        <w:rPr>
          <w:sz w:val="27"/>
          <w:szCs w:val="27"/>
        </w:rPr>
      </w:pPr>
      <w:r w:rsidRPr="009E4946">
        <w:rPr>
          <w:sz w:val="27"/>
          <w:szCs w:val="27"/>
        </w:rPr>
        <w:t>- Поярково-</w:t>
      </w:r>
      <w:proofErr w:type="spellStart"/>
      <w:r w:rsidRPr="009E4946">
        <w:rPr>
          <w:sz w:val="27"/>
          <w:szCs w:val="27"/>
        </w:rPr>
        <w:t>Сагибово</w:t>
      </w:r>
      <w:proofErr w:type="spellEnd"/>
      <w:r w:rsidRPr="009E4946">
        <w:rPr>
          <w:sz w:val="27"/>
          <w:szCs w:val="27"/>
        </w:rPr>
        <w:t xml:space="preserve"> – сухогрузы.</w:t>
      </w:r>
    </w:p>
    <w:p w:rsidR="00F77EAC" w:rsidRPr="009E4946" w:rsidRDefault="00F77EAC" w:rsidP="009E4946">
      <w:pPr>
        <w:widowControl/>
        <w:spacing w:after="0" w:line="240" w:lineRule="auto"/>
        <w:ind w:firstLine="709"/>
        <w:rPr>
          <w:sz w:val="27"/>
          <w:szCs w:val="27"/>
        </w:rPr>
      </w:pPr>
      <w:r w:rsidRPr="009E4946">
        <w:rPr>
          <w:sz w:val="27"/>
          <w:szCs w:val="27"/>
        </w:rPr>
        <w:t>Западная граница Архаринского муниципального округа Амурской области проходит по реке Бурея от 1 км до 77 км судового хода.</w:t>
      </w:r>
    </w:p>
    <w:p w:rsidR="00B80577" w:rsidRPr="009E4946" w:rsidRDefault="00F77EAC" w:rsidP="009E4946">
      <w:pPr>
        <w:widowControl/>
        <w:spacing w:after="0" w:line="240" w:lineRule="auto"/>
        <w:ind w:firstLine="709"/>
        <w:rPr>
          <w:sz w:val="27"/>
          <w:szCs w:val="27"/>
        </w:rPr>
      </w:pPr>
      <w:r w:rsidRPr="009E4946">
        <w:rPr>
          <w:sz w:val="27"/>
          <w:szCs w:val="27"/>
        </w:rPr>
        <w:t xml:space="preserve">Речные </w:t>
      </w:r>
      <w:r w:rsidR="00B80577" w:rsidRPr="009E4946">
        <w:rPr>
          <w:sz w:val="27"/>
          <w:szCs w:val="27"/>
        </w:rPr>
        <w:t>пассажирские не производятся. На перспективу не предполагается развитие водного транспорта.</w:t>
      </w:r>
    </w:p>
    <w:p w:rsidR="00F77EAC" w:rsidRPr="009E4946" w:rsidRDefault="00F77EAC" w:rsidP="009E4946">
      <w:pPr>
        <w:widowControl/>
        <w:spacing w:before="120" w:after="0" w:line="240" w:lineRule="auto"/>
        <w:ind w:firstLine="709"/>
        <w:jc w:val="center"/>
        <w:rPr>
          <w:b/>
          <w:i/>
          <w:sz w:val="27"/>
          <w:szCs w:val="27"/>
        </w:rPr>
      </w:pPr>
      <w:r w:rsidRPr="009E4946">
        <w:rPr>
          <w:b/>
          <w:i/>
          <w:sz w:val="27"/>
          <w:szCs w:val="27"/>
        </w:rPr>
        <w:t>Воздушный транспорт</w:t>
      </w:r>
    </w:p>
    <w:p w:rsidR="00F77EAC" w:rsidRPr="009E4946" w:rsidRDefault="00F77EAC" w:rsidP="009E4946">
      <w:pPr>
        <w:widowControl/>
        <w:spacing w:after="0" w:line="240" w:lineRule="auto"/>
        <w:ind w:firstLine="709"/>
        <w:rPr>
          <w:sz w:val="27"/>
          <w:szCs w:val="27"/>
        </w:rPr>
      </w:pPr>
      <w:r w:rsidRPr="009E4946">
        <w:rPr>
          <w:sz w:val="27"/>
          <w:szCs w:val="27"/>
        </w:rPr>
        <w:t xml:space="preserve">На территории Архаринского муниципального округа в </w:t>
      </w:r>
      <w:proofErr w:type="spellStart"/>
      <w:r w:rsidRPr="009E4946">
        <w:rPr>
          <w:sz w:val="27"/>
          <w:szCs w:val="27"/>
        </w:rPr>
        <w:t>рп</w:t>
      </w:r>
      <w:proofErr w:type="spellEnd"/>
      <w:r w:rsidRPr="009E4946">
        <w:rPr>
          <w:sz w:val="27"/>
          <w:szCs w:val="27"/>
        </w:rPr>
        <w:t xml:space="preserve"> (</w:t>
      </w:r>
      <w:proofErr w:type="spellStart"/>
      <w:r w:rsidRPr="009E4946">
        <w:rPr>
          <w:sz w:val="27"/>
          <w:szCs w:val="27"/>
        </w:rPr>
        <w:t>пгт</w:t>
      </w:r>
      <w:proofErr w:type="spellEnd"/>
      <w:r w:rsidRPr="009E4946">
        <w:rPr>
          <w:sz w:val="27"/>
          <w:szCs w:val="27"/>
        </w:rPr>
        <w:t>) Архара расположена взлетно-посадочная полоса, сведения о которой внесены в ЕГРН, реестровый номер - 28:08:000000:1354. Взлетно-посадочная полоса используется для пожарной авиации.</w:t>
      </w:r>
    </w:p>
    <w:p w:rsidR="00F77EAC" w:rsidRPr="009E4946" w:rsidRDefault="00F77EAC" w:rsidP="009E4946">
      <w:pPr>
        <w:widowControl/>
        <w:spacing w:after="0" w:line="240" w:lineRule="auto"/>
        <w:ind w:firstLine="709"/>
        <w:rPr>
          <w:sz w:val="27"/>
          <w:szCs w:val="27"/>
        </w:rPr>
      </w:pPr>
      <w:r w:rsidRPr="009E4946">
        <w:rPr>
          <w:sz w:val="27"/>
          <w:szCs w:val="27"/>
        </w:rPr>
        <w:t>Схемой территориального планирования Амурской области на территории Архаринского муниципального округа не запланированы мероприятия.</w:t>
      </w:r>
    </w:p>
    <w:p w:rsidR="00F77EAC" w:rsidRPr="009E4946" w:rsidRDefault="00F77EAC" w:rsidP="009E4946">
      <w:pPr>
        <w:widowControl/>
        <w:spacing w:before="120" w:after="0" w:line="240" w:lineRule="auto"/>
        <w:ind w:firstLine="709"/>
        <w:jc w:val="center"/>
        <w:rPr>
          <w:b/>
          <w:i/>
          <w:sz w:val="27"/>
          <w:szCs w:val="27"/>
        </w:rPr>
      </w:pPr>
      <w:r w:rsidRPr="009E4946">
        <w:rPr>
          <w:b/>
          <w:i/>
          <w:sz w:val="27"/>
          <w:szCs w:val="27"/>
        </w:rPr>
        <w:t>Железнодорожный транспорт</w:t>
      </w:r>
    </w:p>
    <w:p w:rsidR="00F77EAC" w:rsidRPr="009E4946" w:rsidRDefault="00F77EAC" w:rsidP="009E4946">
      <w:pPr>
        <w:widowControl/>
        <w:spacing w:after="0" w:line="240" w:lineRule="auto"/>
        <w:ind w:firstLine="709"/>
        <w:rPr>
          <w:sz w:val="27"/>
          <w:szCs w:val="27"/>
        </w:rPr>
      </w:pPr>
      <w:r w:rsidRPr="009E4946">
        <w:rPr>
          <w:sz w:val="27"/>
          <w:szCs w:val="27"/>
        </w:rPr>
        <w:t xml:space="preserve">По территории Архаринского муниципального округа проходит Дальневосточная железная дорога общего пользования. </w:t>
      </w:r>
    </w:p>
    <w:p w:rsidR="00F77EAC" w:rsidRPr="009E4946" w:rsidRDefault="00F77EAC" w:rsidP="009E4946">
      <w:pPr>
        <w:widowControl/>
        <w:spacing w:after="0" w:line="240" w:lineRule="auto"/>
        <w:ind w:firstLine="709"/>
        <w:rPr>
          <w:sz w:val="27"/>
          <w:szCs w:val="27"/>
        </w:rPr>
      </w:pPr>
      <w:r w:rsidRPr="009E4946">
        <w:rPr>
          <w:sz w:val="27"/>
          <w:szCs w:val="27"/>
        </w:rPr>
        <w:t>Перевозка пассажиров осуществляется скорыми и пассажирскими поездами по всем направлениям.</w:t>
      </w:r>
    </w:p>
    <w:p w:rsidR="00F77EAC" w:rsidRPr="009E4946" w:rsidRDefault="00F77EAC" w:rsidP="009E4946">
      <w:pPr>
        <w:widowControl/>
        <w:spacing w:after="0" w:line="240" w:lineRule="auto"/>
        <w:ind w:firstLine="709"/>
        <w:rPr>
          <w:sz w:val="27"/>
          <w:szCs w:val="27"/>
        </w:rPr>
      </w:pPr>
      <w:r w:rsidRPr="009E4946">
        <w:rPr>
          <w:sz w:val="27"/>
          <w:szCs w:val="27"/>
        </w:rPr>
        <w:t xml:space="preserve">Схемой территориального планирования Российской Федерации в области федерального транспорта (железнодорожного, воздушного, морского, внутреннего водного, автомобильных дорог федерального значения) развитие железнодорожного транспорта на территории Архаринского муниципального округа запланированы следующие мероприятия: </w:t>
      </w:r>
    </w:p>
    <w:p w:rsidR="00F77EAC" w:rsidRPr="009E4946" w:rsidRDefault="00F77EAC" w:rsidP="009E4946">
      <w:pPr>
        <w:widowControl/>
        <w:spacing w:after="0" w:line="240" w:lineRule="auto"/>
        <w:ind w:firstLine="709"/>
        <w:rPr>
          <w:sz w:val="27"/>
          <w:szCs w:val="27"/>
        </w:rPr>
      </w:pPr>
      <w:r w:rsidRPr="009E4946">
        <w:rPr>
          <w:sz w:val="27"/>
          <w:szCs w:val="27"/>
        </w:rPr>
        <w:t>1. Модернизация Транссибирской железнодорожной инфраструктуры с развитием пропускных и провозных способностей до 153 пар поездов в сутки (I этап до 2025 г) (Архаринский район):</w:t>
      </w:r>
    </w:p>
    <w:p w:rsidR="00F77EAC" w:rsidRPr="009E4946" w:rsidRDefault="00F77EAC" w:rsidP="009E4946">
      <w:pPr>
        <w:widowControl/>
        <w:spacing w:after="0" w:line="240" w:lineRule="auto"/>
        <w:ind w:firstLine="709"/>
        <w:rPr>
          <w:sz w:val="27"/>
          <w:szCs w:val="27"/>
        </w:rPr>
      </w:pPr>
      <w:r w:rsidRPr="009E4946">
        <w:rPr>
          <w:sz w:val="27"/>
          <w:szCs w:val="27"/>
        </w:rPr>
        <w:t>- реконструкция путей общего пользования на участках Архаринского муниципального округа (категория железнодорожной линии III);</w:t>
      </w:r>
    </w:p>
    <w:p w:rsidR="00F77EAC" w:rsidRPr="009E4946" w:rsidRDefault="00F77EAC" w:rsidP="009E4946">
      <w:pPr>
        <w:widowControl/>
        <w:spacing w:after="0" w:line="240" w:lineRule="auto"/>
        <w:ind w:firstLine="709"/>
        <w:rPr>
          <w:sz w:val="27"/>
          <w:szCs w:val="27"/>
        </w:rPr>
      </w:pPr>
      <w:r w:rsidRPr="009E4946">
        <w:rPr>
          <w:sz w:val="27"/>
          <w:szCs w:val="27"/>
        </w:rPr>
        <w:t xml:space="preserve">- реконструкция станции </w:t>
      </w:r>
      <w:proofErr w:type="spellStart"/>
      <w:r w:rsidRPr="009E4946">
        <w:rPr>
          <w:sz w:val="27"/>
          <w:szCs w:val="27"/>
        </w:rPr>
        <w:t>Ядрино</w:t>
      </w:r>
      <w:proofErr w:type="spellEnd"/>
      <w:r w:rsidRPr="009E4946">
        <w:rPr>
          <w:sz w:val="27"/>
          <w:szCs w:val="27"/>
        </w:rPr>
        <w:t xml:space="preserve">, пропускной способностью 116 пар поездов в сутки (Амурская область, Архаринский район, с. </w:t>
      </w:r>
      <w:proofErr w:type="spellStart"/>
      <w:r w:rsidRPr="009E4946">
        <w:rPr>
          <w:sz w:val="27"/>
          <w:szCs w:val="27"/>
        </w:rPr>
        <w:t>Ядрино</w:t>
      </w:r>
      <w:proofErr w:type="spellEnd"/>
      <w:r w:rsidRPr="009E4946">
        <w:rPr>
          <w:sz w:val="27"/>
          <w:szCs w:val="27"/>
        </w:rPr>
        <w:t>);</w:t>
      </w:r>
    </w:p>
    <w:p w:rsidR="00F77EAC" w:rsidRPr="009E4946" w:rsidRDefault="00F77EAC" w:rsidP="009E4946">
      <w:pPr>
        <w:widowControl/>
        <w:spacing w:after="0" w:line="240" w:lineRule="auto"/>
        <w:ind w:firstLine="709"/>
        <w:rPr>
          <w:sz w:val="27"/>
          <w:szCs w:val="27"/>
        </w:rPr>
      </w:pPr>
      <w:r w:rsidRPr="009E4946">
        <w:rPr>
          <w:sz w:val="27"/>
          <w:szCs w:val="27"/>
        </w:rPr>
        <w:t>- реконструкция железнодорожного моста через р. Бурея (</w:t>
      </w:r>
      <w:proofErr w:type="spellStart"/>
      <w:r w:rsidRPr="009E4946">
        <w:rPr>
          <w:sz w:val="27"/>
          <w:szCs w:val="27"/>
        </w:rPr>
        <w:t>Бурейский</w:t>
      </w:r>
      <w:proofErr w:type="spellEnd"/>
      <w:r w:rsidRPr="009E4946">
        <w:rPr>
          <w:sz w:val="27"/>
          <w:szCs w:val="27"/>
        </w:rPr>
        <w:t>, Архаринский) на 125-м км участка Угловая - Находка;</w:t>
      </w:r>
    </w:p>
    <w:p w:rsidR="00F77EAC" w:rsidRPr="009E4946" w:rsidRDefault="00F77EAC" w:rsidP="009E4946">
      <w:pPr>
        <w:widowControl/>
        <w:spacing w:after="0" w:line="240" w:lineRule="auto"/>
        <w:ind w:firstLine="709"/>
        <w:rPr>
          <w:sz w:val="27"/>
          <w:szCs w:val="27"/>
        </w:rPr>
      </w:pPr>
      <w:r w:rsidRPr="009E4946">
        <w:rPr>
          <w:sz w:val="27"/>
          <w:szCs w:val="27"/>
        </w:rPr>
        <w:t>2. Модернизация Транссибирской железнодорожной магистрали с развитием пропускных и провозных способностей (II этап до 2025 г) (</w:t>
      </w:r>
      <w:proofErr w:type="spellStart"/>
      <w:r w:rsidRPr="009E4946">
        <w:rPr>
          <w:sz w:val="27"/>
          <w:szCs w:val="27"/>
        </w:rPr>
        <w:t>Ядринский</w:t>
      </w:r>
      <w:proofErr w:type="spellEnd"/>
      <w:r w:rsidRPr="009E4946">
        <w:rPr>
          <w:sz w:val="27"/>
          <w:szCs w:val="27"/>
        </w:rPr>
        <w:t xml:space="preserve"> сельсовет Архаринского района):</w:t>
      </w:r>
    </w:p>
    <w:p w:rsidR="00F77EAC" w:rsidRPr="009E4946" w:rsidRDefault="00F77EAC" w:rsidP="009E4946">
      <w:pPr>
        <w:widowControl/>
        <w:spacing w:after="0" w:line="240" w:lineRule="auto"/>
        <w:ind w:firstLine="709"/>
        <w:rPr>
          <w:sz w:val="27"/>
          <w:szCs w:val="27"/>
        </w:rPr>
      </w:pPr>
      <w:r w:rsidRPr="009E4946">
        <w:rPr>
          <w:sz w:val="27"/>
          <w:szCs w:val="27"/>
        </w:rPr>
        <w:t xml:space="preserve">- реконструкция станции </w:t>
      </w:r>
      <w:proofErr w:type="spellStart"/>
      <w:r w:rsidRPr="009E4946">
        <w:rPr>
          <w:sz w:val="27"/>
          <w:szCs w:val="27"/>
        </w:rPr>
        <w:t>Ядрино</w:t>
      </w:r>
      <w:proofErr w:type="spellEnd"/>
      <w:r w:rsidRPr="009E4946">
        <w:rPr>
          <w:sz w:val="27"/>
          <w:szCs w:val="27"/>
        </w:rPr>
        <w:t xml:space="preserve">, пропускной способностью 154 пары поездов в сутки (Амурская область, Архаринский район, </w:t>
      </w:r>
      <w:proofErr w:type="spellStart"/>
      <w:r w:rsidRPr="009E4946">
        <w:rPr>
          <w:sz w:val="27"/>
          <w:szCs w:val="27"/>
        </w:rPr>
        <w:t>Ядринский</w:t>
      </w:r>
      <w:proofErr w:type="spellEnd"/>
      <w:r w:rsidRPr="009E4946">
        <w:rPr>
          <w:sz w:val="27"/>
          <w:szCs w:val="27"/>
        </w:rPr>
        <w:t xml:space="preserve"> сельсовет);</w:t>
      </w:r>
    </w:p>
    <w:p w:rsidR="00F77EAC" w:rsidRPr="009E4946" w:rsidRDefault="00F77EAC" w:rsidP="009E4946">
      <w:pPr>
        <w:widowControl/>
        <w:spacing w:after="0" w:line="240" w:lineRule="auto"/>
        <w:ind w:firstLine="709"/>
        <w:rPr>
          <w:sz w:val="27"/>
          <w:szCs w:val="27"/>
        </w:rPr>
      </w:pPr>
      <w:r w:rsidRPr="009E4946">
        <w:rPr>
          <w:sz w:val="27"/>
          <w:szCs w:val="27"/>
        </w:rPr>
        <w:t>- реконструкция железнодорожного моста через р. Бурея.</w:t>
      </w:r>
    </w:p>
    <w:p w:rsidR="00092588" w:rsidRPr="009E4946" w:rsidRDefault="00092588" w:rsidP="009E4946">
      <w:pPr>
        <w:pStyle w:val="S2"/>
        <w:rPr>
          <w:sz w:val="27"/>
          <w:szCs w:val="27"/>
        </w:rPr>
      </w:pPr>
      <w:bookmarkStart w:id="30" w:name="_Toc215454353"/>
      <w:r w:rsidRPr="009E4946">
        <w:rPr>
          <w:sz w:val="27"/>
          <w:szCs w:val="27"/>
        </w:rPr>
        <w:t>Прогноз развития транспортной инфраструктуры по видам транспорта</w:t>
      </w:r>
      <w:bookmarkEnd w:id="30"/>
    </w:p>
    <w:p w:rsidR="00E342EF" w:rsidRPr="009E4946" w:rsidRDefault="00E342EF" w:rsidP="009E4946">
      <w:pPr>
        <w:spacing w:after="0" w:line="240" w:lineRule="auto"/>
        <w:ind w:firstLine="709"/>
        <w:rPr>
          <w:sz w:val="27"/>
          <w:szCs w:val="27"/>
        </w:rPr>
      </w:pPr>
      <w:r w:rsidRPr="009E4946">
        <w:rPr>
          <w:sz w:val="27"/>
          <w:szCs w:val="27"/>
        </w:rPr>
        <w:t xml:space="preserve">Документами стратегического и территориального планирования на территории </w:t>
      </w:r>
      <w:r w:rsidR="006C1122" w:rsidRPr="009E4946">
        <w:rPr>
          <w:sz w:val="27"/>
          <w:szCs w:val="27"/>
        </w:rPr>
        <w:t>Архаринского муниципального округа запланировано развитие</w:t>
      </w:r>
      <w:r w:rsidRPr="009E4946">
        <w:rPr>
          <w:sz w:val="27"/>
          <w:szCs w:val="27"/>
        </w:rPr>
        <w:t xml:space="preserve"> автомобильной транспортной инфраструктуры в виде реконструкции </w:t>
      </w:r>
      <w:r w:rsidR="00FD3EB1" w:rsidRPr="009E4946">
        <w:rPr>
          <w:sz w:val="27"/>
          <w:szCs w:val="27"/>
        </w:rPr>
        <w:t xml:space="preserve">и </w:t>
      </w:r>
      <w:proofErr w:type="gramStart"/>
      <w:r w:rsidR="00FD3EB1" w:rsidRPr="009E4946">
        <w:rPr>
          <w:sz w:val="27"/>
          <w:szCs w:val="27"/>
        </w:rPr>
        <w:t>строительства</w:t>
      </w:r>
      <w:proofErr w:type="gramEnd"/>
      <w:r w:rsidR="00FD3EB1" w:rsidRPr="009E4946">
        <w:rPr>
          <w:sz w:val="27"/>
          <w:szCs w:val="27"/>
        </w:rPr>
        <w:t xml:space="preserve"> </w:t>
      </w:r>
      <w:r w:rsidRPr="009E4946">
        <w:rPr>
          <w:sz w:val="27"/>
          <w:szCs w:val="27"/>
        </w:rPr>
        <w:t xml:space="preserve">автомобильных дорог общего пользования местного значения. </w:t>
      </w:r>
    </w:p>
    <w:p w:rsidR="00E342EF" w:rsidRPr="009E4946" w:rsidRDefault="00E342EF" w:rsidP="009E4946">
      <w:pPr>
        <w:spacing w:after="0" w:line="240" w:lineRule="auto"/>
        <w:ind w:firstLine="709"/>
        <w:rPr>
          <w:sz w:val="27"/>
          <w:szCs w:val="27"/>
        </w:rPr>
      </w:pPr>
      <w:r w:rsidRPr="009E4946">
        <w:rPr>
          <w:sz w:val="27"/>
          <w:szCs w:val="27"/>
        </w:rPr>
        <w:t>Уровень транспортного обеспечения существенно влияет на градостроительную ценность территории. Задача развития транспортной инфраструктуры создание благоприятной среды для жизнедеятельности населения, снижение социальной напряженности от транспортного дискомфорта.</w:t>
      </w:r>
    </w:p>
    <w:p w:rsidR="006C1122" w:rsidRPr="009E4946" w:rsidRDefault="006C1122" w:rsidP="009E4946">
      <w:pPr>
        <w:spacing w:after="0" w:line="240" w:lineRule="auto"/>
        <w:ind w:firstLine="709"/>
        <w:rPr>
          <w:sz w:val="27"/>
          <w:szCs w:val="27"/>
        </w:rPr>
      </w:pPr>
      <w:r w:rsidRPr="009E4946">
        <w:rPr>
          <w:sz w:val="27"/>
          <w:szCs w:val="27"/>
        </w:rPr>
        <w:t xml:space="preserve">Согласно схеме территориального планирования Амурской области на расчетный срок запланирована Автостанция в </w:t>
      </w:r>
      <w:proofErr w:type="spellStart"/>
      <w:r w:rsidRPr="009E4946">
        <w:rPr>
          <w:sz w:val="27"/>
          <w:szCs w:val="27"/>
        </w:rPr>
        <w:t>рп</w:t>
      </w:r>
      <w:proofErr w:type="spellEnd"/>
      <w:r w:rsidRPr="009E4946">
        <w:rPr>
          <w:sz w:val="27"/>
          <w:szCs w:val="27"/>
        </w:rPr>
        <w:t xml:space="preserve"> (</w:t>
      </w:r>
      <w:proofErr w:type="spellStart"/>
      <w:r w:rsidRPr="009E4946">
        <w:rPr>
          <w:sz w:val="27"/>
          <w:szCs w:val="27"/>
        </w:rPr>
        <w:t>пгт</w:t>
      </w:r>
      <w:proofErr w:type="spellEnd"/>
      <w:r w:rsidRPr="009E4946">
        <w:rPr>
          <w:sz w:val="27"/>
          <w:szCs w:val="27"/>
        </w:rPr>
        <w:t>) Архара.</w:t>
      </w:r>
    </w:p>
    <w:p w:rsidR="006C1122" w:rsidRPr="009E4946" w:rsidRDefault="006C1122" w:rsidP="009E4946">
      <w:pPr>
        <w:spacing w:after="0" w:line="240" w:lineRule="auto"/>
        <w:ind w:firstLine="709"/>
        <w:rPr>
          <w:sz w:val="27"/>
          <w:szCs w:val="27"/>
        </w:rPr>
      </w:pPr>
      <w:r w:rsidRPr="009E4946">
        <w:rPr>
          <w:sz w:val="27"/>
          <w:szCs w:val="27"/>
        </w:rPr>
        <w:t>Учитывая сеть действующих маршрутов движения общественного пассажирского транспорта по региональным автомобильным дорогам Архаринского муниципального округа, строительство новых остановочных пунктов в ближайшей перспективе не планируется.</w:t>
      </w:r>
    </w:p>
    <w:p w:rsidR="006C1122" w:rsidRPr="009E4946" w:rsidRDefault="006C1122" w:rsidP="009E4946">
      <w:pPr>
        <w:spacing w:after="0" w:line="240" w:lineRule="auto"/>
        <w:ind w:firstLine="709"/>
        <w:rPr>
          <w:sz w:val="27"/>
          <w:szCs w:val="27"/>
        </w:rPr>
      </w:pPr>
      <w:r w:rsidRPr="009E4946">
        <w:rPr>
          <w:sz w:val="27"/>
          <w:szCs w:val="27"/>
        </w:rPr>
        <w:t>На территории Архаринского муниципального округа находится автомобильные заправочные станции (без объектов обслуживания). Проектом генерального плана не планируется строительство объектов обслуживания и хранения автомобильного транспорта.</w:t>
      </w:r>
    </w:p>
    <w:p w:rsidR="006C1122" w:rsidRPr="009E4946" w:rsidRDefault="006C1122" w:rsidP="009E4946">
      <w:pPr>
        <w:spacing w:after="0" w:line="240" w:lineRule="auto"/>
        <w:ind w:firstLine="709"/>
        <w:rPr>
          <w:sz w:val="27"/>
          <w:szCs w:val="27"/>
        </w:rPr>
      </w:pPr>
      <w:r w:rsidRPr="009E4946">
        <w:rPr>
          <w:sz w:val="27"/>
          <w:szCs w:val="27"/>
        </w:rPr>
        <w:t>Документами стратегического и территориального планирования на территории Архаринского муниципального округа запланировано развитие железнодорожной транспортной инфраструктуры в виде модернизации железнодорожной ин</w:t>
      </w:r>
      <w:r w:rsidR="00657DF9" w:rsidRPr="009E4946">
        <w:rPr>
          <w:sz w:val="27"/>
          <w:szCs w:val="27"/>
        </w:rPr>
        <w:t>ф</w:t>
      </w:r>
      <w:r w:rsidRPr="009E4946">
        <w:rPr>
          <w:sz w:val="27"/>
          <w:szCs w:val="27"/>
        </w:rPr>
        <w:t xml:space="preserve">раструктуры. </w:t>
      </w:r>
    </w:p>
    <w:p w:rsidR="00836A32" w:rsidRPr="009E4946" w:rsidRDefault="00836A32" w:rsidP="009E4946">
      <w:pPr>
        <w:spacing w:after="0" w:line="240" w:lineRule="auto"/>
        <w:ind w:firstLine="709"/>
        <w:rPr>
          <w:sz w:val="27"/>
          <w:szCs w:val="27"/>
        </w:rPr>
      </w:pPr>
      <w:r w:rsidRPr="009E4946">
        <w:rPr>
          <w:sz w:val="27"/>
          <w:szCs w:val="27"/>
        </w:rPr>
        <w:t>Документами стратегического и территориального планирования государственного и местного уровней мероприятий по развитию водного и воздушного транспорта на территор</w:t>
      </w:r>
      <w:r w:rsidR="00231D00" w:rsidRPr="009E4946">
        <w:rPr>
          <w:sz w:val="27"/>
          <w:szCs w:val="27"/>
        </w:rPr>
        <w:t xml:space="preserve">ии </w:t>
      </w:r>
      <w:r w:rsidR="00657DF9" w:rsidRPr="009E4946">
        <w:rPr>
          <w:sz w:val="27"/>
          <w:szCs w:val="27"/>
        </w:rPr>
        <w:t xml:space="preserve">Архаринского муниципального округа </w:t>
      </w:r>
      <w:r w:rsidRPr="009E4946">
        <w:rPr>
          <w:sz w:val="27"/>
          <w:szCs w:val="27"/>
        </w:rPr>
        <w:t>не предусмотрено.</w:t>
      </w:r>
    </w:p>
    <w:p w:rsidR="00092588" w:rsidRPr="009E4946" w:rsidRDefault="00092588" w:rsidP="009E4946">
      <w:pPr>
        <w:pStyle w:val="S2"/>
        <w:rPr>
          <w:sz w:val="27"/>
          <w:szCs w:val="27"/>
        </w:rPr>
      </w:pPr>
      <w:bookmarkStart w:id="31" w:name="_Toc215454354"/>
      <w:r w:rsidRPr="009E4946">
        <w:rPr>
          <w:sz w:val="27"/>
          <w:szCs w:val="27"/>
        </w:rPr>
        <w:t>Прогноз развития дорожной сети</w:t>
      </w:r>
      <w:r w:rsidR="0008063B" w:rsidRPr="009E4946">
        <w:rPr>
          <w:sz w:val="27"/>
          <w:szCs w:val="27"/>
        </w:rPr>
        <w:t>.</w:t>
      </w:r>
      <w:bookmarkEnd w:id="31"/>
    </w:p>
    <w:p w:rsidR="0008063B" w:rsidRPr="009E4946" w:rsidRDefault="0008063B" w:rsidP="009E4946">
      <w:pPr>
        <w:spacing w:after="0" w:line="240" w:lineRule="auto"/>
        <w:ind w:firstLine="709"/>
        <w:rPr>
          <w:sz w:val="27"/>
          <w:szCs w:val="27"/>
        </w:rPr>
      </w:pPr>
      <w:r w:rsidRPr="009E4946">
        <w:rPr>
          <w:sz w:val="27"/>
          <w:szCs w:val="27"/>
        </w:rPr>
        <w:t xml:space="preserve">Так как, к вопросам местного значения </w:t>
      </w:r>
      <w:r w:rsidR="002724EA" w:rsidRPr="009E4946">
        <w:rPr>
          <w:sz w:val="27"/>
          <w:szCs w:val="27"/>
        </w:rPr>
        <w:t xml:space="preserve">муниципального образования </w:t>
      </w:r>
      <w:r w:rsidRPr="009E4946">
        <w:rPr>
          <w:sz w:val="27"/>
          <w:szCs w:val="27"/>
        </w:rPr>
        <w:t xml:space="preserve">относится дорожная деятельность в отношении автомобильных дорог общего пользования местного значения в границах населённых пунктов </w:t>
      </w:r>
      <w:r w:rsidR="002724EA" w:rsidRPr="009E4946">
        <w:rPr>
          <w:sz w:val="27"/>
          <w:szCs w:val="27"/>
        </w:rPr>
        <w:t>муниципального образования</w:t>
      </w:r>
      <w:r w:rsidRPr="009E4946">
        <w:rPr>
          <w:sz w:val="27"/>
          <w:szCs w:val="27"/>
        </w:rPr>
        <w:t>, генеральным планом предусматриваются мероприятия по развитию улично-дорожной сети.</w:t>
      </w:r>
    </w:p>
    <w:p w:rsidR="005F4275" w:rsidRPr="009E4946" w:rsidRDefault="005F4275" w:rsidP="009E4946">
      <w:pPr>
        <w:spacing w:after="0" w:line="240" w:lineRule="auto"/>
        <w:ind w:firstLine="709"/>
        <w:rPr>
          <w:sz w:val="27"/>
          <w:szCs w:val="27"/>
        </w:rPr>
      </w:pPr>
      <w:r w:rsidRPr="009E4946">
        <w:rPr>
          <w:sz w:val="27"/>
          <w:szCs w:val="27"/>
        </w:rPr>
        <w:t>Схемой территориального планирования Российской Федерации в области федерального транспорта (железнодорожного, воздушного, морского, внутреннего водного), автомобильных дорог федерального значения запланирована реконструкция автомобильной дороги Р-297 «Амур» Чита-Нев</w:t>
      </w:r>
      <w:r w:rsidR="0099043E" w:rsidRPr="009E4946">
        <w:rPr>
          <w:sz w:val="27"/>
          <w:szCs w:val="27"/>
        </w:rPr>
        <w:t>е</w:t>
      </w:r>
      <w:r w:rsidRPr="009E4946">
        <w:rPr>
          <w:sz w:val="27"/>
          <w:szCs w:val="27"/>
        </w:rPr>
        <w:t>р-Свободны</w:t>
      </w:r>
      <w:proofErr w:type="gramStart"/>
      <w:r w:rsidRPr="009E4946">
        <w:rPr>
          <w:sz w:val="27"/>
          <w:szCs w:val="27"/>
        </w:rPr>
        <w:t>й-</w:t>
      </w:r>
      <w:proofErr w:type="gramEnd"/>
      <w:r w:rsidRPr="009E4946">
        <w:rPr>
          <w:sz w:val="27"/>
          <w:szCs w:val="27"/>
        </w:rPr>
        <w:t xml:space="preserve"> Архара – Биробиджан - Хабаровск».</w:t>
      </w:r>
    </w:p>
    <w:p w:rsidR="005F4275" w:rsidRPr="009E4946" w:rsidRDefault="005F4275" w:rsidP="009E4946">
      <w:pPr>
        <w:spacing w:after="0" w:line="240" w:lineRule="auto"/>
        <w:ind w:firstLine="709"/>
        <w:rPr>
          <w:sz w:val="27"/>
          <w:szCs w:val="27"/>
        </w:rPr>
      </w:pPr>
      <w:r w:rsidRPr="009E4946">
        <w:rPr>
          <w:sz w:val="27"/>
          <w:szCs w:val="27"/>
        </w:rPr>
        <w:t>Согласно Схеме территориального планирования Амурской области в границах Архаринского муниципального округа запланированы следующие мероприятия:</w:t>
      </w:r>
    </w:p>
    <w:p w:rsidR="005F4275" w:rsidRPr="009E4946" w:rsidRDefault="005F4275" w:rsidP="009E4946">
      <w:pPr>
        <w:spacing w:after="0" w:line="240" w:lineRule="auto"/>
        <w:ind w:firstLine="709"/>
        <w:rPr>
          <w:sz w:val="27"/>
          <w:szCs w:val="27"/>
        </w:rPr>
      </w:pPr>
      <w:r w:rsidRPr="009E4946">
        <w:rPr>
          <w:sz w:val="27"/>
          <w:szCs w:val="27"/>
        </w:rPr>
        <w:t>На первую очередь:</w:t>
      </w:r>
    </w:p>
    <w:p w:rsidR="005F4275" w:rsidRPr="009E4946" w:rsidRDefault="005F4275" w:rsidP="009E4946">
      <w:pPr>
        <w:spacing w:after="0" w:line="240" w:lineRule="auto"/>
        <w:ind w:firstLine="709"/>
        <w:rPr>
          <w:sz w:val="27"/>
          <w:szCs w:val="27"/>
        </w:rPr>
      </w:pPr>
      <w:r w:rsidRPr="009E4946">
        <w:rPr>
          <w:sz w:val="27"/>
          <w:szCs w:val="27"/>
        </w:rPr>
        <w:t xml:space="preserve">- реконструкция автомобильной дороги общего пользования регионального или межмуниципального значения Архара – </w:t>
      </w:r>
      <w:proofErr w:type="gramStart"/>
      <w:r w:rsidRPr="009E4946">
        <w:rPr>
          <w:sz w:val="27"/>
          <w:szCs w:val="27"/>
        </w:rPr>
        <w:t>Вольное</w:t>
      </w:r>
      <w:proofErr w:type="gramEnd"/>
      <w:r w:rsidRPr="009E4946">
        <w:rPr>
          <w:sz w:val="27"/>
          <w:szCs w:val="27"/>
        </w:rPr>
        <w:t xml:space="preserve"> протяженностью сооружения 26,4км., IV категорией (проектная);</w:t>
      </w:r>
    </w:p>
    <w:p w:rsidR="005F4275" w:rsidRPr="009E4946" w:rsidRDefault="005F4275" w:rsidP="009E4946">
      <w:pPr>
        <w:spacing w:after="0" w:line="240" w:lineRule="auto"/>
        <w:ind w:firstLine="709"/>
        <w:rPr>
          <w:sz w:val="27"/>
          <w:szCs w:val="27"/>
        </w:rPr>
      </w:pPr>
      <w:r w:rsidRPr="009E4946">
        <w:rPr>
          <w:sz w:val="27"/>
          <w:szCs w:val="27"/>
        </w:rPr>
        <w:t xml:space="preserve">- реконструкция автомобильной дороги общего пользования регионального или межмуниципального значения Архара – </w:t>
      </w:r>
      <w:proofErr w:type="spellStart"/>
      <w:r w:rsidRPr="009E4946">
        <w:rPr>
          <w:sz w:val="27"/>
          <w:szCs w:val="27"/>
        </w:rPr>
        <w:t>Грибовка</w:t>
      </w:r>
      <w:proofErr w:type="spellEnd"/>
      <w:r w:rsidRPr="009E4946">
        <w:rPr>
          <w:sz w:val="27"/>
          <w:szCs w:val="27"/>
        </w:rPr>
        <w:t xml:space="preserve"> протяженностью сооружения 23,84км</w:t>
      </w:r>
      <w:proofErr w:type="gramStart"/>
      <w:r w:rsidRPr="009E4946">
        <w:rPr>
          <w:sz w:val="27"/>
          <w:szCs w:val="27"/>
        </w:rPr>
        <w:t xml:space="preserve">., </w:t>
      </w:r>
      <w:proofErr w:type="gramEnd"/>
      <w:r w:rsidR="00B23BBD" w:rsidRPr="009E4946">
        <w:rPr>
          <w:sz w:val="27"/>
          <w:szCs w:val="27"/>
        </w:rPr>
        <w:t>IV</w:t>
      </w:r>
      <w:r w:rsidRPr="009E4946">
        <w:rPr>
          <w:sz w:val="27"/>
          <w:szCs w:val="27"/>
        </w:rPr>
        <w:t xml:space="preserve"> категорией (проектная);</w:t>
      </w:r>
    </w:p>
    <w:p w:rsidR="005F4275" w:rsidRPr="009E4946" w:rsidRDefault="005F4275" w:rsidP="009E4946">
      <w:pPr>
        <w:spacing w:after="0" w:line="240" w:lineRule="auto"/>
        <w:ind w:firstLine="709"/>
        <w:rPr>
          <w:sz w:val="27"/>
          <w:szCs w:val="27"/>
        </w:rPr>
      </w:pPr>
      <w:r w:rsidRPr="009E4946">
        <w:rPr>
          <w:sz w:val="27"/>
          <w:szCs w:val="27"/>
        </w:rPr>
        <w:t>- реконструкция автомобильной дороги общего пользования регионального или межмуниципального значения Архара – Иннокентьевка протяженностью сооружения 33,66км</w:t>
      </w:r>
      <w:proofErr w:type="gramStart"/>
      <w:r w:rsidRPr="009E4946">
        <w:rPr>
          <w:sz w:val="27"/>
          <w:szCs w:val="27"/>
        </w:rPr>
        <w:t xml:space="preserve">., </w:t>
      </w:r>
      <w:proofErr w:type="gramEnd"/>
      <w:r w:rsidR="00B23BBD" w:rsidRPr="009E4946">
        <w:rPr>
          <w:sz w:val="27"/>
          <w:szCs w:val="27"/>
        </w:rPr>
        <w:t>IV</w:t>
      </w:r>
      <w:r w:rsidRPr="009E4946">
        <w:rPr>
          <w:sz w:val="27"/>
          <w:szCs w:val="27"/>
        </w:rPr>
        <w:t xml:space="preserve"> категорией (проектная);</w:t>
      </w:r>
    </w:p>
    <w:p w:rsidR="005F4275" w:rsidRPr="009E4946" w:rsidRDefault="005F4275" w:rsidP="009E4946">
      <w:pPr>
        <w:spacing w:after="0" w:line="240" w:lineRule="auto"/>
        <w:ind w:firstLine="709"/>
        <w:rPr>
          <w:sz w:val="27"/>
          <w:szCs w:val="27"/>
        </w:rPr>
      </w:pPr>
      <w:r w:rsidRPr="009E4946">
        <w:rPr>
          <w:sz w:val="27"/>
          <w:szCs w:val="27"/>
        </w:rPr>
        <w:t>- реконструкция автомобильной дороги общего пользования регионального или межмуниципального значения Архара – Новосергеевка протяженностью сооружения 31,77 км</w:t>
      </w:r>
      <w:proofErr w:type="gramStart"/>
      <w:r w:rsidRPr="009E4946">
        <w:rPr>
          <w:sz w:val="27"/>
          <w:szCs w:val="27"/>
        </w:rPr>
        <w:t xml:space="preserve">., </w:t>
      </w:r>
      <w:proofErr w:type="gramEnd"/>
      <w:r w:rsidRPr="009E4946">
        <w:rPr>
          <w:sz w:val="27"/>
          <w:szCs w:val="27"/>
        </w:rPr>
        <w:t>IV категорией (проектная);</w:t>
      </w:r>
    </w:p>
    <w:p w:rsidR="005F4275" w:rsidRPr="009E4946" w:rsidRDefault="005F4275" w:rsidP="009E4946">
      <w:pPr>
        <w:spacing w:after="0" w:line="240" w:lineRule="auto"/>
        <w:ind w:firstLine="709"/>
        <w:rPr>
          <w:sz w:val="27"/>
          <w:szCs w:val="27"/>
        </w:rPr>
      </w:pPr>
      <w:r w:rsidRPr="009E4946">
        <w:rPr>
          <w:sz w:val="27"/>
          <w:szCs w:val="27"/>
        </w:rPr>
        <w:t>- реконструкция автомобильной дороги общего пользования регионального или межмуниципального значения Архара – Новоспасск протяженностью сооружения 47,87км</w:t>
      </w:r>
      <w:proofErr w:type="gramStart"/>
      <w:r w:rsidRPr="009E4946">
        <w:rPr>
          <w:sz w:val="27"/>
          <w:szCs w:val="27"/>
        </w:rPr>
        <w:t xml:space="preserve">., </w:t>
      </w:r>
      <w:proofErr w:type="gramEnd"/>
      <w:r w:rsidR="00B23BBD" w:rsidRPr="009E4946">
        <w:rPr>
          <w:sz w:val="27"/>
          <w:szCs w:val="27"/>
        </w:rPr>
        <w:t>IV</w:t>
      </w:r>
      <w:r w:rsidRPr="009E4946">
        <w:rPr>
          <w:sz w:val="27"/>
          <w:szCs w:val="27"/>
        </w:rPr>
        <w:t xml:space="preserve"> категорией (проектная);</w:t>
      </w:r>
    </w:p>
    <w:p w:rsidR="005F4275" w:rsidRPr="009E4946" w:rsidRDefault="005F4275" w:rsidP="009E4946">
      <w:pPr>
        <w:spacing w:after="0" w:line="240" w:lineRule="auto"/>
        <w:ind w:firstLine="709"/>
        <w:rPr>
          <w:sz w:val="27"/>
          <w:szCs w:val="27"/>
        </w:rPr>
      </w:pPr>
      <w:r w:rsidRPr="009E4946">
        <w:rPr>
          <w:sz w:val="27"/>
          <w:szCs w:val="27"/>
        </w:rPr>
        <w:t xml:space="preserve">- реконструкция автомобильной дороги общего пользования регионального или межмуниципального значения Архара – </w:t>
      </w:r>
      <w:proofErr w:type="spellStart"/>
      <w:r w:rsidRPr="009E4946">
        <w:rPr>
          <w:sz w:val="27"/>
          <w:szCs w:val="27"/>
        </w:rPr>
        <w:t>Сагибово</w:t>
      </w:r>
      <w:proofErr w:type="spellEnd"/>
      <w:r w:rsidRPr="009E4946">
        <w:rPr>
          <w:sz w:val="27"/>
          <w:szCs w:val="27"/>
        </w:rPr>
        <w:t xml:space="preserve"> протяженностью сооружения 95,73км</w:t>
      </w:r>
      <w:proofErr w:type="gramStart"/>
      <w:r w:rsidRPr="009E4946">
        <w:rPr>
          <w:sz w:val="27"/>
          <w:szCs w:val="27"/>
        </w:rPr>
        <w:t xml:space="preserve">., </w:t>
      </w:r>
      <w:proofErr w:type="gramEnd"/>
      <w:r w:rsidRPr="009E4946">
        <w:rPr>
          <w:sz w:val="27"/>
          <w:szCs w:val="27"/>
        </w:rPr>
        <w:t>IV категорией (проектная);</w:t>
      </w:r>
    </w:p>
    <w:p w:rsidR="005F4275" w:rsidRPr="009E4946" w:rsidRDefault="005F4275" w:rsidP="009E4946">
      <w:pPr>
        <w:spacing w:after="0" w:line="240" w:lineRule="auto"/>
        <w:ind w:firstLine="709"/>
        <w:rPr>
          <w:sz w:val="27"/>
          <w:szCs w:val="27"/>
        </w:rPr>
      </w:pPr>
      <w:r w:rsidRPr="009E4946">
        <w:rPr>
          <w:sz w:val="27"/>
          <w:szCs w:val="27"/>
        </w:rPr>
        <w:t xml:space="preserve">- реконструкция автомобильной дороги общего пользования регионального или межмуниципального значения </w:t>
      </w:r>
      <w:proofErr w:type="spellStart"/>
      <w:r w:rsidRPr="009E4946">
        <w:rPr>
          <w:sz w:val="27"/>
          <w:szCs w:val="27"/>
        </w:rPr>
        <w:t>Домикан</w:t>
      </w:r>
      <w:proofErr w:type="spellEnd"/>
      <w:r w:rsidRPr="009E4946">
        <w:rPr>
          <w:sz w:val="27"/>
          <w:szCs w:val="27"/>
        </w:rPr>
        <w:t xml:space="preserve"> – Каменка протяженностью сооружения 15,08км</w:t>
      </w:r>
      <w:proofErr w:type="gramStart"/>
      <w:r w:rsidRPr="009E4946">
        <w:rPr>
          <w:sz w:val="27"/>
          <w:szCs w:val="27"/>
        </w:rPr>
        <w:t xml:space="preserve">., </w:t>
      </w:r>
      <w:proofErr w:type="gramEnd"/>
      <w:r w:rsidRPr="009E4946">
        <w:rPr>
          <w:sz w:val="27"/>
          <w:szCs w:val="27"/>
        </w:rPr>
        <w:t>IV категорией (проектная);</w:t>
      </w:r>
    </w:p>
    <w:p w:rsidR="005F4275" w:rsidRPr="009E4946" w:rsidRDefault="005F4275" w:rsidP="009E4946">
      <w:pPr>
        <w:spacing w:after="0" w:line="240" w:lineRule="auto"/>
        <w:ind w:firstLine="709"/>
        <w:rPr>
          <w:sz w:val="27"/>
          <w:szCs w:val="27"/>
        </w:rPr>
      </w:pPr>
      <w:r w:rsidRPr="009E4946">
        <w:rPr>
          <w:sz w:val="27"/>
          <w:szCs w:val="27"/>
        </w:rPr>
        <w:t xml:space="preserve">- реконструкция автомобильной дороги общего пользования регионального или межмуниципального значения </w:t>
      </w:r>
      <w:proofErr w:type="gramStart"/>
      <w:r w:rsidRPr="009E4946">
        <w:rPr>
          <w:sz w:val="27"/>
          <w:szCs w:val="27"/>
        </w:rPr>
        <w:t>Заречное</w:t>
      </w:r>
      <w:proofErr w:type="gramEnd"/>
      <w:r w:rsidRPr="009E4946">
        <w:rPr>
          <w:sz w:val="27"/>
          <w:szCs w:val="27"/>
        </w:rPr>
        <w:t xml:space="preserve"> – </w:t>
      </w:r>
      <w:proofErr w:type="spellStart"/>
      <w:r w:rsidRPr="009E4946">
        <w:rPr>
          <w:sz w:val="27"/>
          <w:szCs w:val="27"/>
        </w:rPr>
        <w:t>Могилевка</w:t>
      </w:r>
      <w:proofErr w:type="spellEnd"/>
      <w:r w:rsidRPr="009E4946">
        <w:rPr>
          <w:sz w:val="27"/>
          <w:szCs w:val="27"/>
        </w:rPr>
        <w:t xml:space="preserve"> – </w:t>
      </w:r>
      <w:proofErr w:type="spellStart"/>
      <w:r w:rsidRPr="009E4946">
        <w:rPr>
          <w:sz w:val="27"/>
          <w:szCs w:val="27"/>
        </w:rPr>
        <w:t>Грибовка</w:t>
      </w:r>
      <w:proofErr w:type="spellEnd"/>
      <w:r w:rsidRPr="009E4946">
        <w:rPr>
          <w:sz w:val="27"/>
          <w:szCs w:val="27"/>
        </w:rPr>
        <w:t xml:space="preserve"> протяженностью сооружения 16,1км., IV категорией (проектная);</w:t>
      </w:r>
    </w:p>
    <w:p w:rsidR="005F4275" w:rsidRPr="009E4946" w:rsidRDefault="005F4275" w:rsidP="009E4946">
      <w:pPr>
        <w:spacing w:after="0" w:line="240" w:lineRule="auto"/>
        <w:ind w:firstLine="709"/>
        <w:rPr>
          <w:sz w:val="27"/>
          <w:szCs w:val="27"/>
        </w:rPr>
      </w:pPr>
      <w:r w:rsidRPr="009E4946">
        <w:rPr>
          <w:sz w:val="27"/>
          <w:szCs w:val="27"/>
        </w:rPr>
        <w:t>- реконструкция автомобильной дороги общего пользования регионального или межмуниципального значения Новоспасск – Иннокентьевка протяженностью сооружения 54,13 км</w:t>
      </w:r>
      <w:proofErr w:type="gramStart"/>
      <w:r w:rsidRPr="009E4946">
        <w:rPr>
          <w:sz w:val="27"/>
          <w:szCs w:val="27"/>
        </w:rPr>
        <w:t xml:space="preserve">., </w:t>
      </w:r>
      <w:proofErr w:type="gramEnd"/>
      <w:r w:rsidRPr="009E4946">
        <w:rPr>
          <w:sz w:val="27"/>
          <w:szCs w:val="27"/>
        </w:rPr>
        <w:t>IV категорией (проектная);</w:t>
      </w:r>
    </w:p>
    <w:p w:rsidR="005F4275" w:rsidRPr="009E4946" w:rsidRDefault="005F4275" w:rsidP="009E4946">
      <w:pPr>
        <w:spacing w:after="0" w:line="240" w:lineRule="auto"/>
        <w:ind w:firstLine="709"/>
        <w:rPr>
          <w:sz w:val="27"/>
          <w:szCs w:val="27"/>
        </w:rPr>
      </w:pPr>
      <w:r w:rsidRPr="009E4946">
        <w:rPr>
          <w:sz w:val="27"/>
          <w:szCs w:val="27"/>
        </w:rPr>
        <w:t xml:space="preserve">- реконструкция автомобильной дороги общего пользования регионального или межмуниципального значения подъезд </w:t>
      </w:r>
      <w:proofErr w:type="gramStart"/>
      <w:r w:rsidRPr="009E4946">
        <w:rPr>
          <w:sz w:val="27"/>
          <w:szCs w:val="27"/>
        </w:rPr>
        <w:t xml:space="preserve">к </w:t>
      </w:r>
      <w:proofErr w:type="spellStart"/>
      <w:r w:rsidRPr="009E4946">
        <w:rPr>
          <w:sz w:val="27"/>
          <w:szCs w:val="27"/>
        </w:rPr>
        <w:t>ж</w:t>
      </w:r>
      <w:proofErr w:type="gramEnd"/>
      <w:r w:rsidRPr="009E4946">
        <w:rPr>
          <w:sz w:val="27"/>
          <w:szCs w:val="27"/>
        </w:rPr>
        <w:t>.д</w:t>
      </w:r>
      <w:proofErr w:type="spellEnd"/>
      <w:r w:rsidRPr="009E4946">
        <w:rPr>
          <w:sz w:val="27"/>
          <w:szCs w:val="27"/>
        </w:rPr>
        <w:t xml:space="preserve">. </w:t>
      </w:r>
      <w:proofErr w:type="spellStart"/>
      <w:r w:rsidRPr="009E4946">
        <w:rPr>
          <w:sz w:val="27"/>
          <w:szCs w:val="27"/>
        </w:rPr>
        <w:t>жд</w:t>
      </w:r>
      <w:proofErr w:type="spellEnd"/>
      <w:r w:rsidRPr="009E4946">
        <w:rPr>
          <w:sz w:val="27"/>
          <w:szCs w:val="27"/>
        </w:rPr>
        <w:t xml:space="preserve">. ст.  </w:t>
      </w:r>
      <w:proofErr w:type="spellStart"/>
      <w:r w:rsidRPr="009E4946">
        <w:rPr>
          <w:sz w:val="27"/>
          <w:szCs w:val="27"/>
        </w:rPr>
        <w:t>Рачи</w:t>
      </w:r>
      <w:proofErr w:type="spellEnd"/>
      <w:r w:rsidRPr="009E4946">
        <w:rPr>
          <w:sz w:val="27"/>
          <w:szCs w:val="27"/>
        </w:rPr>
        <w:t xml:space="preserve"> протяженностью сооружения 7,74км., IV категорией (проектная);</w:t>
      </w:r>
    </w:p>
    <w:p w:rsidR="005F4275" w:rsidRPr="009E4946" w:rsidRDefault="005F4275" w:rsidP="009E4946">
      <w:pPr>
        <w:spacing w:after="0" w:line="240" w:lineRule="auto"/>
        <w:ind w:firstLine="709"/>
        <w:rPr>
          <w:sz w:val="27"/>
          <w:szCs w:val="27"/>
        </w:rPr>
      </w:pPr>
      <w:proofErr w:type="gramStart"/>
      <w:r w:rsidRPr="009E4946">
        <w:rPr>
          <w:sz w:val="27"/>
          <w:szCs w:val="27"/>
        </w:rPr>
        <w:t>- реконструкция автомобильной дороги общего пользования регионального или межмуниципального значения подъезд к с. Антоновка протяженностью сооружения 4,66км., IV категорией (проектная);</w:t>
      </w:r>
      <w:proofErr w:type="gramEnd"/>
    </w:p>
    <w:p w:rsidR="005F4275" w:rsidRPr="009E4946" w:rsidRDefault="005F4275" w:rsidP="009E4946">
      <w:pPr>
        <w:spacing w:after="0" w:line="240" w:lineRule="auto"/>
        <w:ind w:firstLine="709"/>
        <w:rPr>
          <w:sz w:val="27"/>
          <w:szCs w:val="27"/>
        </w:rPr>
      </w:pPr>
      <w:proofErr w:type="gramStart"/>
      <w:r w:rsidRPr="009E4946">
        <w:rPr>
          <w:sz w:val="27"/>
          <w:szCs w:val="27"/>
        </w:rPr>
        <w:t>- реконструкция автомобильной дороги общего пользования регионального или межмуниципального значения подъезд к с. Красная Горка протяженностью сооружения 7,1км., IV категорией (проектная);</w:t>
      </w:r>
      <w:proofErr w:type="gramEnd"/>
    </w:p>
    <w:p w:rsidR="005F4275" w:rsidRPr="009E4946" w:rsidRDefault="005F4275" w:rsidP="009E4946">
      <w:pPr>
        <w:spacing w:after="0" w:line="240" w:lineRule="auto"/>
        <w:ind w:firstLine="709"/>
        <w:rPr>
          <w:sz w:val="27"/>
          <w:szCs w:val="27"/>
        </w:rPr>
      </w:pPr>
      <w:proofErr w:type="gramStart"/>
      <w:r w:rsidRPr="009E4946">
        <w:rPr>
          <w:sz w:val="27"/>
          <w:szCs w:val="27"/>
        </w:rPr>
        <w:t>- реконструкция автомобильной дороги общего пользования регионального или межмуниципального значения подъезд к с. Красный Исток протяженностью сооружения 0,69км., IV категорией (проектная);</w:t>
      </w:r>
      <w:proofErr w:type="gramEnd"/>
    </w:p>
    <w:p w:rsidR="005F4275" w:rsidRPr="009E4946" w:rsidRDefault="005F4275" w:rsidP="009E4946">
      <w:pPr>
        <w:spacing w:after="0" w:line="240" w:lineRule="auto"/>
        <w:ind w:firstLine="709"/>
        <w:rPr>
          <w:sz w:val="27"/>
          <w:szCs w:val="27"/>
        </w:rPr>
      </w:pPr>
      <w:r w:rsidRPr="009E4946">
        <w:rPr>
          <w:sz w:val="27"/>
          <w:szCs w:val="27"/>
        </w:rPr>
        <w:t xml:space="preserve">- реконструкция автомобильной дороги общего пользования регионального или межмуниципального значения подъезд </w:t>
      </w:r>
      <w:proofErr w:type="gramStart"/>
      <w:r w:rsidRPr="009E4946">
        <w:rPr>
          <w:sz w:val="27"/>
          <w:szCs w:val="27"/>
        </w:rPr>
        <w:t>к</w:t>
      </w:r>
      <w:proofErr w:type="gramEnd"/>
      <w:r w:rsidRPr="009E4946">
        <w:rPr>
          <w:sz w:val="27"/>
          <w:szCs w:val="27"/>
        </w:rPr>
        <w:t xml:space="preserve"> с. </w:t>
      </w:r>
      <w:proofErr w:type="spellStart"/>
      <w:r w:rsidRPr="009E4946">
        <w:rPr>
          <w:sz w:val="27"/>
          <w:szCs w:val="27"/>
        </w:rPr>
        <w:t>Кундур</w:t>
      </w:r>
      <w:proofErr w:type="spellEnd"/>
      <w:r w:rsidRPr="009E4946">
        <w:rPr>
          <w:sz w:val="27"/>
          <w:szCs w:val="27"/>
        </w:rPr>
        <w:t xml:space="preserve"> </w:t>
      </w:r>
      <w:proofErr w:type="gramStart"/>
      <w:r w:rsidRPr="009E4946">
        <w:rPr>
          <w:sz w:val="27"/>
          <w:szCs w:val="27"/>
        </w:rPr>
        <w:t>протяженностью</w:t>
      </w:r>
      <w:proofErr w:type="gramEnd"/>
      <w:r w:rsidRPr="009E4946">
        <w:rPr>
          <w:sz w:val="27"/>
          <w:szCs w:val="27"/>
        </w:rPr>
        <w:t xml:space="preserve"> сооружения 5,5км., IV категорией (проектная);</w:t>
      </w:r>
    </w:p>
    <w:p w:rsidR="005F4275" w:rsidRPr="009E4946" w:rsidRDefault="005F4275" w:rsidP="009E4946">
      <w:pPr>
        <w:spacing w:after="0" w:line="240" w:lineRule="auto"/>
        <w:ind w:firstLine="709"/>
        <w:rPr>
          <w:sz w:val="27"/>
          <w:szCs w:val="27"/>
        </w:rPr>
      </w:pPr>
      <w:r w:rsidRPr="009E4946">
        <w:rPr>
          <w:sz w:val="27"/>
          <w:szCs w:val="27"/>
        </w:rPr>
        <w:t xml:space="preserve">- реконструкция автомобильной дороги общего пользования регионального или межмуниципального значения подъезд к с. </w:t>
      </w:r>
      <w:proofErr w:type="gramStart"/>
      <w:r w:rsidRPr="009E4946">
        <w:rPr>
          <w:sz w:val="27"/>
          <w:szCs w:val="27"/>
        </w:rPr>
        <w:t>Ленинское</w:t>
      </w:r>
      <w:proofErr w:type="gramEnd"/>
      <w:r w:rsidRPr="009E4946">
        <w:rPr>
          <w:sz w:val="27"/>
          <w:szCs w:val="27"/>
        </w:rPr>
        <w:t xml:space="preserve"> протяженностью сооружения 1км., IV категорией (проектная);</w:t>
      </w:r>
    </w:p>
    <w:p w:rsidR="005F4275" w:rsidRPr="009E4946" w:rsidRDefault="005F4275" w:rsidP="009E4946">
      <w:pPr>
        <w:spacing w:after="0" w:line="240" w:lineRule="auto"/>
        <w:ind w:firstLine="709"/>
        <w:rPr>
          <w:sz w:val="27"/>
          <w:szCs w:val="27"/>
        </w:rPr>
      </w:pPr>
      <w:r w:rsidRPr="009E4946">
        <w:rPr>
          <w:sz w:val="27"/>
          <w:szCs w:val="27"/>
        </w:rPr>
        <w:t xml:space="preserve">- реконструкция автомобильной дороги общего пользования регионального или межмуниципального значения подъезд </w:t>
      </w:r>
      <w:proofErr w:type="gramStart"/>
      <w:r w:rsidRPr="009E4946">
        <w:rPr>
          <w:sz w:val="27"/>
          <w:szCs w:val="27"/>
        </w:rPr>
        <w:t>к</w:t>
      </w:r>
      <w:proofErr w:type="gramEnd"/>
      <w:r w:rsidRPr="009E4946">
        <w:rPr>
          <w:sz w:val="27"/>
          <w:szCs w:val="27"/>
        </w:rPr>
        <w:t xml:space="preserve"> с. </w:t>
      </w:r>
      <w:proofErr w:type="spellStart"/>
      <w:r w:rsidRPr="009E4946">
        <w:rPr>
          <w:sz w:val="27"/>
          <w:szCs w:val="27"/>
        </w:rPr>
        <w:t>Новодомикан</w:t>
      </w:r>
      <w:proofErr w:type="spellEnd"/>
      <w:r w:rsidRPr="009E4946">
        <w:rPr>
          <w:sz w:val="27"/>
          <w:szCs w:val="27"/>
        </w:rPr>
        <w:t xml:space="preserve"> </w:t>
      </w:r>
      <w:proofErr w:type="gramStart"/>
      <w:r w:rsidRPr="009E4946">
        <w:rPr>
          <w:sz w:val="27"/>
          <w:szCs w:val="27"/>
        </w:rPr>
        <w:t>протяженностью</w:t>
      </w:r>
      <w:proofErr w:type="gramEnd"/>
      <w:r w:rsidRPr="009E4946">
        <w:rPr>
          <w:sz w:val="27"/>
          <w:szCs w:val="27"/>
        </w:rPr>
        <w:t xml:space="preserve"> сооружения 6,76км., IV категорией (проектная).</w:t>
      </w:r>
    </w:p>
    <w:p w:rsidR="005F4275" w:rsidRPr="009E4946" w:rsidRDefault="005F4275" w:rsidP="009E4946">
      <w:pPr>
        <w:spacing w:after="0" w:line="240" w:lineRule="auto"/>
        <w:ind w:firstLine="709"/>
        <w:rPr>
          <w:sz w:val="27"/>
          <w:szCs w:val="27"/>
        </w:rPr>
      </w:pPr>
      <w:proofErr w:type="gramStart"/>
      <w:r w:rsidRPr="009E4946">
        <w:rPr>
          <w:sz w:val="27"/>
          <w:szCs w:val="27"/>
        </w:rPr>
        <w:t>- реконструкция автомобильной дороги общего пользования регионального или межмуниципального значения подъезд к с. Петропавловка протяженностью сооружения 5,67км., IV категорией (проектная).</w:t>
      </w:r>
      <w:proofErr w:type="gramEnd"/>
    </w:p>
    <w:p w:rsidR="005F4275" w:rsidRPr="009E4946" w:rsidRDefault="005F4275" w:rsidP="009E4946">
      <w:pPr>
        <w:spacing w:after="0" w:line="240" w:lineRule="auto"/>
        <w:ind w:firstLine="709"/>
        <w:rPr>
          <w:sz w:val="27"/>
          <w:szCs w:val="27"/>
        </w:rPr>
      </w:pPr>
      <w:r w:rsidRPr="009E4946">
        <w:rPr>
          <w:sz w:val="27"/>
          <w:szCs w:val="27"/>
        </w:rPr>
        <w:t xml:space="preserve">- планируемая автомобильная дорога общего пользования регионального или межмуниципального значения подъезд </w:t>
      </w:r>
      <w:proofErr w:type="gramStart"/>
      <w:r w:rsidRPr="009E4946">
        <w:rPr>
          <w:sz w:val="27"/>
          <w:szCs w:val="27"/>
        </w:rPr>
        <w:t>к</w:t>
      </w:r>
      <w:proofErr w:type="gramEnd"/>
      <w:r w:rsidRPr="009E4946">
        <w:rPr>
          <w:sz w:val="27"/>
          <w:szCs w:val="27"/>
        </w:rPr>
        <w:t xml:space="preserve"> с. </w:t>
      </w:r>
      <w:proofErr w:type="spellStart"/>
      <w:r w:rsidRPr="009E4946">
        <w:rPr>
          <w:sz w:val="27"/>
          <w:szCs w:val="27"/>
        </w:rPr>
        <w:t>Урил</w:t>
      </w:r>
      <w:proofErr w:type="spellEnd"/>
      <w:r w:rsidRPr="009E4946">
        <w:rPr>
          <w:sz w:val="27"/>
          <w:szCs w:val="27"/>
        </w:rPr>
        <w:t xml:space="preserve"> </w:t>
      </w:r>
      <w:proofErr w:type="gramStart"/>
      <w:r w:rsidRPr="009E4946">
        <w:rPr>
          <w:sz w:val="27"/>
          <w:szCs w:val="27"/>
        </w:rPr>
        <w:t>от</w:t>
      </w:r>
      <w:proofErr w:type="gramEnd"/>
      <w:r w:rsidRPr="009E4946">
        <w:rPr>
          <w:sz w:val="27"/>
          <w:szCs w:val="27"/>
        </w:rPr>
        <w:t xml:space="preserve"> автомобильной дороги «Амур» протяженностью сооружения 4,86км., IV категорией (проектная).</w:t>
      </w:r>
    </w:p>
    <w:p w:rsidR="005F4275" w:rsidRPr="009E4946" w:rsidRDefault="005F4275" w:rsidP="009E4946">
      <w:pPr>
        <w:spacing w:after="0" w:line="240" w:lineRule="auto"/>
        <w:ind w:firstLine="709"/>
        <w:rPr>
          <w:sz w:val="27"/>
          <w:szCs w:val="27"/>
        </w:rPr>
      </w:pPr>
      <w:r w:rsidRPr="009E4946">
        <w:rPr>
          <w:sz w:val="27"/>
          <w:szCs w:val="27"/>
        </w:rPr>
        <w:t>на расчетный срок:</w:t>
      </w:r>
    </w:p>
    <w:p w:rsidR="005F4275" w:rsidRPr="009E4946" w:rsidRDefault="005F4275" w:rsidP="009E4946">
      <w:pPr>
        <w:spacing w:after="0" w:line="240" w:lineRule="auto"/>
        <w:ind w:firstLine="709"/>
        <w:rPr>
          <w:sz w:val="27"/>
          <w:szCs w:val="27"/>
        </w:rPr>
      </w:pPr>
      <w:r w:rsidRPr="009E4946">
        <w:rPr>
          <w:sz w:val="27"/>
          <w:szCs w:val="27"/>
        </w:rPr>
        <w:t xml:space="preserve">- реконструкция автомобильной дороги общего пользования регионального или межмуниципального значения Архара – </w:t>
      </w:r>
      <w:proofErr w:type="gramStart"/>
      <w:r w:rsidRPr="009E4946">
        <w:rPr>
          <w:sz w:val="27"/>
          <w:szCs w:val="27"/>
        </w:rPr>
        <w:t>Вольное</w:t>
      </w:r>
      <w:proofErr w:type="gramEnd"/>
      <w:r w:rsidRPr="009E4946">
        <w:rPr>
          <w:sz w:val="27"/>
          <w:szCs w:val="27"/>
        </w:rPr>
        <w:t xml:space="preserve"> протяженностью сооружения 26,4 км., IV категорией (проектная);</w:t>
      </w:r>
    </w:p>
    <w:p w:rsidR="005F4275" w:rsidRPr="009E4946" w:rsidRDefault="005F4275" w:rsidP="009E4946">
      <w:pPr>
        <w:spacing w:after="0" w:line="240" w:lineRule="auto"/>
        <w:ind w:firstLine="709"/>
        <w:rPr>
          <w:sz w:val="27"/>
          <w:szCs w:val="27"/>
        </w:rPr>
      </w:pPr>
      <w:r w:rsidRPr="009E4946">
        <w:rPr>
          <w:sz w:val="27"/>
          <w:szCs w:val="27"/>
        </w:rPr>
        <w:t xml:space="preserve">- реконструкция автомобильной дороги общего пользования регионального или межмуниципального значения Архара – </w:t>
      </w:r>
      <w:proofErr w:type="spellStart"/>
      <w:r w:rsidRPr="009E4946">
        <w:rPr>
          <w:sz w:val="27"/>
          <w:szCs w:val="27"/>
        </w:rPr>
        <w:t>Грибовка</w:t>
      </w:r>
      <w:proofErr w:type="spellEnd"/>
      <w:r w:rsidRPr="009E4946">
        <w:rPr>
          <w:sz w:val="27"/>
          <w:szCs w:val="27"/>
        </w:rPr>
        <w:t xml:space="preserve"> протяженностью сооружения 23,84км</w:t>
      </w:r>
      <w:proofErr w:type="gramStart"/>
      <w:r w:rsidRPr="009E4946">
        <w:rPr>
          <w:sz w:val="27"/>
          <w:szCs w:val="27"/>
        </w:rPr>
        <w:t xml:space="preserve">., </w:t>
      </w:r>
      <w:proofErr w:type="gramEnd"/>
      <w:r w:rsidR="00B23BBD" w:rsidRPr="009E4946">
        <w:rPr>
          <w:sz w:val="27"/>
          <w:szCs w:val="27"/>
        </w:rPr>
        <w:t>IV</w:t>
      </w:r>
      <w:r w:rsidRPr="009E4946">
        <w:rPr>
          <w:sz w:val="27"/>
          <w:szCs w:val="27"/>
        </w:rPr>
        <w:t xml:space="preserve"> категорией (проектная);</w:t>
      </w:r>
    </w:p>
    <w:p w:rsidR="005F4275" w:rsidRPr="009E4946" w:rsidRDefault="005F4275" w:rsidP="009E4946">
      <w:pPr>
        <w:spacing w:after="0" w:line="240" w:lineRule="auto"/>
        <w:ind w:firstLine="709"/>
        <w:rPr>
          <w:sz w:val="27"/>
          <w:szCs w:val="27"/>
        </w:rPr>
      </w:pPr>
      <w:r w:rsidRPr="009E4946">
        <w:rPr>
          <w:sz w:val="27"/>
          <w:szCs w:val="27"/>
        </w:rPr>
        <w:t>- реконструкция автомобильной дороги общего пользования регионального или межмуниципального значения Архара – Иннокентьевка протяженностью сооружения 33,66км</w:t>
      </w:r>
      <w:proofErr w:type="gramStart"/>
      <w:r w:rsidRPr="009E4946">
        <w:rPr>
          <w:sz w:val="27"/>
          <w:szCs w:val="27"/>
        </w:rPr>
        <w:t xml:space="preserve">., </w:t>
      </w:r>
      <w:proofErr w:type="gramEnd"/>
      <w:r w:rsidR="00B23BBD" w:rsidRPr="009E4946">
        <w:rPr>
          <w:sz w:val="27"/>
          <w:szCs w:val="27"/>
        </w:rPr>
        <w:t>IV</w:t>
      </w:r>
      <w:r w:rsidRPr="009E4946">
        <w:rPr>
          <w:sz w:val="27"/>
          <w:szCs w:val="27"/>
        </w:rPr>
        <w:t xml:space="preserve"> категорией (проектная);</w:t>
      </w:r>
    </w:p>
    <w:p w:rsidR="005F4275" w:rsidRPr="009E4946" w:rsidRDefault="005F4275" w:rsidP="009E4946">
      <w:pPr>
        <w:spacing w:after="0" w:line="240" w:lineRule="auto"/>
        <w:ind w:firstLine="709"/>
        <w:rPr>
          <w:sz w:val="27"/>
          <w:szCs w:val="27"/>
        </w:rPr>
      </w:pPr>
      <w:r w:rsidRPr="009E4946">
        <w:rPr>
          <w:sz w:val="27"/>
          <w:szCs w:val="27"/>
        </w:rPr>
        <w:t>- реконструкция автомобильной дороги общего пользования регионального или межмуниципального значения Архара – Новосергеевка протяженностью сооружения 31,77 км</w:t>
      </w:r>
      <w:proofErr w:type="gramStart"/>
      <w:r w:rsidRPr="009E4946">
        <w:rPr>
          <w:sz w:val="27"/>
          <w:szCs w:val="27"/>
        </w:rPr>
        <w:t xml:space="preserve">., </w:t>
      </w:r>
      <w:proofErr w:type="gramEnd"/>
      <w:r w:rsidRPr="009E4946">
        <w:rPr>
          <w:sz w:val="27"/>
          <w:szCs w:val="27"/>
        </w:rPr>
        <w:t>IV категорией (проектная);</w:t>
      </w:r>
    </w:p>
    <w:p w:rsidR="005F4275" w:rsidRPr="009E4946" w:rsidRDefault="005F4275" w:rsidP="009E4946">
      <w:pPr>
        <w:spacing w:after="0" w:line="240" w:lineRule="auto"/>
        <w:ind w:firstLine="709"/>
        <w:rPr>
          <w:sz w:val="27"/>
          <w:szCs w:val="27"/>
        </w:rPr>
      </w:pPr>
      <w:r w:rsidRPr="009E4946">
        <w:rPr>
          <w:sz w:val="27"/>
          <w:szCs w:val="27"/>
        </w:rPr>
        <w:t>- реконструкция автомобильной дороги общего пользования регионального или межмуниципального значения Архара – Новоспасск протяженностью сооружения 47,87км</w:t>
      </w:r>
      <w:proofErr w:type="gramStart"/>
      <w:r w:rsidRPr="009E4946">
        <w:rPr>
          <w:sz w:val="27"/>
          <w:szCs w:val="27"/>
        </w:rPr>
        <w:t xml:space="preserve">., </w:t>
      </w:r>
      <w:proofErr w:type="gramEnd"/>
      <w:r w:rsidR="00B23BBD" w:rsidRPr="009E4946">
        <w:rPr>
          <w:sz w:val="27"/>
          <w:szCs w:val="27"/>
        </w:rPr>
        <w:t>IV</w:t>
      </w:r>
      <w:r w:rsidRPr="009E4946">
        <w:rPr>
          <w:sz w:val="27"/>
          <w:szCs w:val="27"/>
        </w:rPr>
        <w:t xml:space="preserve"> категорией (проектная);</w:t>
      </w:r>
    </w:p>
    <w:p w:rsidR="005F4275" w:rsidRPr="009E4946" w:rsidRDefault="005F4275" w:rsidP="009E4946">
      <w:pPr>
        <w:spacing w:after="0" w:line="240" w:lineRule="auto"/>
        <w:ind w:firstLine="709"/>
        <w:rPr>
          <w:sz w:val="27"/>
          <w:szCs w:val="27"/>
        </w:rPr>
      </w:pPr>
      <w:r w:rsidRPr="009E4946">
        <w:rPr>
          <w:sz w:val="27"/>
          <w:szCs w:val="27"/>
        </w:rPr>
        <w:t xml:space="preserve">- реконструкция автомобильной дороги общего пользования регионального или межмуниципального значения Архара – </w:t>
      </w:r>
      <w:proofErr w:type="spellStart"/>
      <w:r w:rsidRPr="009E4946">
        <w:rPr>
          <w:sz w:val="27"/>
          <w:szCs w:val="27"/>
        </w:rPr>
        <w:t>Сагибово</w:t>
      </w:r>
      <w:proofErr w:type="spellEnd"/>
      <w:r w:rsidRPr="009E4946">
        <w:rPr>
          <w:sz w:val="27"/>
          <w:szCs w:val="27"/>
        </w:rPr>
        <w:t xml:space="preserve"> протяженностью сооружения 95,73км</w:t>
      </w:r>
      <w:proofErr w:type="gramStart"/>
      <w:r w:rsidRPr="009E4946">
        <w:rPr>
          <w:sz w:val="27"/>
          <w:szCs w:val="27"/>
        </w:rPr>
        <w:t xml:space="preserve">., </w:t>
      </w:r>
      <w:proofErr w:type="gramEnd"/>
      <w:r w:rsidRPr="009E4946">
        <w:rPr>
          <w:sz w:val="27"/>
          <w:szCs w:val="27"/>
        </w:rPr>
        <w:t>IV категорией (проектная);</w:t>
      </w:r>
    </w:p>
    <w:p w:rsidR="005F4275" w:rsidRPr="009E4946" w:rsidRDefault="005F4275" w:rsidP="009E4946">
      <w:pPr>
        <w:spacing w:after="0" w:line="240" w:lineRule="auto"/>
        <w:ind w:firstLine="709"/>
        <w:rPr>
          <w:sz w:val="27"/>
          <w:szCs w:val="27"/>
        </w:rPr>
      </w:pPr>
      <w:r w:rsidRPr="009E4946">
        <w:rPr>
          <w:sz w:val="27"/>
          <w:szCs w:val="27"/>
        </w:rPr>
        <w:t xml:space="preserve">- реконструкция автомобильной дороги общего пользования регионального или межмуниципального значения </w:t>
      </w:r>
      <w:proofErr w:type="spellStart"/>
      <w:r w:rsidRPr="009E4946">
        <w:rPr>
          <w:sz w:val="27"/>
          <w:szCs w:val="27"/>
        </w:rPr>
        <w:t>Домикан</w:t>
      </w:r>
      <w:proofErr w:type="spellEnd"/>
      <w:r w:rsidRPr="009E4946">
        <w:rPr>
          <w:sz w:val="27"/>
          <w:szCs w:val="27"/>
        </w:rPr>
        <w:t xml:space="preserve"> – Каменка протяженностью сооружения 15,08км</w:t>
      </w:r>
      <w:proofErr w:type="gramStart"/>
      <w:r w:rsidRPr="009E4946">
        <w:rPr>
          <w:sz w:val="27"/>
          <w:szCs w:val="27"/>
        </w:rPr>
        <w:t xml:space="preserve">., </w:t>
      </w:r>
      <w:proofErr w:type="gramEnd"/>
      <w:r w:rsidRPr="009E4946">
        <w:rPr>
          <w:sz w:val="27"/>
          <w:szCs w:val="27"/>
        </w:rPr>
        <w:t>IV категорией (проектная);</w:t>
      </w:r>
    </w:p>
    <w:p w:rsidR="005F4275" w:rsidRPr="009E4946" w:rsidRDefault="005F4275" w:rsidP="009E4946">
      <w:pPr>
        <w:spacing w:after="0" w:line="240" w:lineRule="auto"/>
        <w:ind w:firstLine="709"/>
        <w:rPr>
          <w:sz w:val="27"/>
          <w:szCs w:val="27"/>
        </w:rPr>
      </w:pPr>
      <w:r w:rsidRPr="009E4946">
        <w:rPr>
          <w:sz w:val="27"/>
          <w:szCs w:val="27"/>
        </w:rPr>
        <w:t xml:space="preserve">- реконструкция автомобильной дороги общего пользования регионального или межмуниципального значения </w:t>
      </w:r>
      <w:proofErr w:type="gramStart"/>
      <w:r w:rsidRPr="009E4946">
        <w:rPr>
          <w:sz w:val="27"/>
          <w:szCs w:val="27"/>
        </w:rPr>
        <w:t>Заречное</w:t>
      </w:r>
      <w:proofErr w:type="gramEnd"/>
      <w:r w:rsidRPr="009E4946">
        <w:rPr>
          <w:sz w:val="27"/>
          <w:szCs w:val="27"/>
        </w:rPr>
        <w:t xml:space="preserve"> – </w:t>
      </w:r>
      <w:proofErr w:type="spellStart"/>
      <w:r w:rsidRPr="009E4946">
        <w:rPr>
          <w:sz w:val="27"/>
          <w:szCs w:val="27"/>
        </w:rPr>
        <w:t>Могилевка</w:t>
      </w:r>
      <w:proofErr w:type="spellEnd"/>
      <w:r w:rsidRPr="009E4946">
        <w:rPr>
          <w:sz w:val="27"/>
          <w:szCs w:val="27"/>
        </w:rPr>
        <w:t xml:space="preserve"> – </w:t>
      </w:r>
      <w:proofErr w:type="spellStart"/>
      <w:r w:rsidRPr="009E4946">
        <w:rPr>
          <w:sz w:val="27"/>
          <w:szCs w:val="27"/>
        </w:rPr>
        <w:t>Грибовка</w:t>
      </w:r>
      <w:proofErr w:type="spellEnd"/>
      <w:r w:rsidRPr="009E4946">
        <w:rPr>
          <w:sz w:val="27"/>
          <w:szCs w:val="27"/>
        </w:rPr>
        <w:t xml:space="preserve"> протяженностью сооружения 16,1км., IV категорией (проектная);</w:t>
      </w:r>
    </w:p>
    <w:p w:rsidR="005F4275" w:rsidRPr="009E4946" w:rsidRDefault="005F4275" w:rsidP="009E4946">
      <w:pPr>
        <w:spacing w:after="0" w:line="240" w:lineRule="auto"/>
        <w:ind w:firstLine="709"/>
        <w:rPr>
          <w:sz w:val="27"/>
          <w:szCs w:val="27"/>
        </w:rPr>
      </w:pPr>
      <w:r w:rsidRPr="009E4946">
        <w:rPr>
          <w:sz w:val="27"/>
          <w:szCs w:val="27"/>
        </w:rPr>
        <w:t>- реконструкция автомобильной дороги общего пользования регионального или межмуниципального значения Новоспасск – Иннокентьевка протяженностью сооружения 54,13 км</w:t>
      </w:r>
      <w:proofErr w:type="gramStart"/>
      <w:r w:rsidRPr="009E4946">
        <w:rPr>
          <w:sz w:val="27"/>
          <w:szCs w:val="27"/>
        </w:rPr>
        <w:t xml:space="preserve">., </w:t>
      </w:r>
      <w:proofErr w:type="gramEnd"/>
      <w:r w:rsidRPr="009E4946">
        <w:rPr>
          <w:sz w:val="27"/>
          <w:szCs w:val="27"/>
        </w:rPr>
        <w:t>IV категорией (проектная);</w:t>
      </w:r>
    </w:p>
    <w:p w:rsidR="005F4275" w:rsidRPr="009E4946" w:rsidRDefault="005F4275" w:rsidP="009E4946">
      <w:pPr>
        <w:spacing w:after="0" w:line="240" w:lineRule="auto"/>
        <w:ind w:firstLine="709"/>
        <w:rPr>
          <w:sz w:val="27"/>
          <w:szCs w:val="27"/>
        </w:rPr>
      </w:pPr>
      <w:r w:rsidRPr="009E4946">
        <w:rPr>
          <w:sz w:val="27"/>
          <w:szCs w:val="27"/>
        </w:rPr>
        <w:t xml:space="preserve">- реконструкция автомобильной дороги общего пользования регионального или межмуниципального значения подъезд к </w:t>
      </w:r>
      <w:proofErr w:type="spellStart"/>
      <w:r w:rsidRPr="009E4946">
        <w:rPr>
          <w:sz w:val="27"/>
          <w:szCs w:val="27"/>
        </w:rPr>
        <w:t>жд</w:t>
      </w:r>
      <w:proofErr w:type="spellEnd"/>
      <w:r w:rsidRPr="009E4946">
        <w:rPr>
          <w:sz w:val="27"/>
          <w:szCs w:val="27"/>
        </w:rPr>
        <w:t xml:space="preserve">. ст. </w:t>
      </w:r>
      <w:proofErr w:type="spellStart"/>
      <w:r w:rsidRPr="009E4946">
        <w:rPr>
          <w:sz w:val="27"/>
          <w:szCs w:val="27"/>
        </w:rPr>
        <w:t>Рачи</w:t>
      </w:r>
      <w:proofErr w:type="spellEnd"/>
      <w:r w:rsidRPr="009E4946">
        <w:rPr>
          <w:sz w:val="27"/>
          <w:szCs w:val="27"/>
        </w:rPr>
        <w:t xml:space="preserve"> протяженностью сооружения 7,74км</w:t>
      </w:r>
      <w:proofErr w:type="gramStart"/>
      <w:r w:rsidRPr="009E4946">
        <w:rPr>
          <w:sz w:val="27"/>
          <w:szCs w:val="27"/>
        </w:rPr>
        <w:t xml:space="preserve">., </w:t>
      </w:r>
      <w:proofErr w:type="gramEnd"/>
      <w:r w:rsidRPr="009E4946">
        <w:rPr>
          <w:sz w:val="27"/>
          <w:szCs w:val="27"/>
        </w:rPr>
        <w:t>IV категорией (проектная);</w:t>
      </w:r>
    </w:p>
    <w:p w:rsidR="005F4275" w:rsidRPr="009E4946" w:rsidRDefault="005F4275" w:rsidP="009E4946">
      <w:pPr>
        <w:spacing w:after="0" w:line="240" w:lineRule="auto"/>
        <w:ind w:firstLine="709"/>
        <w:rPr>
          <w:sz w:val="27"/>
          <w:szCs w:val="27"/>
        </w:rPr>
      </w:pPr>
      <w:proofErr w:type="gramStart"/>
      <w:r w:rsidRPr="009E4946">
        <w:rPr>
          <w:sz w:val="27"/>
          <w:szCs w:val="27"/>
        </w:rPr>
        <w:t>- реконструкция автомобильной дороги общего пользования регионального или межмуниципального значения подъезд к с. Антоновка протяженностью сооружения 4,66км., IV категорией (проектная);</w:t>
      </w:r>
      <w:proofErr w:type="gramEnd"/>
    </w:p>
    <w:p w:rsidR="005F4275" w:rsidRPr="009E4946" w:rsidRDefault="005F4275" w:rsidP="009E4946">
      <w:pPr>
        <w:spacing w:after="0" w:line="240" w:lineRule="auto"/>
        <w:ind w:firstLine="709"/>
        <w:rPr>
          <w:sz w:val="27"/>
          <w:szCs w:val="27"/>
        </w:rPr>
      </w:pPr>
      <w:proofErr w:type="gramStart"/>
      <w:r w:rsidRPr="009E4946">
        <w:rPr>
          <w:sz w:val="27"/>
          <w:szCs w:val="27"/>
        </w:rPr>
        <w:t>- реконструкция автомобильной дороги общего пользования регионального или межмуниципального значения подъезд к с. Красная Горка протяженностью сооружения 7,1км., IV категорией (проектная);</w:t>
      </w:r>
      <w:proofErr w:type="gramEnd"/>
    </w:p>
    <w:p w:rsidR="005F4275" w:rsidRPr="009E4946" w:rsidRDefault="005F4275" w:rsidP="009E4946">
      <w:pPr>
        <w:spacing w:after="0" w:line="240" w:lineRule="auto"/>
        <w:ind w:firstLine="709"/>
        <w:rPr>
          <w:sz w:val="27"/>
          <w:szCs w:val="27"/>
        </w:rPr>
      </w:pPr>
      <w:proofErr w:type="gramStart"/>
      <w:r w:rsidRPr="009E4946">
        <w:rPr>
          <w:sz w:val="27"/>
          <w:szCs w:val="27"/>
        </w:rPr>
        <w:t>- реконструкция автомобильной дороги общего пользования регионального или межмуниципального значения подъезд к с. Красный Исток протяженностью сооружения 0,69км., IV категорией (проектная);</w:t>
      </w:r>
      <w:proofErr w:type="gramEnd"/>
    </w:p>
    <w:p w:rsidR="005F4275" w:rsidRPr="009E4946" w:rsidRDefault="005F4275" w:rsidP="009E4946">
      <w:pPr>
        <w:spacing w:after="0" w:line="240" w:lineRule="auto"/>
        <w:ind w:firstLine="709"/>
        <w:rPr>
          <w:sz w:val="27"/>
          <w:szCs w:val="27"/>
        </w:rPr>
      </w:pPr>
      <w:r w:rsidRPr="009E4946">
        <w:rPr>
          <w:sz w:val="27"/>
          <w:szCs w:val="27"/>
        </w:rPr>
        <w:t xml:space="preserve">- реконструкция автомобильной дороги общего пользования регионального или межмуниципального значения подъезд </w:t>
      </w:r>
      <w:proofErr w:type="gramStart"/>
      <w:r w:rsidRPr="009E4946">
        <w:rPr>
          <w:sz w:val="27"/>
          <w:szCs w:val="27"/>
        </w:rPr>
        <w:t>к</w:t>
      </w:r>
      <w:proofErr w:type="gramEnd"/>
      <w:r w:rsidRPr="009E4946">
        <w:rPr>
          <w:sz w:val="27"/>
          <w:szCs w:val="27"/>
        </w:rPr>
        <w:t xml:space="preserve"> с. </w:t>
      </w:r>
      <w:proofErr w:type="spellStart"/>
      <w:r w:rsidRPr="009E4946">
        <w:rPr>
          <w:sz w:val="27"/>
          <w:szCs w:val="27"/>
        </w:rPr>
        <w:t>Кундур</w:t>
      </w:r>
      <w:proofErr w:type="spellEnd"/>
      <w:r w:rsidRPr="009E4946">
        <w:rPr>
          <w:sz w:val="27"/>
          <w:szCs w:val="27"/>
        </w:rPr>
        <w:t xml:space="preserve"> </w:t>
      </w:r>
      <w:proofErr w:type="gramStart"/>
      <w:r w:rsidRPr="009E4946">
        <w:rPr>
          <w:sz w:val="27"/>
          <w:szCs w:val="27"/>
        </w:rPr>
        <w:t>протяженностью</w:t>
      </w:r>
      <w:proofErr w:type="gramEnd"/>
      <w:r w:rsidRPr="009E4946">
        <w:rPr>
          <w:sz w:val="27"/>
          <w:szCs w:val="27"/>
        </w:rPr>
        <w:t xml:space="preserve"> сооружения 5,5км., IV категорией (проектная);</w:t>
      </w:r>
    </w:p>
    <w:p w:rsidR="005F4275" w:rsidRPr="009E4946" w:rsidRDefault="005F4275" w:rsidP="009E4946">
      <w:pPr>
        <w:spacing w:after="0" w:line="240" w:lineRule="auto"/>
        <w:ind w:firstLine="709"/>
        <w:rPr>
          <w:sz w:val="27"/>
          <w:szCs w:val="27"/>
        </w:rPr>
      </w:pPr>
      <w:r w:rsidRPr="009E4946">
        <w:rPr>
          <w:sz w:val="27"/>
          <w:szCs w:val="27"/>
        </w:rPr>
        <w:t xml:space="preserve">- реконструкция автомобильной дороги общего пользования регионального или межмуниципального значения подъезд к с. </w:t>
      </w:r>
      <w:proofErr w:type="gramStart"/>
      <w:r w:rsidRPr="009E4946">
        <w:rPr>
          <w:sz w:val="27"/>
          <w:szCs w:val="27"/>
        </w:rPr>
        <w:t>Ленинское</w:t>
      </w:r>
      <w:proofErr w:type="gramEnd"/>
      <w:r w:rsidRPr="009E4946">
        <w:rPr>
          <w:sz w:val="27"/>
          <w:szCs w:val="27"/>
        </w:rPr>
        <w:t xml:space="preserve"> протяженностью сооружения 1км., IV категорией (проектная);</w:t>
      </w:r>
    </w:p>
    <w:p w:rsidR="005F4275" w:rsidRPr="009E4946" w:rsidRDefault="005F4275" w:rsidP="009E4946">
      <w:pPr>
        <w:spacing w:after="0" w:line="240" w:lineRule="auto"/>
        <w:ind w:firstLine="709"/>
        <w:rPr>
          <w:sz w:val="27"/>
          <w:szCs w:val="27"/>
        </w:rPr>
      </w:pPr>
      <w:r w:rsidRPr="009E4946">
        <w:rPr>
          <w:sz w:val="27"/>
          <w:szCs w:val="27"/>
        </w:rPr>
        <w:t xml:space="preserve">- реконструкция автомобильной дороги общего пользования регионального или межмуниципального значения подъезд </w:t>
      </w:r>
      <w:proofErr w:type="gramStart"/>
      <w:r w:rsidRPr="009E4946">
        <w:rPr>
          <w:sz w:val="27"/>
          <w:szCs w:val="27"/>
        </w:rPr>
        <w:t>к</w:t>
      </w:r>
      <w:proofErr w:type="gramEnd"/>
      <w:r w:rsidRPr="009E4946">
        <w:rPr>
          <w:sz w:val="27"/>
          <w:szCs w:val="27"/>
        </w:rPr>
        <w:t xml:space="preserve"> с. </w:t>
      </w:r>
      <w:proofErr w:type="spellStart"/>
      <w:r w:rsidRPr="009E4946">
        <w:rPr>
          <w:sz w:val="27"/>
          <w:szCs w:val="27"/>
        </w:rPr>
        <w:t>Новодомикан</w:t>
      </w:r>
      <w:proofErr w:type="spellEnd"/>
      <w:r w:rsidRPr="009E4946">
        <w:rPr>
          <w:sz w:val="27"/>
          <w:szCs w:val="27"/>
        </w:rPr>
        <w:t xml:space="preserve"> </w:t>
      </w:r>
      <w:proofErr w:type="gramStart"/>
      <w:r w:rsidRPr="009E4946">
        <w:rPr>
          <w:sz w:val="27"/>
          <w:szCs w:val="27"/>
        </w:rPr>
        <w:t>протяженностью</w:t>
      </w:r>
      <w:proofErr w:type="gramEnd"/>
      <w:r w:rsidRPr="009E4946">
        <w:rPr>
          <w:sz w:val="27"/>
          <w:szCs w:val="27"/>
        </w:rPr>
        <w:t xml:space="preserve"> сооружения 6,76км., IV категорией (проектная);</w:t>
      </w:r>
    </w:p>
    <w:p w:rsidR="005F4275" w:rsidRPr="009E4946" w:rsidRDefault="005F4275" w:rsidP="009E4946">
      <w:pPr>
        <w:spacing w:after="0" w:line="240" w:lineRule="auto"/>
        <w:ind w:firstLine="709"/>
        <w:rPr>
          <w:sz w:val="27"/>
          <w:szCs w:val="27"/>
        </w:rPr>
      </w:pPr>
      <w:proofErr w:type="gramStart"/>
      <w:r w:rsidRPr="009E4946">
        <w:rPr>
          <w:sz w:val="27"/>
          <w:szCs w:val="27"/>
        </w:rPr>
        <w:t>- реконструкция автомобильной дороги общего пользования регионального или межмуниципального значения подъезд к с. Петропавловка протяженностью сооружения 5,67км., IV категорией (проектная);</w:t>
      </w:r>
      <w:proofErr w:type="gramEnd"/>
    </w:p>
    <w:p w:rsidR="005F4275" w:rsidRPr="009E4946" w:rsidRDefault="005F4275" w:rsidP="009E4946">
      <w:pPr>
        <w:spacing w:after="0" w:line="240" w:lineRule="auto"/>
        <w:ind w:firstLine="709"/>
        <w:rPr>
          <w:sz w:val="27"/>
          <w:szCs w:val="27"/>
        </w:rPr>
      </w:pPr>
      <w:r w:rsidRPr="009E4946">
        <w:rPr>
          <w:sz w:val="27"/>
          <w:szCs w:val="27"/>
        </w:rPr>
        <w:t xml:space="preserve">- реконструкция автомобильной дороги общего пользования регионального или межмуниципального значения подъезд </w:t>
      </w:r>
      <w:proofErr w:type="gramStart"/>
      <w:r w:rsidRPr="009E4946">
        <w:rPr>
          <w:sz w:val="27"/>
          <w:szCs w:val="27"/>
        </w:rPr>
        <w:t>к</w:t>
      </w:r>
      <w:proofErr w:type="gramEnd"/>
      <w:r w:rsidRPr="009E4946">
        <w:rPr>
          <w:sz w:val="27"/>
          <w:szCs w:val="27"/>
        </w:rPr>
        <w:t xml:space="preserve"> с. </w:t>
      </w:r>
      <w:proofErr w:type="spellStart"/>
      <w:r w:rsidRPr="009E4946">
        <w:rPr>
          <w:sz w:val="27"/>
          <w:szCs w:val="27"/>
        </w:rPr>
        <w:t>Ядрино</w:t>
      </w:r>
      <w:proofErr w:type="spellEnd"/>
      <w:r w:rsidRPr="009E4946">
        <w:rPr>
          <w:sz w:val="27"/>
          <w:szCs w:val="27"/>
        </w:rPr>
        <w:t xml:space="preserve"> </w:t>
      </w:r>
      <w:proofErr w:type="gramStart"/>
      <w:r w:rsidRPr="009E4946">
        <w:rPr>
          <w:sz w:val="27"/>
          <w:szCs w:val="27"/>
        </w:rPr>
        <w:t>протяженностью</w:t>
      </w:r>
      <w:proofErr w:type="gramEnd"/>
      <w:r w:rsidRPr="009E4946">
        <w:rPr>
          <w:sz w:val="27"/>
          <w:szCs w:val="27"/>
        </w:rPr>
        <w:t xml:space="preserve"> сооружения 0,31км., IV категорией (проектная).</w:t>
      </w:r>
    </w:p>
    <w:p w:rsidR="005F4275" w:rsidRPr="009E4946" w:rsidRDefault="005F4275" w:rsidP="009E4946">
      <w:pPr>
        <w:spacing w:after="0" w:line="240" w:lineRule="auto"/>
        <w:ind w:firstLine="709"/>
        <w:rPr>
          <w:sz w:val="27"/>
          <w:szCs w:val="27"/>
        </w:rPr>
      </w:pPr>
      <w:r w:rsidRPr="009E4946">
        <w:rPr>
          <w:sz w:val="27"/>
          <w:szCs w:val="27"/>
        </w:rPr>
        <w:t>Согласно данным письма от ГКУ «</w:t>
      </w:r>
      <w:proofErr w:type="spellStart"/>
      <w:r w:rsidRPr="009E4946">
        <w:rPr>
          <w:sz w:val="27"/>
          <w:szCs w:val="27"/>
        </w:rPr>
        <w:t>Амурупрадор</w:t>
      </w:r>
      <w:proofErr w:type="spellEnd"/>
      <w:r w:rsidRPr="009E4946">
        <w:rPr>
          <w:sz w:val="27"/>
          <w:szCs w:val="27"/>
        </w:rPr>
        <w:t xml:space="preserve">» от 23.05.2023 № 11-2474 в рамках реализации подпрограммы «Развитие сети автомобильных дорог общего пользования Амурской области» Государственной программы Амурской области «Развитие транспортной системы Амурской области», утвержденной постановлением Правительства Амурской области от 25.09.2013 № 450 (далее - программа РТС), запланирована реконструкция объекта капитального строительства «Реконструкция мостового перехода на км 0 + 154 автомобильной дороги «Подъезд к с. </w:t>
      </w:r>
      <w:proofErr w:type="spellStart"/>
      <w:r w:rsidRPr="009E4946">
        <w:rPr>
          <w:sz w:val="27"/>
          <w:szCs w:val="27"/>
        </w:rPr>
        <w:t>Ядрино</w:t>
      </w:r>
      <w:proofErr w:type="spellEnd"/>
      <w:r w:rsidRPr="009E4946">
        <w:rPr>
          <w:sz w:val="27"/>
          <w:szCs w:val="27"/>
        </w:rPr>
        <w:t xml:space="preserve">» (№ </w:t>
      </w:r>
      <w:proofErr w:type="gramStart"/>
      <w:r w:rsidRPr="009E4946">
        <w:rPr>
          <w:sz w:val="27"/>
          <w:szCs w:val="27"/>
        </w:rPr>
        <w:t>п</w:t>
      </w:r>
      <w:proofErr w:type="gramEnd"/>
      <w:r w:rsidRPr="009E4946">
        <w:rPr>
          <w:sz w:val="27"/>
          <w:szCs w:val="27"/>
        </w:rPr>
        <w:t>/</w:t>
      </w:r>
      <w:proofErr w:type="gramStart"/>
      <w:r w:rsidRPr="009E4946">
        <w:rPr>
          <w:sz w:val="27"/>
          <w:szCs w:val="27"/>
        </w:rPr>
        <w:t>п</w:t>
      </w:r>
      <w:proofErr w:type="gramEnd"/>
      <w:r w:rsidRPr="009E4946">
        <w:rPr>
          <w:sz w:val="27"/>
          <w:szCs w:val="27"/>
        </w:rPr>
        <w:t xml:space="preserve"> 1.122.) (Приложение 4).</w:t>
      </w:r>
    </w:p>
    <w:p w:rsidR="005F4275" w:rsidRPr="009E4946" w:rsidRDefault="005F4275" w:rsidP="009E4946">
      <w:pPr>
        <w:spacing w:after="0" w:line="240" w:lineRule="auto"/>
        <w:ind w:firstLine="709"/>
        <w:rPr>
          <w:sz w:val="27"/>
          <w:szCs w:val="27"/>
        </w:rPr>
      </w:pPr>
      <w:r w:rsidRPr="009E4946">
        <w:rPr>
          <w:sz w:val="27"/>
          <w:szCs w:val="27"/>
        </w:rPr>
        <w:t>Мероприятия по реконструкции автомобильных дорог общего пользования местного значения в границах Архаринского муниципального округа</w:t>
      </w:r>
      <w:r w:rsidR="000A7B9F" w:rsidRPr="009E4946">
        <w:rPr>
          <w:sz w:val="27"/>
          <w:szCs w:val="27"/>
        </w:rPr>
        <w:t xml:space="preserve"> Амурской области на период 2026</w:t>
      </w:r>
      <w:r w:rsidRPr="009E4946">
        <w:rPr>
          <w:sz w:val="27"/>
          <w:szCs w:val="27"/>
        </w:rPr>
        <w:t>-2043гг запланированы следующие:</w:t>
      </w:r>
    </w:p>
    <w:p w:rsidR="005F4275" w:rsidRPr="009E4946" w:rsidRDefault="005F4275" w:rsidP="009E4946">
      <w:pPr>
        <w:pStyle w:val="ab"/>
        <w:numPr>
          <w:ilvl w:val="0"/>
          <w:numId w:val="45"/>
        </w:numPr>
        <w:spacing w:after="0" w:line="240" w:lineRule="auto"/>
        <w:ind w:left="0" w:firstLine="709"/>
        <w:rPr>
          <w:sz w:val="27"/>
          <w:szCs w:val="27"/>
        </w:rPr>
      </w:pPr>
      <w:r w:rsidRPr="009E4946">
        <w:rPr>
          <w:sz w:val="27"/>
          <w:szCs w:val="27"/>
        </w:rPr>
        <w:t xml:space="preserve">Асфальтирование автодороги Подъезд к с. Отважное (680 м), пер. Торговый (212 м), ул. </w:t>
      </w:r>
      <w:proofErr w:type="gramStart"/>
      <w:r w:rsidRPr="009E4946">
        <w:rPr>
          <w:sz w:val="27"/>
          <w:szCs w:val="27"/>
        </w:rPr>
        <w:t>Нагорная</w:t>
      </w:r>
      <w:proofErr w:type="gramEnd"/>
      <w:r w:rsidRPr="009E4946">
        <w:rPr>
          <w:sz w:val="27"/>
          <w:szCs w:val="27"/>
        </w:rPr>
        <w:t xml:space="preserve"> (400 м), ул. Красноармейская (260 м);</w:t>
      </w:r>
    </w:p>
    <w:p w:rsidR="005F4275" w:rsidRPr="009E4946" w:rsidRDefault="005F4275" w:rsidP="009E4946">
      <w:pPr>
        <w:pStyle w:val="ab"/>
        <w:numPr>
          <w:ilvl w:val="0"/>
          <w:numId w:val="45"/>
        </w:numPr>
        <w:spacing w:after="0" w:line="240" w:lineRule="auto"/>
        <w:ind w:left="0" w:firstLine="709"/>
        <w:rPr>
          <w:sz w:val="27"/>
          <w:szCs w:val="27"/>
        </w:rPr>
      </w:pPr>
      <w:r w:rsidRPr="009E4946">
        <w:rPr>
          <w:sz w:val="27"/>
          <w:szCs w:val="27"/>
        </w:rPr>
        <w:t xml:space="preserve">Асфальтирование ул. </w:t>
      </w:r>
      <w:proofErr w:type="gramStart"/>
      <w:r w:rsidRPr="009E4946">
        <w:rPr>
          <w:sz w:val="27"/>
          <w:szCs w:val="27"/>
        </w:rPr>
        <w:t>Больничная</w:t>
      </w:r>
      <w:proofErr w:type="gramEnd"/>
      <w:r w:rsidRPr="009E4946">
        <w:rPr>
          <w:sz w:val="27"/>
          <w:szCs w:val="27"/>
        </w:rPr>
        <w:t xml:space="preserve">, ул. </w:t>
      </w:r>
      <w:proofErr w:type="spellStart"/>
      <w:r w:rsidRPr="009E4946">
        <w:rPr>
          <w:sz w:val="27"/>
          <w:szCs w:val="27"/>
        </w:rPr>
        <w:t>Архаринская</w:t>
      </w:r>
      <w:proofErr w:type="spellEnd"/>
      <w:r w:rsidRPr="009E4946">
        <w:rPr>
          <w:sz w:val="27"/>
          <w:szCs w:val="27"/>
        </w:rPr>
        <w:t>, ул. Привокзальная.</w:t>
      </w:r>
    </w:p>
    <w:p w:rsidR="00092588" w:rsidRPr="009E4946" w:rsidRDefault="00092588" w:rsidP="009E4946">
      <w:pPr>
        <w:pStyle w:val="S2"/>
        <w:rPr>
          <w:sz w:val="27"/>
          <w:szCs w:val="27"/>
        </w:rPr>
      </w:pPr>
      <w:bookmarkStart w:id="32" w:name="_Toc215454355"/>
      <w:r w:rsidRPr="009E4946">
        <w:rPr>
          <w:sz w:val="27"/>
          <w:szCs w:val="27"/>
        </w:rPr>
        <w:t>Прогноз уровня автомобилизации, параметров дорожного движения</w:t>
      </w:r>
      <w:bookmarkEnd w:id="32"/>
    </w:p>
    <w:p w:rsidR="00DC480C" w:rsidRPr="009E4946" w:rsidRDefault="00DC480C" w:rsidP="009E4946">
      <w:pPr>
        <w:spacing w:after="0" w:line="240" w:lineRule="auto"/>
        <w:ind w:firstLine="709"/>
        <w:rPr>
          <w:sz w:val="27"/>
          <w:szCs w:val="27"/>
        </w:rPr>
      </w:pPr>
      <w:r w:rsidRPr="009E4946">
        <w:rPr>
          <w:sz w:val="27"/>
          <w:szCs w:val="27"/>
        </w:rPr>
        <w:t xml:space="preserve">Уровень автомобилизации по </w:t>
      </w:r>
      <w:proofErr w:type="spellStart"/>
      <w:r w:rsidR="00987667" w:rsidRPr="009E4946">
        <w:rPr>
          <w:sz w:val="27"/>
          <w:szCs w:val="27"/>
        </w:rPr>
        <w:t>Архаринскому</w:t>
      </w:r>
      <w:proofErr w:type="spellEnd"/>
      <w:r w:rsidR="00987667" w:rsidRPr="009E4946">
        <w:rPr>
          <w:sz w:val="27"/>
          <w:szCs w:val="27"/>
        </w:rPr>
        <w:t xml:space="preserve"> муниципальному округу на 2024</w:t>
      </w:r>
      <w:r w:rsidRPr="009E4946">
        <w:rPr>
          <w:sz w:val="27"/>
          <w:szCs w:val="27"/>
        </w:rPr>
        <w:t xml:space="preserve"> год (автомобилей на 1000 человек) отсутствует.</w:t>
      </w:r>
    </w:p>
    <w:p w:rsidR="002038EE" w:rsidRPr="009E4946" w:rsidRDefault="002038EE" w:rsidP="009E4946">
      <w:pPr>
        <w:spacing w:after="0" w:line="240" w:lineRule="auto"/>
        <w:ind w:firstLine="709"/>
        <w:rPr>
          <w:sz w:val="27"/>
          <w:szCs w:val="27"/>
        </w:rPr>
      </w:pPr>
      <w:r w:rsidRPr="009E4946">
        <w:rPr>
          <w:sz w:val="27"/>
          <w:szCs w:val="27"/>
        </w:rPr>
        <w:t>Определение параметров дорожного движения является неотъемлемой частью при определении мероприятий по снижению аварийности на дороге, а также для совершенствования регулирования дорожного движения на перекрестке. К основным параметрам дорожного движения относят: интенсивность движения, динамический коэффициент приведения состава транспортного потока, поток насыщения, установившийся интервал убытия очереди автомобилей, коэффициент загрузки полосы движением, коэффициент приращения очереди, средняя длина очереди в автомобилях и метрах, удельное число остановок автомобиля, коэффициент безостановочной проходимости.</w:t>
      </w:r>
    </w:p>
    <w:p w:rsidR="002038EE" w:rsidRPr="009E4946" w:rsidRDefault="002038EE" w:rsidP="009E4946">
      <w:pPr>
        <w:spacing w:after="0" w:line="240" w:lineRule="auto"/>
        <w:ind w:firstLine="709"/>
        <w:rPr>
          <w:sz w:val="27"/>
          <w:szCs w:val="27"/>
        </w:rPr>
      </w:pPr>
      <w:r w:rsidRPr="009E4946">
        <w:rPr>
          <w:sz w:val="27"/>
          <w:szCs w:val="27"/>
        </w:rPr>
        <w:t>Анализ существующей обстановки и сложившихся трендов социально-экономического развития позволяет сделать вывод, что в поселении на расчетный срок значительных изменений параметров дорожного движения не прогнозируется, плотность дорожной сети существенно не изменится.</w:t>
      </w:r>
    </w:p>
    <w:p w:rsidR="00092588" w:rsidRPr="009E4946" w:rsidRDefault="00092588" w:rsidP="009E4946">
      <w:pPr>
        <w:pStyle w:val="S2"/>
        <w:rPr>
          <w:sz w:val="27"/>
          <w:szCs w:val="27"/>
        </w:rPr>
      </w:pPr>
      <w:bookmarkStart w:id="33" w:name="_Toc215454356"/>
      <w:r w:rsidRPr="009E4946">
        <w:rPr>
          <w:sz w:val="27"/>
          <w:szCs w:val="27"/>
        </w:rPr>
        <w:t>Прогноз показателей безопасности дорожного движения</w:t>
      </w:r>
      <w:bookmarkEnd w:id="33"/>
    </w:p>
    <w:p w:rsidR="00987667" w:rsidRPr="009E4946" w:rsidRDefault="00987667" w:rsidP="009E4946">
      <w:pPr>
        <w:spacing w:after="0" w:line="240" w:lineRule="auto"/>
        <w:ind w:firstLine="709"/>
        <w:rPr>
          <w:sz w:val="27"/>
          <w:szCs w:val="27"/>
        </w:rPr>
      </w:pPr>
      <w:r w:rsidRPr="009E4946">
        <w:rPr>
          <w:sz w:val="27"/>
          <w:szCs w:val="27"/>
        </w:rPr>
        <w:t>За 2024 год на территории Архаринского муниципального округа зарегистрировано 184 ед. дорожно-транспортных происшествий, количество пострадавших человек 40, количество погибших 9, Количество аварий за 2023 год 112 ед.</w:t>
      </w:r>
    </w:p>
    <w:p w:rsidR="00D16502" w:rsidRPr="009E4946" w:rsidRDefault="00D16502" w:rsidP="009E4946">
      <w:pPr>
        <w:widowControl/>
        <w:suppressAutoHyphens/>
        <w:spacing w:after="0" w:line="240" w:lineRule="auto"/>
        <w:ind w:firstLine="709"/>
        <w:rPr>
          <w:rFonts w:eastAsia="Times New Roman"/>
          <w:sz w:val="27"/>
          <w:szCs w:val="27"/>
          <w:lang w:eastAsia="ru-RU"/>
        </w:rPr>
      </w:pPr>
      <w:r w:rsidRPr="009E4946">
        <w:rPr>
          <w:rFonts w:eastAsia="Times New Roman"/>
          <w:sz w:val="27"/>
          <w:szCs w:val="27"/>
          <w:lang w:eastAsia="ru-RU"/>
        </w:rPr>
        <w:t xml:space="preserve">Комплекс мероприятий по организации дорожного движения сформирован, исходя из задач по повышению безопасности дорожного движения, и включает следующие мероприятия: </w:t>
      </w:r>
    </w:p>
    <w:p w:rsidR="00D16502" w:rsidRPr="009E4946" w:rsidRDefault="00D16502" w:rsidP="009E4946">
      <w:pPr>
        <w:widowControl/>
        <w:numPr>
          <w:ilvl w:val="0"/>
          <w:numId w:val="31"/>
        </w:numPr>
        <w:suppressAutoHyphens/>
        <w:spacing w:after="0" w:line="240" w:lineRule="auto"/>
        <w:ind w:left="0" w:firstLine="709"/>
        <w:contextualSpacing/>
        <w:rPr>
          <w:rFonts w:eastAsia="Times New Roman"/>
          <w:sz w:val="27"/>
          <w:szCs w:val="27"/>
          <w:lang w:eastAsia="ru-RU"/>
        </w:rPr>
      </w:pPr>
      <w:r w:rsidRPr="009E4946">
        <w:rPr>
          <w:rFonts w:eastAsia="Times New Roman"/>
          <w:sz w:val="27"/>
          <w:szCs w:val="27"/>
          <w:lang w:eastAsia="ru-RU"/>
        </w:rPr>
        <w:t xml:space="preserve">проведение анализа по выявлению аварийно-опасных участков автомобильных дорог общего пользования местного значения и выработка мер, направленных на их устранение. </w:t>
      </w:r>
    </w:p>
    <w:p w:rsidR="00D16502" w:rsidRPr="009E4946" w:rsidRDefault="00D16502" w:rsidP="009E4946">
      <w:pPr>
        <w:widowControl/>
        <w:numPr>
          <w:ilvl w:val="0"/>
          <w:numId w:val="31"/>
        </w:numPr>
        <w:suppressAutoHyphens/>
        <w:spacing w:after="0" w:line="240" w:lineRule="auto"/>
        <w:ind w:left="0" w:firstLine="709"/>
        <w:contextualSpacing/>
        <w:rPr>
          <w:rFonts w:eastAsia="Times New Roman"/>
          <w:sz w:val="27"/>
          <w:szCs w:val="27"/>
          <w:lang w:eastAsia="ru-RU"/>
        </w:rPr>
      </w:pPr>
      <w:r w:rsidRPr="009E4946">
        <w:rPr>
          <w:rFonts w:eastAsia="Times New Roman"/>
          <w:sz w:val="27"/>
          <w:szCs w:val="27"/>
          <w:lang w:eastAsia="ru-RU"/>
        </w:rPr>
        <w:t xml:space="preserve">информирование граждан о правилах и требованиях в области обеспечения безопасности дорожного движения; </w:t>
      </w:r>
    </w:p>
    <w:p w:rsidR="00D16502" w:rsidRPr="009E4946" w:rsidRDefault="00D16502" w:rsidP="009E4946">
      <w:pPr>
        <w:widowControl/>
        <w:numPr>
          <w:ilvl w:val="0"/>
          <w:numId w:val="31"/>
        </w:numPr>
        <w:suppressAutoHyphens/>
        <w:spacing w:after="0" w:line="240" w:lineRule="auto"/>
        <w:ind w:left="0" w:firstLine="709"/>
        <w:contextualSpacing/>
        <w:rPr>
          <w:rFonts w:eastAsia="Times New Roman"/>
          <w:sz w:val="27"/>
          <w:szCs w:val="27"/>
          <w:lang w:eastAsia="ru-RU"/>
        </w:rPr>
      </w:pPr>
      <w:r w:rsidRPr="009E4946">
        <w:rPr>
          <w:rFonts w:eastAsia="Times New Roman"/>
          <w:sz w:val="27"/>
          <w:szCs w:val="27"/>
          <w:lang w:eastAsia="ru-RU"/>
        </w:rPr>
        <w:t>обеспечение образовательных учреждений поселения учебн</w:t>
      </w:r>
      <w:proofErr w:type="gramStart"/>
      <w:r w:rsidRPr="009E4946">
        <w:rPr>
          <w:rFonts w:eastAsia="Times New Roman"/>
          <w:sz w:val="27"/>
          <w:szCs w:val="27"/>
          <w:lang w:eastAsia="ru-RU"/>
        </w:rPr>
        <w:t>о-</w:t>
      </w:r>
      <w:proofErr w:type="gramEnd"/>
      <w:r w:rsidRPr="009E4946">
        <w:rPr>
          <w:rFonts w:eastAsia="Times New Roman"/>
          <w:sz w:val="27"/>
          <w:szCs w:val="27"/>
          <w:lang w:eastAsia="ru-RU"/>
        </w:rPr>
        <w:t xml:space="preserve"> методическими наглядными материалами по вопросам профилактики детского дорожно-транспортного травматизма; </w:t>
      </w:r>
    </w:p>
    <w:p w:rsidR="00D16502" w:rsidRPr="009E4946" w:rsidRDefault="00D16502" w:rsidP="009E4946">
      <w:pPr>
        <w:widowControl/>
        <w:numPr>
          <w:ilvl w:val="0"/>
          <w:numId w:val="31"/>
        </w:numPr>
        <w:suppressAutoHyphens/>
        <w:spacing w:after="0" w:line="240" w:lineRule="auto"/>
        <w:ind w:left="0" w:firstLine="709"/>
        <w:contextualSpacing/>
        <w:rPr>
          <w:rFonts w:eastAsia="Times New Roman"/>
          <w:sz w:val="27"/>
          <w:szCs w:val="27"/>
          <w:lang w:eastAsia="ru-RU"/>
        </w:rPr>
      </w:pPr>
      <w:r w:rsidRPr="009E4946">
        <w:rPr>
          <w:rFonts w:eastAsia="Times New Roman"/>
          <w:sz w:val="27"/>
          <w:szCs w:val="27"/>
          <w:lang w:eastAsia="ru-RU"/>
        </w:rPr>
        <w:t>установка и обновление информационных панно с указанием телефонов спасательных служб и экстренной медицинской помощи.</w:t>
      </w:r>
    </w:p>
    <w:p w:rsidR="00D16502" w:rsidRPr="009E4946" w:rsidRDefault="00D16502" w:rsidP="009E4946">
      <w:pPr>
        <w:spacing w:line="240" w:lineRule="auto"/>
        <w:ind w:firstLine="709"/>
        <w:rPr>
          <w:sz w:val="27"/>
          <w:szCs w:val="27"/>
        </w:rPr>
      </w:pPr>
      <w:r w:rsidRPr="009E4946">
        <w:rPr>
          <w:sz w:val="27"/>
          <w:szCs w:val="27"/>
        </w:rPr>
        <w:t>Если в расчетный срок данные мероприятия реализуются, то прогноз показателей безопасности дорожного движения будет благоприятный.</w:t>
      </w:r>
    </w:p>
    <w:p w:rsidR="00092588" w:rsidRPr="009E4946" w:rsidRDefault="00092588" w:rsidP="009E4946">
      <w:pPr>
        <w:pStyle w:val="S2"/>
        <w:rPr>
          <w:sz w:val="27"/>
          <w:szCs w:val="27"/>
        </w:rPr>
      </w:pPr>
      <w:bookmarkStart w:id="34" w:name="_Toc215454357"/>
      <w:r w:rsidRPr="009E4946">
        <w:rPr>
          <w:sz w:val="27"/>
          <w:szCs w:val="27"/>
        </w:rPr>
        <w:t>Прогноз негативного воздействия транспортной инфраструктуры на окружающую среду и здоровье населения</w:t>
      </w:r>
      <w:bookmarkEnd w:id="34"/>
    </w:p>
    <w:p w:rsidR="00D16502" w:rsidRPr="009E4946" w:rsidRDefault="00D16502" w:rsidP="009E4946">
      <w:pPr>
        <w:spacing w:after="0" w:line="240" w:lineRule="auto"/>
        <w:ind w:firstLine="709"/>
        <w:rPr>
          <w:sz w:val="27"/>
          <w:szCs w:val="27"/>
        </w:rPr>
      </w:pPr>
      <w:r w:rsidRPr="009E4946">
        <w:rPr>
          <w:sz w:val="27"/>
          <w:szCs w:val="27"/>
        </w:rPr>
        <w:t xml:space="preserve">Автомобильный транспорт и инфраструктура автотранспортного комплекса относится к главным источникам загрязнения окружающей среды. </w:t>
      </w:r>
    </w:p>
    <w:p w:rsidR="00D16502" w:rsidRPr="009E4946" w:rsidRDefault="00D16502" w:rsidP="009E4946">
      <w:pPr>
        <w:spacing w:after="0" w:line="240" w:lineRule="auto"/>
        <w:ind w:firstLine="709"/>
        <w:rPr>
          <w:sz w:val="27"/>
          <w:szCs w:val="27"/>
        </w:rPr>
      </w:pPr>
      <w:r w:rsidRPr="009E4946">
        <w:rPr>
          <w:sz w:val="27"/>
          <w:szCs w:val="27"/>
        </w:rPr>
        <w:t xml:space="preserve">Основной причиной высокого загрязнения воздушного бассейна выбросами автотранспорта является увеличение количества автотранспорта, его изношенность и некачественное топливо. </w:t>
      </w:r>
    </w:p>
    <w:p w:rsidR="00D16502" w:rsidRPr="009E4946" w:rsidRDefault="00D16502" w:rsidP="009E4946">
      <w:pPr>
        <w:spacing w:after="0" w:line="240" w:lineRule="auto"/>
        <w:ind w:firstLine="709"/>
        <w:rPr>
          <w:sz w:val="27"/>
          <w:szCs w:val="27"/>
        </w:rPr>
      </w:pPr>
      <w:r w:rsidRPr="009E4946">
        <w:rPr>
          <w:sz w:val="27"/>
          <w:szCs w:val="27"/>
        </w:rPr>
        <w:t xml:space="preserve">Отработавшие газы двигателей внутреннего сгорания содержат вредные вещества и соединения, в том числе канцерогенные. Нефтепродукты, продукты износа шин, тормозных накладок, хлориды, используемые в качестве антиобледенителей дорожных покрытий, загрязняют придорожные полосы и водные объекты. </w:t>
      </w:r>
    </w:p>
    <w:p w:rsidR="00D16502" w:rsidRPr="009E4946" w:rsidRDefault="00D16502" w:rsidP="009E4946">
      <w:pPr>
        <w:spacing w:after="0" w:line="240" w:lineRule="auto"/>
        <w:ind w:firstLine="709"/>
        <w:rPr>
          <w:sz w:val="27"/>
          <w:szCs w:val="27"/>
        </w:rPr>
      </w:pPr>
      <w:r w:rsidRPr="009E4946">
        <w:rPr>
          <w:sz w:val="27"/>
          <w:szCs w:val="27"/>
        </w:rPr>
        <w:t>Главный компонент выхлопов двигателей внутреннего сгорания (кроме шума) – окись углерода (угарный газ) – опасен для человека, животных, вызывает отравление различной степени в зависимости от концентрации. При взаимодействии выбросов автомобилей и смесей загрязняющих веществ в воздухе могут образоваться новые вещества, более агрессивные. На прилегающих территориях к автомобильным дорогам вода, почва и растительность является носителями ряда канцерогенных веществ.</w:t>
      </w:r>
    </w:p>
    <w:p w:rsidR="00D16502" w:rsidRPr="009E4946" w:rsidRDefault="00D16502" w:rsidP="009E4946">
      <w:pPr>
        <w:spacing w:after="0" w:line="240" w:lineRule="auto"/>
        <w:ind w:firstLine="709"/>
        <w:rPr>
          <w:sz w:val="27"/>
          <w:szCs w:val="27"/>
        </w:rPr>
      </w:pPr>
      <w:r w:rsidRPr="009E4946">
        <w:rPr>
          <w:sz w:val="27"/>
          <w:szCs w:val="27"/>
        </w:rPr>
        <w:t xml:space="preserve">Для эффективного решения проблем загрязнения воздуха, шумового загрязнения, снижения двигательной активности, связанных с использованием транспортных средств, необходимо вести разъяснительную работу среди жителей </w:t>
      </w:r>
      <w:r w:rsidR="00991F39" w:rsidRPr="009E4946">
        <w:rPr>
          <w:sz w:val="27"/>
          <w:szCs w:val="27"/>
        </w:rPr>
        <w:t xml:space="preserve">муниципального образования </w:t>
      </w:r>
      <w:r w:rsidRPr="009E4946">
        <w:rPr>
          <w:sz w:val="27"/>
          <w:szCs w:val="27"/>
        </w:rPr>
        <w:t>направленную на снижение использования автомобильного транспорта при передвижении в границах</w:t>
      </w:r>
      <w:r w:rsidR="002038EE" w:rsidRPr="009E4946">
        <w:rPr>
          <w:sz w:val="27"/>
          <w:szCs w:val="27"/>
        </w:rPr>
        <w:t xml:space="preserve"> </w:t>
      </w:r>
      <w:r w:rsidR="00991F39" w:rsidRPr="009E4946">
        <w:rPr>
          <w:sz w:val="27"/>
          <w:szCs w:val="27"/>
        </w:rPr>
        <w:t>муниципального образования</w:t>
      </w:r>
      <w:r w:rsidRPr="009E4946">
        <w:rPr>
          <w:sz w:val="27"/>
          <w:szCs w:val="27"/>
        </w:rPr>
        <w:t>. Необходимо развивать инфраструктуру, ориентированную на сезонное использование населением велосипедного транспорта и пешеходного движения.</w:t>
      </w:r>
    </w:p>
    <w:p w:rsidR="00005AF3" w:rsidRPr="009E4946" w:rsidRDefault="00A56FA0" w:rsidP="009E4946">
      <w:pPr>
        <w:pStyle w:val="S1"/>
        <w:numPr>
          <w:ilvl w:val="0"/>
          <w:numId w:val="32"/>
        </w:numPr>
        <w:spacing w:line="240" w:lineRule="auto"/>
        <w:ind w:left="924" w:firstLine="709"/>
        <w:jc w:val="center"/>
        <w:rPr>
          <w:sz w:val="27"/>
          <w:szCs w:val="27"/>
        </w:rPr>
      </w:pPr>
      <w:bookmarkStart w:id="35" w:name="_Toc215454358"/>
      <w:r w:rsidRPr="009E4946">
        <w:rPr>
          <w:rStyle w:val="40"/>
          <w:rFonts w:eastAsiaTheme="majorEastAsia" w:cstheme="majorBidi"/>
          <w:b/>
          <w:bCs/>
          <w:caps w:val="0"/>
          <w:sz w:val="27"/>
          <w:szCs w:val="27"/>
          <w:lang w:eastAsia="en-US"/>
        </w:rPr>
        <w:t>УКРУПНЕННАЯ ОЦЕНКА ПРИНЦИПИАЛЬНЫХ ВАРИАНТОВ РАЗВИТИЯ ТРАНСПОРТНОЙ ИНФРАСТРУКТУРЫ И ВЫБОР ПРЕДЛАГАЕМОГО К РЕАЛИЗАЦИИ ВАРИАНТА</w:t>
      </w:r>
      <w:bookmarkEnd w:id="35"/>
    </w:p>
    <w:p w:rsidR="00EE5722" w:rsidRPr="009E4946" w:rsidRDefault="00EE5722" w:rsidP="009E4946">
      <w:pPr>
        <w:spacing w:after="0" w:line="240" w:lineRule="auto"/>
        <w:ind w:firstLine="709"/>
        <w:rPr>
          <w:sz w:val="27"/>
          <w:szCs w:val="27"/>
        </w:rPr>
      </w:pPr>
      <w:bookmarkStart w:id="36" w:name="_Toc446578392"/>
      <w:bookmarkStart w:id="37" w:name="_Toc447012883"/>
      <w:bookmarkStart w:id="38" w:name="_Toc447114030"/>
      <w:bookmarkStart w:id="39" w:name="_Toc447276262"/>
      <w:bookmarkStart w:id="40" w:name="_Toc447282001"/>
      <w:bookmarkStart w:id="41" w:name="_Toc447715691"/>
      <w:bookmarkStart w:id="42" w:name="_Toc449519993"/>
      <w:bookmarkEnd w:id="36"/>
      <w:bookmarkEnd w:id="37"/>
      <w:bookmarkEnd w:id="38"/>
      <w:bookmarkEnd w:id="39"/>
      <w:bookmarkEnd w:id="40"/>
      <w:bookmarkEnd w:id="41"/>
      <w:bookmarkEnd w:id="42"/>
      <w:r w:rsidRPr="009E4946">
        <w:rPr>
          <w:sz w:val="27"/>
          <w:szCs w:val="27"/>
        </w:rPr>
        <w:t xml:space="preserve">Прогноз сценарных условий развития транспортного комплекса </w:t>
      </w:r>
      <w:r w:rsidR="004615BB" w:rsidRPr="009E4946">
        <w:rPr>
          <w:sz w:val="27"/>
          <w:szCs w:val="27"/>
        </w:rPr>
        <w:t xml:space="preserve">Архаринского муниципального округа </w:t>
      </w:r>
      <w:r w:rsidRPr="009E4946">
        <w:rPr>
          <w:sz w:val="27"/>
          <w:szCs w:val="27"/>
        </w:rPr>
        <w:t>разработан на основании сценарных условий, основных параметров прогноза социально-экономического развития Российской Федерации.</w:t>
      </w:r>
    </w:p>
    <w:p w:rsidR="00EE5722" w:rsidRPr="009E4946" w:rsidRDefault="00EE5722" w:rsidP="009E4946">
      <w:pPr>
        <w:spacing w:after="0" w:line="240" w:lineRule="auto"/>
        <w:ind w:firstLine="709"/>
        <w:rPr>
          <w:sz w:val="27"/>
          <w:szCs w:val="27"/>
          <w:lang w:eastAsia="ru-RU"/>
        </w:rPr>
      </w:pPr>
      <w:r w:rsidRPr="009E4946">
        <w:rPr>
          <w:sz w:val="27"/>
          <w:szCs w:val="27"/>
          <w:lang w:eastAsia="ru-RU"/>
        </w:rPr>
        <w:t xml:space="preserve">При прогнозировании и построении транспортной модели учитывались прогноз численности населения, деловая активность региона, была построена многофакторная модель, по итогам которой сформированы прогнозы по развитию ключевых отраслей транспортного спроса населения на услуги транспортного комплекса. Кроме того, учитывалось, что инфраструктура транспортного комплекса в свою очередь должна расти опережающими темпами вслед за транспортным спросом. </w:t>
      </w:r>
    </w:p>
    <w:p w:rsidR="00EE5722" w:rsidRPr="009E4946" w:rsidRDefault="00EE5722" w:rsidP="009E4946">
      <w:pPr>
        <w:spacing w:after="0" w:line="240" w:lineRule="auto"/>
        <w:ind w:firstLine="709"/>
        <w:rPr>
          <w:sz w:val="27"/>
          <w:szCs w:val="27"/>
        </w:rPr>
      </w:pPr>
      <w:r w:rsidRPr="009E4946">
        <w:rPr>
          <w:sz w:val="27"/>
          <w:szCs w:val="27"/>
        </w:rPr>
        <w:t>При разработке сценариев развития транспортного комплекса помимо основных показателей социально-экономического развития учитывались макроэкономические тенденции.</w:t>
      </w:r>
    </w:p>
    <w:p w:rsidR="00EE5722" w:rsidRPr="009E4946" w:rsidRDefault="00EE5722" w:rsidP="009E4946">
      <w:pPr>
        <w:spacing w:after="0" w:line="240" w:lineRule="auto"/>
        <w:ind w:firstLine="709"/>
        <w:rPr>
          <w:sz w:val="27"/>
          <w:szCs w:val="27"/>
        </w:rPr>
      </w:pPr>
      <w:r w:rsidRPr="009E4946">
        <w:rPr>
          <w:sz w:val="27"/>
          <w:szCs w:val="27"/>
          <w:lang w:eastAsia="ru-RU"/>
        </w:rPr>
        <w:t>Варианты прогноза разработаны на основе единой гипотезы внешних условий. Различие вариантов обусловлено отличием моделей поведения частного бизнеса, перспективами повышения его конкурентоспособности и эффективностью реализации государственной политики развития.</w:t>
      </w:r>
    </w:p>
    <w:p w:rsidR="00EE5722" w:rsidRPr="009E4946" w:rsidRDefault="0016621E" w:rsidP="009E4946">
      <w:pPr>
        <w:spacing w:line="240" w:lineRule="auto"/>
        <w:ind w:firstLine="709"/>
        <w:rPr>
          <w:sz w:val="27"/>
          <w:szCs w:val="27"/>
        </w:rPr>
      </w:pPr>
      <w:r w:rsidRPr="009E4946">
        <w:rPr>
          <w:b/>
          <w:bCs/>
          <w:i/>
          <w:sz w:val="27"/>
          <w:szCs w:val="27"/>
        </w:rPr>
        <w:t>Вариант 1</w:t>
      </w:r>
      <w:r w:rsidRPr="009E4946">
        <w:rPr>
          <w:b/>
          <w:i/>
          <w:sz w:val="27"/>
          <w:szCs w:val="27"/>
        </w:rPr>
        <w:t xml:space="preserve"> </w:t>
      </w:r>
      <w:r w:rsidRPr="009E4946">
        <w:rPr>
          <w:b/>
          <w:bCs/>
          <w:i/>
          <w:sz w:val="27"/>
          <w:szCs w:val="27"/>
        </w:rPr>
        <w:t>(пессимистичный).</w:t>
      </w:r>
      <w:r w:rsidR="00991F39" w:rsidRPr="009E4946">
        <w:rPr>
          <w:bCs/>
          <w:sz w:val="27"/>
          <w:szCs w:val="27"/>
        </w:rPr>
        <w:t xml:space="preserve"> </w:t>
      </w:r>
      <w:r w:rsidR="00EE5722" w:rsidRPr="009E4946">
        <w:rPr>
          <w:bCs/>
          <w:sz w:val="27"/>
          <w:szCs w:val="27"/>
        </w:rPr>
        <w:t>Р</w:t>
      </w:r>
      <w:r w:rsidR="00EE5722" w:rsidRPr="009E4946">
        <w:rPr>
          <w:sz w:val="27"/>
          <w:szCs w:val="27"/>
        </w:rPr>
        <w:t>азвитие транспортной инфраструктуры осуществляется на уровне необходимом и достаточном для обеспечения безопасности передвижения на уровне выполнения локальных ремонтно-восстановительных работ, без проведения капитального ремонта и нового строительства. Целевыми показателями (индикаторами) по сравнению с базовыми показателями для данного варианта будет снижение инвестиционной привлекательности территории</w:t>
      </w:r>
      <w:r w:rsidR="00E9532A" w:rsidRPr="009E4946">
        <w:rPr>
          <w:sz w:val="27"/>
          <w:szCs w:val="27"/>
        </w:rPr>
        <w:t xml:space="preserve"> муниципального образования</w:t>
      </w:r>
      <w:r w:rsidR="00EE5722" w:rsidRPr="009E4946">
        <w:rPr>
          <w:sz w:val="27"/>
          <w:szCs w:val="27"/>
        </w:rPr>
        <w:t xml:space="preserve">, снижение численности населения за счет увеличения миграционного оттока, увеличение числа трудовых маятниковых миграций. </w:t>
      </w:r>
    </w:p>
    <w:p w:rsidR="00EE5722" w:rsidRPr="009E4946" w:rsidRDefault="0016621E" w:rsidP="009E4946">
      <w:pPr>
        <w:spacing w:line="240" w:lineRule="auto"/>
        <w:ind w:firstLine="709"/>
        <w:rPr>
          <w:sz w:val="27"/>
          <w:szCs w:val="27"/>
          <w:lang w:eastAsia="ru-RU"/>
        </w:rPr>
      </w:pPr>
      <w:r w:rsidRPr="009E4946">
        <w:rPr>
          <w:b/>
          <w:bCs/>
          <w:i/>
          <w:sz w:val="27"/>
          <w:szCs w:val="27"/>
        </w:rPr>
        <w:t>Вариант 2 (реалистичный).</w:t>
      </w:r>
      <w:r w:rsidRPr="009E4946">
        <w:rPr>
          <w:bCs/>
          <w:sz w:val="27"/>
          <w:szCs w:val="27"/>
        </w:rPr>
        <w:t xml:space="preserve"> </w:t>
      </w:r>
      <w:r w:rsidR="00EE5722" w:rsidRPr="009E4946">
        <w:rPr>
          <w:sz w:val="27"/>
          <w:szCs w:val="27"/>
          <w:lang w:eastAsia="ru-RU"/>
        </w:rPr>
        <w:t xml:space="preserve">Развитие происходит в полном соответствии с прогнозными показателями, с реализацией всех предложений по реконструкции и строительству. На территории </w:t>
      </w:r>
      <w:r w:rsidR="00E9532A" w:rsidRPr="009E4946">
        <w:rPr>
          <w:sz w:val="27"/>
          <w:szCs w:val="27"/>
        </w:rPr>
        <w:t>муниципального образования</w:t>
      </w:r>
      <w:r w:rsidR="0026703D" w:rsidRPr="009E4946">
        <w:rPr>
          <w:sz w:val="27"/>
          <w:szCs w:val="27"/>
        </w:rPr>
        <w:t xml:space="preserve"> </w:t>
      </w:r>
      <w:r w:rsidR="00EE5722" w:rsidRPr="009E4946">
        <w:rPr>
          <w:sz w:val="27"/>
          <w:szCs w:val="27"/>
          <w:lang w:eastAsia="ru-RU"/>
        </w:rPr>
        <w:t>предполагается проведение мероприятий, направленных на стабильный социально-экономический рост в соответствии с тенденциями текущего развития. Сценарий характеризует развитие экономики в условиях повышения доверия частного бизнеса, применения дополнительных мер стимулирующего характера, связанных с расходами бюджета по финансированию новых инфраструктурных проектов, поддержанию кредитования наиболее уязвимых секторов экономики, увеличению финансирования развития человеческого капитала. Сценарий характеризуется ростом экономической активности транспортных и пассажирских перевозок, увеличением деловой активности.</w:t>
      </w:r>
    </w:p>
    <w:p w:rsidR="00EE5722" w:rsidRPr="009E4946" w:rsidRDefault="0016621E" w:rsidP="009E4946">
      <w:pPr>
        <w:spacing w:after="0" w:line="240" w:lineRule="auto"/>
        <w:ind w:firstLine="709"/>
        <w:rPr>
          <w:sz w:val="27"/>
          <w:szCs w:val="27"/>
          <w:lang w:eastAsia="ru-RU"/>
        </w:rPr>
      </w:pPr>
      <w:r w:rsidRPr="009E4946">
        <w:rPr>
          <w:b/>
          <w:bCs/>
          <w:i/>
          <w:sz w:val="27"/>
          <w:szCs w:val="27"/>
        </w:rPr>
        <w:t>Вариант 3</w:t>
      </w:r>
      <w:r w:rsidR="00EE5722" w:rsidRPr="009E4946">
        <w:rPr>
          <w:b/>
          <w:i/>
          <w:sz w:val="27"/>
          <w:szCs w:val="27"/>
        </w:rPr>
        <w:t xml:space="preserve"> </w:t>
      </w:r>
      <w:r w:rsidRPr="009E4946">
        <w:rPr>
          <w:b/>
          <w:i/>
          <w:sz w:val="27"/>
          <w:szCs w:val="27"/>
        </w:rPr>
        <w:t>(оптимистичный).</w:t>
      </w:r>
      <w:r w:rsidRPr="009E4946">
        <w:rPr>
          <w:sz w:val="27"/>
          <w:szCs w:val="27"/>
        </w:rPr>
        <w:t xml:space="preserve"> </w:t>
      </w:r>
      <w:r w:rsidR="00EE5722" w:rsidRPr="009E4946">
        <w:rPr>
          <w:sz w:val="27"/>
          <w:szCs w:val="27"/>
        </w:rPr>
        <w:t xml:space="preserve">Развитие транспортной инфраструктуры осуществляется на уровне с опережением достаточного для обеспечения комфортабельности и безопасности передвижения населения и грузов. Вариант предполагает реконструкцию существующей транспортной инфраструктуры и строительство новых участков дорог и сооружений транспортной инфраструктуры, </w:t>
      </w:r>
      <w:r w:rsidR="00EE5722" w:rsidRPr="009E4946">
        <w:rPr>
          <w:rFonts w:eastAsia="Times New Roman"/>
          <w:color w:val="000000"/>
          <w:sz w:val="27"/>
          <w:szCs w:val="27"/>
        </w:rPr>
        <w:t>развитие кварталов перспективной застройки, расширение индивидуального жилищного строительства, развитие инфраструктуры пассажирских перевозок</w:t>
      </w:r>
      <w:r w:rsidR="00EE5722" w:rsidRPr="009E4946">
        <w:rPr>
          <w:sz w:val="27"/>
          <w:szCs w:val="27"/>
        </w:rPr>
        <w:t xml:space="preserve">. Целевыми показателями (индикаторами) по сравнению с базовыми показателями для данного варианта будет повышение инвестиционной привлекательности территории </w:t>
      </w:r>
      <w:r w:rsidR="00E9532A" w:rsidRPr="009E4946">
        <w:rPr>
          <w:sz w:val="27"/>
          <w:szCs w:val="27"/>
        </w:rPr>
        <w:t>муниципального образования</w:t>
      </w:r>
      <w:r w:rsidR="00EE5722" w:rsidRPr="009E4946">
        <w:rPr>
          <w:sz w:val="27"/>
          <w:szCs w:val="27"/>
        </w:rPr>
        <w:t>, стабилизация и рост численности населения.</w:t>
      </w:r>
    </w:p>
    <w:p w:rsidR="00EE5722" w:rsidRPr="009E4946" w:rsidRDefault="00EE5722" w:rsidP="009E4946">
      <w:pPr>
        <w:spacing w:after="0" w:line="240" w:lineRule="auto"/>
        <w:ind w:firstLine="709"/>
        <w:rPr>
          <w:sz w:val="27"/>
          <w:szCs w:val="27"/>
          <w:lang w:eastAsia="ru-RU"/>
        </w:rPr>
      </w:pPr>
      <w:r w:rsidRPr="009E4946">
        <w:rPr>
          <w:sz w:val="27"/>
          <w:szCs w:val="27"/>
          <w:lang w:eastAsia="ru-RU"/>
        </w:rPr>
        <w:t xml:space="preserve">Укрупненная оценка по целевым показателям (индикаторам) принципиальных вариантов развития транспортной инфраструктуры представлена в таблице </w:t>
      </w:r>
      <w:r w:rsidR="00C156FF" w:rsidRPr="009E4946">
        <w:rPr>
          <w:sz w:val="27"/>
          <w:szCs w:val="27"/>
          <w:lang w:eastAsia="ru-RU"/>
        </w:rPr>
        <w:t>3</w:t>
      </w:r>
      <w:r w:rsidRPr="009E4946">
        <w:rPr>
          <w:sz w:val="27"/>
          <w:szCs w:val="27"/>
          <w:lang w:eastAsia="ru-RU"/>
        </w:rPr>
        <w:t>.1.</w:t>
      </w:r>
    </w:p>
    <w:p w:rsidR="00EE5722" w:rsidRPr="009E4946" w:rsidRDefault="00EE5722" w:rsidP="009E4946">
      <w:pPr>
        <w:spacing w:after="0" w:line="240" w:lineRule="auto"/>
        <w:ind w:firstLine="0"/>
        <w:jc w:val="right"/>
        <w:rPr>
          <w:sz w:val="27"/>
          <w:szCs w:val="27"/>
          <w:lang w:eastAsia="ru-RU"/>
        </w:rPr>
      </w:pPr>
      <w:r w:rsidRPr="009E4946">
        <w:rPr>
          <w:sz w:val="27"/>
          <w:szCs w:val="27"/>
          <w:lang w:eastAsia="ru-RU"/>
        </w:rPr>
        <w:t xml:space="preserve">Таблица </w:t>
      </w:r>
      <w:r w:rsidR="00C156FF" w:rsidRPr="009E4946">
        <w:rPr>
          <w:sz w:val="27"/>
          <w:szCs w:val="27"/>
          <w:lang w:eastAsia="ru-RU"/>
        </w:rPr>
        <w:t>3</w:t>
      </w:r>
      <w:r w:rsidRPr="009E4946">
        <w:rPr>
          <w:sz w:val="27"/>
          <w:szCs w:val="27"/>
          <w:lang w:eastAsia="ru-RU"/>
        </w:rPr>
        <w:t>.1</w:t>
      </w:r>
    </w:p>
    <w:p w:rsidR="00EE5722" w:rsidRPr="009E4946" w:rsidRDefault="00EE5722" w:rsidP="009E4946">
      <w:pPr>
        <w:spacing w:after="0" w:line="240" w:lineRule="auto"/>
        <w:ind w:firstLine="0"/>
        <w:jc w:val="center"/>
        <w:rPr>
          <w:sz w:val="27"/>
          <w:szCs w:val="27"/>
          <w:u w:val="single"/>
          <w:lang w:eastAsia="ru-RU"/>
        </w:rPr>
      </w:pPr>
      <w:r w:rsidRPr="009E4946">
        <w:rPr>
          <w:sz w:val="27"/>
          <w:szCs w:val="27"/>
          <w:u w:val="single"/>
        </w:rPr>
        <w:t>Укрупненная оценка по целевым показателям (индикаторам) принципиальных вариантов развития транспортной инфраструктуры до 20</w:t>
      </w:r>
      <w:r w:rsidR="004615BB" w:rsidRPr="009E4946">
        <w:rPr>
          <w:sz w:val="27"/>
          <w:szCs w:val="27"/>
          <w:u w:val="single"/>
        </w:rPr>
        <w:t>43</w:t>
      </w:r>
      <w:r w:rsidRPr="009E4946">
        <w:rPr>
          <w:sz w:val="27"/>
          <w:szCs w:val="27"/>
          <w:u w:val="single"/>
        </w:rPr>
        <w:t xml:space="preserve"> года</w:t>
      </w:r>
    </w:p>
    <w:tbl>
      <w:tblPr>
        <w:tblW w:w="958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0000"/>
        <w:tblLayout w:type="fixed"/>
        <w:tblLook w:val="04A0" w:firstRow="1" w:lastRow="0" w:firstColumn="1" w:lastColumn="0" w:noHBand="0" w:noVBand="1"/>
      </w:tblPr>
      <w:tblGrid>
        <w:gridCol w:w="4281"/>
        <w:gridCol w:w="1134"/>
        <w:gridCol w:w="1621"/>
        <w:gridCol w:w="850"/>
        <w:gridCol w:w="851"/>
        <w:gridCol w:w="850"/>
      </w:tblGrid>
      <w:tr w:rsidR="00EE5722" w:rsidRPr="00361818" w:rsidTr="00635DE0">
        <w:trPr>
          <w:trHeight w:val="371"/>
        </w:trPr>
        <w:tc>
          <w:tcPr>
            <w:tcW w:w="42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EE5722" w:rsidRPr="00361818" w:rsidRDefault="00EE5722" w:rsidP="00EE5722">
            <w:pPr>
              <w:pStyle w:val="a6"/>
              <w:spacing w:after="0"/>
              <w:rPr>
                <w:rFonts w:ascii="Times New Roman" w:hAnsi="Times New Roman"/>
                <w:b/>
                <w:sz w:val="20"/>
                <w:szCs w:val="20"/>
              </w:rPr>
            </w:pPr>
            <w:r w:rsidRPr="00361818">
              <w:rPr>
                <w:rFonts w:ascii="Times New Roman" w:hAnsi="Times New Roman"/>
                <w:b/>
                <w:sz w:val="20"/>
                <w:szCs w:val="20"/>
                <w:lang w:val="ru-RU"/>
              </w:rPr>
              <w:t>Показатель</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EE5722" w:rsidRPr="00361818" w:rsidRDefault="00EE5722" w:rsidP="00361818">
            <w:pPr>
              <w:pStyle w:val="a6"/>
              <w:spacing w:after="0"/>
              <w:jc w:val="center"/>
              <w:rPr>
                <w:rFonts w:ascii="Times New Roman" w:hAnsi="Times New Roman"/>
                <w:b/>
                <w:sz w:val="20"/>
                <w:szCs w:val="20"/>
                <w:lang w:val="ru-RU"/>
              </w:rPr>
            </w:pPr>
            <w:r w:rsidRPr="00361818">
              <w:rPr>
                <w:rFonts w:ascii="Times New Roman" w:hAnsi="Times New Roman"/>
                <w:b/>
                <w:sz w:val="20"/>
                <w:szCs w:val="20"/>
                <w:lang w:val="ru-RU"/>
              </w:rPr>
              <w:t>Ед. изм.</w:t>
            </w:r>
          </w:p>
        </w:tc>
        <w:tc>
          <w:tcPr>
            <w:tcW w:w="162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EE5722" w:rsidRPr="00361818" w:rsidRDefault="00EE5722" w:rsidP="00361818">
            <w:pPr>
              <w:pStyle w:val="a6"/>
              <w:spacing w:after="0"/>
              <w:jc w:val="center"/>
              <w:rPr>
                <w:rFonts w:ascii="Times New Roman" w:hAnsi="Times New Roman"/>
                <w:b/>
                <w:sz w:val="20"/>
                <w:szCs w:val="20"/>
                <w:lang w:val="ru-RU"/>
              </w:rPr>
            </w:pPr>
            <w:r w:rsidRPr="00361818">
              <w:rPr>
                <w:rFonts w:ascii="Times New Roman" w:hAnsi="Times New Roman"/>
                <w:b/>
                <w:sz w:val="20"/>
                <w:szCs w:val="20"/>
                <w:lang w:val="ru-RU"/>
              </w:rPr>
              <w:t>Существующее положение</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EE5722" w:rsidRPr="00361818" w:rsidRDefault="00EE5722" w:rsidP="00361818">
            <w:pPr>
              <w:pStyle w:val="a6"/>
              <w:spacing w:after="0"/>
              <w:jc w:val="center"/>
              <w:rPr>
                <w:rFonts w:ascii="Times New Roman" w:hAnsi="Times New Roman"/>
                <w:b/>
                <w:sz w:val="20"/>
                <w:szCs w:val="20"/>
                <w:lang w:val="ru-RU"/>
              </w:rPr>
            </w:pPr>
            <w:r w:rsidRPr="00361818">
              <w:rPr>
                <w:rFonts w:ascii="Times New Roman" w:hAnsi="Times New Roman"/>
                <w:b/>
                <w:sz w:val="20"/>
                <w:szCs w:val="20"/>
                <w:lang w:val="ru-RU"/>
              </w:rPr>
              <w:t>Вариант №1</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EE5722" w:rsidRPr="00361818" w:rsidRDefault="00EE5722" w:rsidP="00361818">
            <w:pPr>
              <w:pStyle w:val="a6"/>
              <w:spacing w:after="0"/>
              <w:jc w:val="center"/>
              <w:rPr>
                <w:rFonts w:ascii="Times New Roman" w:hAnsi="Times New Roman"/>
                <w:b/>
                <w:sz w:val="20"/>
                <w:szCs w:val="20"/>
                <w:lang w:val="ru-RU"/>
              </w:rPr>
            </w:pPr>
            <w:r w:rsidRPr="00361818">
              <w:rPr>
                <w:rFonts w:ascii="Times New Roman" w:hAnsi="Times New Roman"/>
                <w:b/>
                <w:sz w:val="20"/>
                <w:szCs w:val="20"/>
                <w:lang w:val="ru-RU"/>
              </w:rPr>
              <w:t>Вариант №2</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EE5722" w:rsidRPr="00361818" w:rsidRDefault="00EE5722" w:rsidP="00361818">
            <w:pPr>
              <w:pStyle w:val="a6"/>
              <w:spacing w:after="0"/>
              <w:jc w:val="center"/>
              <w:rPr>
                <w:rFonts w:ascii="Times New Roman" w:hAnsi="Times New Roman"/>
                <w:b/>
                <w:sz w:val="20"/>
                <w:szCs w:val="20"/>
                <w:lang w:val="ru-RU"/>
              </w:rPr>
            </w:pPr>
            <w:r w:rsidRPr="00361818">
              <w:rPr>
                <w:rFonts w:ascii="Times New Roman" w:hAnsi="Times New Roman"/>
                <w:b/>
                <w:sz w:val="20"/>
                <w:szCs w:val="20"/>
                <w:lang w:val="ru-RU"/>
              </w:rPr>
              <w:t>Вариант №3</w:t>
            </w:r>
          </w:p>
        </w:tc>
      </w:tr>
      <w:tr w:rsidR="00EE5722" w:rsidRPr="00361818" w:rsidTr="00635DE0">
        <w:tc>
          <w:tcPr>
            <w:tcW w:w="9587" w:type="dxa"/>
            <w:gridSpan w:val="6"/>
            <w:tcBorders>
              <w:top w:val="single" w:sz="4" w:space="0" w:color="auto"/>
              <w:left w:val="single" w:sz="4" w:space="0" w:color="auto"/>
              <w:bottom w:val="single" w:sz="4" w:space="0" w:color="auto"/>
            </w:tcBorders>
            <w:shd w:val="clear" w:color="auto" w:fill="auto"/>
            <w:tcMar>
              <w:left w:w="28" w:type="dxa"/>
              <w:right w:w="28" w:type="dxa"/>
            </w:tcMar>
            <w:vAlign w:val="center"/>
            <w:hideMark/>
          </w:tcPr>
          <w:p w:rsidR="00EE5722" w:rsidRPr="00361818" w:rsidRDefault="00EE5722" w:rsidP="00725642">
            <w:pPr>
              <w:pStyle w:val="a6"/>
              <w:spacing w:after="0"/>
              <w:rPr>
                <w:rFonts w:ascii="Times New Roman" w:hAnsi="Times New Roman"/>
                <w:sz w:val="20"/>
                <w:szCs w:val="20"/>
                <w:lang w:val="ru-RU"/>
              </w:rPr>
            </w:pPr>
            <w:r w:rsidRPr="00361818">
              <w:rPr>
                <w:rFonts w:ascii="Times New Roman" w:hAnsi="Times New Roman"/>
                <w:sz w:val="20"/>
                <w:szCs w:val="20"/>
                <w:lang w:val="ru-RU"/>
              </w:rPr>
              <w:t xml:space="preserve">Прогнозные показатели деятельности транспорта по пассажирским маршрутам </w:t>
            </w:r>
          </w:p>
        </w:tc>
      </w:tr>
      <w:tr w:rsidR="004615BB" w:rsidRPr="00361818" w:rsidTr="00635DE0">
        <w:tc>
          <w:tcPr>
            <w:tcW w:w="42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4615BB" w:rsidRPr="00361818" w:rsidRDefault="004615BB" w:rsidP="004615BB">
            <w:pPr>
              <w:pStyle w:val="a6"/>
              <w:spacing w:after="0"/>
              <w:rPr>
                <w:rFonts w:ascii="Times New Roman" w:hAnsi="Times New Roman"/>
                <w:sz w:val="20"/>
                <w:szCs w:val="20"/>
                <w:lang w:val="ru-RU"/>
              </w:rPr>
            </w:pPr>
            <w:r>
              <w:rPr>
                <w:rFonts w:ascii="Times New Roman" w:hAnsi="Times New Roman"/>
                <w:sz w:val="20"/>
                <w:szCs w:val="20"/>
                <w:lang w:val="ru-RU"/>
              </w:rPr>
              <w:t>Автобусное сообщение</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4615BB" w:rsidRPr="00361818" w:rsidRDefault="004615BB" w:rsidP="004615BB">
            <w:pPr>
              <w:pStyle w:val="a6"/>
              <w:spacing w:after="0"/>
              <w:jc w:val="center"/>
              <w:rPr>
                <w:rFonts w:ascii="Times New Roman" w:hAnsi="Times New Roman"/>
                <w:sz w:val="20"/>
                <w:szCs w:val="20"/>
              </w:rPr>
            </w:pPr>
            <w:r w:rsidRPr="00361818">
              <w:rPr>
                <w:rFonts w:ascii="Times New Roman" w:hAnsi="Times New Roman"/>
                <w:sz w:val="20"/>
                <w:szCs w:val="20"/>
                <w:lang w:val="ru-RU"/>
              </w:rPr>
              <w:t>ед.</w:t>
            </w:r>
          </w:p>
        </w:tc>
        <w:tc>
          <w:tcPr>
            <w:tcW w:w="162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615BB" w:rsidRPr="00361818" w:rsidRDefault="004615BB" w:rsidP="004615BB">
            <w:pPr>
              <w:pStyle w:val="a6"/>
              <w:spacing w:after="0"/>
              <w:jc w:val="center"/>
              <w:rPr>
                <w:rFonts w:ascii="Times New Roman" w:hAnsi="Times New Roman"/>
                <w:sz w:val="20"/>
                <w:szCs w:val="20"/>
                <w:lang w:val="ru-RU"/>
              </w:rPr>
            </w:pPr>
            <w:r>
              <w:rPr>
                <w:rFonts w:ascii="Times New Roman" w:hAnsi="Times New Roman"/>
                <w:sz w:val="20"/>
                <w:szCs w:val="20"/>
                <w:lang w:val="ru-RU"/>
              </w:rPr>
              <w:t>9</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615BB" w:rsidRPr="00361818" w:rsidRDefault="004615BB" w:rsidP="004615BB">
            <w:pPr>
              <w:pStyle w:val="a6"/>
              <w:spacing w:after="0"/>
              <w:jc w:val="center"/>
              <w:rPr>
                <w:rFonts w:ascii="Times New Roman" w:hAnsi="Times New Roman"/>
                <w:sz w:val="20"/>
                <w:szCs w:val="20"/>
                <w:lang w:val="ru-RU"/>
              </w:rPr>
            </w:pPr>
            <w:r>
              <w:rPr>
                <w:rFonts w:ascii="Times New Roman" w:hAnsi="Times New Roman"/>
                <w:sz w:val="20"/>
                <w:szCs w:val="20"/>
                <w:lang w:val="ru-RU"/>
              </w:rPr>
              <w:t>9</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615BB" w:rsidRPr="00361818" w:rsidRDefault="004615BB" w:rsidP="004615BB">
            <w:pPr>
              <w:pStyle w:val="a6"/>
              <w:spacing w:after="0"/>
              <w:jc w:val="center"/>
              <w:rPr>
                <w:rFonts w:ascii="Times New Roman" w:hAnsi="Times New Roman"/>
                <w:sz w:val="20"/>
                <w:szCs w:val="20"/>
                <w:lang w:val="ru-RU"/>
              </w:rPr>
            </w:pPr>
            <w:r>
              <w:rPr>
                <w:rFonts w:ascii="Times New Roman" w:hAnsi="Times New Roman"/>
                <w:sz w:val="20"/>
                <w:szCs w:val="20"/>
                <w:lang w:val="ru-RU"/>
              </w:rPr>
              <w:t>9</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615BB" w:rsidRPr="00361818" w:rsidRDefault="004615BB" w:rsidP="004615BB">
            <w:pPr>
              <w:pStyle w:val="a6"/>
              <w:spacing w:after="0"/>
              <w:jc w:val="center"/>
              <w:rPr>
                <w:rFonts w:ascii="Times New Roman" w:hAnsi="Times New Roman"/>
                <w:sz w:val="20"/>
                <w:szCs w:val="20"/>
                <w:lang w:val="ru-RU"/>
              </w:rPr>
            </w:pPr>
            <w:r>
              <w:rPr>
                <w:rFonts w:ascii="Times New Roman" w:hAnsi="Times New Roman"/>
                <w:sz w:val="20"/>
                <w:szCs w:val="20"/>
                <w:lang w:val="ru-RU"/>
              </w:rPr>
              <w:t>9</w:t>
            </w:r>
          </w:p>
        </w:tc>
      </w:tr>
      <w:tr w:rsidR="004615BB" w:rsidRPr="00361818" w:rsidTr="00635DE0">
        <w:tc>
          <w:tcPr>
            <w:tcW w:w="42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615BB" w:rsidRPr="00361818" w:rsidRDefault="004615BB" w:rsidP="004615BB">
            <w:pPr>
              <w:pStyle w:val="a6"/>
              <w:spacing w:after="0"/>
              <w:rPr>
                <w:rFonts w:ascii="Times New Roman" w:hAnsi="Times New Roman"/>
                <w:sz w:val="20"/>
                <w:szCs w:val="20"/>
                <w:lang w:val="ru-RU"/>
              </w:rPr>
            </w:pPr>
            <w:r>
              <w:rPr>
                <w:rFonts w:ascii="Times New Roman" w:hAnsi="Times New Roman"/>
                <w:sz w:val="20"/>
                <w:szCs w:val="20"/>
                <w:lang w:val="ru-RU"/>
              </w:rPr>
              <w:t>Воздушные маршруты</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615BB" w:rsidRPr="00361818" w:rsidRDefault="004615BB" w:rsidP="004615BB">
            <w:pPr>
              <w:pStyle w:val="a6"/>
              <w:spacing w:after="0"/>
              <w:jc w:val="center"/>
              <w:rPr>
                <w:rFonts w:ascii="Times New Roman" w:hAnsi="Times New Roman"/>
                <w:sz w:val="20"/>
                <w:szCs w:val="20"/>
                <w:lang w:val="ru-RU"/>
              </w:rPr>
            </w:pPr>
            <w:r w:rsidRPr="00361818">
              <w:rPr>
                <w:rFonts w:ascii="Times New Roman" w:hAnsi="Times New Roman"/>
                <w:sz w:val="20"/>
                <w:szCs w:val="20"/>
                <w:lang w:val="ru-RU"/>
              </w:rPr>
              <w:t>ед.</w:t>
            </w:r>
          </w:p>
        </w:tc>
        <w:tc>
          <w:tcPr>
            <w:tcW w:w="162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615BB" w:rsidRDefault="004615BB" w:rsidP="004615BB">
            <w:pPr>
              <w:pStyle w:val="a6"/>
              <w:spacing w:after="0"/>
              <w:jc w:val="center"/>
              <w:rPr>
                <w:rFonts w:ascii="Times New Roman" w:hAnsi="Times New Roman"/>
                <w:sz w:val="20"/>
                <w:szCs w:val="20"/>
                <w:lang w:val="ru-RU"/>
              </w:rPr>
            </w:pPr>
            <w:r>
              <w:rPr>
                <w:rFonts w:ascii="Times New Roman" w:hAnsi="Times New Roman"/>
                <w:sz w:val="20"/>
                <w:szCs w:val="20"/>
                <w:lang w:val="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615BB" w:rsidRDefault="004615BB" w:rsidP="004615BB">
            <w:pPr>
              <w:pStyle w:val="a6"/>
              <w:spacing w:after="0"/>
              <w:jc w:val="center"/>
              <w:rPr>
                <w:rFonts w:ascii="Times New Roman" w:hAnsi="Times New Roman"/>
                <w:sz w:val="20"/>
                <w:szCs w:val="20"/>
                <w:lang w:val="ru-RU"/>
              </w:rPr>
            </w:pPr>
            <w:r>
              <w:rPr>
                <w:rFonts w:ascii="Times New Roman" w:hAnsi="Times New Roman"/>
                <w:sz w:val="20"/>
                <w:szCs w:val="20"/>
                <w:lang w:val="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615BB" w:rsidRDefault="004615BB" w:rsidP="004615BB">
            <w:pPr>
              <w:pStyle w:val="a6"/>
              <w:spacing w:after="0"/>
              <w:jc w:val="center"/>
              <w:rPr>
                <w:rFonts w:ascii="Times New Roman" w:hAnsi="Times New Roman"/>
                <w:sz w:val="20"/>
                <w:szCs w:val="20"/>
                <w:lang w:val="ru-RU"/>
              </w:rPr>
            </w:pPr>
            <w:r>
              <w:rPr>
                <w:rFonts w:ascii="Times New Roman" w:hAnsi="Times New Roman"/>
                <w:sz w:val="20"/>
                <w:szCs w:val="20"/>
                <w:lang w:val="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615BB" w:rsidRDefault="004615BB" w:rsidP="004615BB">
            <w:pPr>
              <w:pStyle w:val="a6"/>
              <w:spacing w:after="0"/>
              <w:jc w:val="center"/>
              <w:rPr>
                <w:rFonts w:ascii="Times New Roman" w:hAnsi="Times New Roman"/>
                <w:sz w:val="20"/>
                <w:szCs w:val="20"/>
                <w:lang w:val="ru-RU"/>
              </w:rPr>
            </w:pPr>
            <w:r>
              <w:rPr>
                <w:rFonts w:ascii="Times New Roman" w:hAnsi="Times New Roman"/>
                <w:sz w:val="20"/>
                <w:szCs w:val="20"/>
                <w:lang w:val="ru-RU"/>
              </w:rPr>
              <w:t>0</w:t>
            </w:r>
          </w:p>
        </w:tc>
      </w:tr>
      <w:tr w:rsidR="004615BB" w:rsidRPr="00361818" w:rsidTr="00635DE0">
        <w:tc>
          <w:tcPr>
            <w:tcW w:w="42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615BB" w:rsidRDefault="004615BB" w:rsidP="004615BB">
            <w:pPr>
              <w:pStyle w:val="a6"/>
              <w:spacing w:after="0"/>
              <w:rPr>
                <w:rFonts w:ascii="Times New Roman" w:hAnsi="Times New Roman"/>
                <w:sz w:val="20"/>
                <w:szCs w:val="20"/>
                <w:lang w:val="ru-RU"/>
              </w:rPr>
            </w:pPr>
            <w:r>
              <w:rPr>
                <w:rFonts w:ascii="Times New Roman" w:hAnsi="Times New Roman"/>
                <w:sz w:val="20"/>
                <w:szCs w:val="20"/>
                <w:lang w:val="ru-RU"/>
              </w:rPr>
              <w:t>Водные маршруты</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615BB" w:rsidRPr="00361818" w:rsidRDefault="004615BB" w:rsidP="004615BB">
            <w:pPr>
              <w:pStyle w:val="a6"/>
              <w:spacing w:after="0"/>
              <w:jc w:val="center"/>
              <w:rPr>
                <w:rFonts w:ascii="Times New Roman" w:hAnsi="Times New Roman"/>
                <w:sz w:val="20"/>
                <w:szCs w:val="20"/>
                <w:lang w:val="ru-RU"/>
              </w:rPr>
            </w:pPr>
            <w:r w:rsidRPr="00361818">
              <w:rPr>
                <w:rFonts w:ascii="Times New Roman" w:hAnsi="Times New Roman"/>
                <w:sz w:val="20"/>
                <w:szCs w:val="20"/>
                <w:lang w:val="ru-RU"/>
              </w:rPr>
              <w:t>ед.</w:t>
            </w:r>
          </w:p>
        </w:tc>
        <w:tc>
          <w:tcPr>
            <w:tcW w:w="162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615BB" w:rsidRDefault="004615BB" w:rsidP="004615BB">
            <w:pPr>
              <w:pStyle w:val="a6"/>
              <w:spacing w:after="0"/>
              <w:jc w:val="center"/>
              <w:rPr>
                <w:rFonts w:ascii="Times New Roman" w:hAnsi="Times New Roman"/>
                <w:sz w:val="20"/>
                <w:szCs w:val="20"/>
                <w:lang w:val="ru-RU"/>
              </w:rPr>
            </w:pPr>
            <w:r>
              <w:rPr>
                <w:rFonts w:ascii="Times New Roman" w:hAnsi="Times New Roman"/>
                <w:sz w:val="20"/>
                <w:szCs w:val="20"/>
                <w:lang w:val="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615BB" w:rsidRDefault="004615BB" w:rsidP="004615BB">
            <w:pPr>
              <w:pStyle w:val="a6"/>
              <w:spacing w:after="0"/>
              <w:jc w:val="center"/>
              <w:rPr>
                <w:rFonts w:ascii="Times New Roman" w:hAnsi="Times New Roman"/>
                <w:sz w:val="20"/>
                <w:szCs w:val="20"/>
                <w:lang w:val="ru-RU"/>
              </w:rPr>
            </w:pPr>
            <w:r>
              <w:rPr>
                <w:rFonts w:ascii="Times New Roman" w:hAnsi="Times New Roman"/>
                <w:sz w:val="20"/>
                <w:szCs w:val="20"/>
                <w:lang w:val="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615BB" w:rsidRDefault="004615BB" w:rsidP="004615BB">
            <w:pPr>
              <w:pStyle w:val="a6"/>
              <w:spacing w:after="0"/>
              <w:jc w:val="center"/>
              <w:rPr>
                <w:rFonts w:ascii="Times New Roman" w:hAnsi="Times New Roman"/>
                <w:sz w:val="20"/>
                <w:szCs w:val="20"/>
                <w:lang w:val="ru-RU"/>
              </w:rPr>
            </w:pPr>
            <w:r>
              <w:rPr>
                <w:rFonts w:ascii="Times New Roman" w:hAnsi="Times New Roman"/>
                <w:sz w:val="20"/>
                <w:szCs w:val="20"/>
                <w:lang w:val="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615BB" w:rsidRDefault="004615BB" w:rsidP="004615BB">
            <w:pPr>
              <w:pStyle w:val="a6"/>
              <w:spacing w:after="0"/>
              <w:jc w:val="center"/>
              <w:rPr>
                <w:rFonts w:ascii="Times New Roman" w:hAnsi="Times New Roman"/>
                <w:sz w:val="20"/>
                <w:szCs w:val="20"/>
                <w:lang w:val="ru-RU"/>
              </w:rPr>
            </w:pPr>
            <w:r>
              <w:rPr>
                <w:rFonts w:ascii="Times New Roman" w:hAnsi="Times New Roman"/>
                <w:sz w:val="20"/>
                <w:szCs w:val="20"/>
                <w:lang w:val="ru-RU"/>
              </w:rPr>
              <w:t>0</w:t>
            </w:r>
          </w:p>
        </w:tc>
      </w:tr>
      <w:tr w:rsidR="004615BB" w:rsidRPr="00361818" w:rsidTr="00635DE0">
        <w:tc>
          <w:tcPr>
            <w:tcW w:w="42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615BB" w:rsidRDefault="004615BB" w:rsidP="004615BB">
            <w:pPr>
              <w:pStyle w:val="a6"/>
              <w:spacing w:after="0"/>
              <w:rPr>
                <w:rFonts w:ascii="Times New Roman" w:hAnsi="Times New Roman"/>
                <w:sz w:val="20"/>
                <w:szCs w:val="20"/>
                <w:lang w:val="ru-RU"/>
              </w:rPr>
            </w:pPr>
            <w:r>
              <w:rPr>
                <w:rFonts w:ascii="Times New Roman" w:hAnsi="Times New Roman"/>
                <w:sz w:val="20"/>
                <w:szCs w:val="20"/>
                <w:lang w:val="ru-RU"/>
              </w:rPr>
              <w:t>Железнодорожные маршруты</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615BB" w:rsidRPr="00361818" w:rsidRDefault="004615BB" w:rsidP="004615BB">
            <w:pPr>
              <w:pStyle w:val="a6"/>
              <w:spacing w:after="0"/>
              <w:jc w:val="center"/>
              <w:rPr>
                <w:rFonts w:ascii="Times New Roman" w:hAnsi="Times New Roman"/>
                <w:sz w:val="20"/>
                <w:szCs w:val="20"/>
                <w:lang w:val="ru-RU"/>
              </w:rPr>
            </w:pPr>
            <w:r w:rsidRPr="00361818">
              <w:rPr>
                <w:rFonts w:ascii="Times New Roman" w:hAnsi="Times New Roman"/>
                <w:sz w:val="20"/>
                <w:szCs w:val="20"/>
                <w:lang w:val="ru-RU"/>
              </w:rPr>
              <w:t>ед.</w:t>
            </w:r>
          </w:p>
        </w:tc>
        <w:tc>
          <w:tcPr>
            <w:tcW w:w="162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615BB" w:rsidRDefault="004615BB" w:rsidP="004615BB">
            <w:pPr>
              <w:pStyle w:val="a6"/>
              <w:spacing w:after="0"/>
              <w:jc w:val="center"/>
              <w:rPr>
                <w:rFonts w:ascii="Times New Roman" w:hAnsi="Times New Roman"/>
                <w:sz w:val="20"/>
                <w:szCs w:val="20"/>
                <w:lang w:val="ru-RU"/>
              </w:rPr>
            </w:pPr>
            <w:r>
              <w:rPr>
                <w:rFonts w:ascii="Times New Roman" w:hAnsi="Times New Roman"/>
                <w:sz w:val="20"/>
                <w:szCs w:val="20"/>
                <w:lang w:val="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615BB" w:rsidRDefault="004615BB" w:rsidP="004615BB">
            <w:pPr>
              <w:pStyle w:val="a6"/>
              <w:spacing w:after="0"/>
              <w:jc w:val="center"/>
              <w:rPr>
                <w:rFonts w:ascii="Times New Roman" w:hAnsi="Times New Roman"/>
                <w:sz w:val="20"/>
                <w:szCs w:val="20"/>
                <w:lang w:val="ru-RU"/>
              </w:rPr>
            </w:pPr>
            <w:r>
              <w:rPr>
                <w:rFonts w:ascii="Times New Roman" w:hAnsi="Times New Roman"/>
                <w:sz w:val="20"/>
                <w:szCs w:val="20"/>
                <w:lang w:val="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615BB" w:rsidRDefault="004615BB" w:rsidP="004615BB">
            <w:pPr>
              <w:pStyle w:val="a6"/>
              <w:spacing w:after="0"/>
              <w:jc w:val="center"/>
              <w:rPr>
                <w:rFonts w:ascii="Times New Roman" w:hAnsi="Times New Roman"/>
                <w:sz w:val="20"/>
                <w:szCs w:val="20"/>
                <w:lang w:val="ru-RU"/>
              </w:rPr>
            </w:pPr>
            <w:r>
              <w:rPr>
                <w:rFonts w:ascii="Times New Roman" w:hAnsi="Times New Roman"/>
                <w:sz w:val="20"/>
                <w:szCs w:val="20"/>
                <w:lang w:val="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615BB" w:rsidRDefault="004615BB" w:rsidP="004615BB">
            <w:pPr>
              <w:pStyle w:val="a6"/>
              <w:spacing w:after="0"/>
              <w:jc w:val="center"/>
              <w:rPr>
                <w:rFonts w:ascii="Times New Roman" w:hAnsi="Times New Roman"/>
                <w:sz w:val="20"/>
                <w:szCs w:val="20"/>
                <w:lang w:val="ru-RU"/>
              </w:rPr>
            </w:pPr>
            <w:r>
              <w:rPr>
                <w:rFonts w:ascii="Times New Roman" w:hAnsi="Times New Roman"/>
                <w:sz w:val="20"/>
                <w:szCs w:val="20"/>
                <w:lang w:val="ru-RU"/>
              </w:rPr>
              <w:t>0</w:t>
            </w:r>
          </w:p>
        </w:tc>
      </w:tr>
      <w:tr w:rsidR="00EE5722" w:rsidRPr="00361818" w:rsidTr="00635DE0">
        <w:tc>
          <w:tcPr>
            <w:tcW w:w="9587" w:type="dxa"/>
            <w:gridSpan w:val="6"/>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EE5722" w:rsidRPr="00361818" w:rsidRDefault="00EE5722" w:rsidP="00EE5722">
            <w:pPr>
              <w:pStyle w:val="a6"/>
              <w:spacing w:after="0"/>
              <w:rPr>
                <w:rFonts w:ascii="Times New Roman" w:hAnsi="Times New Roman"/>
                <w:sz w:val="20"/>
                <w:szCs w:val="20"/>
                <w:lang w:val="ru-RU"/>
              </w:rPr>
            </w:pPr>
            <w:r w:rsidRPr="00361818">
              <w:rPr>
                <w:rFonts w:ascii="Times New Roman" w:hAnsi="Times New Roman"/>
                <w:sz w:val="20"/>
                <w:szCs w:val="20"/>
                <w:lang w:val="ru-RU"/>
              </w:rPr>
              <w:t>Прогнозные значения развития транспортной инфраструктуры</w:t>
            </w:r>
          </w:p>
        </w:tc>
      </w:tr>
      <w:tr w:rsidR="005C0881" w:rsidRPr="00361818" w:rsidTr="00635DE0">
        <w:tc>
          <w:tcPr>
            <w:tcW w:w="42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C0881" w:rsidRPr="00725642" w:rsidRDefault="005C0881" w:rsidP="005C0881">
            <w:pPr>
              <w:pStyle w:val="a6"/>
              <w:spacing w:after="0"/>
              <w:rPr>
                <w:rFonts w:ascii="Times New Roman" w:hAnsi="Times New Roman"/>
                <w:sz w:val="20"/>
                <w:szCs w:val="20"/>
                <w:lang w:val="ru-RU"/>
              </w:rPr>
            </w:pPr>
            <w:r w:rsidRPr="00725642">
              <w:rPr>
                <w:rFonts w:ascii="Times New Roman" w:eastAsia="Calibri" w:hAnsi="Times New Roman"/>
                <w:sz w:val="20"/>
                <w:szCs w:val="20"/>
                <w:lang w:val="ru-RU"/>
              </w:rPr>
              <w:t>Железнодорожный путь общего пользования</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C0881" w:rsidRPr="00361818" w:rsidRDefault="005C0881" w:rsidP="005C0881">
            <w:pPr>
              <w:pStyle w:val="a6"/>
              <w:spacing w:after="0"/>
              <w:jc w:val="center"/>
              <w:rPr>
                <w:rFonts w:ascii="Times New Roman" w:hAnsi="Times New Roman"/>
                <w:sz w:val="20"/>
                <w:szCs w:val="20"/>
                <w:lang w:val="ru-RU"/>
              </w:rPr>
            </w:pPr>
            <w:r>
              <w:rPr>
                <w:rFonts w:ascii="Times New Roman" w:hAnsi="Times New Roman"/>
                <w:sz w:val="20"/>
                <w:szCs w:val="20"/>
                <w:lang w:val="ru-RU"/>
              </w:rPr>
              <w:t>км</w:t>
            </w:r>
          </w:p>
        </w:tc>
        <w:tc>
          <w:tcPr>
            <w:tcW w:w="162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C0881" w:rsidRPr="00361818" w:rsidRDefault="005C0881" w:rsidP="005C0881">
            <w:pPr>
              <w:pStyle w:val="a6"/>
              <w:spacing w:after="0"/>
              <w:jc w:val="center"/>
              <w:rPr>
                <w:rFonts w:ascii="Times New Roman" w:hAnsi="Times New Roman"/>
                <w:sz w:val="20"/>
                <w:szCs w:val="20"/>
                <w:lang w:val="ru-RU"/>
              </w:rPr>
            </w:pPr>
            <w:r>
              <w:rPr>
                <w:rFonts w:ascii="Times New Roman" w:hAnsi="Times New Roman"/>
                <w:sz w:val="20"/>
                <w:szCs w:val="20"/>
                <w:lang w:val="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C0881" w:rsidRPr="00361818" w:rsidRDefault="005C0881" w:rsidP="005C0881">
            <w:pPr>
              <w:pStyle w:val="a6"/>
              <w:spacing w:after="0"/>
              <w:jc w:val="center"/>
              <w:rPr>
                <w:rFonts w:ascii="Times New Roman" w:hAnsi="Times New Roman"/>
                <w:sz w:val="20"/>
                <w:szCs w:val="20"/>
                <w:lang w:val="ru-RU"/>
              </w:rPr>
            </w:pPr>
            <w:r>
              <w:rPr>
                <w:rFonts w:ascii="Times New Roman" w:hAnsi="Times New Roman"/>
                <w:sz w:val="20"/>
                <w:szCs w:val="20"/>
                <w:lang w:val="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C0881" w:rsidRPr="00361818" w:rsidRDefault="005C0881" w:rsidP="005C0881">
            <w:pPr>
              <w:pStyle w:val="a6"/>
              <w:spacing w:after="0"/>
              <w:jc w:val="center"/>
              <w:rPr>
                <w:rFonts w:ascii="Times New Roman" w:hAnsi="Times New Roman"/>
                <w:sz w:val="20"/>
                <w:szCs w:val="20"/>
                <w:lang w:val="ru-RU"/>
              </w:rPr>
            </w:pPr>
            <w:r>
              <w:rPr>
                <w:rFonts w:ascii="Times New Roman" w:hAnsi="Times New Roman"/>
                <w:sz w:val="20"/>
                <w:szCs w:val="20"/>
                <w:lang w:val="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C0881" w:rsidRPr="00361818" w:rsidRDefault="005C0881" w:rsidP="005C0881">
            <w:pPr>
              <w:pStyle w:val="a6"/>
              <w:spacing w:after="0"/>
              <w:jc w:val="center"/>
              <w:rPr>
                <w:rFonts w:ascii="Times New Roman" w:hAnsi="Times New Roman"/>
                <w:sz w:val="20"/>
                <w:szCs w:val="20"/>
                <w:lang w:val="ru-RU"/>
              </w:rPr>
            </w:pPr>
            <w:r>
              <w:rPr>
                <w:rFonts w:ascii="Times New Roman" w:hAnsi="Times New Roman"/>
                <w:sz w:val="20"/>
                <w:szCs w:val="20"/>
                <w:lang w:val="ru-RU"/>
              </w:rPr>
              <w:t>0</w:t>
            </w:r>
          </w:p>
        </w:tc>
      </w:tr>
      <w:tr w:rsidR="005C0881" w:rsidRPr="00361818" w:rsidTr="00635DE0">
        <w:tc>
          <w:tcPr>
            <w:tcW w:w="42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C0881" w:rsidRPr="00361818" w:rsidRDefault="005C0881" w:rsidP="005C0881">
            <w:pPr>
              <w:pStyle w:val="a6"/>
              <w:spacing w:after="0"/>
              <w:rPr>
                <w:rFonts w:ascii="Times New Roman" w:hAnsi="Times New Roman"/>
                <w:sz w:val="20"/>
                <w:szCs w:val="20"/>
              </w:rPr>
            </w:pPr>
            <w:r w:rsidRPr="00361818">
              <w:rPr>
                <w:rFonts w:ascii="Times New Roman" w:hAnsi="Times New Roman"/>
                <w:sz w:val="20"/>
                <w:szCs w:val="20"/>
                <w:lang w:val="ru-RU"/>
              </w:rPr>
              <w:t>Железнодорожные станции</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C0881" w:rsidRPr="00361818" w:rsidRDefault="005C0881" w:rsidP="005C0881">
            <w:pPr>
              <w:pStyle w:val="a6"/>
              <w:spacing w:after="0"/>
              <w:jc w:val="center"/>
              <w:rPr>
                <w:rFonts w:ascii="Times New Roman" w:hAnsi="Times New Roman"/>
                <w:sz w:val="20"/>
                <w:szCs w:val="20"/>
              </w:rPr>
            </w:pPr>
            <w:r w:rsidRPr="00361818">
              <w:rPr>
                <w:rFonts w:ascii="Times New Roman" w:hAnsi="Times New Roman"/>
                <w:sz w:val="20"/>
                <w:szCs w:val="20"/>
                <w:lang w:val="ru-RU"/>
              </w:rPr>
              <w:t>ед.</w:t>
            </w:r>
          </w:p>
        </w:tc>
        <w:tc>
          <w:tcPr>
            <w:tcW w:w="162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C0881" w:rsidRPr="00361818" w:rsidRDefault="005C0881" w:rsidP="005C0881">
            <w:pPr>
              <w:pStyle w:val="a6"/>
              <w:spacing w:after="0"/>
              <w:jc w:val="center"/>
              <w:rPr>
                <w:rFonts w:ascii="Times New Roman" w:hAnsi="Times New Roman"/>
                <w:sz w:val="20"/>
                <w:szCs w:val="20"/>
                <w:lang w:val="ru-RU"/>
              </w:rPr>
            </w:pPr>
            <w:r>
              <w:rPr>
                <w:rFonts w:ascii="Times New Roman" w:hAnsi="Times New Roman"/>
                <w:sz w:val="20"/>
                <w:szCs w:val="20"/>
                <w:lang w:val="ru-RU"/>
              </w:rPr>
              <w:t>9</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C0881" w:rsidRPr="00361818" w:rsidRDefault="005C0881" w:rsidP="005C0881">
            <w:pPr>
              <w:pStyle w:val="a6"/>
              <w:spacing w:after="0"/>
              <w:jc w:val="center"/>
              <w:rPr>
                <w:rFonts w:ascii="Times New Roman" w:hAnsi="Times New Roman"/>
                <w:sz w:val="20"/>
                <w:szCs w:val="20"/>
                <w:lang w:val="ru-RU"/>
              </w:rPr>
            </w:pPr>
            <w:r>
              <w:rPr>
                <w:rFonts w:ascii="Times New Roman" w:hAnsi="Times New Roman"/>
                <w:sz w:val="20"/>
                <w:szCs w:val="20"/>
                <w:lang w:val="ru-RU"/>
              </w:rPr>
              <w:t>9</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C0881" w:rsidRPr="00361818" w:rsidRDefault="005C0881" w:rsidP="005C0881">
            <w:pPr>
              <w:pStyle w:val="a6"/>
              <w:spacing w:after="0"/>
              <w:jc w:val="center"/>
              <w:rPr>
                <w:rFonts w:ascii="Times New Roman" w:hAnsi="Times New Roman"/>
                <w:sz w:val="20"/>
                <w:szCs w:val="20"/>
                <w:lang w:val="ru-RU"/>
              </w:rPr>
            </w:pPr>
            <w:r>
              <w:rPr>
                <w:rFonts w:ascii="Times New Roman" w:hAnsi="Times New Roman"/>
                <w:sz w:val="20"/>
                <w:szCs w:val="20"/>
                <w:lang w:val="ru-RU"/>
              </w:rPr>
              <w:t>9</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C0881" w:rsidRPr="00361818" w:rsidRDefault="005C0881" w:rsidP="005C0881">
            <w:pPr>
              <w:pStyle w:val="a6"/>
              <w:spacing w:after="0"/>
              <w:jc w:val="center"/>
              <w:rPr>
                <w:rFonts w:ascii="Times New Roman" w:hAnsi="Times New Roman"/>
                <w:sz w:val="20"/>
                <w:szCs w:val="20"/>
                <w:lang w:val="ru-RU"/>
              </w:rPr>
            </w:pPr>
            <w:r>
              <w:rPr>
                <w:rFonts w:ascii="Times New Roman" w:hAnsi="Times New Roman"/>
                <w:sz w:val="20"/>
                <w:szCs w:val="20"/>
                <w:lang w:val="ru-RU"/>
              </w:rPr>
              <w:t>9</w:t>
            </w:r>
          </w:p>
        </w:tc>
      </w:tr>
      <w:tr w:rsidR="005C0881" w:rsidRPr="00361818" w:rsidTr="00635DE0">
        <w:tc>
          <w:tcPr>
            <w:tcW w:w="42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C0881" w:rsidRPr="00361818" w:rsidRDefault="005C0881" w:rsidP="005C0881">
            <w:pPr>
              <w:pStyle w:val="a6"/>
              <w:spacing w:after="0"/>
              <w:rPr>
                <w:rFonts w:ascii="Times New Roman" w:hAnsi="Times New Roman"/>
                <w:sz w:val="20"/>
                <w:szCs w:val="20"/>
                <w:lang w:val="ru-RU"/>
              </w:rPr>
            </w:pPr>
            <w:r w:rsidRPr="00361818">
              <w:rPr>
                <w:rFonts w:ascii="Times New Roman" w:hAnsi="Times New Roman"/>
                <w:sz w:val="20"/>
                <w:szCs w:val="20"/>
                <w:lang w:val="ru-RU"/>
              </w:rPr>
              <w:t>Автостанции</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C0881" w:rsidRPr="00361818" w:rsidRDefault="005C0881" w:rsidP="005C0881">
            <w:pPr>
              <w:pStyle w:val="a6"/>
              <w:spacing w:after="0"/>
              <w:jc w:val="center"/>
              <w:rPr>
                <w:rFonts w:ascii="Times New Roman" w:hAnsi="Times New Roman"/>
                <w:sz w:val="20"/>
                <w:szCs w:val="20"/>
              </w:rPr>
            </w:pPr>
            <w:r w:rsidRPr="00361818">
              <w:rPr>
                <w:rFonts w:ascii="Times New Roman" w:hAnsi="Times New Roman"/>
                <w:sz w:val="20"/>
                <w:szCs w:val="20"/>
                <w:lang w:val="ru-RU"/>
              </w:rPr>
              <w:t>ед.</w:t>
            </w:r>
          </w:p>
        </w:tc>
        <w:tc>
          <w:tcPr>
            <w:tcW w:w="162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C0881" w:rsidRPr="00361818" w:rsidRDefault="005C0881" w:rsidP="005C0881">
            <w:pPr>
              <w:pStyle w:val="a6"/>
              <w:spacing w:after="0"/>
              <w:jc w:val="center"/>
              <w:rPr>
                <w:rFonts w:ascii="Times New Roman" w:hAnsi="Times New Roman"/>
                <w:sz w:val="20"/>
                <w:szCs w:val="20"/>
                <w:lang w:val="ru-RU"/>
              </w:rPr>
            </w:pPr>
            <w:r>
              <w:rPr>
                <w:rFonts w:ascii="Times New Roman" w:hAnsi="Times New Roman"/>
                <w:sz w:val="20"/>
                <w:szCs w:val="20"/>
                <w:lang w:val="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C0881" w:rsidRPr="00361818" w:rsidRDefault="005C0881" w:rsidP="005C0881">
            <w:pPr>
              <w:pStyle w:val="a6"/>
              <w:spacing w:after="0"/>
              <w:jc w:val="center"/>
              <w:rPr>
                <w:rFonts w:ascii="Times New Roman" w:hAnsi="Times New Roman"/>
                <w:sz w:val="20"/>
                <w:szCs w:val="20"/>
                <w:lang w:val="ru-RU"/>
              </w:rPr>
            </w:pPr>
            <w:r>
              <w:rPr>
                <w:rFonts w:ascii="Times New Roman" w:hAnsi="Times New Roman"/>
                <w:sz w:val="20"/>
                <w:szCs w:val="20"/>
                <w:lang w:val="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C0881" w:rsidRPr="00361818" w:rsidRDefault="005C0881" w:rsidP="005C0881">
            <w:pPr>
              <w:pStyle w:val="a6"/>
              <w:spacing w:after="0"/>
              <w:jc w:val="center"/>
              <w:rPr>
                <w:rFonts w:ascii="Times New Roman" w:hAnsi="Times New Roman"/>
                <w:sz w:val="20"/>
                <w:szCs w:val="20"/>
                <w:lang w:val="ru-RU"/>
              </w:rPr>
            </w:pPr>
            <w:r>
              <w:rPr>
                <w:rFonts w:ascii="Times New Roman" w:hAnsi="Times New Roman"/>
                <w:sz w:val="20"/>
                <w:szCs w:val="20"/>
                <w:lang w:val="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C0881" w:rsidRPr="00361818" w:rsidRDefault="005C0881" w:rsidP="005C0881">
            <w:pPr>
              <w:pStyle w:val="a6"/>
              <w:spacing w:after="0"/>
              <w:jc w:val="center"/>
              <w:rPr>
                <w:rFonts w:ascii="Times New Roman" w:hAnsi="Times New Roman"/>
                <w:sz w:val="20"/>
                <w:szCs w:val="20"/>
                <w:lang w:val="ru-RU"/>
              </w:rPr>
            </w:pPr>
            <w:r>
              <w:rPr>
                <w:rFonts w:ascii="Times New Roman" w:hAnsi="Times New Roman"/>
                <w:sz w:val="20"/>
                <w:szCs w:val="20"/>
                <w:lang w:val="ru-RU"/>
              </w:rPr>
              <w:t>1</w:t>
            </w:r>
          </w:p>
        </w:tc>
      </w:tr>
      <w:tr w:rsidR="005C0881" w:rsidRPr="00361818" w:rsidTr="00635DE0">
        <w:tc>
          <w:tcPr>
            <w:tcW w:w="42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C0881" w:rsidRPr="00361818" w:rsidRDefault="005C0881" w:rsidP="005C0881">
            <w:pPr>
              <w:pStyle w:val="a6"/>
              <w:spacing w:after="0"/>
              <w:rPr>
                <w:rFonts w:ascii="Times New Roman" w:hAnsi="Times New Roman"/>
                <w:sz w:val="20"/>
                <w:szCs w:val="20"/>
              </w:rPr>
            </w:pPr>
            <w:r w:rsidRPr="00361818">
              <w:rPr>
                <w:rFonts w:ascii="Times New Roman" w:hAnsi="Times New Roman"/>
                <w:sz w:val="20"/>
                <w:szCs w:val="20"/>
                <w:lang w:val="ru-RU"/>
              </w:rPr>
              <w:t>Число оборудованных остановочных площадок</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C0881" w:rsidRPr="00361818" w:rsidRDefault="005C0881" w:rsidP="005C0881">
            <w:pPr>
              <w:pStyle w:val="a6"/>
              <w:spacing w:after="0"/>
              <w:jc w:val="center"/>
              <w:rPr>
                <w:rFonts w:ascii="Times New Roman" w:hAnsi="Times New Roman"/>
                <w:sz w:val="20"/>
                <w:szCs w:val="20"/>
              </w:rPr>
            </w:pPr>
            <w:r w:rsidRPr="00361818">
              <w:rPr>
                <w:rFonts w:ascii="Times New Roman" w:hAnsi="Times New Roman"/>
                <w:sz w:val="20"/>
                <w:szCs w:val="20"/>
                <w:lang w:val="ru-RU"/>
              </w:rPr>
              <w:t>ед.</w:t>
            </w:r>
          </w:p>
        </w:tc>
        <w:tc>
          <w:tcPr>
            <w:tcW w:w="162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C0881" w:rsidRPr="00361818" w:rsidRDefault="005C0881" w:rsidP="005C0881">
            <w:pPr>
              <w:pStyle w:val="a6"/>
              <w:spacing w:after="0"/>
              <w:jc w:val="center"/>
              <w:rPr>
                <w:rFonts w:ascii="Times New Roman" w:hAnsi="Times New Roman"/>
                <w:sz w:val="20"/>
                <w:szCs w:val="20"/>
                <w:lang w:val="ru-RU"/>
              </w:rPr>
            </w:pPr>
            <w:r>
              <w:rPr>
                <w:rFonts w:ascii="Times New Roman" w:hAnsi="Times New Roman"/>
                <w:sz w:val="20"/>
                <w:szCs w:val="20"/>
                <w:lang w:val="ru-RU"/>
              </w:rPr>
              <w:t>50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C0881" w:rsidRPr="00361818" w:rsidRDefault="005C0881" w:rsidP="005C0881">
            <w:pPr>
              <w:pStyle w:val="a6"/>
              <w:spacing w:after="0"/>
              <w:jc w:val="center"/>
              <w:rPr>
                <w:rFonts w:ascii="Times New Roman" w:hAnsi="Times New Roman"/>
                <w:sz w:val="20"/>
                <w:szCs w:val="20"/>
                <w:lang w:val="ru-RU"/>
              </w:rPr>
            </w:pPr>
            <w:r>
              <w:rPr>
                <w:rFonts w:ascii="Times New Roman" w:hAnsi="Times New Roman"/>
                <w:sz w:val="20"/>
                <w:szCs w:val="20"/>
                <w:lang w:val="ru-RU"/>
              </w:rPr>
              <w:t>50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C0881" w:rsidRPr="00361818" w:rsidRDefault="005C0881" w:rsidP="005C0881">
            <w:pPr>
              <w:pStyle w:val="a6"/>
              <w:spacing w:after="0"/>
              <w:jc w:val="center"/>
              <w:rPr>
                <w:rFonts w:ascii="Times New Roman" w:hAnsi="Times New Roman"/>
                <w:sz w:val="20"/>
                <w:szCs w:val="20"/>
                <w:lang w:val="ru-RU"/>
              </w:rPr>
            </w:pPr>
            <w:r>
              <w:rPr>
                <w:rFonts w:ascii="Times New Roman" w:hAnsi="Times New Roman"/>
                <w:sz w:val="20"/>
                <w:szCs w:val="20"/>
                <w:lang w:val="ru-RU"/>
              </w:rPr>
              <w:t>50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C0881" w:rsidRPr="00361818" w:rsidRDefault="005C0881" w:rsidP="005C0881">
            <w:pPr>
              <w:pStyle w:val="a6"/>
              <w:spacing w:after="0"/>
              <w:jc w:val="center"/>
              <w:rPr>
                <w:rFonts w:ascii="Times New Roman" w:hAnsi="Times New Roman"/>
                <w:sz w:val="20"/>
                <w:szCs w:val="20"/>
                <w:lang w:val="ru-RU"/>
              </w:rPr>
            </w:pPr>
            <w:r>
              <w:rPr>
                <w:rFonts w:ascii="Times New Roman" w:hAnsi="Times New Roman"/>
                <w:sz w:val="20"/>
                <w:szCs w:val="20"/>
                <w:lang w:val="ru-RU"/>
              </w:rPr>
              <w:t>50</w:t>
            </w:r>
          </w:p>
        </w:tc>
      </w:tr>
      <w:tr w:rsidR="005C0881" w:rsidRPr="00361818" w:rsidTr="00635DE0">
        <w:tc>
          <w:tcPr>
            <w:tcW w:w="42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C0881" w:rsidRPr="00361818" w:rsidRDefault="005C0881" w:rsidP="005C0881">
            <w:pPr>
              <w:pStyle w:val="a6"/>
              <w:spacing w:after="0"/>
              <w:rPr>
                <w:rFonts w:ascii="Times New Roman" w:hAnsi="Times New Roman"/>
                <w:sz w:val="20"/>
                <w:szCs w:val="20"/>
              </w:rPr>
            </w:pPr>
            <w:r w:rsidRPr="00361818">
              <w:rPr>
                <w:rFonts w:ascii="Times New Roman" w:hAnsi="Times New Roman"/>
                <w:sz w:val="20"/>
                <w:szCs w:val="20"/>
                <w:lang w:val="ru-RU"/>
              </w:rPr>
              <w:t>Порт, причал, пристань</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C0881" w:rsidRPr="00361818" w:rsidRDefault="005C0881" w:rsidP="005C0881">
            <w:pPr>
              <w:pStyle w:val="a6"/>
              <w:spacing w:after="0"/>
              <w:jc w:val="center"/>
              <w:rPr>
                <w:rFonts w:ascii="Times New Roman" w:hAnsi="Times New Roman"/>
                <w:sz w:val="20"/>
                <w:szCs w:val="20"/>
              </w:rPr>
            </w:pPr>
            <w:r w:rsidRPr="00361818">
              <w:rPr>
                <w:rFonts w:ascii="Times New Roman" w:hAnsi="Times New Roman"/>
                <w:sz w:val="20"/>
                <w:szCs w:val="20"/>
                <w:lang w:val="ru-RU"/>
              </w:rPr>
              <w:t>ед.</w:t>
            </w:r>
          </w:p>
        </w:tc>
        <w:tc>
          <w:tcPr>
            <w:tcW w:w="162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C0881" w:rsidRPr="00361818" w:rsidRDefault="005C0881" w:rsidP="005C0881">
            <w:pPr>
              <w:pStyle w:val="a6"/>
              <w:spacing w:after="0"/>
              <w:jc w:val="center"/>
              <w:rPr>
                <w:rFonts w:ascii="Times New Roman" w:hAnsi="Times New Roman"/>
                <w:sz w:val="20"/>
                <w:szCs w:val="20"/>
                <w:lang w:val="ru-RU"/>
              </w:rPr>
            </w:pPr>
            <w:r>
              <w:rPr>
                <w:rFonts w:ascii="Times New Roman" w:hAnsi="Times New Roman"/>
                <w:sz w:val="20"/>
                <w:szCs w:val="20"/>
                <w:lang w:val="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C0881" w:rsidRPr="00361818" w:rsidRDefault="005C0881" w:rsidP="005C0881">
            <w:pPr>
              <w:pStyle w:val="a6"/>
              <w:spacing w:after="0"/>
              <w:jc w:val="center"/>
              <w:rPr>
                <w:rFonts w:ascii="Times New Roman" w:hAnsi="Times New Roman"/>
                <w:sz w:val="20"/>
                <w:szCs w:val="20"/>
                <w:lang w:val="ru-RU"/>
              </w:rPr>
            </w:pPr>
            <w:r>
              <w:rPr>
                <w:rFonts w:ascii="Times New Roman" w:hAnsi="Times New Roman"/>
                <w:sz w:val="20"/>
                <w:szCs w:val="20"/>
                <w:lang w:val="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C0881" w:rsidRPr="00361818" w:rsidRDefault="005C0881" w:rsidP="005C0881">
            <w:pPr>
              <w:pStyle w:val="a6"/>
              <w:spacing w:after="0"/>
              <w:jc w:val="center"/>
              <w:rPr>
                <w:rFonts w:ascii="Times New Roman" w:hAnsi="Times New Roman"/>
                <w:sz w:val="20"/>
                <w:szCs w:val="20"/>
                <w:lang w:val="ru-RU"/>
              </w:rPr>
            </w:pPr>
            <w:r>
              <w:rPr>
                <w:rFonts w:ascii="Times New Roman" w:hAnsi="Times New Roman"/>
                <w:sz w:val="20"/>
                <w:szCs w:val="20"/>
                <w:lang w:val="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C0881" w:rsidRPr="00361818" w:rsidRDefault="005C0881" w:rsidP="005C0881">
            <w:pPr>
              <w:pStyle w:val="a6"/>
              <w:spacing w:after="0"/>
              <w:jc w:val="center"/>
              <w:rPr>
                <w:rFonts w:ascii="Times New Roman" w:hAnsi="Times New Roman"/>
                <w:sz w:val="20"/>
                <w:szCs w:val="20"/>
                <w:lang w:val="ru-RU"/>
              </w:rPr>
            </w:pPr>
            <w:r>
              <w:rPr>
                <w:rFonts w:ascii="Times New Roman" w:hAnsi="Times New Roman"/>
                <w:sz w:val="20"/>
                <w:szCs w:val="20"/>
                <w:lang w:val="ru-RU"/>
              </w:rPr>
              <w:t>0</w:t>
            </w:r>
          </w:p>
        </w:tc>
      </w:tr>
      <w:tr w:rsidR="005C0881" w:rsidRPr="00361818" w:rsidTr="00635DE0">
        <w:tc>
          <w:tcPr>
            <w:tcW w:w="42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C0881" w:rsidRPr="00E9532A" w:rsidRDefault="005C0881" w:rsidP="005C0881">
            <w:pPr>
              <w:pStyle w:val="a6"/>
              <w:spacing w:after="0"/>
              <w:rPr>
                <w:rFonts w:ascii="Times New Roman" w:hAnsi="Times New Roman"/>
                <w:sz w:val="20"/>
                <w:szCs w:val="20"/>
                <w:lang w:val="ru-RU"/>
              </w:rPr>
            </w:pPr>
            <w:r w:rsidRPr="00E9532A">
              <w:rPr>
                <w:rFonts w:ascii="Times New Roman" w:hAnsi="Times New Roman"/>
                <w:sz w:val="20"/>
                <w:szCs w:val="20"/>
                <w:lang w:val="ru-RU"/>
              </w:rPr>
              <w:t>Число вертолетных площадок, ВПП</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C0881" w:rsidRPr="00361818" w:rsidRDefault="005C0881" w:rsidP="005C0881">
            <w:pPr>
              <w:pStyle w:val="a6"/>
              <w:spacing w:after="0"/>
              <w:jc w:val="center"/>
              <w:rPr>
                <w:rFonts w:ascii="Times New Roman" w:hAnsi="Times New Roman"/>
                <w:sz w:val="20"/>
                <w:szCs w:val="20"/>
              </w:rPr>
            </w:pPr>
            <w:r w:rsidRPr="00361818">
              <w:rPr>
                <w:rFonts w:ascii="Times New Roman" w:hAnsi="Times New Roman"/>
                <w:sz w:val="20"/>
                <w:szCs w:val="20"/>
                <w:lang w:val="ru-RU"/>
              </w:rPr>
              <w:t>ед.</w:t>
            </w:r>
          </w:p>
        </w:tc>
        <w:tc>
          <w:tcPr>
            <w:tcW w:w="162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C0881" w:rsidRPr="00361818" w:rsidRDefault="005C0881" w:rsidP="005C0881">
            <w:pPr>
              <w:pStyle w:val="a6"/>
              <w:spacing w:after="0"/>
              <w:jc w:val="center"/>
              <w:rPr>
                <w:rFonts w:ascii="Times New Roman" w:hAnsi="Times New Roman"/>
                <w:sz w:val="20"/>
                <w:szCs w:val="20"/>
                <w:lang w:val="ru-RU"/>
              </w:rPr>
            </w:pPr>
            <w:r>
              <w:rPr>
                <w:rFonts w:ascii="Times New Roman" w:hAnsi="Times New Roman"/>
                <w:sz w:val="20"/>
                <w:szCs w:val="20"/>
                <w:lang w:val="ru-RU"/>
              </w:rPr>
              <w:t>2</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C0881" w:rsidRPr="00361818" w:rsidRDefault="005C0881" w:rsidP="005C0881">
            <w:pPr>
              <w:pStyle w:val="a6"/>
              <w:spacing w:after="0"/>
              <w:jc w:val="center"/>
              <w:rPr>
                <w:rFonts w:ascii="Times New Roman" w:hAnsi="Times New Roman"/>
                <w:sz w:val="20"/>
                <w:szCs w:val="20"/>
                <w:lang w:val="ru-RU"/>
              </w:rPr>
            </w:pPr>
            <w:r>
              <w:rPr>
                <w:rFonts w:ascii="Times New Roman" w:hAnsi="Times New Roman"/>
                <w:sz w:val="20"/>
                <w:szCs w:val="20"/>
                <w:lang w:val="ru-RU"/>
              </w:rPr>
              <w:t>2</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C0881" w:rsidRPr="00361818" w:rsidRDefault="005C0881" w:rsidP="005C0881">
            <w:pPr>
              <w:pStyle w:val="a6"/>
              <w:spacing w:after="0"/>
              <w:jc w:val="center"/>
              <w:rPr>
                <w:rFonts w:ascii="Times New Roman" w:hAnsi="Times New Roman"/>
                <w:sz w:val="20"/>
                <w:szCs w:val="20"/>
                <w:lang w:val="ru-RU"/>
              </w:rPr>
            </w:pPr>
            <w:r>
              <w:rPr>
                <w:rFonts w:ascii="Times New Roman" w:hAnsi="Times New Roman"/>
                <w:sz w:val="20"/>
                <w:szCs w:val="20"/>
                <w:lang w:val="ru-RU"/>
              </w:rPr>
              <w:t>2</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C0881" w:rsidRPr="00361818" w:rsidRDefault="005C0881" w:rsidP="005C0881">
            <w:pPr>
              <w:pStyle w:val="a6"/>
              <w:spacing w:after="0"/>
              <w:jc w:val="center"/>
              <w:rPr>
                <w:rFonts w:ascii="Times New Roman" w:hAnsi="Times New Roman"/>
                <w:sz w:val="20"/>
                <w:szCs w:val="20"/>
                <w:lang w:val="ru-RU"/>
              </w:rPr>
            </w:pPr>
            <w:r>
              <w:rPr>
                <w:rFonts w:ascii="Times New Roman" w:hAnsi="Times New Roman"/>
                <w:sz w:val="20"/>
                <w:szCs w:val="20"/>
                <w:lang w:val="ru-RU"/>
              </w:rPr>
              <w:t>2</w:t>
            </w:r>
          </w:p>
        </w:tc>
      </w:tr>
      <w:tr w:rsidR="005C0881" w:rsidRPr="00361818" w:rsidTr="00635DE0">
        <w:tc>
          <w:tcPr>
            <w:tcW w:w="42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C0881" w:rsidRPr="00E9532A" w:rsidRDefault="005C0881" w:rsidP="005C0881">
            <w:pPr>
              <w:pStyle w:val="a6"/>
              <w:spacing w:after="0"/>
              <w:rPr>
                <w:rFonts w:ascii="Times New Roman" w:hAnsi="Times New Roman"/>
                <w:sz w:val="20"/>
                <w:szCs w:val="20"/>
                <w:lang w:val="ru-RU"/>
              </w:rPr>
            </w:pPr>
            <w:proofErr w:type="spellStart"/>
            <w:r w:rsidRPr="00E9532A">
              <w:rPr>
                <w:rFonts w:ascii="Times New Roman" w:hAnsi="Times New Roman"/>
                <w:sz w:val="20"/>
                <w:szCs w:val="20"/>
              </w:rPr>
              <w:t>Количество</w:t>
            </w:r>
            <w:proofErr w:type="spellEnd"/>
            <w:r w:rsidRPr="00E9532A">
              <w:rPr>
                <w:rFonts w:ascii="Times New Roman" w:hAnsi="Times New Roman"/>
                <w:sz w:val="20"/>
                <w:szCs w:val="20"/>
              </w:rPr>
              <w:t xml:space="preserve"> </w:t>
            </w:r>
            <w:proofErr w:type="spellStart"/>
            <w:r w:rsidRPr="00E9532A">
              <w:rPr>
                <w:rFonts w:ascii="Times New Roman" w:hAnsi="Times New Roman"/>
                <w:sz w:val="20"/>
                <w:szCs w:val="20"/>
              </w:rPr>
              <w:t>обустроенных</w:t>
            </w:r>
            <w:proofErr w:type="spellEnd"/>
            <w:r w:rsidRPr="00E9532A">
              <w:rPr>
                <w:rFonts w:ascii="Times New Roman" w:hAnsi="Times New Roman"/>
                <w:sz w:val="20"/>
                <w:szCs w:val="20"/>
              </w:rPr>
              <w:t xml:space="preserve"> </w:t>
            </w:r>
            <w:proofErr w:type="spellStart"/>
            <w:r w:rsidRPr="00E9532A">
              <w:rPr>
                <w:rFonts w:ascii="Times New Roman" w:hAnsi="Times New Roman"/>
                <w:sz w:val="20"/>
                <w:szCs w:val="20"/>
              </w:rPr>
              <w:t>пешеходных</w:t>
            </w:r>
            <w:proofErr w:type="spellEnd"/>
            <w:r w:rsidRPr="00E9532A">
              <w:rPr>
                <w:rFonts w:ascii="Times New Roman" w:hAnsi="Times New Roman"/>
                <w:sz w:val="20"/>
                <w:szCs w:val="20"/>
              </w:rPr>
              <w:t xml:space="preserve"> </w:t>
            </w:r>
            <w:proofErr w:type="spellStart"/>
            <w:r w:rsidRPr="00E9532A">
              <w:rPr>
                <w:rFonts w:ascii="Times New Roman" w:hAnsi="Times New Roman"/>
                <w:sz w:val="20"/>
                <w:szCs w:val="20"/>
              </w:rPr>
              <w:t>переходов</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C0881" w:rsidRPr="00361818" w:rsidRDefault="005C0881" w:rsidP="005C0881">
            <w:pPr>
              <w:pStyle w:val="a6"/>
              <w:spacing w:after="0"/>
              <w:jc w:val="center"/>
              <w:rPr>
                <w:rFonts w:ascii="Times New Roman" w:hAnsi="Times New Roman"/>
                <w:sz w:val="20"/>
                <w:szCs w:val="20"/>
              </w:rPr>
            </w:pPr>
            <w:r>
              <w:rPr>
                <w:rFonts w:ascii="Times New Roman" w:eastAsia="TimesNewRomanPSMT" w:hAnsi="Times New Roman"/>
                <w:sz w:val="20"/>
                <w:szCs w:val="20"/>
                <w:lang w:val="ru-RU" w:eastAsia="ru-RU"/>
              </w:rPr>
              <w:t>ед.</w:t>
            </w:r>
          </w:p>
        </w:tc>
        <w:tc>
          <w:tcPr>
            <w:tcW w:w="162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C0881" w:rsidRPr="00361818" w:rsidRDefault="005C0881" w:rsidP="005C0881">
            <w:pPr>
              <w:pStyle w:val="a6"/>
              <w:spacing w:after="0"/>
              <w:jc w:val="center"/>
              <w:rPr>
                <w:rFonts w:ascii="Times New Roman" w:hAnsi="Times New Roman"/>
                <w:sz w:val="20"/>
                <w:szCs w:val="20"/>
                <w:lang w:val="ru-RU"/>
              </w:rPr>
            </w:pPr>
            <w:r>
              <w:rPr>
                <w:rFonts w:ascii="Times New Roman" w:hAnsi="Times New Roman"/>
                <w:sz w:val="20"/>
                <w:szCs w:val="20"/>
                <w:lang w:val="ru-RU"/>
              </w:rPr>
              <w:t>37</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C0881" w:rsidRPr="00361818" w:rsidRDefault="005C0881" w:rsidP="005C0881">
            <w:pPr>
              <w:pStyle w:val="a6"/>
              <w:spacing w:after="0"/>
              <w:jc w:val="center"/>
              <w:rPr>
                <w:rFonts w:ascii="Times New Roman" w:hAnsi="Times New Roman"/>
                <w:sz w:val="20"/>
                <w:szCs w:val="20"/>
                <w:lang w:val="ru-RU"/>
              </w:rPr>
            </w:pPr>
            <w:r>
              <w:rPr>
                <w:rFonts w:ascii="Times New Roman" w:hAnsi="Times New Roman"/>
                <w:sz w:val="20"/>
                <w:szCs w:val="20"/>
                <w:lang w:val="ru-RU"/>
              </w:rPr>
              <w:t>37</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C0881" w:rsidRPr="00361818" w:rsidRDefault="005C0881" w:rsidP="005C0881">
            <w:pPr>
              <w:pStyle w:val="a6"/>
              <w:spacing w:after="0"/>
              <w:jc w:val="center"/>
              <w:rPr>
                <w:rFonts w:ascii="Times New Roman" w:hAnsi="Times New Roman"/>
                <w:sz w:val="20"/>
                <w:szCs w:val="20"/>
                <w:lang w:val="ru-RU"/>
              </w:rPr>
            </w:pPr>
            <w:r>
              <w:rPr>
                <w:rFonts w:ascii="Times New Roman" w:hAnsi="Times New Roman"/>
                <w:sz w:val="20"/>
                <w:szCs w:val="20"/>
                <w:lang w:val="ru-RU"/>
              </w:rPr>
              <w:t>37</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C0881" w:rsidRPr="00361818" w:rsidRDefault="005C0881" w:rsidP="005C0881">
            <w:pPr>
              <w:pStyle w:val="a6"/>
              <w:spacing w:after="0"/>
              <w:jc w:val="center"/>
              <w:rPr>
                <w:rFonts w:ascii="Times New Roman" w:hAnsi="Times New Roman"/>
                <w:sz w:val="20"/>
                <w:szCs w:val="20"/>
                <w:lang w:val="ru-RU"/>
              </w:rPr>
            </w:pPr>
            <w:r>
              <w:rPr>
                <w:rFonts w:ascii="Times New Roman" w:hAnsi="Times New Roman"/>
                <w:sz w:val="20"/>
                <w:szCs w:val="20"/>
                <w:lang w:val="ru-RU"/>
              </w:rPr>
              <w:t>37</w:t>
            </w:r>
          </w:p>
        </w:tc>
      </w:tr>
      <w:tr w:rsidR="005C0881" w:rsidRPr="00361818" w:rsidTr="00EE6114">
        <w:tc>
          <w:tcPr>
            <w:tcW w:w="42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C0881" w:rsidRPr="00361818" w:rsidRDefault="005C0881" w:rsidP="005C0881">
            <w:pPr>
              <w:pStyle w:val="a6"/>
              <w:spacing w:after="0"/>
              <w:rPr>
                <w:rFonts w:ascii="Times New Roman" w:hAnsi="Times New Roman"/>
                <w:sz w:val="20"/>
                <w:szCs w:val="20"/>
                <w:lang w:val="ru-RU"/>
              </w:rPr>
            </w:pPr>
            <w:r w:rsidRPr="00E9532A">
              <w:rPr>
                <w:rFonts w:ascii="Times New Roman" w:hAnsi="Times New Roman"/>
                <w:sz w:val="20"/>
                <w:szCs w:val="20"/>
                <w:lang w:val="ru-RU"/>
              </w:rPr>
              <w:t>Количество велодорожек</w:t>
            </w:r>
            <w:r w:rsidRPr="00361818">
              <w:rPr>
                <w:rFonts w:ascii="Times New Roman" w:hAnsi="Times New Roman"/>
                <w:sz w:val="20"/>
                <w:szCs w:val="20"/>
                <w:lang w:val="ru-RU"/>
              </w:rPr>
              <w:t xml:space="preserve">, </w:t>
            </w:r>
            <w:r>
              <w:rPr>
                <w:rFonts w:ascii="Times New Roman" w:hAnsi="Times New Roman"/>
                <w:sz w:val="20"/>
                <w:szCs w:val="20"/>
                <w:lang w:val="ru-RU"/>
              </w:rPr>
              <w:t>к</w:t>
            </w:r>
            <w:r w:rsidRPr="00E9532A">
              <w:rPr>
                <w:rFonts w:ascii="Times New Roman" w:hAnsi="Times New Roman"/>
                <w:sz w:val="20"/>
                <w:szCs w:val="20"/>
                <w:lang w:val="ru-RU"/>
              </w:rPr>
              <w:t>оличество мест хранения велосипедов</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C0881" w:rsidRPr="00E9532A" w:rsidRDefault="005C0881" w:rsidP="005C0881">
            <w:pPr>
              <w:pStyle w:val="a6"/>
              <w:spacing w:after="0"/>
              <w:jc w:val="center"/>
              <w:rPr>
                <w:rFonts w:ascii="Times New Roman" w:hAnsi="Times New Roman"/>
                <w:sz w:val="20"/>
                <w:szCs w:val="20"/>
                <w:lang w:val="ru-RU"/>
              </w:rPr>
            </w:pPr>
            <w:r>
              <w:rPr>
                <w:rFonts w:ascii="Times New Roman" w:hAnsi="Times New Roman"/>
                <w:sz w:val="20"/>
                <w:szCs w:val="20"/>
                <w:lang w:val="ru-RU"/>
              </w:rPr>
              <w:t>ед.</w:t>
            </w:r>
            <w:r w:rsidRPr="00361818">
              <w:rPr>
                <w:rFonts w:ascii="Times New Roman" w:hAnsi="Times New Roman"/>
                <w:sz w:val="20"/>
                <w:szCs w:val="20"/>
                <w:lang w:val="ru-RU"/>
              </w:rPr>
              <w:t>/ед.</w:t>
            </w:r>
          </w:p>
        </w:tc>
        <w:tc>
          <w:tcPr>
            <w:tcW w:w="162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C0881" w:rsidRPr="00361818" w:rsidRDefault="005C0881" w:rsidP="005C0881">
            <w:pPr>
              <w:pStyle w:val="a6"/>
              <w:spacing w:after="0"/>
              <w:jc w:val="center"/>
              <w:rPr>
                <w:rFonts w:ascii="Times New Roman" w:hAnsi="Times New Roman"/>
                <w:sz w:val="20"/>
                <w:szCs w:val="20"/>
                <w:lang w:val="ru-RU"/>
              </w:rPr>
            </w:pPr>
            <w:r>
              <w:rPr>
                <w:rFonts w:ascii="Times New Roman" w:hAnsi="Times New Roman"/>
                <w:sz w:val="20"/>
                <w:szCs w:val="20"/>
                <w:lang w:val="ru-RU"/>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C0881" w:rsidRPr="00361818" w:rsidRDefault="005C0881" w:rsidP="005C0881">
            <w:pPr>
              <w:pStyle w:val="a6"/>
              <w:spacing w:after="0"/>
              <w:jc w:val="center"/>
              <w:rPr>
                <w:rFonts w:ascii="Times New Roman" w:hAnsi="Times New Roman"/>
                <w:sz w:val="20"/>
                <w:szCs w:val="20"/>
                <w:lang w:val="ru-RU"/>
              </w:rPr>
            </w:pPr>
            <w:r>
              <w:rPr>
                <w:rFonts w:ascii="Times New Roman" w:hAnsi="Times New Roman"/>
                <w:sz w:val="20"/>
                <w:szCs w:val="20"/>
                <w:lang w:val="ru-RU"/>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C0881" w:rsidRPr="00361818" w:rsidRDefault="005C0881" w:rsidP="005C0881">
            <w:pPr>
              <w:pStyle w:val="a6"/>
              <w:spacing w:after="0"/>
              <w:jc w:val="center"/>
              <w:rPr>
                <w:rFonts w:ascii="Times New Roman" w:hAnsi="Times New Roman"/>
                <w:sz w:val="20"/>
                <w:szCs w:val="20"/>
                <w:lang w:val="ru-RU"/>
              </w:rPr>
            </w:pPr>
            <w:r>
              <w:rPr>
                <w:rFonts w:ascii="Times New Roman" w:hAnsi="Times New Roman"/>
                <w:sz w:val="20"/>
                <w:szCs w:val="20"/>
                <w:lang w:val="ru-RU"/>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C0881" w:rsidRPr="00361818" w:rsidRDefault="005C0881" w:rsidP="005C0881">
            <w:pPr>
              <w:pStyle w:val="a6"/>
              <w:spacing w:after="0"/>
              <w:jc w:val="center"/>
              <w:rPr>
                <w:rFonts w:ascii="Times New Roman" w:hAnsi="Times New Roman"/>
                <w:sz w:val="20"/>
                <w:szCs w:val="20"/>
                <w:lang w:val="ru-RU"/>
              </w:rPr>
            </w:pPr>
            <w:r>
              <w:rPr>
                <w:rFonts w:ascii="Times New Roman" w:hAnsi="Times New Roman"/>
                <w:sz w:val="20"/>
                <w:szCs w:val="20"/>
                <w:lang w:val="ru-RU"/>
              </w:rPr>
              <w:t>0/0</w:t>
            </w:r>
          </w:p>
        </w:tc>
      </w:tr>
      <w:tr w:rsidR="005C0881" w:rsidRPr="00361818" w:rsidTr="00635DE0">
        <w:tc>
          <w:tcPr>
            <w:tcW w:w="42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C0881" w:rsidRPr="00361818" w:rsidRDefault="005C0881" w:rsidP="005C0881">
            <w:pPr>
              <w:pStyle w:val="a6"/>
              <w:spacing w:after="0"/>
              <w:rPr>
                <w:rFonts w:ascii="Times New Roman" w:hAnsi="Times New Roman"/>
                <w:sz w:val="20"/>
                <w:szCs w:val="20"/>
                <w:lang w:val="ru-RU"/>
              </w:rPr>
            </w:pPr>
            <w:r>
              <w:rPr>
                <w:rFonts w:ascii="Times New Roman" w:hAnsi="Times New Roman"/>
                <w:sz w:val="20"/>
                <w:szCs w:val="20"/>
                <w:lang w:val="ru-RU"/>
              </w:rPr>
              <w:t>Протяженность автомобильных дорог общего пользования регионального значения</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C0881" w:rsidRPr="00361818" w:rsidRDefault="005C0881" w:rsidP="005C0881">
            <w:pPr>
              <w:pStyle w:val="a6"/>
              <w:spacing w:after="0"/>
              <w:jc w:val="center"/>
              <w:rPr>
                <w:rFonts w:ascii="Times New Roman" w:hAnsi="Times New Roman"/>
                <w:sz w:val="20"/>
                <w:szCs w:val="20"/>
                <w:lang w:val="ru-RU"/>
              </w:rPr>
            </w:pPr>
            <w:r>
              <w:rPr>
                <w:rFonts w:ascii="Times New Roman" w:hAnsi="Times New Roman"/>
                <w:sz w:val="20"/>
                <w:szCs w:val="20"/>
                <w:lang w:val="ru-RU"/>
              </w:rPr>
              <w:t>км</w:t>
            </w:r>
          </w:p>
        </w:tc>
        <w:tc>
          <w:tcPr>
            <w:tcW w:w="162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C0881" w:rsidRPr="00361818" w:rsidRDefault="005C0881" w:rsidP="005C0881">
            <w:pPr>
              <w:pStyle w:val="a6"/>
              <w:spacing w:after="0"/>
              <w:jc w:val="center"/>
              <w:rPr>
                <w:rFonts w:ascii="Times New Roman" w:hAnsi="Times New Roman"/>
                <w:sz w:val="20"/>
                <w:szCs w:val="20"/>
                <w:lang w:val="ru-RU"/>
              </w:rPr>
            </w:pPr>
            <w:r>
              <w:rPr>
                <w:rFonts w:ascii="Times New Roman" w:hAnsi="Times New Roman"/>
                <w:sz w:val="20"/>
                <w:szCs w:val="20"/>
                <w:lang w:val="ru-RU"/>
              </w:rPr>
              <w:t>382,7</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C0881" w:rsidRPr="00361818" w:rsidRDefault="005C0881" w:rsidP="005C0881">
            <w:pPr>
              <w:pStyle w:val="a6"/>
              <w:spacing w:after="0"/>
              <w:jc w:val="center"/>
              <w:rPr>
                <w:rFonts w:ascii="Times New Roman" w:hAnsi="Times New Roman"/>
                <w:sz w:val="20"/>
                <w:szCs w:val="20"/>
                <w:lang w:val="ru-RU"/>
              </w:rPr>
            </w:pPr>
            <w:r>
              <w:rPr>
                <w:rFonts w:ascii="Times New Roman" w:hAnsi="Times New Roman"/>
                <w:sz w:val="20"/>
                <w:szCs w:val="20"/>
                <w:lang w:val="ru-RU"/>
              </w:rPr>
              <w:t>382,7</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C0881" w:rsidRPr="00361818" w:rsidRDefault="005C0881" w:rsidP="005C0881">
            <w:pPr>
              <w:pStyle w:val="a6"/>
              <w:spacing w:after="0"/>
              <w:jc w:val="center"/>
              <w:rPr>
                <w:rFonts w:ascii="Times New Roman" w:hAnsi="Times New Roman"/>
                <w:sz w:val="20"/>
                <w:szCs w:val="20"/>
                <w:lang w:val="ru-RU"/>
              </w:rPr>
            </w:pPr>
            <w:r>
              <w:rPr>
                <w:rFonts w:ascii="Times New Roman" w:hAnsi="Times New Roman"/>
                <w:sz w:val="20"/>
                <w:szCs w:val="20"/>
                <w:lang w:val="ru-RU"/>
              </w:rPr>
              <w:t>382,7</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C0881" w:rsidRPr="00361818" w:rsidRDefault="005C0881" w:rsidP="005C0881">
            <w:pPr>
              <w:pStyle w:val="a6"/>
              <w:spacing w:after="0"/>
              <w:jc w:val="center"/>
              <w:rPr>
                <w:rFonts w:ascii="Times New Roman" w:hAnsi="Times New Roman"/>
                <w:sz w:val="20"/>
                <w:szCs w:val="20"/>
                <w:lang w:val="ru-RU"/>
              </w:rPr>
            </w:pPr>
            <w:r>
              <w:rPr>
                <w:rFonts w:ascii="Times New Roman" w:hAnsi="Times New Roman"/>
                <w:sz w:val="20"/>
                <w:szCs w:val="20"/>
                <w:lang w:val="ru-RU"/>
              </w:rPr>
              <w:t>382,7</w:t>
            </w:r>
          </w:p>
        </w:tc>
      </w:tr>
      <w:tr w:rsidR="005C0881" w:rsidRPr="00361818" w:rsidTr="00635DE0">
        <w:tc>
          <w:tcPr>
            <w:tcW w:w="42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C0881" w:rsidRDefault="005C0881" w:rsidP="005C0881">
            <w:pPr>
              <w:pStyle w:val="a6"/>
              <w:spacing w:after="0"/>
              <w:rPr>
                <w:rFonts w:ascii="Times New Roman" w:hAnsi="Times New Roman"/>
                <w:sz w:val="20"/>
                <w:szCs w:val="20"/>
                <w:lang w:val="ru-RU"/>
              </w:rPr>
            </w:pPr>
            <w:r w:rsidRPr="000535E1">
              <w:rPr>
                <w:rFonts w:ascii="Times New Roman" w:hAnsi="Times New Roman"/>
                <w:sz w:val="20"/>
                <w:szCs w:val="20"/>
                <w:lang w:val="ru-RU"/>
              </w:rPr>
              <w:t xml:space="preserve">Протяженность автомобильных дорог общего пользования </w:t>
            </w:r>
            <w:r>
              <w:rPr>
                <w:rFonts w:ascii="Times New Roman" w:hAnsi="Times New Roman"/>
                <w:sz w:val="20"/>
                <w:szCs w:val="20"/>
                <w:lang w:val="ru-RU"/>
              </w:rPr>
              <w:t xml:space="preserve">межмуниципального </w:t>
            </w:r>
            <w:r w:rsidRPr="000535E1">
              <w:rPr>
                <w:rFonts w:ascii="Times New Roman" w:hAnsi="Times New Roman"/>
                <w:sz w:val="20"/>
                <w:szCs w:val="20"/>
                <w:lang w:val="ru-RU"/>
              </w:rPr>
              <w:t>значения</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C0881" w:rsidRDefault="005C0881" w:rsidP="005C0881">
            <w:pPr>
              <w:pStyle w:val="a6"/>
              <w:spacing w:after="0"/>
              <w:jc w:val="center"/>
              <w:rPr>
                <w:rFonts w:ascii="Times New Roman" w:hAnsi="Times New Roman"/>
                <w:sz w:val="20"/>
                <w:szCs w:val="20"/>
                <w:lang w:val="ru-RU"/>
              </w:rPr>
            </w:pPr>
            <w:r>
              <w:rPr>
                <w:rFonts w:ascii="Times New Roman" w:hAnsi="Times New Roman"/>
                <w:sz w:val="20"/>
                <w:szCs w:val="20"/>
                <w:lang w:val="ru-RU"/>
              </w:rPr>
              <w:t>км</w:t>
            </w:r>
          </w:p>
        </w:tc>
        <w:tc>
          <w:tcPr>
            <w:tcW w:w="162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C0881" w:rsidRDefault="005C0881" w:rsidP="005C0881">
            <w:pPr>
              <w:pStyle w:val="a6"/>
              <w:spacing w:after="0"/>
              <w:jc w:val="center"/>
              <w:rPr>
                <w:rFonts w:ascii="Times New Roman" w:hAnsi="Times New Roman"/>
                <w:sz w:val="20"/>
                <w:szCs w:val="20"/>
                <w:lang w:val="ru-RU"/>
              </w:rPr>
            </w:pPr>
            <w:r>
              <w:rPr>
                <w:rFonts w:ascii="Times New Roman" w:hAnsi="Times New Roman"/>
                <w:sz w:val="20"/>
                <w:szCs w:val="20"/>
                <w:lang w:val="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C0881" w:rsidRDefault="005C0881" w:rsidP="005C0881">
            <w:pPr>
              <w:pStyle w:val="a6"/>
              <w:spacing w:after="0"/>
              <w:jc w:val="center"/>
              <w:rPr>
                <w:rFonts w:ascii="Times New Roman" w:hAnsi="Times New Roman"/>
                <w:sz w:val="20"/>
                <w:szCs w:val="20"/>
                <w:lang w:val="ru-RU"/>
              </w:rPr>
            </w:pPr>
            <w:r>
              <w:rPr>
                <w:rFonts w:ascii="Times New Roman" w:hAnsi="Times New Roman"/>
                <w:sz w:val="20"/>
                <w:szCs w:val="20"/>
                <w:lang w:val="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C0881" w:rsidRDefault="005C0881" w:rsidP="005C0881">
            <w:pPr>
              <w:pStyle w:val="a6"/>
              <w:spacing w:after="0"/>
              <w:jc w:val="center"/>
              <w:rPr>
                <w:rFonts w:ascii="Times New Roman" w:hAnsi="Times New Roman"/>
                <w:sz w:val="20"/>
                <w:szCs w:val="20"/>
                <w:lang w:val="ru-RU"/>
              </w:rPr>
            </w:pPr>
            <w:r>
              <w:rPr>
                <w:rFonts w:ascii="Times New Roman" w:hAnsi="Times New Roman"/>
                <w:sz w:val="20"/>
                <w:szCs w:val="20"/>
                <w:lang w:val="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C0881" w:rsidRDefault="005C0881" w:rsidP="005C0881">
            <w:pPr>
              <w:pStyle w:val="a6"/>
              <w:spacing w:after="0"/>
              <w:jc w:val="center"/>
              <w:rPr>
                <w:rFonts w:ascii="Times New Roman" w:hAnsi="Times New Roman"/>
                <w:sz w:val="20"/>
                <w:szCs w:val="20"/>
                <w:lang w:val="ru-RU"/>
              </w:rPr>
            </w:pPr>
            <w:r>
              <w:rPr>
                <w:rFonts w:ascii="Times New Roman" w:hAnsi="Times New Roman"/>
                <w:sz w:val="20"/>
                <w:szCs w:val="20"/>
                <w:lang w:val="ru-RU"/>
              </w:rPr>
              <w:t>0</w:t>
            </w:r>
          </w:p>
        </w:tc>
      </w:tr>
      <w:tr w:rsidR="005C0881" w:rsidRPr="00361818" w:rsidTr="00635DE0">
        <w:tc>
          <w:tcPr>
            <w:tcW w:w="42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C0881" w:rsidRPr="00361818" w:rsidRDefault="005C0881" w:rsidP="005C0881">
            <w:pPr>
              <w:pStyle w:val="a6"/>
              <w:spacing w:after="0"/>
              <w:rPr>
                <w:rFonts w:ascii="Times New Roman" w:hAnsi="Times New Roman"/>
                <w:sz w:val="20"/>
                <w:szCs w:val="20"/>
                <w:lang w:val="ru-RU"/>
              </w:rPr>
            </w:pPr>
            <w:r w:rsidRPr="0045077C">
              <w:rPr>
                <w:rFonts w:ascii="Times New Roman" w:hAnsi="Times New Roman"/>
                <w:sz w:val="20"/>
                <w:szCs w:val="20"/>
                <w:lang w:val="ru-RU"/>
              </w:rPr>
              <w:t>Протяженность автомобильных дорог общего пользов</w:t>
            </w:r>
            <w:r>
              <w:rPr>
                <w:rFonts w:ascii="Times New Roman" w:hAnsi="Times New Roman"/>
                <w:sz w:val="20"/>
                <w:szCs w:val="20"/>
                <w:lang w:val="ru-RU"/>
              </w:rPr>
              <w:t>ания местного</w:t>
            </w:r>
            <w:r w:rsidRPr="0045077C">
              <w:rPr>
                <w:rFonts w:ascii="Times New Roman" w:hAnsi="Times New Roman"/>
                <w:sz w:val="20"/>
                <w:szCs w:val="20"/>
                <w:lang w:val="ru-RU"/>
              </w:rPr>
              <w:t xml:space="preserve"> значения</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C0881" w:rsidRPr="00361818" w:rsidRDefault="005C0881" w:rsidP="005C0881">
            <w:pPr>
              <w:pStyle w:val="a6"/>
              <w:spacing w:after="0"/>
              <w:jc w:val="center"/>
              <w:rPr>
                <w:rFonts w:ascii="Times New Roman" w:hAnsi="Times New Roman"/>
                <w:sz w:val="20"/>
                <w:szCs w:val="20"/>
                <w:lang w:val="ru-RU"/>
              </w:rPr>
            </w:pPr>
            <w:r w:rsidRPr="00361818">
              <w:rPr>
                <w:rFonts w:ascii="Times New Roman" w:hAnsi="Times New Roman"/>
                <w:sz w:val="20"/>
                <w:szCs w:val="20"/>
                <w:lang w:val="ru-RU"/>
              </w:rPr>
              <w:t>км</w:t>
            </w:r>
          </w:p>
        </w:tc>
        <w:tc>
          <w:tcPr>
            <w:tcW w:w="162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C0881" w:rsidRPr="00361818" w:rsidRDefault="005C0881" w:rsidP="005C0881">
            <w:pPr>
              <w:pStyle w:val="a6"/>
              <w:spacing w:after="0"/>
              <w:jc w:val="center"/>
              <w:rPr>
                <w:rFonts w:ascii="Times New Roman" w:hAnsi="Times New Roman"/>
                <w:sz w:val="20"/>
                <w:szCs w:val="20"/>
                <w:lang w:val="ru-RU"/>
              </w:rPr>
            </w:pPr>
            <w:r>
              <w:rPr>
                <w:rFonts w:ascii="Times New Roman" w:hAnsi="Times New Roman"/>
                <w:sz w:val="20"/>
                <w:szCs w:val="20"/>
                <w:lang w:val="ru-RU"/>
              </w:rPr>
              <w:t>305,167</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C0881" w:rsidRPr="00361818" w:rsidRDefault="005C0881" w:rsidP="005C0881">
            <w:pPr>
              <w:pStyle w:val="a6"/>
              <w:spacing w:after="0"/>
              <w:jc w:val="center"/>
              <w:rPr>
                <w:rFonts w:ascii="Times New Roman" w:hAnsi="Times New Roman"/>
                <w:sz w:val="20"/>
                <w:szCs w:val="20"/>
                <w:lang w:val="ru-RU"/>
              </w:rPr>
            </w:pPr>
            <w:r>
              <w:rPr>
                <w:rFonts w:ascii="Times New Roman" w:hAnsi="Times New Roman"/>
                <w:sz w:val="20"/>
                <w:szCs w:val="20"/>
                <w:lang w:val="ru-RU"/>
              </w:rPr>
              <w:t>305,167</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C0881" w:rsidRPr="00361818" w:rsidRDefault="005C0881" w:rsidP="005C0881">
            <w:pPr>
              <w:pStyle w:val="a6"/>
              <w:spacing w:after="0"/>
              <w:jc w:val="center"/>
              <w:rPr>
                <w:rFonts w:ascii="Times New Roman" w:hAnsi="Times New Roman"/>
                <w:sz w:val="20"/>
                <w:szCs w:val="20"/>
                <w:lang w:val="ru-RU"/>
              </w:rPr>
            </w:pPr>
            <w:r>
              <w:rPr>
                <w:rFonts w:ascii="Times New Roman" w:hAnsi="Times New Roman"/>
                <w:sz w:val="20"/>
                <w:szCs w:val="20"/>
                <w:lang w:val="ru-RU"/>
              </w:rPr>
              <w:t>305,167</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C0881" w:rsidRPr="00361818" w:rsidRDefault="005C0881" w:rsidP="005C0881">
            <w:pPr>
              <w:pStyle w:val="a6"/>
              <w:spacing w:after="0"/>
              <w:jc w:val="center"/>
              <w:rPr>
                <w:rFonts w:ascii="Times New Roman" w:hAnsi="Times New Roman"/>
                <w:sz w:val="20"/>
                <w:szCs w:val="20"/>
                <w:lang w:val="ru-RU"/>
              </w:rPr>
            </w:pPr>
            <w:r>
              <w:rPr>
                <w:rFonts w:ascii="Times New Roman" w:hAnsi="Times New Roman"/>
                <w:sz w:val="20"/>
                <w:szCs w:val="20"/>
                <w:lang w:val="ru-RU"/>
              </w:rPr>
              <w:t>305,167</w:t>
            </w:r>
          </w:p>
        </w:tc>
      </w:tr>
      <w:tr w:rsidR="005C0881" w:rsidRPr="00361818" w:rsidTr="00635DE0">
        <w:tc>
          <w:tcPr>
            <w:tcW w:w="42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C0881" w:rsidRPr="003A0DCF" w:rsidRDefault="005C0881" w:rsidP="005C0881">
            <w:pPr>
              <w:pStyle w:val="a6"/>
              <w:spacing w:after="0"/>
              <w:rPr>
                <w:rFonts w:ascii="Times New Roman" w:hAnsi="Times New Roman"/>
                <w:color w:val="000000"/>
                <w:sz w:val="20"/>
                <w:szCs w:val="20"/>
                <w:lang w:val="ru-RU"/>
              </w:rPr>
            </w:pPr>
            <w:r w:rsidRPr="003A0DCF">
              <w:rPr>
                <w:rFonts w:ascii="Times New Roman" w:hAnsi="Times New Roman"/>
                <w:sz w:val="20"/>
                <w:szCs w:val="20"/>
                <w:lang w:val="ru-RU"/>
              </w:rPr>
              <w:t xml:space="preserve">Удельный вес </w:t>
            </w:r>
            <w:r>
              <w:rPr>
                <w:rFonts w:ascii="Times New Roman" w:hAnsi="Times New Roman"/>
                <w:sz w:val="20"/>
                <w:szCs w:val="20"/>
                <w:lang w:val="ru-RU"/>
              </w:rPr>
              <w:t>УДС, нуждающей</w:t>
            </w:r>
            <w:r w:rsidRPr="003A0DCF">
              <w:rPr>
                <w:rFonts w:ascii="Times New Roman" w:hAnsi="Times New Roman"/>
                <w:sz w:val="20"/>
                <w:szCs w:val="20"/>
                <w:lang w:val="ru-RU"/>
              </w:rPr>
              <w:t>ся в капитальном ремонте (реконструкции)</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C0881" w:rsidRPr="00361818" w:rsidRDefault="005C0881" w:rsidP="005C0881">
            <w:pPr>
              <w:pStyle w:val="a6"/>
              <w:spacing w:after="0"/>
              <w:jc w:val="center"/>
              <w:rPr>
                <w:rFonts w:ascii="Times New Roman" w:hAnsi="Times New Roman"/>
                <w:sz w:val="20"/>
                <w:szCs w:val="20"/>
                <w:lang w:val="ru-RU"/>
              </w:rPr>
            </w:pPr>
            <w:r>
              <w:rPr>
                <w:rFonts w:ascii="Times New Roman" w:hAnsi="Times New Roman"/>
                <w:sz w:val="20"/>
                <w:szCs w:val="20"/>
                <w:lang w:val="ru-RU"/>
              </w:rPr>
              <w:t>%</w:t>
            </w:r>
          </w:p>
        </w:tc>
        <w:tc>
          <w:tcPr>
            <w:tcW w:w="162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C0881" w:rsidRDefault="005C0881" w:rsidP="005C0881">
            <w:pPr>
              <w:pStyle w:val="a6"/>
              <w:spacing w:after="0"/>
              <w:jc w:val="center"/>
              <w:rPr>
                <w:rFonts w:ascii="Times New Roman" w:hAnsi="Times New Roman"/>
                <w:sz w:val="20"/>
                <w:szCs w:val="20"/>
                <w:lang w:val="ru-RU"/>
              </w:rPr>
            </w:pPr>
            <w:r>
              <w:rPr>
                <w:rFonts w:ascii="Times New Roman" w:hAnsi="Times New Roman"/>
                <w:sz w:val="20"/>
                <w:szCs w:val="20"/>
                <w:lang w:val="ru-RU"/>
              </w:rPr>
              <w:t>н/д</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C0881" w:rsidRDefault="005C0881" w:rsidP="005C0881">
            <w:pPr>
              <w:pStyle w:val="a6"/>
              <w:spacing w:after="0"/>
              <w:jc w:val="center"/>
              <w:rPr>
                <w:rFonts w:ascii="Times New Roman" w:hAnsi="Times New Roman"/>
                <w:sz w:val="20"/>
                <w:szCs w:val="20"/>
                <w:lang w:val="ru-RU"/>
              </w:rPr>
            </w:pPr>
            <w:r>
              <w:rPr>
                <w:rFonts w:ascii="Times New Roman" w:hAnsi="Times New Roman"/>
                <w:sz w:val="20"/>
                <w:szCs w:val="20"/>
                <w:lang w:val="ru-RU"/>
              </w:rPr>
              <w:t>н/д</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C0881" w:rsidRDefault="005C0881" w:rsidP="005C0881">
            <w:pPr>
              <w:pStyle w:val="a6"/>
              <w:spacing w:after="0"/>
              <w:jc w:val="center"/>
              <w:rPr>
                <w:rFonts w:ascii="Times New Roman" w:hAnsi="Times New Roman"/>
                <w:sz w:val="20"/>
                <w:szCs w:val="20"/>
                <w:lang w:val="ru-RU"/>
              </w:rPr>
            </w:pPr>
            <w:r>
              <w:rPr>
                <w:rFonts w:ascii="Times New Roman" w:hAnsi="Times New Roman"/>
                <w:sz w:val="20"/>
                <w:szCs w:val="20"/>
                <w:lang w:val="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C0881" w:rsidRDefault="005C0881" w:rsidP="005C0881">
            <w:pPr>
              <w:pStyle w:val="a6"/>
              <w:spacing w:after="0"/>
              <w:jc w:val="center"/>
              <w:rPr>
                <w:rFonts w:ascii="Times New Roman" w:hAnsi="Times New Roman"/>
                <w:sz w:val="20"/>
                <w:szCs w:val="20"/>
                <w:lang w:val="ru-RU"/>
              </w:rPr>
            </w:pPr>
            <w:r>
              <w:rPr>
                <w:rFonts w:ascii="Times New Roman" w:hAnsi="Times New Roman"/>
                <w:sz w:val="20"/>
                <w:szCs w:val="20"/>
                <w:lang w:val="ru-RU"/>
              </w:rPr>
              <w:t>0</w:t>
            </w:r>
          </w:p>
        </w:tc>
      </w:tr>
      <w:tr w:rsidR="00EE5722" w:rsidRPr="00361818" w:rsidTr="00635DE0">
        <w:trPr>
          <w:trHeight w:val="70"/>
        </w:trPr>
        <w:tc>
          <w:tcPr>
            <w:tcW w:w="9587" w:type="dxa"/>
            <w:gridSpan w:val="6"/>
            <w:tcBorders>
              <w:top w:val="single" w:sz="4" w:space="0" w:color="auto"/>
              <w:left w:val="single" w:sz="4" w:space="0" w:color="auto"/>
              <w:bottom w:val="single" w:sz="4" w:space="0" w:color="auto"/>
            </w:tcBorders>
            <w:shd w:val="clear" w:color="auto" w:fill="auto"/>
            <w:tcMar>
              <w:left w:w="28" w:type="dxa"/>
              <w:right w:w="28" w:type="dxa"/>
            </w:tcMar>
            <w:vAlign w:val="center"/>
            <w:hideMark/>
          </w:tcPr>
          <w:p w:rsidR="00EE5722" w:rsidRPr="00361818" w:rsidRDefault="00EE5722" w:rsidP="00EE5722">
            <w:pPr>
              <w:pStyle w:val="a6"/>
              <w:spacing w:after="0"/>
              <w:rPr>
                <w:rFonts w:ascii="Times New Roman" w:hAnsi="Times New Roman"/>
                <w:sz w:val="20"/>
                <w:szCs w:val="20"/>
                <w:lang w:val="ru-RU"/>
              </w:rPr>
            </w:pPr>
            <w:r w:rsidRPr="00361818">
              <w:rPr>
                <w:rFonts w:ascii="Times New Roman" w:hAnsi="Times New Roman"/>
                <w:sz w:val="20"/>
                <w:szCs w:val="20"/>
                <w:lang w:val="ru-RU"/>
              </w:rPr>
              <w:t>Показатели автомобилизации и безопасности дорожного движения</w:t>
            </w:r>
          </w:p>
        </w:tc>
      </w:tr>
      <w:tr w:rsidR="00EE5722" w:rsidRPr="00361818" w:rsidTr="00635DE0">
        <w:tc>
          <w:tcPr>
            <w:tcW w:w="42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EE5722" w:rsidRPr="00361818" w:rsidRDefault="00EE5722" w:rsidP="00EE5722">
            <w:pPr>
              <w:pStyle w:val="a6"/>
              <w:spacing w:after="0"/>
              <w:rPr>
                <w:rFonts w:ascii="Times New Roman" w:hAnsi="Times New Roman"/>
                <w:sz w:val="20"/>
                <w:szCs w:val="20"/>
                <w:lang w:val="ru-RU"/>
              </w:rPr>
            </w:pPr>
            <w:r w:rsidRPr="00361818">
              <w:rPr>
                <w:rFonts w:ascii="Times New Roman" w:hAnsi="Times New Roman"/>
                <w:sz w:val="20"/>
                <w:szCs w:val="20"/>
                <w:lang w:val="ru-RU"/>
              </w:rPr>
              <w:t>Уровень автомобилизации на 1000 жителей</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EE5722" w:rsidRPr="00361818" w:rsidRDefault="00EE5722" w:rsidP="00361818">
            <w:pPr>
              <w:pStyle w:val="a6"/>
              <w:spacing w:after="0"/>
              <w:jc w:val="center"/>
              <w:rPr>
                <w:rFonts w:ascii="Times New Roman" w:hAnsi="Times New Roman"/>
                <w:sz w:val="20"/>
                <w:szCs w:val="20"/>
              </w:rPr>
            </w:pPr>
            <w:r w:rsidRPr="00361818">
              <w:rPr>
                <w:rFonts w:ascii="Times New Roman" w:hAnsi="Times New Roman"/>
                <w:sz w:val="20"/>
                <w:szCs w:val="20"/>
                <w:lang w:val="ru-RU"/>
              </w:rPr>
              <w:t>ед.</w:t>
            </w:r>
          </w:p>
        </w:tc>
        <w:tc>
          <w:tcPr>
            <w:tcW w:w="162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EE5722" w:rsidRPr="00361818" w:rsidRDefault="005C0881" w:rsidP="00361818">
            <w:pPr>
              <w:pStyle w:val="a6"/>
              <w:spacing w:after="0"/>
              <w:jc w:val="center"/>
              <w:rPr>
                <w:rFonts w:ascii="Times New Roman" w:hAnsi="Times New Roman"/>
                <w:sz w:val="20"/>
                <w:szCs w:val="20"/>
                <w:lang w:eastAsia="ru-RU"/>
              </w:rPr>
            </w:pPr>
            <w:r>
              <w:rPr>
                <w:rFonts w:ascii="Times New Roman" w:eastAsia="TimesNewRomanPSMT" w:hAnsi="Times New Roman"/>
                <w:sz w:val="20"/>
                <w:szCs w:val="20"/>
                <w:lang w:val="ru-RU" w:eastAsia="ru-RU"/>
              </w:rPr>
              <w:t>н/д</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EE5722" w:rsidRPr="00361818" w:rsidRDefault="005C0881" w:rsidP="00361818">
            <w:pPr>
              <w:pStyle w:val="a6"/>
              <w:spacing w:after="0"/>
              <w:jc w:val="center"/>
              <w:rPr>
                <w:rFonts w:ascii="Times New Roman" w:hAnsi="Times New Roman"/>
                <w:sz w:val="20"/>
                <w:szCs w:val="20"/>
                <w:lang w:val="ru-RU"/>
              </w:rPr>
            </w:pPr>
            <w:r>
              <w:rPr>
                <w:rFonts w:ascii="Times New Roman" w:hAnsi="Times New Roman"/>
                <w:sz w:val="20"/>
                <w:szCs w:val="20"/>
                <w:lang w:val="ru-RU"/>
              </w:rPr>
              <w:t>400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EE5722" w:rsidRPr="00361818" w:rsidRDefault="005C0881" w:rsidP="00361818">
            <w:pPr>
              <w:pStyle w:val="a6"/>
              <w:spacing w:after="0"/>
              <w:jc w:val="center"/>
              <w:rPr>
                <w:rFonts w:ascii="Times New Roman" w:hAnsi="Times New Roman"/>
                <w:sz w:val="20"/>
                <w:szCs w:val="20"/>
                <w:lang w:val="ru-RU" w:eastAsia="ru-RU"/>
              </w:rPr>
            </w:pPr>
            <w:r>
              <w:rPr>
                <w:rFonts w:ascii="Times New Roman" w:hAnsi="Times New Roman"/>
                <w:sz w:val="20"/>
                <w:szCs w:val="20"/>
                <w:lang w:val="ru-RU" w:eastAsia="ru-RU"/>
              </w:rPr>
              <w:t>500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EE5722" w:rsidRPr="00361818" w:rsidRDefault="005C0881" w:rsidP="00361818">
            <w:pPr>
              <w:pStyle w:val="a6"/>
              <w:spacing w:after="0"/>
              <w:jc w:val="center"/>
              <w:rPr>
                <w:rFonts w:ascii="Times New Roman" w:hAnsi="Times New Roman"/>
                <w:sz w:val="20"/>
                <w:szCs w:val="20"/>
                <w:lang w:val="ru-RU"/>
              </w:rPr>
            </w:pPr>
            <w:r>
              <w:rPr>
                <w:rFonts w:ascii="Times New Roman" w:hAnsi="Times New Roman"/>
                <w:sz w:val="20"/>
                <w:szCs w:val="20"/>
                <w:lang w:val="ru-RU"/>
              </w:rPr>
              <w:t>600</w:t>
            </w:r>
          </w:p>
        </w:tc>
      </w:tr>
      <w:tr w:rsidR="00EE5722" w:rsidRPr="00361818" w:rsidTr="00635DE0">
        <w:tc>
          <w:tcPr>
            <w:tcW w:w="42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EE5722" w:rsidRPr="00361818" w:rsidRDefault="00EE5722" w:rsidP="00EE5722">
            <w:pPr>
              <w:pStyle w:val="a6"/>
              <w:spacing w:after="0"/>
              <w:rPr>
                <w:rFonts w:ascii="Times New Roman" w:hAnsi="Times New Roman"/>
                <w:sz w:val="20"/>
                <w:szCs w:val="20"/>
              </w:rPr>
            </w:pPr>
            <w:r w:rsidRPr="00361818">
              <w:rPr>
                <w:rFonts w:ascii="Times New Roman" w:hAnsi="Times New Roman"/>
                <w:sz w:val="20"/>
                <w:szCs w:val="20"/>
                <w:lang w:val="ru-RU"/>
              </w:rPr>
              <w:t xml:space="preserve">Количество </w:t>
            </w:r>
            <w:r w:rsidRPr="00361818">
              <w:rPr>
                <w:rFonts w:ascii="Times New Roman" w:hAnsi="Times New Roman"/>
                <w:sz w:val="20"/>
                <w:szCs w:val="20"/>
              </w:rPr>
              <w:t xml:space="preserve">ДТП </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EE5722" w:rsidRPr="00361818" w:rsidRDefault="00EE5722" w:rsidP="00361818">
            <w:pPr>
              <w:pStyle w:val="a6"/>
              <w:spacing w:after="0"/>
              <w:jc w:val="center"/>
              <w:rPr>
                <w:rFonts w:ascii="Times New Roman" w:hAnsi="Times New Roman"/>
                <w:sz w:val="20"/>
                <w:szCs w:val="20"/>
              </w:rPr>
            </w:pPr>
            <w:r w:rsidRPr="00361818">
              <w:rPr>
                <w:rFonts w:ascii="Times New Roman" w:hAnsi="Times New Roman"/>
                <w:sz w:val="20"/>
                <w:szCs w:val="20"/>
                <w:lang w:val="ru-RU"/>
              </w:rPr>
              <w:t>ед.</w:t>
            </w:r>
          </w:p>
        </w:tc>
        <w:tc>
          <w:tcPr>
            <w:tcW w:w="162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EE5722" w:rsidRPr="00361818" w:rsidRDefault="005C0881" w:rsidP="00361818">
            <w:pPr>
              <w:pStyle w:val="a6"/>
              <w:spacing w:after="0"/>
              <w:jc w:val="center"/>
              <w:rPr>
                <w:rFonts w:ascii="Times New Roman" w:hAnsi="Times New Roman"/>
                <w:sz w:val="20"/>
                <w:szCs w:val="20"/>
                <w:lang w:val="ru-RU"/>
              </w:rPr>
            </w:pPr>
            <w:r>
              <w:rPr>
                <w:rFonts w:ascii="Times New Roman" w:hAnsi="Times New Roman"/>
                <w:sz w:val="20"/>
                <w:szCs w:val="20"/>
                <w:lang w:val="ru-RU"/>
              </w:rPr>
              <w:t>184</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EE5722" w:rsidRPr="00361818" w:rsidRDefault="005C0881" w:rsidP="00361818">
            <w:pPr>
              <w:pStyle w:val="a6"/>
              <w:spacing w:after="0"/>
              <w:jc w:val="center"/>
              <w:rPr>
                <w:rFonts w:ascii="Times New Roman" w:hAnsi="Times New Roman"/>
                <w:sz w:val="20"/>
                <w:szCs w:val="20"/>
                <w:lang w:val="ru-RU"/>
              </w:rPr>
            </w:pPr>
            <w:r>
              <w:rPr>
                <w:rFonts w:ascii="Times New Roman" w:hAnsi="Times New Roman"/>
                <w:sz w:val="20"/>
                <w:szCs w:val="20"/>
                <w:lang w:val="ru-RU"/>
              </w:rPr>
              <w:t>184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EE5722" w:rsidRPr="00361818" w:rsidRDefault="005C0881" w:rsidP="00361818">
            <w:pPr>
              <w:pStyle w:val="a6"/>
              <w:spacing w:after="0"/>
              <w:jc w:val="center"/>
              <w:rPr>
                <w:rFonts w:ascii="Times New Roman" w:hAnsi="Times New Roman"/>
                <w:sz w:val="20"/>
                <w:szCs w:val="20"/>
                <w:lang w:val="ru-RU"/>
              </w:rPr>
            </w:pPr>
            <w:r>
              <w:rPr>
                <w:rFonts w:ascii="Times New Roman" w:hAnsi="Times New Roman"/>
                <w:sz w:val="20"/>
                <w:szCs w:val="20"/>
                <w:lang w:val="ru-RU"/>
              </w:rPr>
              <w:t>130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EE5722" w:rsidRPr="00361818" w:rsidRDefault="005C0881" w:rsidP="00361818">
            <w:pPr>
              <w:pStyle w:val="a6"/>
              <w:spacing w:after="0"/>
              <w:jc w:val="center"/>
              <w:rPr>
                <w:rFonts w:ascii="Times New Roman" w:hAnsi="Times New Roman"/>
                <w:sz w:val="20"/>
                <w:szCs w:val="20"/>
                <w:lang w:val="ru-RU"/>
              </w:rPr>
            </w:pPr>
            <w:r>
              <w:rPr>
                <w:rFonts w:ascii="Times New Roman" w:hAnsi="Times New Roman"/>
                <w:sz w:val="20"/>
                <w:szCs w:val="20"/>
                <w:lang w:val="ru-RU"/>
              </w:rPr>
              <w:t>100</w:t>
            </w:r>
          </w:p>
        </w:tc>
      </w:tr>
    </w:tbl>
    <w:p w:rsidR="00EE5722" w:rsidRPr="003A0DCF" w:rsidRDefault="00EE5722" w:rsidP="005C0881">
      <w:pPr>
        <w:spacing w:after="0"/>
      </w:pPr>
    </w:p>
    <w:p w:rsidR="00EE5722" w:rsidRPr="009E4946" w:rsidRDefault="003A0DCF" w:rsidP="009E4946">
      <w:pPr>
        <w:spacing w:after="0" w:line="240" w:lineRule="auto"/>
        <w:ind w:firstLine="709"/>
        <w:rPr>
          <w:sz w:val="27"/>
          <w:szCs w:val="27"/>
        </w:rPr>
      </w:pPr>
      <w:r w:rsidRPr="009E4946">
        <w:rPr>
          <w:sz w:val="27"/>
          <w:szCs w:val="27"/>
        </w:rPr>
        <w:t>Второй и третий</w:t>
      </w:r>
      <w:r w:rsidR="00EE5722" w:rsidRPr="009E4946">
        <w:rPr>
          <w:sz w:val="27"/>
          <w:szCs w:val="27"/>
        </w:rPr>
        <w:t xml:space="preserve"> вариант</w:t>
      </w:r>
      <w:r w:rsidRPr="009E4946">
        <w:rPr>
          <w:sz w:val="27"/>
          <w:szCs w:val="27"/>
        </w:rPr>
        <w:t>ы</w:t>
      </w:r>
      <w:r w:rsidR="00EE5722" w:rsidRPr="009E4946">
        <w:rPr>
          <w:sz w:val="27"/>
          <w:szCs w:val="27"/>
        </w:rPr>
        <w:t xml:space="preserve"> развития транспортной инфраструктуры удовлетворяют потребностям </w:t>
      </w:r>
      <w:r w:rsidR="00E9532A" w:rsidRPr="009E4946">
        <w:rPr>
          <w:sz w:val="27"/>
          <w:szCs w:val="27"/>
        </w:rPr>
        <w:t xml:space="preserve">муниципального образования </w:t>
      </w:r>
      <w:r w:rsidR="00EE5722" w:rsidRPr="009E4946">
        <w:rPr>
          <w:sz w:val="27"/>
          <w:szCs w:val="27"/>
        </w:rPr>
        <w:t>в настоящем времени, а также на перспективу до 20</w:t>
      </w:r>
      <w:r w:rsidR="005C0881" w:rsidRPr="009E4946">
        <w:rPr>
          <w:sz w:val="27"/>
          <w:szCs w:val="27"/>
        </w:rPr>
        <w:t>43</w:t>
      </w:r>
      <w:r w:rsidR="00EE5722" w:rsidRPr="009E4946">
        <w:rPr>
          <w:sz w:val="27"/>
          <w:szCs w:val="27"/>
        </w:rPr>
        <w:t xml:space="preserve"> г.</w:t>
      </w:r>
    </w:p>
    <w:p w:rsidR="003A0DCF" w:rsidRPr="009E4946" w:rsidRDefault="00306E8B" w:rsidP="009E4946">
      <w:pPr>
        <w:spacing w:after="0" w:line="240" w:lineRule="auto"/>
        <w:ind w:firstLine="709"/>
        <w:rPr>
          <w:sz w:val="27"/>
          <w:szCs w:val="27"/>
        </w:rPr>
      </w:pPr>
      <w:r w:rsidRPr="009E4946">
        <w:rPr>
          <w:sz w:val="27"/>
          <w:szCs w:val="27"/>
        </w:rPr>
        <w:t xml:space="preserve">Второй </w:t>
      </w:r>
      <w:r w:rsidR="003A0DCF" w:rsidRPr="009E4946">
        <w:rPr>
          <w:sz w:val="27"/>
          <w:szCs w:val="27"/>
        </w:rPr>
        <w:t>вариант развития транспортной инфраструктуры в</w:t>
      </w:r>
      <w:r w:rsidR="00F87EAC" w:rsidRPr="009E4946">
        <w:rPr>
          <w:sz w:val="27"/>
          <w:szCs w:val="27"/>
        </w:rPr>
        <w:t xml:space="preserve"> </w:t>
      </w:r>
      <w:r w:rsidR="005C0881" w:rsidRPr="009E4946">
        <w:rPr>
          <w:sz w:val="27"/>
          <w:szCs w:val="27"/>
        </w:rPr>
        <w:t xml:space="preserve">Архаринском муниципальном округе </w:t>
      </w:r>
      <w:r w:rsidR="003A0DCF" w:rsidRPr="009E4946">
        <w:rPr>
          <w:sz w:val="27"/>
          <w:szCs w:val="27"/>
        </w:rPr>
        <w:t>с учетом сложившихся к настоящему времени транспортных реалий представляется весьма актуальным, однако значительная часть целевых установок может стать недостижимой с учетом инвестиционных ограничений, установок на сжатые сроки реализации мероприятий и других объективных обстоятельств.</w:t>
      </w:r>
    </w:p>
    <w:p w:rsidR="00EE5722" w:rsidRPr="009E4946" w:rsidRDefault="003A0DCF" w:rsidP="009E4946">
      <w:pPr>
        <w:spacing w:after="0" w:line="240" w:lineRule="auto"/>
        <w:ind w:firstLine="709"/>
        <w:rPr>
          <w:sz w:val="27"/>
          <w:szCs w:val="27"/>
        </w:rPr>
      </w:pPr>
      <w:r w:rsidRPr="009E4946">
        <w:rPr>
          <w:sz w:val="27"/>
          <w:szCs w:val="27"/>
        </w:rPr>
        <w:t>Таким образом, предлагаемый к реализации вариант основан на комплексной реализации различных сценариев развития транспортной инфраструктуры и предусматривает, что развитие происходит в соответствии с положениями Генерального плана с реализаций намеченного комплекса мероприятий строительства и реконструкции объектов транспортной инфраструктуры в рамках установленных целей, целевых индикаторов и показателей, учитывающих эффективные темпы инфраструктурного развития.</w:t>
      </w:r>
    </w:p>
    <w:p w:rsidR="007C6EB8" w:rsidRPr="009E4946" w:rsidRDefault="006F2EAE" w:rsidP="009E4946">
      <w:pPr>
        <w:pStyle w:val="S1"/>
        <w:numPr>
          <w:ilvl w:val="0"/>
          <w:numId w:val="32"/>
        </w:numPr>
        <w:spacing w:line="240" w:lineRule="auto"/>
        <w:ind w:left="924" w:hanging="357"/>
        <w:jc w:val="center"/>
        <w:rPr>
          <w:sz w:val="27"/>
          <w:szCs w:val="27"/>
        </w:rPr>
      </w:pPr>
      <w:bookmarkStart w:id="43" w:name="_Toc215454359"/>
      <w:r w:rsidRPr="009E4946">
        <w:rPr>
          <w:rStyle w:val="40"/>
          <w:rFonts w:eastAsiaTheme="majorEastAsia" w:cstheme="majorBidi"/>
          <w:b/>
          <w:bCs/>
          <w:caps w:val="0"/>
          <w:sz w:val="27"/>
          <w:szCs w:val="27"/>
          <w:lang w:eastAsia="en-US"/>
        </w:rPr>
        <w:t>ПЕРЕЧЕНЬ МЕРОПРИЯТИЙ (ИНВЕСТИЦИОННЫХ ПРОЕКТОВ)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w:t>
      </w:r>
      <w:bookmarkEnd w:id="43"/>
    </w:p>
    <w:p w:rsidR="007C6EB8" w:rsidRPr="009E4946" w:rsidRDefault="006F2EAE" w:rsidP="009E4946">
      <w:pPr>
        <w:pStyle w:val="S2"/>
        <w:rPr>
          <w:sz w:val="27"/>
          <w:szCs w:val="27"/>
        </w:rPr>
      </w:pPr>
      <w:bookmarkStart w:id="44" w:name="_Toc215454360"/>
      <w:r w:rsidRPr="009E4946">
        <w:rPr>
          <w:sz w:val="27"/>
          <w:szCs w:val="27"/>
        </w:rPr>
        <w:t>Мероприятия по развитию транспортной инфраструктуры по видам транспорта</w:t>
      </w:r>
      <w:bookmarkEnd w:id="44"/>
    </w:p>
    <w:p w:rsidR="005B17C8" w:rsidRPr="009E4946" w:rsidRDefault="005B17C8" w:rsidP="009E4946">
      <w:pPr>
        <w:spacing w:line="240" w:lineRule="auto"/>
        <w:ind w:firstLine="709"/>
        <w:rPr>
          <w:b/>
          <w:i/>
          <w:sz w:val="27"/>
          <w:szCs w:val="27"/>
        </w:rPr>
      </w:pPr>
      <w:bookmarkStart w:id="45" w:name="_Toc421632595"/>
      <w:bookmarkStart w:id="46" w:name="_Toc459989255"/>
      <w:bookmarkStart w:id="47" w:name="_Toc132715994"/>
      <w:r w:rsidRPr="009E4946">
        <w:rPr>
          <w:b/>
          <w:i/>
          <w:sz w:val="27"/>
          <w:szCs w:val="27"/>
        </w:rPr>
        <w:t>Автомобильный транспорт</w:t>
      </w:r>
    </w:p>
    <w:p w:rsidR="005B17C8" w:rsidRPr="009E4946" w:rsidRDefault="005B17C8" w:rsidP="009E4946">
      <w:pPr>
        <w:spacing w:line="240" w:lineRule="auto"/>
        <w:ind w:firstLine="709"/>
        <w:rPr>
          <w:sz w:val="27"/>
          <w:szCs w:val="27"/>
        </w:rPr>
      </w:pPr>
      <w:r w:rsidRPr="009E4946">
        <w:rPr>
          <w:sz w:val="27"/>
          <w:szCs w:val="27"/>
        </w:rPr>
        <w:t>Мероприятия не предусматриваются.</w:t>
      </w:r>
    </w:p>
    <w:p w:rsidR="005B17C8" w:rsidRPr="009E4946" w:rsidRDefault="005B17C8" w:rsidP="009E4946">
      <w:pPr>
        <w:spacing w:line="240" w:lineRule="auto"/>
        <w:ind w:firstLine="709"/>
        <w:rPr>
          <w:b/>
          <w:i/>
          <w:sz w:val="27"/>
          <w:szCs w:val="27"/>
        </w:rPr>
      </w:pPr>
      <w:r w:rsidRPr="009E4946">
        <w:rPr>
          <w:b/>
          <w:i/>
          <w:sz w:val="27"/>
          <w:szCs w:val="27"/>
        </w:rPr>
        <w:t>Водный транспорт</w:t>
      </w:r>
    </w:p>
    <w:p w:rsidR="005B17C8" w:rsidRPr="009E4946" w:rsidRDefault="005B17C8" w:rsidP="009E4946">
      <w:pPr>
        <w:spacing w:line="240" w:lineRule="auto"/>
        <w:ind w:firstLine="709"/>
        <w:rPr>
          <w:sz w:val="27"/>
          <w:szCs w:val="27"/>
        </w:rPr>
      </w:pPr>
      <w:r w:rsidRPr="009E4946">
        <w:rPr>
          <w:sz w:val="27"/>
          <w:szCs w:val="27"/>
        </w:rPr>
        <w:t>Мероприятия не предусматриваются.</w:t>
      </w:r>
    </w:p>
    <w:p w:rsidR="005B17C8" w:rsidRPr="009E4946" w:rsidRDefault="005B17C8" w:rsidP="009E4946">
      <w:pPr>
        <w:spacing w:line="240" w:lineRule="auto"/>
        <w:ind w:firstLine="709"/>
        <w:rPr>
          <w:b/>
          <w:i/>
          <w:sz w:val="27"/>
          <w:szCs w:val="27"/>
        </w:rPr>
      </w:pPr>
      <w:r w:rsidRPr="009E4946">
        <w:rPr>
          <w:b/>
          <w:i/>
          <w:sz w:val="27"/>
          <w:szCs w:val="27"/>
        </w:rPr>
        <w:t>Воздушный транспорт</w:t>
      </w:r>
    </w:p>
    <w:p w:rsidR="005B17C8" w:rsidRPr="009E4946" w:rsidRDefault="005B17C8" w:rsidP="009E4946">
      <w:pPr>
        <w:spacing w:line="240" w:lineRule="auto"/>
        <w:ind w:firstLine="709"/>
        <w:rPr>
          <w:sz w:val="27"/>
          <w:szCs w:val="27"/>
        </w:rPr>
      </w:pPr>
      <w:r w:rsidRPr="009E4946">
        <w:rPr>
          <w:sz w:val="27"/>
          <w:szCs w:val="27"/>
        </w:rPr>
        <w:t>Мероприятия не предусматриваются.</w:t>
      </w:r>
    </w:p>
    <w:p w:rsidR="005B17C8" w:rsidRPr="009E4946" w:rsidRDefault="005B17C8" w:rsidP="009E4946">
      <w:pPr>
        <w:spacing w:line="240" w:lineRule="auto"/>
        <w:ind w:firstLine="709"/>
        <w:rPr>
          <w:b/>
          <w:i/>
          <w:sz w:val="27"/>
          <w:szCs w:val="27"/>
        </w:rPr>
      </w:pPr>
      <w:r w:rsidRPr="009E4946">
        <w:rPr>
          <w:b/>
          <w:i/>
          <w:sz w:val="27"/>
          <w:szCs w:val="27"/>
        </w:rPr>
        <w:t>Железнодорожный транспорт</w:t>
      </w:r>
    </w:p>
    <w:p w:rsidR="007819A4" w:rsidRPr="009E4946" w:rsidRDefault="007819A4" w:rsidP="009E4946">
      <w:pPr>
        <w:spacing w:after="0" w:line="240" w:lineRule="auto"/>
        <w:ind w:firstLine="709"/>
        <w:rPr>
          <w:sz w:val="27"/>
          <w:szCs w:val="27"/>
        </w:rPr>
      </w:pPr>
      <w:r w:rsidRPr="009E4946">
        <w:rPr>
          <w:sz w:val="27"/>
          <w:szCs w:val="27"/>
        </w:rPr>
        <w:t>Мероприятия не предусматриваются.</w:t>
      </w:r>
    </w:p>
    <w:p w:rsidR="00133B44" w:rsidRPr="009E4946" w:rsidRDefault="006F2EAE" w:rsidP="009E4946">
      <w:pPr>
        <w:pStyle w:val="S2"/>
        <w:rPr>
          <w:sz w:val="27"/>
          <w:szCs w:val="27"/>
        </w:rPr>
      </w:pPr>
      <w:bookmarkStart w:id="48" w:name="_Toc215454361"/>
      <w:bookmarkEnd w:id="45"/>
      <w:bookmarkEnd w:id="46"/>
      <w:bookmarkEnd w:id="47"/>
      <w:r w:rsidRPr="009E4946">
        <w:rPr>
          <w:sz w:val="27"/>
          <w:szCs w:val="27"/>
        </w:rPr>
        <w:t>Мероприятия по развитию транспорта общего пользования, созданию транспортно-пересадочных узлов</w:t>
      </w:r>
      <w:bookmarkEnd w:id="48"/>
    </w:p>
    <w:p w:rsidR="00EF0678" w:rsidRPr="009E4946" w:rsidRDefault="00EF0678" w:rsidP="009E4946">
      <w:pPr>
        <w:spacing w:line="240" w:lineRule="auto"/>
        <w:ind w:firstLine="709"/>
        <w:rPr>
          <w:sz w:val="27"/>
          <w:szCs w:val="27"/>
        </w:rPr>
      </w:pPr>
      <w:r w:rsidRPr="009E4946">
        <w:rPr>
          <w:sz w:val="27"/>
          <w:szCs w:val="27"/>
        </w:rPr>
        <w:t xml:space="preserve">Согласно схеме территориального планирования Амурской области на расчетный срок запланирована Автостанция в </w:t>
      </w:r>
      <w:proofErr w:type="spellStart"/>
      <w:r w:rsidRPr="009E4946">
        <w:rPr>
          <w:sz w:val="27"/>
          <w:szCs w:val="27"/>
        </w:rPr>
        <w:t>рп</w:t>
      </w:r>
      <w:proofErr w:type="spellEnd"/>
      <w:r w:rsidRPr="009E4946">
        <w:rPr>
          <w:sz w:val="27"/>
          <w:szCs w:val="27"/>
        </w:rPr>
        <w:t xml:space="preserve"> (</w:t>
      </w:r>
      <w:proofErr w:type="spellStart"/>
      <w:r w:rsidRPr="009E4946">
        <w:rPr>
          <w:sz w:val="27"/>
          <w:szCs w:val="27"/>
        </w:rPr>
        <w:t>пгт</w:t>
      </w:r>
      <w:proofErr w:type="spellEnd"/>
      <w:r w:rsidRPr="009E4946">
        <w:rPr>
          <w:sz w:val="27"/>
          <w:szCs w:val="27"/>
        </w:rPr>
        <w:t>) Архара.</w:t>
      </w:r>
    </w:p>
    <w:p w:rsidR="00CA3FCD" w:rsidRPr="009E4946" w:rsidRDefault="006F2EAE" w:rsidP="009E4946">
      <w:pPr>
        <w:pStyle w:val="S2"/>
        <w:rPr>
          <w:sz w:val="27"/>
          <w:szCs w:val="27"/>
        </w:rPr>
      </w:pPr>
      <w:bookmarkStart w:id="49" w:name="_Toc215454362"/>
      <w:r w:rsidRPr="009E4946">
        <w:rPr>
          <w:sz w:val="27"/>
          <w:szCs w:val="27"/>
        </w:rPr>
        <w:t>Мероприятия по развитию инфраструктуры для легкового автомобильного транспорта, включая развитие единого парковочного пространства</w:t>
      </w:r>
      <w:bookmarkEnd w:id="49"/>
    </w:p>
    <w:p w:rsidR="00EF0678" w:rsidRPr="009E4946" w:rsidRDefault="00EF0678" w:rsidP="009E4946">
      <w:pPr>
        <w:keepNext/>
        <w:spacing w:line="240" w:lineRule="auto"/>
        <w:ind w:firstLine="709"/>
        <w:rPr>
          <w:sz w:val="27"/>
          <w:szCs w:val="27"/>
        </w:rPr>
      </w:pPr>
      <w:r w:rsidRPr="009E4946">
        <w:rPr>
          <w:sz w:val="27"/>
          <w:szCs w:val="27"/>
        </w:rPr>
        <w:t xml:space="preserve">Мероприятия по развитию инфраструктуры для легкового автомобильного транспорта, включая развитие единого парковочного </w:t>
      </w:r>
      <w:proofErr w:type="gramStart"/>
      <w:r w:rsidRPr="009E4946">
        <w:rPr>
          <w:sz w:val="27"/>
          <w:szCs w:val="27"/>
        </w:rPr>
        <w:t>пространства</w:t>
      </w:r>
      <w:proofErr w:type="gramEnd"/>
      <w:r w:rsidRPr="009E4946">
        <w:rPr>
          <w:sz w:val="27"/>
          <w:szCs w:val="27"/>
        </w:rPr>
        <w:t xml:space="preserve"> не предусматриваются.</w:t>
      </w:r>
    </w:p>
    <w:p w:rsidR="006F2EAE" w:rsidRPr="009E4946" w:rsidRDefault="006F2EAE" w:rsidP="009E4946">
      <w:pPr>
        <w:pStyle w:val="S2"/>
        <w:rPr>
          <w:sz w:val="27"/>
          <w:szCs w:val="27"/>
        </w:rPr>
      </w:pPr>
      <w:bookmarkStart w:id="50" w:name="_Toc215454363"/>
      <w:r w:rsidRPr="009E4946">
        <w:rPr>
          <w:sz w:val="27"/>
          <w:szCs w:val="27"/>
        </w:rPr>
        <w:t>Мероприятия по развитию инфраструктуры пешеходного и велосипедного передвижения</w:t>
      </w:r>
      <w:bookmarkEnd w:id="50"/>
    </w:p>
    <w:p w:rsidR="004563F9" w:rsidRPr="009E4946" w:rsidRDefault="004563F9" w:rsidP="009E4946">
      <w:pPr>
        <w:pStyle w:val="S5"/>
        <w:keepNext/>
        <w:spacing w:line="240" w:lineRule="auto"/>
        <w:ind w:firstLine="709"/>
        <w:rPr>
          <w:color w:val="000000"/>
          <w:sz w:val="27"/>
          <w:szCs w:val="27"/>
        </w:rPr>
      </w:pPr>
      <w:r w:rsidRPr="009E4946">
        <w:rPr>
          <w:color w:val="000000"/>
          <w:sz w:val="27"/>
          <w:szCs w:val="27"/>
        </w:rPr>
        <w:t xml:space="preserve">Мероприятия по развитию инфраструктуры пешеходного и велосипедного передвижения </w:t>
      </w:r>
      <w:r w:rsidR="00EF0678" w:rsidRPr="009E4946">
        <w:rPr>
          <w:color w:val="000000"/>
          <w:sz w:val="27"/>
          <w:szCs w:val="27"/>
        </w:rPr>
        <w:t>не предусматриваются.</w:t>
      </w:r>
    </w:p>
    <w:p w:rsidR="006F2EAE" w:rsidRPr="009E4946" w:rsidRDefault="006F2EAE" w:rsidP="009E4946">
      <w:pPr>
        <w:pStyle w:val="S2"/>
        <w:rPr>
          <w:sz w:val="27"/>
          <w:szCs w:val="27"/>
        </w:rPr>
      </w:pPr>
      <w:bookmarkStart w:id="51" w:name="_Toc215454364"/>
      <w:r w:rsidRPr="009E4946">
        <w:rPr>
          <w:sz w:val="27"/>
          <w:szCs w:val="27"/>
        </w:rPr>
        <w:t>Мероприятия по развитию инфраструктуры для грузового транспорта, транспортных средств коммунальных и дорожных служб</w:t>
      </w:r>
      <w:bookmarkEnd w:id="51"/>
    </w:p>
    <w:p w:rsidR="00B50E03" w:rsidRPr="009E4946" w:rsidRDefault="00B50E03" w:rsidP="009E4946">
      <w:pPr>
        <w:spacing w:line="240" w:lineRule="auto"/>
        <w:ind w:firstLine="709"/>
        <w:rPr>
          <w:sz w:val="27"/>
          <w:szCs w:val="27"/>
        </w:rPr>
      </w:pPr>
      <w:r w:rsidRPr="009E4946">
        <w:rPr>
          <w:sz w:val="27"/>
          <w:szCs w:val="27"/>
        </w:rPr>
        <w:t>Мероприятия по созданию и развитию инфраструктуры для грузового транспорта, транспортных средств коммунальных и дорожных служб в период реализации Программы не предусматриваются.</w:t>
      </w:r>
    </w:p>
    <w:p w:rsidR="00EF0678" w:rsidRPr="009E4946" w:rsidRDefault="00EF0678" w:rsidP="009E4946">
      <w:pPr>
        <w:pStyle w:val="S2"/>
        <w:rPr>
          <w:sz w:val="27"/>
          <w:szCs w:val="27"/>
        </w:rPr>
      </w:pPr>
      <w:bookmarkStart w:id="52" w:name="_Toc215454365"/>
      <w:r w:rsidRPr="009E4946">
        <w:rPr>
          <w:sz w:val="27"/>
          <w:szCs w:val="27"/>
        </w:rPr>
        <w:t>Мероприятия по развитию сети дорог поселений, муниципальных округов, городских округов</w:t>
      </w:r>
      <w:bookmarkEnd w:id="52"/>
    </w:p>
    <w:p w:rsidR="00EF0678" w:rsidRPr="009E4946" w:rsidRDefault="00EF0678" w:rsidP="009E4946">
      <w:pPr>
        <w:spacing w:line="240" w:lineRule="auto"/>
        <w:ind w:firstLine="709"/>
        <w:rPr>
          <w:sz w:val="27"/>
          <w:szCs w:val="27"/>
        </w:rPr>
      </w:pPr>
      <w:r w:rsidRPr="009E4946">
        <w:rPr>
          <w:sz w:val="27"/>
          <w:szCs w:val="27"/>
        </w:rPr>
        <w:t>В целях повышения качественного уровня дорог Архаринского муниципального округа, снижения уровня аварийности, связанной с состоянием дорожного покрытия и доступности территорий перспективной застройки, предлагается в период действия программы реализовать следующий комплекс мероприятий по проектированию, строительству и реконструкции дорог (таблица 4.1).</w:t>
      </w:r>
    </w:p>
    <w:p w:rsidR="00EF0678" w:rsidRPr="009E4946" w:rsidRDefault="00EF0678" w:rsidP="009E4946">
      <w:pPr>
        <w:spacing w:after="0" w:line="240" w:lineRule="auto"/>
        <w:jc w:val="right"/>
        <w:rPr>
          <w:rFonts w:eastAsia="Times New Roman"/>
          <w:sz w:val="27"/>
          <w:szCs w:val="27"/>
          <w:lang w:eastAsia="ru-RU"/>
        </w:rPr>
      </w:pPr>
      <w:r w:rsidRPr="009E4946">
        <w:rPr>
          <w:rFonts w:eastAsia="Times New Roman"/>
          <w:sz w:val="27"/>
          <w:szCs w:val="27"/>
          <w:lang w:eastAsia="ru-RU"/>
        </w:rPr>
        <w:t>Таблица 4.1</w:t>
      </w:r>
    </w:p>
    <w:p w:rsidR="00EF0678" w:rsidRPr="009E4946" w:rsidRDefault="00EF0678" w:rsidP="009E4946">
      <w:pPr>
        <w:spacing w:after="0" w:line="240" w:lineRule="auto"/>
        <w:ind w:firstLine="0"/>
        <w:jc w:val="center"/>
        <w:rPr>
          <w:rFonts w:eastAsia="Times New Roman"/>
          <w:sz w:val="27"/>
          <w:szCs w:val="27"/>
          <w:u w:val="single"/>
          <w:lang w:eastAsia="ru-RU"/>
        </w:rPr>
      </w:pPr>
      <w:r w:rsidRPr="009E4946">
        <w:rPr>
          <w:rFonts w:eastAsia="Times New Roman"/>
          <w:sz w:val="27"/>
          <w:szCs w:val="27"/>
          <w:u w:val="single"/>
          <w:lang w:eastAsia="ru-RU"/>
        </w:rPr>
        <w:t>Мероприятия по развитию сети дорог</w:t>
      </w:r>
    </w:p>
    <w:tbl>
      <w:tblPr>
        <w:tblW w:w="4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6"/>
        <w:gridCol w:w="1789"/>
      </w:tblGrid>
      <w:tr w:rsidR="00EF0678" w:rsidRPr="00EF0678" w:rsidTr="00E50159">
        <w:trPr>
          <w:trHeight w:val="230"/>
          <w:tblHeader/>
        </w:trPr>
        <w:tc>
          <w:tcPr>
            <w:tcW w:w="4047" w:type="pct"/>
            <w:vMerge w:val="restart"/>
            <w:shd w:val="clear" w:color="auto" w:fill="auto"/>
            <w:tcMar>
              <w:left w:w="28" w:type="dxa"/>
              <w:right w:w="28" w:type="dxa"/>
            </w:tcMar>
            <w:vAlign w:val="center"/>
            <w:hideMark/>
          </w:tcPr>
          <w:p w:rsidR="00EF0678" w:rsidRPr="00EF0678" w:rsidRDefault="00EF0678" w:rsidP="00EF0678">
            <w:pPr>
              <w:spacing w:after="0" w:line="240" w:lineRule="auto"/>
              <w:ind w:firstLine="0"/>
              <w:jc w:val="center"/>
              <w:rPr>
                <w:b/>
                <w:color w:val="000000"/>
                <w:sz w:val="20"/>
                <w:szCs w:val="20"/>
              </w:rPr>
            </w:pPr>
            <w:r w:rsidRPr="00EF0678">
              <w:rPr>
                <w:b/>
                <w:color w:val="000000"/>
                <w:sz w:val="20"/>
                <w:szCs w:val="20"/>
              </w:rPr>
              <w:t>Мероприятие</w:t>
            </w:r>
          </w:p>
        </w:tc>
        <w:tc>
          <w:tcPr>
            <w:tcW w:w="953" w:type="pct"/>
            <w:vMerge w:val="restart"/>
            <w:shd w:val="clear" w:color="auto" w:fill="auto"/>
            <w:tcMar>
              <w:left w:w="28" w:type="dxa"/>
              <w:right w:w="28" w:type="dxa"/>
            </w:tcMar>
            <w:vAlign w:val="center"/>
            <w:hideMark/>
          </w:tcPr>
          <w:p w:rsidR="00EF0678" w:rsidRPr="00EF0678" w:rsidRDefault="00EF0678" w:rsidP="00EF0678">
            <w:pPr>
              <w:spacing w:after="0" w:line="240" w:lineRule="auto"/>
              <w:ind w:firstLine="0"/>
              <w:jc w:val="center"/>
              <w:rPr>
                <w:rFonts w:eastAsia="Times New Roman"/>
                <w:b/>
                <w:bCs/>
                <w:color w:val="000000"/>
                <w:sz w:val="20"/>
                <w:szCs w:val="20"/>
              </w:rPr>
            </w:pPr>
            <w:r w:rsidRPr="00EF0678">
              <w:rPr>
                <w:rFonts w:eastAsia="Times New Roman"/>
                <w:b/>
                <w:bCs/>
                <w:color w:val="000000"/>
                <w:sz w:val="20"/>
                <w:szCs w:val="20"/>
              </w:rPr>
              <w:t>Планируемые сроки</w:t>
            </w:r>
          </w:p>
        </w:tc>
      </w:tr>
      <w:tr w:rsidR="00EF0678" w:rsidRPr="00EF0678" w:rsidTr="00E50159">
        <w:trPr>
          <w:trHeight w:val="230"/>
          <w:tblHeader/>
        </w:trPr>
        <w:tc>
          <w:tcPr>
            <w:tcW w:w="4047" w:type="pct"/>
            <w:vMerge/>
            <w:tcMar>
              <w:left w:w="28" w:type="dxa"/>
              <w:right w:w="28" w:type="dxa"/>
            </w:tcMar>
            <w:vAlign w:val="center"/>
            <w:hideMark/>
          </w:tcPr>
          <w:p w:rsidR="00EF0678" w:rsidRPr="00EF0678" w:rsidRDefault="00EF0678" w:rsidP="00EF0678">
            <w:pPr>
              <w:spacing w:after="0" w:line="240" w:lineRule="auto"/>
              <w:ind w:firstLine="0"/>
              <w:rPr>
                <w:rFonts w:eastAsia="Times New Roman"/>
                <w:b/>
                <w:bCs/>
                <w:color w:val="000000"/>
                <w:sz w:val="20"/>
                <w:szCs w:val="20"/>
              </w:rPr>
            </w:pPr>
          </w:p>
        </w:tc>
        <w:tc>
          <w:tcPr>
            <w:tcW w:w="953" w:type="pct"/>
            <w:vMerge/>
            <w:tcMar>
              <w:left w:w="28" w:type="dxa"/>
              <w:right w:w="28" w:type="dxa"/>
            </w:tcMar>
            <w:vAlign w:val="center"/>
            <w:hideMark/>
          </w:tcPr>
          <w:p w:rsidR="00EF0678" w:rsidRPr="00EF0678" w:rsidRDefault="00EF0678" w:rsidP="00EF0678">
            <w:pPr>
              <w:spacing w:after="0" w:line="240" w:lineRule="auto"/>
              <w:ind w:firstLine="0"/>
              <w:rPr>
                <w:rFonts w:eastAsia="Times New Roman"/>
                <w:b/>
                <w:bCs/>
                <w:color w:val="000000"/>
                <w:sz w:val="20"/>
                <w:szCs w:val="20"/>
              </w:rPr>
            </w:pPr>
          </w:p>
        </w:tc>
      </w:tr>
      <w:tr w:rsidR="00EF0678" w:rsidRPr="00EF0678" w:rsidTr="00E50159">
        <w:trPr>
          <w:trHeight w:val="20"/>
        </w:trPr>
        <w:tc>
          <w:tcPr>
            <w:tcW w:w="4047" w:type="pct"/>
            <w:shd w:val="clear" w:color="auto" w:fill="auto"/>
            <w:tcMar>
              <w:left w:w="28" w:type="dxa"/>
              <w:right w:w="28" w:type="dxa"/>
            </w:tcMar>
          </w:tcPr>
          <w:p w:rsidR="00EF0678" w:rsidRPr="00E57380" w:rsidRDefault="00EF0678" w:rsidP="00EF0678">
            <w:pPr>
              <w:pStyle w:val="af"/>
              <w:jc w:val="left"/>
            </w:pPr>
            <w:r>
              <w:t>Асфальтирование автодороги Подъезд к с. Отважное (680 м), пер. Торговый (212 м), ул. Нагорная (400 м), ул. Красноармейская (260 м)</w:t>
            </w:r>
          </w:p>
        </w:tc>
        <w:tc>
          <w:tcPr>
            <w:tcW w:w="953" w:type="pct"/>
            <w:shd w:val="clear" w:color="auto" w:fill="auto"/>
            <w:tcMar>
              <w:left w:w="28" w:type="dxa"/>
              <w:right w:w="28" w:type="dxa"/>
            </w:tcMar>
            <w:vAlign w:val="center"/>
          </w:tcPr>
          <w:p w:rsidR="00EF0678" w:rsidRPr="00EF0678" w:rsidRDefault="00EF0678" w:rsidP="00EF0678">
            <w:pPr>
              <w:spacing w:after="0" w:line="240" w:lineRule="auto"/>
              <w:ind w:firstLine="0"/>
              <w:jc w:val="center"/>
              <w:rPr>
                <w:sz w:val="20"/>
                <w:szCs w:val="20"/>
              </w:rPr>
            </w:pPr>
            <w:r>
              <w:rPr>
                <w:rFonts w:eastAsia="Times New Roman"/>
                <w:sz w:val="20"/>
                <w:szCs w:val="20"/>
              </w:rPr>
              <w:t>2026-</w:t>
            </w:r>
          </w:p>
        </w:tc>
      </w:tr>
      <w:tr w:rsidR="00EF0678" w:rsidRPr="00EF0678" w:rsidTr="00E50159">
        <w:trPr>
          <w:trHeight w:val="20"/>
        </w:trPr>
        <w:tc>
          <w:tcPr>
            <w:tcW w:w="4047" w:type="pct"/>
            <w:shd w:val="clear" w:color="auto" w:fill="auto"/>
            <w:tcMar>
              <w:left w:w="28" w:type="dxa"/>
              <w:right w:w="28" w:type="dxa"/>
            </w:tcMar>
          </w:tcPr>
          <w:p w:rsidR="00EF0678" w:rsidRPr="00E57380" w:rsidRDefault="00EF0678" w:rsidP="00EF0678">
            <w:pPr>
              <w:pStyle w:val="af"/>
              <w:jc w:val="left"/>
            </w:pPr>
            <w:r>
              <w:t xml:space="preserve">Асфальтирование ул. Больничная, ул. </w:t>
            </w:r>
            <w:proofErr w:type="spellStart"/>
            <w:r>
              <w:t>Архаринская</w:t>
            </w:r>
            <w:proofErr w:type="spellEnd"/>
            <w:r>
              <w:t>, ул. Привокзальная</w:t>
            </w:r>
          </w:p>
        </w:tc>
        <w:tc>
          <w:tcPr>
            <w:tcW w:w="953" w:type="pct"/>
            <w:shd w:val="clear" w:color="auto" w:fill="auto"/>
            <w:tcMar>
              <w:left w:w="28" w:type="dxa"/>
              <w:right w:w="28" w:type="dxa"/>
            </w:tcMar>
            <w:vAlign w:val="center"/>
          </w:tcPr>
          <w:p w:rsidR="00EF0678" w:rsidRPr="00EF0678" w:rsidRDefault="00EF0678" w:rsidP="00EF0678">
            <w:pPr>
              <w:spacing w:line="240" w:lineRule="auto"/>
              <w:ind w:firstLine="0"/>
              <w:jc w:val="center"/>
              <w:rPr>
                <w:sz w:val="20"/>
                <w:szCs w:val="20"/>
              </w:rPr>
            </w:pPr>
            <w:r>
              <w:rPr>
                <w:sz w:val="20"/>
                <w:szCs w:val="20"/>
              </w:rPr>
              <w:t>2027</w:t>
            </w:r>
          </w:p>
        </w:tc>
      </w:tr>
    </w:tbl>
    <w:p w:rsidR="00EF0678" w:rsidRDefault="00EF0678" w:rsidP="00535028">
      <w:pPr>
        <w:spacing w:after="0"/>
      </w:pPr>
    </w:p>
    <w:p w:rsidR="00B20F1D" w:rsidRPr="009E4946" w:rsidRDefault="00094F1D" w:rsidP="009E4946">
      <w:pPr>
        <w:pStyle w:val="S1"/>
        <w:numPr>
          <w:ilvl w:val="0"/>
          <w:numId w:val="32"/>
        </w:numPr>
        <w:spacing w:line="240" w:lineRule="auto"/>
        <w:ind w:left="0" w:firstLine="709"/>
        <w:jc w:val="center"/>
        <w:rPr>
          <w:sz w:val="27"/>
          <w:szCs w:val="27"/>
        </w:rPr>
      </w:pPr>
      <w:bookmarkStart w:id="53" w:name="_Toc215454366"/>
      <w:r w:rsidRPr="009E4946">
        <w:rPr>
          <w:sz w:val="27"/>
          <w:szCs w:val="27"/>
        </w:rPr>
        <w:t>МЕРОПРИЯТИЯ ПО РАЗВИТИЮ ТРАНСПОРТНОЙ ИНФРАСТРУКТУРЫ</w:t>
      </w:r>
      <w:bookmarkEnd w:id="53"/>
    </w:p>
    <w:p w:rsidR="00B20F1D" w:rsidRPr="009E4946" w:rsidRDefault="00B20F1D" w:rsidP="009E4946">
      <w:pPr>
        <w:keepNext/>
        <w:keepLines/>
        <w:spacing w:before="120" w:line="240" w:lineRule="auto"/>
        <w:ind w:firstLine="709"/>
        <w:outlineLvl w:val="1"/>
        <w:rPr>
          <w:rFonts w:eastAsia="Times New Roman"/>
          <w:b/>
          <w:sz w:val="27"/>
          <w:szCs w:val="27"/>
        </w:rPr>
      </w:pPr>
      <w:bookmarkStart w:id="54" w:name="_Toc9341186"/>
      <w:bookmarkStart w:id="55" w:name="_Toc113725842"/>
      <w:r w:rsidRPr="009E4946">
        <w:rPr>
          <w:rFonts w:eastAsia="Times New Roman"/>
          <w:b/>
          <w:sz w:val="27"/>
          <w:szCs w:val="27"/>
        </w:rPr>
        <w:t>5.1. Комплексные мероприятия по организации дорожного движения, в том числе мероприятия по повышению безопасности дорожного движения, снижению перегруженности дорог и (или) их участков</w:t>
      </w:r>
      <w:bookmarkEnd w:id="54"/>
      <w:bookmarkEnd w:id="55"/>
    </w:p>
    <w:p w:rsidR="004F13BA" w:rsidRPr="009E4946" w:rsidRDefault="004F13BA" w:rsidP="009E4946">
      <w:pPr>
        <w:spacing w:line="240" w:lineRule="auto"/>
        <w:ind w:firstLine="709"/>
        <w:rPr>
          <w:rFonts w:eastAsia="Times New Roman"/>
          <w:sz w:val="27"/>
          <w:szCs w:val="27"/>
        </w:rPr>
      </w:pPr>
      <w:r w:rsidRPr="009E4946">
        <w:rPr>
          <w:rFonts w:eastAsia="Times New Roman"/>
          <w:sz w:val="27"/>
          <w:szCs w:val="27"/>
        </w:rPr>
        <w:t>Мероприятия по организации дорожного движения, в том числе мероприятия по повышению безопасности дорожного движения, снижению перегруженности дорог и (или) их участков не планируются.</w:t>
      </w:r>
    </w:p>
    <w:p w:rsidR="00B20F1D" w:rsidRPr="009E4946" w:rsidRDefault="00B20F1D" w:rsidP="009E4946">
      <w:pPr>
        <w:keepNext/>
        <w:keepLines/>
        <w:spacing w:line="240" w:lineRule="auto"/>
        <w:ind w:firstLine="709"/>
        <w:outlineLvl w:val="1"/>
        <w:rPr>
          <w:rFonts w:eastAsia="Times New Roman"/>
          <w:b/>
          <w:sz w:val="27"/>
          <w:szCs w:val="27"/>
        </w:rPr>
      </w:pPr>
      <w:bookmarkStart w:id="56" w:name="_Toc9341187"/>
      <w:bookmarkStart w:id="57" w:name="_Toc113725843"/>
      <w:r w:rsidRPr="009E4946">
        <w:rPr>
          <w:rFonts w:eastAsia="Times New Roman"/>
          <w:b/>
          <w:sz w:val="27"/>
          <w:szCs w:val="27"/>
        </w:rPr>
        <w:t>5.2. Мероприятия по внедрению интеллектуальных транспортных систем</w:t>
      </w:r>
      <w:bookmarkEnd w:id="56"/>
      <w:bookmarkEnd w:id="57"/>
    </w:p>
    <w:p w:rsidR="00B20F1D" w:rsidRPr="009E4946" w:rsidRDefault="00B20F1D" w:rsidP="009E4946">
      <w:pPr>
        <w:spacing w:line="240" w:lineRule="auto"/>
        <w:ind w:firstLine="709"/>
        <w:rPr>
          <w:sz w:val="27"/>
          <w:szCs w:val="27"/>
          <w:lang w:eastAsia="ru-RU"/>
        </w:rPr>
      </w:pPr>
      <w:r w:rsidRPr="009E4946">
        <w:rPr>
          <w:sz w:val="27"/>
          <w:szCs w:val="27"/>
          <w:lang w:eastAsia="ru-RU"/>
        </w:rPr>
        <w:t xml:space="preserve">Мероприятия по внедрению интеллектуальных транспортных систем на территории </w:t>
      </w:r>
      <w:r w:rsidR="00EF0678" w:rsidRPr="009E4946">
        <w:rPr>
          <w:sz w:val="27"/>
          <w:szCs w:val="27"/>
        </w:rPr>
        <w:t>Архаринского муниципального округа</w:t>
      </w:r>
      <w:r w:rsidR="00535028" w:rsidRPr="009E4946">
        <w:rPr>
          <w:sz w:val="27"/>
          <w:szCs w:val="27"/>
        </w:rPr>
        <w:t xml:space="preserve"> </w:t>
      </w:r>
      <w:r w:rsidRPr="009E4946">
        <w:rPr>
          <w:sz w:val="27"/>
          <w:szCs w:val="27"/>
        </w:rPr>
        <w:t xml:space="preserve">не </w:t>
      </w:r>
      <w:r w:rsidRPr="009E4946">
        <w:rPr>
          <w:sz w:val="27"/>
          <w:szCs w:val="27"/>
          <w:lang w:eastAsia="ru-RU"/>
        </w:rPr>
        <w:t>планируются ввиду их нецелесообразности.</w:t>
      </w:r>
    </w:p>
    <w:p w:rsidR="00B20F1D" w:rsidRPr="009E4946" w:rsidRDefault="00B20F1D" w:rsidP="009E4946">
      <w:pPr>
        <w:keepNext/>
        <w:keepLines/>
        <w:spacing w:line="240" w:lineRule="auto"/>
        <w:ind w:firstLine="709"/>
        <w:outlineLvl w:val="1"/>
        <w:rPr>
          <w:rFonts w:eastAsia="Times New Roman"/>
          <w:b/>
          <w:sz w:val="27"/>
          <w:szCs w:val="27"/>
        </w:rPr>
      </w:pPr>
      <w:bookmarkStart w:id="58" w:name="_Toc9341188"/>
      <w:bookmarkStart w:id="59" w:name="_Toc113725844"/>
      <w:r w:rsidRPr="009E4946">
        <w:rPr>
          <w:rFonts w:eastAsia="Times New Roman"/>
          <w:b/>
          <w:sz w:val="27"/>
          <w:szCs w:val="27"/>
        </w:rPr>
        <w:t>5.3. Мероприятия по снижению негативного воздействия транспорта на окружающую среду и здоровье населения</w:t>
      </w:r>
      <w:bookmarkEnd w:id="58"/>
      <w:bookmarkEnd w:id="59"/>
    </w:p>
    <w:p w:rsidR="00B20F1D" w:rsidRPr="009E4946" w:rsidRDefault="00B20F1D" w:rsidP="009E4946">
      <w:pPr>
        <w:spacing w:line="240" w:lineRule="auto"/>
        <w:ind w:firstLine="709"/>
        <w:rPr>
          <w:sz w:val="27"/>
          <w:szCs w:val="27"/>
        </w:rPr>
      </w:pPr>
      <w:r w:rsidRPr="009E4946">
        <w:rPr>
          <w:sz w:val="27"/>
          <w:szCs w:val="27"/>
        </w:rPr>
        <w:t>Мероприятия по снижению негативного воздействия транспорта на окружающую среду и здоровье населения не планируются.</w:t>
      </w:r>
    </w:p>
    <w:p w:rsidR="00B20F1D" w:rsidRPr="009E4946" w:rsidRDefault="00B20F1D" w:rsidP="009E4946">
      <w:pPr>
        <w:keepNext/>
        <w:keepLines/>
        <w:spacing w:before="120" w:line="240" w:lineRule="auto"/>
        <w:ind w:firstLine="709"/>
        <w:outlineLvl w:val="1"/>
        <w:rPr>
          <w:rFonts w:eastAsia="Times New Roman"/>
          <w:b/>
          <w:sz w:val="27"/>
          <w:szCs w:val="27"/>
        </w:rPr>
      </w:pPr>
      <w:bookmarkStart w:id="60" w:name="_Toc9341189"/>
      <w:bookmarkStart w:id="61" w:name="_Toc113725845"/>
      <w:r w:rsidRPr="009E4946">
        <w:rPr>
          <w:rFonts w:eastAsia="Times New Roman"/>
          <w:b/>
          <w:sz w:val="27"/>
          <w:szCs w:val="27"/>
        </w:rPr>
        <w:t xml:space="preserve">5.4. Мероприятия по мониторингу и </w:t>
      </w:r>
      <w:proofErr w:type="gramStart"/>
      <w:r w:rsidRPr="009E4946">
        <w:rPr>
          <w:rFonts w:eastAsia="Times New Roman"/>
          <w:b/>
          <w:sz w:val="27"/>
          <w:szCs w:val="27"/>
        </w:rPr>
        <w:t>контролю за</w:t>
      </w:r>
      <w:proofErr w:type="gramEnd"/>
      <w:r w:rsidRPr="009E4946">
        <w:rPr>
          <w:rFonts w:eastAsia="Times New Roman"/>
          <w:b/>
          <w:sz w:val="27"/>
          <w:szCs w:val="27"/>
        </w:rPr>
        <w:t xml:space="preserve"> работой транспортной инфраструктуры и качеством транспортного обслуживания населения и субъектов экономической деятельности</w:t>
      </w:r>
      <w:bookmarkEnd w:id="60"/>
      <w:bookmarkEnd w:id="61"/>
    </w:p>
    <w:p w:rsidR="00B20F1D" w:rsidRPr="009E4946" w:rsidRDefault="004F13BA" w:rsidP="009E4946">
      <w:pPr>
        <w:spacing w:line="240" w:lineRule="auto"/>
        <w:ind w:firstLine="709"/>
        <w:jc w:val="right"/>
        <w:rPr>
          <w:rFonts w:eastAsia="Times New Roman"/>
          <w:sz w:val="27"/>
          <w:szCs w:val="27"/>
        </w:rPr>
      </w:pPr>
      <w:r w:rsidRPr="009E4946">
        <w:rPr>
          <w:rFonts w:eastAsia="Times New Roman"/>
          <w:sz w:val="27"/>
          <w:szCs w:val="27"/>
        </w:rPr>
        <w:t>Таблица 5.1</w:t>
      </w:r>
    </w:p>
    <w:tbl>
      <w:tblPr>
        <w:tblW w:w="9747" w:type="dxa"/>
        <w:tblLayout w:type="fixed"/>
        <w:tblLook w:val="04A0" w:firstRow="1" w:lastRow="0" w:firstColumn="1" w:lastColumn="0" w:noHBand="0" w:noVBand="1"/>
      </w:tblPr>
      <w:tblGrid>
        <w:gridCol w:w="5070"/>
        <w:gridCol w:w="4677"/>
      </w:tblGrid>
      <w:tr w:rsidR="004F13BA" w:rsidRPr="00C156FF" w:rsidTr="004F13BA">
        <w:trPr>
          <w:trHeight w:val="230"/>
        </w:trPr>
        <w:tc>
          <w:tcPr>
            <w:tcW w:w="5070"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4F13BA" w:rsidRPr="00C156FF" w:rsidRDefault="004F13BA" w:rsidP="00C156FF">
            <w:pPr>
              <w:widowControl/>
              <w:spacing w:after="0" w:line="240" w:lineRule="auto"/>
              <w:ind w:firstLine="0"/>
              <w:jc w:val="center"/>
              <w:rPr>
                <w:rFonts w:eastAsia="Times New Roman"/>
                <w:b/>
                <w:color w:val="000000"/>
                <w:sz w:val="20"/>
                <w:szCs w:val="32"/>
                <w:lang w:bidi="en-US"/>
              </w:rPr>
            </w:pPr>
            <w:r w:rsidRPr="00C156FF">
              <w:rPr>
                <w:rFonts w:eastAsia="Times New Roman"/>
                <w:b/>
                <w:color w:val="000000"/>
                <w:sz w:val="20"/>
                <w:szCs w:val="32"/>
                <w:lang w:bidi="en-US"/>
              </w:rPr>
              <w:t>Наименование мероприятия</w:t>
            </w:r>
          </w:p>
        </w:tc>
        <w:tc>
          <w:tcPr>
            <w:tcW w:w="4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F13BA" w:rsidRPr="00C156FF" w:rsidRDefault="004F13BA" w:rsidP="00C156FF">
            <w:pPr>
              <w:widowControl/>
              <w:spacing w:after="0" w:line="240" w:lineRule="auto"/>
              <w:ind w:firstLine="0"/>
              <w:jc w:val="center"/>
              <w:rPr>
                <w:rFonts w:eastAsia="Times New Roman"/>
                <w:b/>
                <w:color w:val="000000"/>
                <w:sz w:val="20"/>
                <w:szCs w:val="32"/>
                <w:lang w:bidi="en-US"/>
              </w:rPr>
            </w:pPr>
            <w:r w:rsidRPr="00C156FF">
              <w:rPr>
                <w:rFonts w:eastAsia="Times New Roman"/>
                <w:b/>
                <w:color w:val="000000"/>
                <w:sz w:val="20"/>
                <w:szCs w:val="32"/>
                <w:lang w:bidi="en-US"/>
              </w:rPr>
              <w:t>Планируемые сроки</w:t>
            </w:r>
          </w:p>
        </w:tc>
      </w:tr>
      <w:tr w:rsidR="004F13BA" w:rsidRPr="00C156FF" w:rsidTr="004F13BA">
        <w:trPr>
          <w:trHeight w:val="230"/>
        </w:trPr>
        <w:tc>
          <w:tcPr>
            <w:tcW w:w="5070" w:type="dxa"/>
            <w:vMerge/>
            <w:tcBorders>
              <w:top w:val="single" w:sz="4" w:space="0" w:color="auto"/>
              <w:left w:val="single" w:sz="4" w:space="0" w:color="auto"/>
              <w:bottom w:val="single" w:sz="4" w:space="0" w:color="000000"/>
              <w:right w:val="single" w:sz="4" w:space="0" w:color="000000"/>
            </w:tcBorders>
            <w:vAlign w:val="center"/>
            <w:hideMark/>
          </w:tcPr>
          <w:p w:rsidR="004F13BA" w:rsidRPr="00C156FF" w:rsidRDefault="004F13BA" w:rsidP="00C156FF">
            <w:pPr>
              <w:widowControl/>
              <w:spacing w:after="0" w:line="240" w:lineRule="auto"/>
              <w:ind w:firstLine="0"/>
              <w:jc w:val="center"/>
              <w:rPr>
                <w:rFonts w:eastAsia="Times New Roman"/>
                <w:b/>
                <w:color w:val="000000"/>
                <w:sz w:val="20"/>
                <w:szCs w:val="32"/>
                <w:lang w:val="en-US" w:bidi="en-US"/>
              </w:rPr>
            </w:pPr>
          </w:p>
        </w:tc>
        <w:tc>
          <w:tcPr>
            <w:tcW w:w="4677" w:type="dxa"/>
            <w:vMerge/>
            <w:tcBorders>
              <w:top w:val="nil"/>
              <w:left w:val="single" w:sz="4" w:space="0" w:color="auto"/>
              <w:bottom w:val="single" w:sz="4" w:space="0" w:color="auto"/>
              <w:right w:val="single" w:sz="4" w:space="0" w:color="auto"/>
            </w:tcBorders>
            <w:vAlign w:val="center"/>
            <w:hideMark/>
          </w:tcPr>
          <w:p w:rsidR="004F13BA" w:rsidRPr="00C156FF" w:rsidRDefault="004F13BA" w:rsidP="00C156FF">
            <w:pPr>
              <w:widowControl/>
              <w:spacing w:after="0" w:line="240" w:lineRule="auto"/>
              <w:ind w:firstLine="0"/>
              <w:jc w:val="center"/>
              <w:rPr>
                <w:rFonts w:eastAsia="Times New Roman"/>
                <w:b/>
                <w:color w:val="000000"/>
                <w:sz w:val="20"/>
                <w:szCs w:val="32"/>
                <w:lang w:val="en-US" w:bidi="en-US"/>
              </w:rPr>
            </w:pPr>
          </w:p>
        </w:tc>
      </w:tr>
      <w:tr w:rsidR="004F13BA" w:rsidRPr="00C156FF" w:rsidTr="004F13BA">
        <w:tc>
          <w:tcPr>
            <w:tcW w:w="5070"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F13BA" w:rsidRPr="00C156FF" w:rsidRDefault="004F13BA" w:rsidP="00C156FF">
            <w:pPr>
              <w:widowControl/>
              <w:spacing w:after="0" w:line="240" w:lineRule="auto"/>
              <w:ind w:firstLine="0"/>
              <w:jc w:val="left"/>
              <w:rPr>
                <w:rFonts w:eastAsia="Times New Roman"/>
                <w:color w:val="000000"/>
                <w:sz w:val="20"/>
                <w:szCs w:val="32"/>
                <w:lang w:bidi="en-US"/>
              </w:rPr>
            </w:pPr>
            <w:r w:rsidRPr="00C156FF">
              <w:rPr>
                <w:rFonts w:eastAsia="Times New Roman"/>
                <w:color w:val="000000"/>
                <w:sz w:val="20"/>
                <w:szCs w:val="20"/>
                <w:lang w:bidi="en-US"/>
              </w:rPr>
              <w:t>Мониторинг реализации программы</w:t>
            </w:r>
          </w:p>
        </w:tc>
        <w:tc>
          <w:tcPr>
            <w:tcW w:w="4677" w:type="dxa"/>
            <w:tcBorders>
              <w:top w:val="nil"/>
              <w:left w:val="nil"/>
              <w:bottom w:val="single" w:sz="4" w:space="0" w:color="auto"/>
              <w:right w:val="single" w:sz="4" w:space="0" w:color="auto"/>
            </w:tcBorders>
            <w:shd w:val="clear" w:color="auto" w:fill="auto"/>
            <w:vAlign w:val="center"/>
            <w:hideMark/>
          </w:tcPr>
          <w:p w:rsidR="004F13BA" w:rsidRPr="00C156FF" w:rsidRDefault="004F13BA" w:rsidP="00C156FF">
            <w:pPr>
              <w:widowControl/>
              <w:spacing w:after="0" w:line="240" w:lineRule="auto"/>
              <w:ind w:firstLine="0"/>
              <w:jc w:val="center"/>
              <w:rPr>
                <w:rFonts w:eastAsia="Times New Roman"/>
                <w:color w:val="000000"/>
                <w:sz w:val="20"/>
                <w:szCs w:val="32"/>
                <w:lang w:bidi="en-US"/>
              </w:rPr>
            </w:pPr>
            <w:r w:rsidRPr="00C156FF">
              <w:rPr>
                <w:rFonts w:eastAsia="Times New Roman"/>
                <w:color w:val="000000"/>
                <w:sz w:val="20"/>
                <w:szCs w:val="32"/>
                <w:lang w:bidi="en-US"/>
              </w:rPr>
              <w:t>20</w:t>
            </w:r>
            <w:r w:rsidR="00EF0678">
              <w:rPr>
                <w:rFonts w:eastAsia="Times New Roman"/>
                <w:color w:val="000000"/>
                <w:sz w:val="20"/>
                <w:szCs w:val="32"/>
                <w:lang w:bidi="en-US"/>
              </w:rPr>
              <w:t>25-2043</w:t>
            </w:r>
          </w:p>
        </w:tc>
      </w:tr>
    </w:tbl>
    <w:p w:rsidR="00094F1D" w:rsidRPr="00B20F1D" w:rsidRDefault="00094F1D" w:rsidP="00C156FF">
      <w:pPr>
        <w:ind w:firstLine="0"/>
      </w:pPr>
    </w:p>
    <w:p w:rsidR="00560329" w:rsidRPr="009E4946" w:rsidRDefault="00460172" w:rsidP="009E4946">
      <w:pPr>
        <w:pStyle w:val="S1"/>
        <w:numPr>
          <w:ilvl w:val="0"/>
          <w:numId w:val="32"/>
        </w:numPr>
        <w:spacing w:line="240" w:lineRule="auto"/>
        <w:ind w:left="0" w:firstLine="709"/>
        <w:jc w:val="center"/>
        <w:rPr>
          <w:sz w:val="27"/>
          <w:szCs w:val="27"/>
        </w:rPr>
      </w:pPr>
      <w:bookmarkStart w:id="62" w:name="_Toc215454367"/>
      <w:r w:rsidRPr="009E4946">
        <w:rPr>
          <w:caps w:val="0"/>
          <w:sz w:val="27"/>
          <w:szCs w:val="27"/>
        </w:rPr>
        <w:t>ОЦЕНКА ОБЪЕМОВ И ИСТОЧНИКОВ ФИНАНСИРОВАНИЯ МЕРОПРИЯТИЙ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w:t>
      </w:r>
      <w:bookmarkEnd w:id="62"/>
    </w:p>
    <w:p w:rsidR="00017FD5" w:rsidRPr="009E4946" w:rsidRDefault="00017FD5" w:rsidP="009E4946">
      <w:pPr>
        <w:spacing w:after="0" w:line="240" w:lineRule="auto"/>
        <w:ind w:firstLine="709"/>
        <w:rPr>
          <w:sz w:val="27"/>
          <w:szCs w:val="27"/>
        </w:rPr>
      </w:pPr>
      <w:r w:rsidRPr="009E4946">
        <w:rPr>
          <w:sz w:val="27"/>
          <w:szCs w:val="27"/>
        </w:rPr>
        <w:t xml:space="preserve">Список мероприятий на конкретном объекте детализируется после разработки проектно-сметной документации. Стоимость мероприятий определена ориентировочно, основываясь на стоимости уже проведенных аналогичных мероприятий. </w:t>
      </w:r>
    </w:p>
    <w:p w:rsidR="00017FD5" w:rsidRPr="009E4946" w:rsidRDefault="00017FD5" w:rsidP="009E4946">
      <w:pPr>
        <w:spacing w:after="0" w:line="240" w:lineRule="auto"/>
        <w:ind w:firstLine="709"/>
        <w:rPr>
          <w:sz w:val="27"/>
          <w:szCs w:val="27"/>
        </w:rPr>
      </w:pPr>
      <w:r w:rsidRPr="009E4946">
        <w:rPr>
          <w:sz w:val="27"/>
          <w:szCs w:val="27"/>
        </w:rPr>
        <w:t xml:space="preserve">Финансирование мероприятий Программы может осуществляться за счет средств </w:t>
      </w:r>
      <w:r w:rsidR="004563F9" w:rsidRPr="009E4946">
        <w:rPr>
          <w:sz w:val="27"/>
          <w:szCs w:val="27"/>
        </w:rPr>
        <w:t>ф</w:t>
      </w:r>
      <w:r w:rsidR="000917F0" w:rsidRPr="009E4946">
        <w:rPr>
          <w:sz w:val="27"/>
          <w:szCs w:val="27"/>
        </w:rPr>
        <w:t>едерального, облас</w:t>
      </w:r>
      <w:r w:rsidR="00F87EAC" w:rsidRPr="009E4946">
        <w:rPr>
          <w:sz w:val="27"/>
          <w:szCs w:val="27"/>
        </w:rPr>
        <w:t>т</w:t>
      </w:r>
      <w:r w:rsidR="000917F0" w:rsidRPr="009E4946">
        <w:rPr>
          <w:sz w:val="27"/>
          <w:szCs w:val="27"/>
        </w:rPr>
        <w:t>ного</w:t>
      </w:r>
      <w:r w:rsidRPr="009E4946">
        <w:rPr>
          <w:sz w:val="27"/>
          <w:szCs w:val="27"/>
        </w:rPr>
        <w:t>, местного бюджетов и с привлечением средств внебюджетных источников. Ежегодные объемы финансирования мероприятий, входящих в Программу, определяются при разработ</w:t>
      </w:r>
      <w:r w:rsidR="00C156FF" w:rsidRPr="009E4946">
        <w:rPr>
          <w:sz w:val="27"/>
          <w:szCs w:val="27"/>
        </w:rPr>
        <w:t xml:space="preserve">ке бюджета </w:t>
      </w:r>
      <w:r w:rsidR="00EF0678" w:rsidRPr="009E4946">
        <w:rPr>
          <w:sz w:val="27"/>
          <w:szCs w:val="27"/>
        </w:rPr>
        <w:t xml:space="preserve">Архаринского муниципального округа </w:t>
      </w:r>
      <w:r w:rsidRPr="009E4946">
        <w:rPr>
          <w:sz w:val="27"/>
          <w:szCs w:val="27"/>
        </w:rPr>
        <w:t xml:space="preserve">на очередной финансовый год. </w:t>
      </w:r>
    </w:p>
    <w:p w:rsidR="00017FD5" w:rsidRPr="009E4946" w:rsidRDefault="00017FD5" w:rsidP="009E4946">
      <w:pPr>
        <w:spacing w:after="0" w:line="240" w:lineRule="auto"/>
        <w:ind w:firstLine="709"/>
        <w:rPr>
          <w:sz w:val="27"/>
          <w:szCs w:val="27"/>
        </w:rPr>
      </w:pPr>
      <w:r w:rsidRPr="009E4946">
        <w:rPr>
          <w:sz w:val="27"/>
          <w:szCs w:val="27"/>
        </w:rPr>
        <w:t>Информация о расходах на реализацию программы представлена в таблице 6.1.</w:t>
      </w:r>
    </w:p>
    <w:p w:rsidR="00D8071A" w:rsidRPr="009E4946" w:rsidRDefault="00D8071A" w:rsidP="009E4946">
      <w:pPr>
        <w:spacing w:line="240" w:lineRule="auto"/>
        <w:rPr>
          <w:sz w:val="27"/>
          <w:szCs w:val="27"/>
        </w:rPr>
      </w:pPr>
    </w:p>
    <w:p w:rsidR="00017FD5" w:rsidRPr="009E4946" w:rsidRDefault="00017FD5" w:rsidP="009E4946">
      <w:pPr>
        <w:spacing w:line="240" w:lineRule="auto"/>
        <w:jc w:val="right"/>
        <w:rPr>
          <w:sz w:val="27"/>
          <w:szCs w:val="27"/>
        </w:rPr>
        <w:sectPr w:rsidR="00017FD5" w:rsidRPr="009E4946" w:rsidSect="003B547A">
          <w:footerReference w:type="default" r:id="rId9"/>
          <w:pgSz w:w="11906" w:h="16838" w:code="9"/>
          <w:pgMar w:top="1134" w:right="850" w:bottom="1134" w:left="1701" w:header="709" w:footer="170" w:gutter="0"/>
          <w:cols w:space="708"/>
          <w:docGrid w:linePitch="360"/>
        </w:sectPr>
      </w:pPr>
    </w:p>
    <w:p w:rsidR="00460172" w:rsidRPr="00F87EAC" w:rsidRDefault="00863444" w:rsidP="00F87EAC">
      <w:pPr>
        <w:spacing w:after="0"/>
        <w:jc w:val="right"/>
        <w:rPr>
          <w:u w:val="single"/>
        </w:rPr>
      </w:pPr>
      <w:r w:rsidRPr="00F87EAC">
        <w:rPr>
          <w:u w:val="single"/>
        </w:rPr>
        <w:t xml:space="preserve">Таблица </w:t>
      </w:r>
      <w:r w:rsidR="00017FD5" w:rsidRPr="00F87EAC">
        <w:rPr>
          <w:u w:val="single"/>
        </w:rPr>
        <w:t>6</w:t>
      </w:r>
      <w:r w:rsidRPr="00F87EAC">
        <w:rPr>
          <w:u w:val="single"/>
        </w:rPr>
        <w:t>.1</w:t>
      </w:r>
    </w:p>
    <w:p w:rsidR="00863444" w:rsidRPr="00F87EAC" w:rsidRDefault="00863444" w:rsidP="00F87EAC">
      <w:pPr>
        <w:spacing w:after="0"/>
        <w:ind w:firstLine="0"/>
        <w:jc w:val="center"/>
        <w:rPr>
          <w:u w:val="single"/>
        </w:rPr>
      </w:pPr>
      <w:r w:rsidRPr="00F87EAC">
        <w:rPr>
          <w:u w:val="single"/>
        </w:rPr>
        <w:t>Оценка объемов и источников финансирования мероприятий</w:t>
      </w:r>
    </w:p>
    <w:tbl>
      <w:tblPr>
        <w:tblW w:w="1524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Look w:val="04A0" w:firstRow="1" w:lastRow="0" w:firstColumn="1" w:lastColumn="0" w:noHBand="0" w:noVBand="1"/>
      </w:tblPr>
      <w:tblGrid>
        <w:gridCol w:w="4803"/>
        <w:gridCol w:w="2268"/>
        <w:gridCol w:w="1417"/>
        <w:gridCol w:w="1134"/>
        <w:gridCol w:w="993"/>
        <w:gridCol w:w="992"/>
        <w:gridCol w:w="850"/>
        <w:gridCol w:w="851"/>
        <w:gridCol w:w="850"/>
        <w:gridCol w:w="1087"/>
      </w:tblGrid>
      <w:tr w:rsidR="004563F9" w:rsidRPr="00A45377" w:rsidTr="00182617">
        <w:trPr>
          <w:trHeight w:val="70"/>
          <w:tblHeader/>
        </w:trPr>
        <w:tc>
          <w:tcPr>
            <w:tcW w:w="4803" w:type="dxa"/>
            <w:vMerge w:val="restart"/>
            <w:shd w:val="clear" w:color="auto" w:fill="auto"/>
            <w:tcMar>
              <w:left w:w="11" w:type="dxa"/>
              <w:right w:w="11" w:type="dxa"/>
            </w:tcMar>
            <w:vAlign w:val="center"/>
          </w:tcPr>
          <w:p w:rsidR="004563F9" w:rsidRPr="00A45377" w:rsidRDefault="004563F9" w:rsidP="00087862">
            <w:pPr>
              <w:spacing w:after="0" w:line="240" w:lineRule="auto"/>
              <w:jc w:val="center"/>
              <w:rPr>
                <w:rFonts w:eastAsia="Times New Roman"/>
                <w:color w:val="000000"/>
                <w:sz w:val="20"/>
                <w:szCs w:val="20"/>
              </w:rPr>
            </w:pPr>
            <w:r w:rsidRPr="00A45377">
              <w:rPr>
                <w:rFonts w:eastAsia="Times New Roman"/>
                <w:b/>
                <w:color w:val="000000"/>
                <w:sz w:val="20"/>
                <w:szCs w:val="20"/>
              </w:rPr>
              <w:t>Мероприятия</w:t>
            </w:r>
          </w:p>
        </w:tc>
        <w:tc>
          <w:tcPr>
            <w:tcW w:w="2268" w:type="dxa"/>
            <w:vMerge w:val="restart"/>
            <w:shd w:val="clear" w:color="auto" w:fill="auto"/>
            <w:tcMar>
              <w:left w:w="11" w:type="dxa"/>
              <w:right w:w="11" w:type="dxa"/>
            </w:tcMar>
            <w:vAlign w:val="center"/>
          </w:tcPr>
          <w:p w:rsidR="004563F9" w:rsidRDefault="004563F9" w:rsidP="00894A04">
            <w:pPr>
              <w:spacing w:after="0" w:line="240" w:lineRule="auto"/>
              <w:ind w:firstLine="0"/>
              <w:jc w:val="center"/>
              <w:rPr>
                <w:rFonts w:eastAsia="Times New Roman"/>
                <w:b/>
                <w:color w:val="000000"/>
                <w:sz w:val="20"/>
                <w:szCs w:val="20"/>
              </w:rPr>
            </w:pPr>
            <w:r>
              <w:rPr>
                <w:rFonts w:eastAsia="Times New Roman"/>
                <w:b/>
                <w:color w:val="000000"/>
                <w:sz w:val="20"/>
                <w:szCs w:val="20"/>
              </w:rPr>
              <w:t>Источник финансирования</w:t>
            </w:r>
          </w:p>
        </w:tc>
        <w:tc>
          <w:tcPr>
            <w:tcW w:w="7087" w:type="dxa"/>
            <w:gridSpan w:val="7"/>
            <w:shd w:val="clear" w:color="auto" w:fill="auto"/>
            <w:tcMar>
              <w:left w:w="11" w:type="dxa"/>
              <w:right w:w="11" w:type="dxa"/>
            </w:tcMar>
          </w:tcPr>
          <w:p w:rsidR="004563F9" w:rsidRDefault="004563F9" w:rsidP="00D84149">
            <w:pPr>
              <w:spacing w:after="0" w:line="240" w:lineRule="auto"/>
              <w:ind w:firstLine="0"/>
              <w:jc w:val="center"/>
              <w:rPr>
                <w:rFonts w:eastAsia="Times New Roman"/>
                <w:b/>
                <w:color w:val="000000"/>
                <w:sz w:val="20"/>
                <w:szCs w:val="20"/>
              </w:rPr>
            </w:pPr>
            <w:r>
              <w:rPr>
                <w:rFonts w:eastAsia="Times New Roman"/>
                <w:b/>
                <w:color w:val="000000"/>
                <w:sz w:val="20"/>
                <w:szCs w:val="20"/>
              </w:rPr>
              <w:t>Объем капитальных вложений, тыс. руб.</w:t>
            </w:r>
          </w:p>
        </w:tc>
        <w:tc>
          <w:tcPr>
            <w:tcW w:w="1087" w:type="dxa"/>
            <w:vMerge w:val="restart"/>
            <w:shd w:val="clear" w:color="auto" w:fill="auto"/>
          </w:tcPr>
          <w:p w:rsidR="004563F9" w:rsidRPr="0075530B" w:rsidRDefault="004563F9" w:rsidP="00D84149">
            <w:pPr>
              <w:spacing w:after="0" w:line="240" w:lineRule="auto"/>
              <w:ind w:firstLine="0"/>
              <w:jc w:val="center"/>
              <w:rPr>
                <w:rFonts w:eastAsia="Times New Roman"/>
                <w:b/>
                <w:color w:val="000000"/>
                <w:sz w:val="20"/>
                <w:szCs w:val="20"/>
              </w:rPr>
            </w:pPr>
            <w:r>
              <w:rPr>
                <w:rFonts w:eastAsia="Times New Roman"/>
                <w:b/>
                <w:color w:val="000000"/>
                <w:sz w:val="20"/>
                <w:szCs w:val="20"/>
              </w:rPr>
              <w:t xml:space="preserve">Сроки </w:t>
            </w:r>
            <w:proofErr w:type="spellStart"/>
            <w:r>
              <w:rPr>
                <w:rFonts w:eastAsia="Times New Roman"/>
                <w:b/>
                <w:color w:val="000000"/>
                <w:sz w:val="20"/>
                <w:szCs w:val="20"/>
              </w:rPr>
              <w:t>реализа-ции</w:t>
            </w:r>
            <w:proofErr w:type="spellEnd"/>
          </w:p>
        </w:tc>
      </w:tr>
      <w:tr w:rsidR="004563F9" w:rsidRPr="00A45377" w:rsidTr="00182617">
        <w:trPr>
          <w:trHeight w:val="470"/>
          <w:tblHeader/>
        </w:trPr>
        <w:tc>
          <w:tcPr>
            <w:tcW w:w="4803" w:type="dxa"/>
            <w:vMerge/>
            <w:shd w:val="clear" w:color="auto" w:fill="auto"/>
            <w:tcMar>
              <w:left w:w="11" w:type="dxa"/>
              <w:right w:w="11" w:type="dxa"/>
            </w:tcMar>
            <w:vAlign w:val="center"/>
          </w:tcPr>
          <w:p w:rsidR="004563F9" w:rsidRPr="00A45377" w:rsidRDefault="004563F9" w:rsidP="00087862">
            <w:pPr>
              <w:spacing w:after="0" w:line="240" w:lineRule="auto"/>
              <w:ind w:firstLine="0"/>
              <w:jc w:val="center"/>
              <w:rPr>
                <w:rFonts w:eastAsia="Times New Roman"/>
                <w:b/>
                <w:color w:val="000000"/>
                <w:sz w:val="20"/>
                <w:szCs w:val="20"/>
              </w:rPr>
            </w:pPr>
          </w:p>
        </w:tc>
        <w:tc>
          <w:tcPr>
            <w:tcW w:w="2268" w:type="dxa"/>
            <w:vMerge/>
            <w:shd w:val="clear" w:color="auto" w:fill="auto"/>
            <w:tcMar>
              <w:left w:w="11" w:type="dxa"/>
              <w:right w:w="11" w:type="dxa"/>
            </w:tcMar>
          </w:tcPr>
          <w:p w:rsidR="004563F9" w:rsidRDefault="004563F9" w:rsidP="00AC4EDC">
            <w:pPr>
              <w:spacing w:after="0" w:line="240" w:lineRule="auto"/>
              <w:ind w:firstLine="0"/>
              <w:jc w:val="center"/>
              <w:rPr>
                <w:rFonts w:eastAsia="Times New Roman"/>
                <w:b/>
                <w:color w:val="000000"/>
                <w:sz w:val="20"/>
                <w:szCs w:val="20"/>
              </w:rPr>
            </w:pPr>
          </w:p>
        </w:tc>
        <w:tc>
          <w:tcPr>
            <w:tcW w:w="1417" w:type="dxa"/>
            <w:shd w:val="clear" w:color="auto" w:fill="auto"/>
            <w:tcMar>
              <w:left w:w="11" w:type="dxa"/>
              <w:right w:w="11" w:type="dxa"/>
            </w:tcMar>
            <w:vAlign w:val="center"/>
          </w:tcPr>
          <w:p w:rsidR="004563F9" w:rsidRPr="0075530B" w:rsidRDefault="004563F9" w:rsidP="00AC4EDC">
            <w:pPr>
              <w:spacing w:after="0" w:line="240" w:lineRule="auto"/>
              <w:ind w:firstLine="0"/>
              <w:jc w:val="center"/>
              <w:rPr>
                <w:rFonts w:eastAsia="Times New Roman"/>
                <w:b/>
                <w:color w:val="000000"/>
                <w:sz w:val="20"/>
                <w:szCs w:val="20"/>
              </w:rPr>
            </w:pPr>
            <w:r>
              <w:rPr>
                <w:rFonts w:eastAsia="Times New Roman"/>
                <w:b/>
                <w:color w:val="000000"/>
                <w:sz w:val="20"/>
                <w:szCs w:val="20"/>
              </w:rPr>
              <w:t>ИТОГО</w:t>
            </w:r>
          </w:p>
        </w:tc>
        <w:tc>
          <w:tcPr>
            <w:tcW w:w="1134" w:type="dxa"/>
            <w:shd w:val="clear" w:color="auto" w:fill="auto"/>
            <w:tcMar>
              <w:left w:w="11" w:type="dxa"/>
              <w:right w:w="11" w:type="dxa"/>
            </w:tcMar>
            <w:vAlign w:val="center"/>
          </w:tcPr>
          <w:p w:rsidR="004563F9" w:rsidRPr="0075530B" w:rsidRDefault="000A7B9F" w:rsidP="00017FD5">
            <w:pPr>
              <w:spacing w:after="0" w:line="240" w:lineRule="auto"/>
              <w:ind w:firstLine="0"/>
              <w:jc w:val="center"/>
              <w:rPr>
                <w:rFonts w:eastAsia="Times New Roman"/>
                <w:b/>
                <w:color w:val="000000"/>
                <w:sz w:val="20"/>
                <w:szCs w:val="20"/>
              </w:rPr>
            </w:pPr>
            <w:r>
              <w:rPr>
                <w:rFonts w:eastAsia="Times New Roman"/>
                <w:b/>
                <w:color w:val="000000"/>
                <w:sz w:val="20"/>
                <w:szCs w:val="20"/>
              </w:rPr>
              <w:t>2026</w:t>
            </w:r>
          </w:p>
        </w:tc>
        <w:tc>
          <w:tcPr>
            <w:tcW w:w="993" w:type="dxa"/>
            <w:shd w:val="clear" w:color="auto" w:fill="auto"/>
            <w:tcMar>
              <w:left w:w="11" w:type="dxa"/>
              <w:right w:w="11" w:type="dxa"/>
            </w:tcMar>
            <w:vAlign w:val="center"/>
          </w:tcPr>
          <w:p w:rsidR="004563F9" w:rsidRPr="0075530B" w:rsidRDefault="004563F9" w:rsidP="00017FD5">
            <w:pPr>
              <w:spacing w:after="0" w:line="240" w:lineRule="auto"/>
              <w:ind w:firstLine="0"/>
              <w:jc w:val="center"/>
              <w:rPr>
                <w:rFonts w:eastAsia="Times New Roman"/>
                <w:b/>
                <w:color w:val="000000"/>
                <w:sz w:val="20"/>
                <w:szCs w:val="20"/>
              </w:rPr>
            </w:pPr>
            <w:r w:rsidRPr="0075530B">
              <w:rPr>
                <w:rFonts w:eastAsia="Times New Roman"/>
                <w:b/>
                <w:color w:val="000000"/>
                <w:sz w:val="20"/>
                <w:szCs w:val="20"/>
              </w:rPr>
              <w:t>20</w:t>
            </w:r>
            <w:r w:rsidR="000A7B9F">
              <w:rPr>
                <w:rFonts w:eastAsia="Times New Roman"/>
                <w:b/>
                <w:color w:val="000000"/>
                <w:sz w:val="20"/>
                <w:szCs w:val="20"/>
              </w:rPr>
              <w:t>27</w:t>
            </w:r>
          </w:p>
        </w:tc>
        <w:tc>
          <w:tcPr>
            <w:tcW w:w="992" w:type="dxa"/>
            <w:shd w:val="clear" w:color="auto" w:fill="auto"/>
            <w:tcMar>
              <w:left w:w="11" w:type="dxa"/>
              <w:right w:w="11" w:type="dxa"/>
            </w:tcMar>
            <w:vAlign w:val="center"/>
          </w:tcPr>
          <w:p w:rsidR="004563F9" w:rsidRPr="0075530B" w:rsidRDefault="004563F9" w:rsidP="00017FD5">
            <w:pPr>
              <w:spacing w:after="0" w:line="240" w:lineRule="auto"/>
              <w:ind w:firstLine="0"/>
              <w:jc w:val="center"/>
              <w:rPr>
                <w:rFonts w:eastAsia="Times New Roman"/>
                <w:b/>
                <w:color w:val="000000"/>
                <w:sz w:val="20"/>
                <w:szCs w:val="20"/>
              </w:rPr>
            </w:pPr>
            <w:r w:rsidRPr="0075530B">
              <w:rPr>
                <w:rFonts w:eastAsia="Times New Roman"/>
                <w:b/>
                <w:color w:val="000000"/>
                <w:sz w:val="20"/>
                <w:szCs w:val="20"/>
              </w:rPr>
              <w:t>20</w:t>
            </w:r>
            <w:r w:rsidR="000A7B9F">
              <w:rPr>
                <w:rFonts w:eastAsia="Times New Roman"/>
                <w:b/>
                <w:color w:val="000000"/>
                <w:sz w:val="20"/>
                <w:szCs w:val="20"/>
              </w:rPr>
              <w:t>28</w:t>
            </w:r>
          </w:p>
        </w:tc>
        <w:tc>
          <w:tcPr>
            <w:tcW w:w="850" w:type="dxa"/>
            <w:shd w:val="clear" w:color="auto" w:fill="auto"/>
            <w:tcMar>
              <w:left w:w="11" w:type="dxa"/>
              <w:right w:w="11" w:type="dxa"/>
            </w:tcMar>
            <w:vAlign w:val="center"/>
          </w:tcPr>
          <w:p w:rsidR="004563F9" w:rsidRPr="0075530B" w:rsidRDefault="004563F9" w:rsidP="00017FD5">
            <w:pPr>
              <w:spacing w:after="0" w:line="240" w:lineRule="auto"/>
              <w:ind w:firstLine="0"/>
              <w:jc w:val="center"/>
              <w:rPr>
                <w:rFonts w:eastAsia="Times New Roman"/>
                <w:b/>
                <w:color w:val="000000"/>
                <w:sz w:val="20"/>
                <w:szCs w:val="20"/>
              </w:rPr>
            </w:pPr>
            <w:r w:rsidRPr="0075530B">
              <w:rPr>
                <w:rFonts w:eastAsia="Times New Roman"/>
                <w:b/>
                <w:color w:val="000000"/>
                <w:sz w:val="20"/>
                <w:szCs w:val="20"/>
              </w:rPr>
              <w:t>202</w:t>
            </w:r>
            <w:r w:rsidR="000A7B9F">
              <w:rPr>
                <w:rFonts w:eastAsia="Times New Roman"/>
                <w:b/>
                <w:color w:val="000000"/>
                <w:sz w:val="20"/>
                <w:szCs w:val="20"/>
              </w:rPr>
              <w:t>9</w:t>
            </w:r>
          </w:p>
        </w:tc>
        <w:tc>
          <w:tcPr>
            <w:tcW w:w="851" w:type="dxa"/>
            <w:shd w:val="clear" w:color="auto" w:fill="auto"/>
            <w:tcMar>
              <w:left w:w="11" w:type="dxa"/>
              <w:right w:w="11" w:type="dxa"/>
            </w:tcMar>
            <w:vAlign w:val="center"/>
          </w:tcPr>
          <w:p w:rsidR="004563F9" w:rsidRPr="0075530B" w:rsidRDefault="000A7B9F" w:rsidP="00017FD5">
            <w:pPr>
              <w:spacing w:after="0" w:line="240" w:lineRule="auto"/>
              <w:ind w:firstLine="0"/>
              <w:jc w:val="center"/>
              <w:rPr>
                <w:rFonts w:eastAsia="Times New Roman"/>
                <w:b/>
                <w:color w:val="000000"/>
                <w:sz w:val="20"/>
                <w:szCs w:val="20"/>
              </w:rPr>
            </w:pPr>
            <w:r>
              <w:rPr>
                <w:rFonts w:eastAsia="Times New Roman"/>
                <w:b/>
                <w:color w:val="000000"/>
                <w:sz w:val="20"/>
                <w:szCs w:val="20"/>
              </w:rPr>
              <w:t>2030</w:t>
            </w:r>
          </w:p>
        </w:tc>
        <w:tc>
          <w:tcPr>
            <w:tcW w:w="850" w:type="dxa"/>
            <w:vAlign w:val="center"/>
          </w:tcPr>
          <w:p w:rsidR="004563F9" w:rsidRPr="0075530B" w:rsidRDefault="000A7B9F" w:rsidP="00017FD5">
            <w:pPr>
              <w:spacing w:after="0" w:line="240" w:lineRule="auto"/>
              <w:ind w:firstLine="0"/>
              <w:jc w:val="center"/>
              <w:rPr>
                <w:rFonts w:eastAsia="Times New Roman"/>
                <w:b/>
                <w:color w:val="000000"/>
                <w:sz w:val="20"/>
                <w:szCs w:val="20"/>
              </w:rPr>
            </w:pPr>
            <w:r>
              <w:rPr>
                <w:rFonts w:eastAsia="Times New Roman"/>
                <w:b/>
                <w:color w:val="000000"/>
                <w:sz w:val="20"/>
                <w:szCs w:val="20"/>
              </w:rPr>
              <w:t>2031</w:t>
            </w:r>
            <w:r w:rsidR="00EF0678">
              <w:rPr>
                <w:rFonts w:eastAsia="Times New Roman"/>
                <w:b/>
                <w:color w:val="000000"/>
                <w:sz w:val="20"/>
                <w:szCs w:val="20"/>
              </w:rPr>
              <w:t>-2043</w:t>
            </w:r>
          </w:p>
        </w:tc>
        <w:tc>
          <w:tcPr>
            <w:tcW w:w="1087" w:type="dxa"/>
            <w:vMerge/>
            <w:shd w:val="clear" w:color="auto" w:fill="auto"/>
            <w:tcMar>
              <w:left w:w="11" w:type="dxa"/>
              <w:right w:w="11" w:type="dxa"/>
            </w:tcMar>
            <w:vAlign w:val="center"/>
          </w:tcPr>
          <w:p w:rsidR="004563F9" w:rsidRPr="0075530B" w:rsidRDefault="004563F9" w:rsidP="00017FD5">
            <w:pPr>
              <w:spacing w:after="0" w:line="240" w:lineRule="auto"/>
              <w:ind w:firstLine="0"/>
              <w:jc w:val="center"/>
              <w:rPr>
                <w:rFonts w:eastAsia="Times New Roman"/>
                <w:b/>
                <w:color w:val="000000"/>
                <w:sz w:val="20"/>
                <w:szCs w:val="20"/>
              </w:rPr>
            </w:pPr>
          </w:p>
        </w:tc>
      </w:tr>
      <w:tr w:rsidR="004563F9" w:rsidRPr="00BF2D60" w:rsidTr="004563F9">
        <w:tc>
          <w:tcPr>
            <w:tcW w:w="15245" w:type="dxa"/>
            <w:gridSpan w:val="10"/>
            <w:vAlign w:val="center"/>
          </w:tcPr>
          <w:p w:rsidR="004563F9" w:rsidRPr="00BF2D60" w:rsidRDefault="004563F9" w:rsidP="00087862">
            <w:pPr>
              <w:spacing w:after="0" w:line="240" w:lineRule="auto"/>
              <w:ind w:firstLine="0"/>
              <w:jc w:val="left"/>
              <w:rPr>
                <w:rFonts w:eastAsia="Times New Roman"/>
                <w:b/>
                <w:color w:val="000000"/>
                <w:sz w:val="20"/>
                <w:szCs w:val="20"/>
              </w:rPr>
            </w:pPr>
            <w:r w:rsidRPr="00BF2D60">
              <w:rPr>
                <w:rFonts w:eastAsia="Times New Roman"/>
                <w:b/>
                <w:color w:val="000000"/>
                <w:sz w:val="20"/>
                <w:szCs w:val="20"/>
              </w:rPr>
              <w:t xml:space="preserve">Мероприятия по развитию </w:t>
            </w:r>
            <w:r>
              <w:rPr>
                <w:rFonts w:eastAsia="Times New Roman"/>
                <w:b/>
                <w:color w:val="000000"/>
                <w:sz w:val="20"/>
                <w:szCs w:val="20"/>
              </w:rPr>
              <w:t>транспортной инфраструктуры по видам транспорта</w:t>
            </w:r>
            <w:r w:rsidRPr="00BF2D60">
              <w:rPr>
                <w:rFonts w:eastAsia="Times New Roman"/>
                <w:b/>
                <w:color w:val="000000"/>
                <w:sz w:val="20"/>
                <w:szCs w:val="20"/>
              </w:rPr>
              <w:t>:</w:t>
            </w:r>
          </w:p>
        </w:tc>
      </w:tr>
      <w:tr w:rsidR="004563F9" w:rsidRPr="00A45377" w:rsidTr="004563F9">
        <w:tc>
          <w:tcPr>
            <w:tcW w:w="15245" w:type="dxa"/>
            <w:gridSpan w:val="10"/>
            <w:vAlign w:val="center"/>
          </w:tcPr>
          <w:p w:rsidR="004563F9" w:rsidRPr="000917F0" w:rsidRDefault="004563F9" w:rsidP="00087862">
            <w:pPr>
              <w:spacing w:after="0" w:line="240" w:lineRule="auto"/>
              <w:ind w:firstLine="0"/>
              <w:jc w:val="left"/>
              <w:rPr>
                <w:rFonts w:eastAsia="Times New Roman"/>
                <w:b/>
                <w:bCs/>
                <w:color w:val="000000"/>
                <w:sz w:val="20"/>
                <w:szCs w:val="20"/>
              </w:rPr>
            </w:pPr>
            <w:r w:rsidRPr="000917F0">
              <w:rPr>
                <w:rFonts w:eastAsia="Times New Roman"/>
                <w:b/>
                <w:i/>
                <w:color w:val="000000"/>
                <w:sz w:val="20"/>
                <w:szCs w:val="20"/>
              </w:rPr>
              <w:t>Автомобильный транспорт</w:t>
            </w:r>
          </w:p>
        </w:tc>
      </w:tr>
      <w:tr w:rsidR="004563F9" w:rsidRPr="00A45377" w:rsidTr="00182617">
        <w:tc>
          <w:tcPr>
            <w:tcW w:w="4803" w:type="dxa"/>
            <w:shd w:val="clear" w:color="auto" w:fill="auto"/>
            <w:tcMar>
              <w:left w:w="11" w:type="dxa"/>
              <w:right w:w="11" w:type="dxa"/>
            </w:tcMar>
            <w:vAlign w:val="center"/>
          </w:tcPr>
          <w:p w:rsidR="004563F9" w:rsidRPr="006025E4" w:rsidRDefault="004563F9" w:rsidP="00C30465">
            <w:pPr>
              <w:spacing w:after="0" w:line="240" w:lineRule="auto"/>
              <w:ind w:firstLine="0"/>
              <w:jc w:val="left"/>
              <w:rPr>
                <w:rFonts w:eastAsia="Times New Roman"/>
                <w:sz w:val="20"/>
                <w:szCs w:val="20"/>
              </w:rPr>
            </w:pPr>
            <w:r w:rsidRPr="00077A87">
              <w:rPr>
                <w:sz w:val="20"/>
                <w:szCs w:val="20"/>
              </w:rPr>
              <w:t>Мероприятия не предусматриваются</w:t>
            </w:r>
          </w:p>
        </w:tc>
        <w:tc>
          <w:tcPr>
            <w:tcW w:w="2268" w:type="dxa"/>
            <w:shd w:val="clear" w:color="auto" w:fill="auto"/>
            <w:tcMar>
              <w:left w:w="11" w:type="dxa"/>
              <w:right w:w="11" w:type="dxa"/>
            </w:tcMar>
          </w:tcPr>
          <w:p w:rsidR="004563F9" w:rsidRDefault="004563F9" w:rsidP="00AC4EDC">
            <w:pPr>
              <w:spacing w:after="0" w:line="240" w:lineRule="auto"/>
              <w:ind w:firstLine="0"/>
              <w:jc w:val="center"/>
              <w:rPr>
                <w:rFonts w:eastAsia="Times New Roman"/>
                <w:bCs/>
                <w:color w:val="000000"/>
                <w:sz w:val="20"/>
                <w:szCs w:val="20"/>
              </w:rPr>
            </w:pPr>
          </w:p>
        </w:tc>
        <w:tc>
          <w:tcPr>
            <w:tcW w:w="1417" w:type="dxa"/>
            <w:shd w:val="clear" w:color="auto" w:fill="auto"/>
            <w:tcMar>
              <w:left w:w="11" w:type="dxa"/>
              <w:right w:w="11" w:type="dxa"/>
            </w:tcMar>
            <w:vAlign w:val="center"/>
          </w:tcPr>
          <w:p w:rsidR="004563F9" w:rsidRDefault="004563F9" w:rsidP="00AC4EDC">
            <w:pPr>
              <w:spacing w:after="0" w:line="240" w:lineRule="auto"/>
              <w:ind w:firstLine="0"/>
              <w:jc w:val="center"/>
              <w:rPr>
                <w:rFonts w:eastAsia="Times New Roman"/>
                <w:bCs/>
                <w:color w:val="000000"/>
                <w:sz w:val="20"/>
                <w:szCs w:val="20"/>
              </w:rPr>
            </w:pPr>
          </w:p>
        </w:tc>
        <w:tc>
          <w:tcPr>
            <w:tcW w:w="1134" w:type="dxa"/>
            <w:shd w:val="clear" w:color="auto" w:fill="auto"/>
            <w:tcMar>
              <w:left w:w="11" w:type="dxa"/>
              <w:right w:w="11" w:type="dxa"/>
            </w:tcMar>
            <w:vAlign w:val="center"/>
          </w:tcPr>
          <w:p w:rsidR="004563F9" w:rsidRDefault="004563F9" w:rsidP="00087862">
            <w:pPr>
              <w:spacing w:after="0" w:line="240" w:lineRule="auto"/>
              <w:ind w:firstLine="0"/>
              <w:jc w:val="center"/>
              <w:rPr>
                <w:rFonts w:eastAsia="Times New Roman"/>
                <w:bCs/>
                <w:color w:val="000000"/>
                <w:sz w:val="20"/>
                <w:szCs w:val="20"/>
              </w:rPr>
            </w:pPr>
          </w:p>
        </w:tc>
        <w:tc>
          <w:tcPr>
            <w:tcW w:w="993" w:type="dxa"/>
            <w:shd w:val="clear" w:color="auto" w:fill="auto"/>
            <w:tcMar>
              <w:left w:w="11" w:type="dxa"/>
              <w:right w:w="11" w:type="dxa"/>
            </w:tcMar>
            <w:vAlign w:val="center"/>
          </w:tcPr>
          <w:p w:rsidR="004563F9" w:rsidRDefault="004563F9" w:rsidP="00087862">
            <w:pPr>
              <w:spacing w:after="0" w:line="240" w:lineRule="auto"/>
              <w:ind w:firstLine="0"/>
              <w:jc w:val="center"/>
              <w:rPr>
                <w:rFonts w:eastAsia="Times New Roman"/>
                <w:bCs/>
                <w:color w:val="000000"/>
                <w:sz w:val="20"/>
                <w:szCs w:val="20"/>
              </w:rPr>
            </w:pPr>
          </w:p>
        </w:tc>
        <w:tc>
          <w:tcPr>
            <w:tcW w:w="992" w:type="dxa"/>
            <w:shd w:val="clear" w:color="auto" w:fill="auto"/>
            <w:tcMar>
              <w:left w:w="11" w:type="dxa"/>
              <w:right w:w="11" w:type="dxa"/>
            </w:tcMar>
            <w:vAlign w:val="center"/>
          </w:tcPr>
          <w:p w:rsidR="004563F9" w:rsidRDefault="004563F9" w:rsidP="00087862">
            <w:pPr>
              <w:spacing w:after="0" w:line="240" w:lineRule="auto"/>
              <w:ind w:firstLine="0"/>
              <w:jc w:val="center"/>
              <w:rPr>
                <w:rFonts w:eastAsia="Times New Roman"/>
                <w:bCs/>
                <w:color w:val="000000"/>
                <w:sz w:val="20"/>
                <w:szCs w:val="20"/>
              </w:rPr>
            </w:pPr>
          </w:p>
        </w:tc>
        <w:tc>
          <w:tcPr>
            <w:tcW w:w="850" w:type="dxa"/>
            <w:shd w:val="clear" w:color="auto" w:fill="auto"/>
            <w:tcMar>
              <w:left w:w="11" w:type="dxa"/>
              <w:right w:w="11" w:type="dxa"/>
            </w:tcMar>
            <w:vAlign w:val="center"/>
          </w:tcPr>
          <w:p w:rsidR="004563F9" w:rsidRDefault="004563F9" w:rsidP="00087862">
            <w:pPr>
              <w:spacing w:after="0" w:line="240" w:lineRule="auto"/>
              <w:ind w:firstLine="0"/>
              <w:jc w:val="center"/>
              <w:rPr>
                <w:rFonts w:eastAsia="Times New Roman"/>
                <w:bCs/>
                <w:color w:val="000000"/>
                <w:sz w:val="20"/>
                <w:szCs w:val="20"/>
              </w:rPr>
            </w:pPr>
          </w:p>
        </w:tc>
        <w:tc>
          <w:tcPr>
            <w:tcW w:w="851" w:type="dxa"/>
            <w:shd w:val="clear" w:color="auto" w:fill="auto"/>
            <w:tcMar>
              <w:left w:w="11" w:type="dxa"/>
              <w:right w:w="11" w:type="dxa"/>
            </w:tcMar>
            <w:vAlign w:val="center"/>
          </w:tcPr>
          <w:p w:rsidR="004563F9" w:rsidRDefault="004563F9" w:rsidP="00087862">
            <w:pPr>
              <w:spacing w:after="0" w:line="240" w:lineRule="auto"/>
              <w:ind w:firstLine="0"/>
              <w:jc w:val="center"/>
              <w:rPr>
                <w:rFonts w:eastAsia="Times New Roman"/>
                <w:bCs/>
                <w:color w:val="000000"/>
                <w:sz w:val="20"/>
                <w:szCs w:val="20"/>
              </w:rPr>
            </w:pPr>
          </w:p>
        </w:tc>
        <w:tc>
          <w:tcPr>
            <w:tcW w:w="850" w:type="dxa"/>
            <w:vAlign w:val="center"/>
          </w:tcPr>
          <w:p w:rsidR="004563F9" w:rsidRDefault="004563F9" w:rsidP="00087862">
            <w:pPr>
              <w:spacing w:after="0" w:line="240" w:lineRule="auto"/>
              <w:ind w:firstLine="0"/>
              <w:jc w:val="center"/>
              <w:rPr>
                <w:rFonts w:eastAsia="Times New Roman"/>
                <w:bCs/>
                <w:color w:val="000000"/>
                <w:sz w:val="20"/>
                <w:szCs w:val="20"/>
              </w:rPr>
            </w:pPr>
          </w:p>
        </w:tc>
        <w:tc>
          <w:tcPr>
            <w:tcW w:w="1087" w:type="dxa"/>
            <w:shd w:val="clear" w:color="auto" w:fill="auto"/>
            <w:tcMar>
              <w:left w:w="11" w:type="dxa"/>
              <w:right w:w="11" w:type="dxa"/>
            </w:tcMar>
            <w:vAlign w:val="center"/>
          </w:tcPr>
          <w:p w:rsidR="004563F9" w:rsidRDefault="004563F9" w:rsidP="00087862">
            <w:pPr>
              <w:spacing w:after="0" w:line="240" w:lineRule="auto"/>
              <w:ind w:firstLine="0"/>
              <w:jc w:val="center"/>
              <w:rPr>
                <w:rFonts w:eastAsia="Times New Roman"/>
                <w:bCs/>
                <w:color w:val="000000"/>
                <w:sz w:val="20"/>
                <w:szCs w:val="20"/>
              </w:rPr>
            </w:pPr>
          </w:p>
        </w:tc>
      </w:tr>
      <w:tr w:rsidR="004563F9" w:rsidRPr="00A45377" w:rsidTr="004563F9">
        <w:tc>
          <w:tcPr>
            <w:tcW w:w="15245" w:type="dxa"/>
            <w:gridSpan w:val="10"/>
            <w:vAlign w:val="center"/>
          </w:tcPr>
          <w:p w:rsidR="004563F9" w:rsidRPr="000917F0" w:rsidRDefault="004563F9" w:rsidP="00087862">
            <w:pPr>
              <w:spacing w:after="0" w:line="240" w:lineRule="auto"/>
              <w:ind w:firstLine="0"/>
              <w:jc w:val="left"/>
              <w:rPr>
                <w:rFonts w:eastAsia="Times New Roman"/>
                <w:b/>
                <w:color w:val="000000"/>
                <w:sz w:val="20"/>
                <w:szCs w:val="20"/>
              </w:rPr>
            </w:pPr>
            <w:r w:rsidRPr="000917F0">
              <w:rPr>
                <w:rFonts w:eastAsia="Times New Roman"/>
                <w:b/>
                <w:i/>
                <w:color w:val="000000"/>
                <w:sz w:val="20"/>
                <w:szCs w:val="20"/>
              </w:rPr>
              <w:t>Водный транспорт</w:t>
            </w:r>
          </w:p>
        </w:tc>
      </w:tr>
      <w:tr w:rsidR="004563F9" w:rsidRPr="00A45377" w:rsidTr="00182617">
        <w:tc>
          <w:tcPr>
            <w:tcW w:w="4803" w:type="dxa"/>
            <w:shd w:val="clear" w:color="auto" w:fill="auto"/>
            <w:tcMar>
              <w:left w:w="11" w:type="dxa"/>
              <w:right w:w="11" w:type="dxa"/>
            </w:tcMar>
            <w:vAlign w:val="center"/>
          </w:tcPr>
          <w:p w:rsidR="004563F9" w:rsidRPr="00A45377" w:rsidRDefault="004563F9" w:rsidP="00087862">
            <w:pPr>
              <w:spacing w:after="0" w:line="240" w:lineRule="auto"/>
              <w:ind w:firstLine="0"/>
              <w:jc w:val="left"/>
              <w:rPr>
                <w:rFonts w:eastAsia="Times New Roman"/>
                <w:color w:val="000000"/>
                <w:sz w:val="20"/>
                <w:szCs w:val="20"/>
              </w:rPr>
            </w:pPr>
            <w:r w:rsidRPr="00077A87">
              <w:rPr>
                <w:sz w:val="20"/>
                <w:szCs w:val="20"/>
              </w:rPr>
              <w:t>Мероприятия не предусматриваются</w:t>
            </w:r>
          </w:p>
        </w:tc>
        <w:tc>
          <w:tcPr>
            <w:tcW w:w="2268" w:type="dxa"/>
            <w:shd w:val="clear" w:color="auto" w:fill="auto"/>
            <w:tcMar>
              <w:left w:w="11" w:type="dxa"/>
              <w:right w:w="11" w:type="dxa"/>
            </w:tcMar>
          </w:tcPr>
          <w:p w:rsidR="004563F9" w:rsidRDefault="004563F9" w:rsidP="00087862">
            <w:pPr>
              <w:spacing w:after="0" w:line="240" w:lineRule="auto"/>
              <w:ind w:firstLine="0"/>
              <w:jc w:val="center"/>
              <w:rPr>
                <w:rFonts w:eastAsia="Times New Roman"/>
                <w:color w:val="000000"/>
                <w:sz w:val="20"/>
                <w:szCs w:val="20"/>
              </w:rPr>
            </w:pPr>
          </w:p>
        </w:tc>
        <w:tc>
          <w:tcPr>
            <w:tcW w:w="1417" w:type="dxa"/>
            <w:shd w:val="clear" w:color="auto" w:fill="auto"/>
            <w:tcMar>
              <w:left w:w="11" w:type="dxa"/>
              <w:right w:w="11" w:type="dxa"/>
            </w:tcMar>
          </w:tcPr>
          <w:p w:rsidR="004563F9" w:rsidRDefault="004563F9" w:rsidP="00087862">
            <w:pPr>
              <w:spacing w:after="0" w:line="240" w:lineRule="auto"/>
              <w:ind w:firstLine="0"/>
              <w:jc w:val="center"/>
              <w:rPr>
                <w:rFonts w:eastAsia="Times New Roman"/>
                <w:color w:val="000000"/>
                <w:sz w:val="20"/>
                <w:szCs w:val="20"/>
              </w:rPr>
            </w:pPr>
          </w:p>
        </w:tc>
        <w:tc>
          <w:tcPr>
            <w:tcW w:w="1134" w:type="dxa"/>
            <w:shd w:val="clear" w:color="auto" w:fill="auto"/>
            <w:tcMar>
              <w:left w:w="11" w:type="dxa"/>
              <w:right w:w="11" w:type="dxa"/>
            </w:tcMar>
            <w:vAlign w:val="center"/>
          </w:tcPr>
          <w:p w:rsidR="004563F9" w:rsidRDefault="004563F9" w:rsidP="00087862">
            <w:pPr>
              <w:spacing w:after="0" w:line="240" w:lineRule="auto"/>
              <w:ind w:firstLine="0"/>
              <w:jc w:val="center"/>
              <w:rPr>
                <w:rFonts w:eastAsia="Times New Roman"/>
                <w:color w:val="000000"/>
                <w:sz w:val="20"/>
                <w:szCs w:val="20"/>
              </w:rPr>
            </w:pPr>
          </w:p>
        </w:tc>
        <w:tc>
          <w:tcPr>
            <w:tcW w:w="993" w:type="dxa"/>
            <w:shd w:val="clear" w:color="auto" w:fill="auto"/>
            <w:tcMar>
              <w:left w:w="11" w:type="dxa"/>
              <w:right w:w="11" w:type="dxa"/>
            </w:tcMar>
            <w:vAlign w:val="center"/>
          </w:tcPr>
          <w:p w:rsidR="004563F9" w:rsidRDefault="004563F9" w:rsidP="00087862">
            <w:pPr>
              <w:spacing w:after="0" w:line="240" w:lineRule="auto"/>
              <w:ind w:firstLine="0"/>
              <w:jc w:val="center"/>
              <w:rPr>
                <w:rFonts w:eastAsia="Times New Roman"/>
                <w:color w:val="000000"/>
                <w:sz w:val="20"/>
                <w:szCs w:val="20"/>
              </w:rPr>
            </w:pPr>
          </w:p>
        </w:tc>
        <w:tc>
          <w:tcPr>
            <w:tcW w:w="992" w:type="dxa"/>
            <w:shd w:val="clear" w:color="auto" w:fill="auto"/>
            <w:tcMar>
              <w:left w:w="11" w:type="dxa"/>
              <w:right w:w="11" w:type="dxa"/>
            </w:tcMar>
            <w:vAlign w:val="center"/>
          </w:tcPr>
          <w:p w:rsidR="004563F9" w:rsidRDefault="004563F9" w:rsidP="00087862">
            <w:pPr>
              <w:spacing w:after="0" w:line="240" w:lineRule="auto"/>
              <w:ind w:firstLine="0"/>
              <w:jc w:val="center"/>
              <w:rPr>
                <w:rFonts w:eastAsia="Times New Roman"/>
                <w:color w:val="000000"/>
                <w:sz w:val="20"/>
                <w:szCs w:val="20"/>
              </w:rPr>
            </w:pPr>
          </w:p>
        </w:tc>
        <w:tc>
          <w:tcPr>
            <w:tcW w:w="850" w:type="dxa"/>
            <w:shd w:val="clear" w:color="auto" w:fill="auto"/>
            <w:tcMar>
              <w:left w:w="11" w:type="dxa"/>
              <w:right w:w="11" w:type="dxa"/>
            </w:tcMar>
            <w:vAlign w:val="center"/>
          </w:tcPr>
          <w:p w:rsidR="004563F9" w:rsidRDefault="004563F9" w:rsidP="00087862">
            <w:pPr>
              <w:spacing w:after="0" w:line="240" w:lineRule="auto"/>
              <w:ind w:firstLine="0"/>
              <w:jc w:val="center"/>
              <w:rPr>
                <w:rFonts w:eastAsia="Times New Roman"/>
                <w:color w:val="000000"/>
                <w:sz w:val="20"/>
                <w:szCs w:val="20"/>
              </w:rPr>
            </w:pPr>
          </w:p>
        </w:tc>
        <w:tc>
          <w:tcPr>
            <w:tcW w:w="851" w:type="dxa"/>
            <w:shd w:val="clear" w:color="auto" w:fill="auto"/>
            <w:tcMar>
              <w:left w:w="11" w:type="dxa"/>
              <w:right w:w="11" w:type="dxa"/>
            </w:tcMar>
            <w:vAlign w:val="center"/>
          </w:tcPr>
          <w:p w:rsidR="004563F9" w:rsidRDefault="004563F9" w:rsidP="00087862">
            <w:pPr>
              <w:spacing w:after="0" w:line="240" w:lineRule="auto"/>
              <w:ind w:firstLine="0"/>
              <w:jc w:val="center"/>
              <w:rPr>
                <w:rFonts w:eastAsia="Times New Roman"/>
                <w:color w:val="000000"/>
                <w:sz w:val="20"/>
                <w:szCs w:val="20"/>
              </w:rPr>
            </w:pPr>
          </w:p>
        </w:tc>
        <w:tc>
          <w:tcPr>
            <w:tcW w:w="850" w:type="dxa"/>
            <w:vAlign w:val="center"/>
          </w:tcPr>
          <w:p w:rsidR="004563F9" w:rsidRDefault="004563F9" w:rsidP="00087862">
            <w:pPr>
              <w:spacing w:after="0" w:line="240" w:lineRule="auto"/>
              <w:ind w:firstLine="0"/>
              <w:jc w:val="center"/>
              <w:rPr>
                <w:rFonts w:eastAsia="Times New Roman"/>
                <w:color w:val="000000"/>
                <w:sz w:val="20"/>
                <w:szCs w:val="20"/>
              </w:rPr>
            </w:pPr>
          </w:p>
        </w:tc>
        <w:tc>
          <w:tcPr>
            <w:tcW w:w="1087" w:type="dxa"/>
            <w:shd w:val="clear" w:color="auto" w:fill="auto"/>
            <w:tcMar>
              <w:left w:w="11" w:type="dxa"/>
              <w:right w:w="11" w:type="dxa"/>
            </w:tcMar>
            <w:vAlign w:val="center"/>
          </w:tcPr>
          <w:p w:rsidR="004563F9" w:rsidRDefault="004563F9" w:rsidP="00087862">
            <w:pPr>
              <w:spacing w:after="0" w:line="240" w:lineRule="auto"/>
              <w:ind w:firstLine="0"/>
              <w:jc w:val="center"/>
              <w:rPr>
                <w:rFonts w:eastAsia="Times New Roman"/>
                <w:color w:val="000000"/>
                <w:sz w:val="20"/>
                <w:szCs w:val="20"/>
              </w:rPr>
            </w:pPr>
          </w:p>
        </w:tc>
      </w:tr>
      <w:tr w:rsidR="004563F9" w:rsidRPr="00A45377" w:rsidTr="004563F9">
        <w:tc>
          <w:tcPr>
            <w:tcW w:w="15245" w:type="dxa"/>
            <w:gridSpan w:val="10"/>
            <w:vAlign w:val="center"/>
          </w:tcPr>
          <w:p w:rsidR="004563F9" w:rsidRPr="000917F0" w:rsidRDefault="004563F9" w:rsidP="00087862">
            <w:pPr>
              <w:spacing w:after="0" w:line="240" w:lineRule="auto"/>
              <w:ind w:firstLine="0"/>
              <w:jc w:val="left"/>
              <w:rPr>
                <w:rFonts w:eastAsia="Times New Roman"/>
                <w:b/>
                <w:bCs/>
                <w:color w:val="000000"/>
                <w:sz w:val="20"/>
                <w:szCs w:val="20"/>
              </w:rPr>
            </w:pPr>
            <w:r w:rsidRPr="000917F0">
              <w:rPr>
                <w:rFonts w:eastAsia="Times New Roman"/>
                <w:b/>
                <w:i/>
                <w:color w:val="000000"/>
                <w:sz w:val="20"/>
                <w:szCs w:val="20"/>
              </w:rPr>
              <w:t>Воздушный транспорт</w:t>
            </w:r>
          </w:p>
        </w:tc>
      </w:tr>
      <w:tr w:rsidR="004563F9" w:rsidRPr="00A45377" w:rsidTr="00182617">
        <w:trPr>
          <w:trHeight w:val="77"/>
        </w:trPr>
        <w:tc>
          <w:tcPr>
            <w:tcW w:w="4803" w:type="dxa"/>
            <w:shd w:val="clear" w:color="auto" w:fill="auto"/>
            <w:tcMar>
              <w:left w:w="11" w:type="dxa"/>
              <w:right w:w="11" w:type="dxa"/>
            </w:tcMar>
            <w:vAlign w:val="center"/>
          </w:tcPr>
          <w:p w:rsidR="004563F9" w:rsidRPr="00F81A8F" w:rsidRDefault="004563F9" w:rsidP="00087862">
            <w:pPr>
              <w:spacing w:after="0" w:line="240" w:lineRule="auto"/>
              <w:ind w:firstLine="0"/>
              <w:jc w:val="left"/>
              <w:rPr>
                <w:rFonts w:eastAsia="Times New Roman"/>
                <w:color w:val="000000"/>
                <w:sz w:val="20"/>
                <w:szCs w:val="20"/>
                <w:highlight w:val="yellow"/>
              </w:rPr>
            </w:pPr>
            <w:r w:rsidRPr="00077A87">
              <w:rPr>
                <w:sz w:val="20"/>
                <w:szCs w:val="20"/>
              </w:rPr>
              <w:t>Мероприятия не предусматриваются</w:t>
            </w:r>
          </w:p>
        </w:tc>
        <w:tc>
          <w:tcPr>
            <w:tcW w:w="2268" w:type="dxa"/>
            <w:shd w:val="clear" w:color="auto" w:fill="auto"/>
            <w:tcMar>
              <w:left w:w="11" w:type="dxa"/>
              <w:right w:w="11" w:type="dxa"/>
            </w:tcMar>
          </w:tcPr>
          <w:p w:rsidR="004563F9" w:rsidRPr="00F81A8F" w:rsidRDefault="004563F9" w:rsidP="005B025C">
            <w:pPr>
              <w:spacing w:after="0" w:line="240" w:lineRule="auto"/>
              <w:ind w:firstLine="0"/>
              <w:jc w:val="center"/>
              <w:rPr>
                <w:rFonts w:eastAsia="Times New Roman"/>
                <w:color w:val="000000"/>
                <w:sz w:val="20"/>
                <w:szCs w:val="20"/>
                <w:highlight w:val="yellow"/>
              </w:rPr>
            </w:pPr>
          </w:p>
        </w:tc>
        <w:tc>
          <w:tcPr>
            <w:tcW w:w="1417" w:type="dxa"/>
            <w:shd w:val="clear" w:color="auto" w:fill="auto"/>
            <w:tcMar>
              <w:left w:w="11" w:type="dxa"/>
              <w:right w:w="11" w:type="dxa"/>
            </w:tcMar>
            <w:vAlign w:val="center"/>
          </w:tcPr>
          <w:p w:rsidR="004563F9" w:rsidRPr="00F81A8F" w:rsidRDefault="004563F9" w:rsidP="00894A04">
            <w:pPr>
              <w:spacing w:after="0" w:line="240" w:lineRule="auto"/>
              <w:ind w:firstLine="0"/>
              <w:jc w:val="center"/>
              <w:rPr>
                <w:rFonts w:eastAsia="Times New Roman"/>
                <w:color w:val="000000"/>
                <w:sz w:val="20"/>
                <w:szCs w:val="20"/>
                <w:highlight w:val="yellow"/>
              </w:rPr>
            </w:pPr>
          </w:p>
        </w:tc>
        <w:tc>
          <w:tcPr>
            <w:tcW w:w="1134" w:type="dxa"/>
            <w:shd w:val="clear" w:color="auto" w:fill="auto"/>
            <w:tcMar>
              <w:left w:w="11" w:type="dxa"/>
              <w:right w:w="11" w:type="dxa"/>
            </w:tcMar>
            <w:vAlign w:val="center"/>
          </w:tcPr>
          <w:p w:rsidR="004563F9" w:rsidRPr="00F81A8F" w:rsidRDefault="004563F9" w:rsidP="005B025C">
            <w:pPr>
              <w:spacing w:after="0" w:line="240" w:lineRule="auto"/>
              <w:ind w:firstLine="0"/>
              <w:jc w:val="center"/>
              <w:rPr>
                <w:rFonts w:eastAsia="Times New Roman"/>
                <w:color w:val="000000"/>
                <w:sz w:val="20"/>
                <w:szCs w:val="20"/>
                <w:highlight w:val="yellow"/>
              </w:rPr>
            </w:pPr>
          </w:p>
        </w:tc>
        <w:tc>
          <w:tcPr>
            <w:tcW w:w="993" w:type="dxa"/>
            <w:shd w:val="clear" w:color="auto" w:fill="auto"/>
            <w:tcMar>
              <w:left w:w="11" w:type="dxa"/>
              <w:right w:w="11" w:type="dxa"/>
            </w:tcMar>
            <w:vAlign w:val="center"/>
          </w:tcPr>
          <w:p w:rsidR="004563F9" w:rsidRPr="00F81A8F" w:rsidRDefault="004563F9" w:rsidP="005B025C">
            <w:pPr>
              <w:spacing w:after="0" w:line="240" w:lineRule="auto"/>
              <w:ind w:firstLine="0"/>
              <w:jc w:val="center"/>
              <w:rPr>
                <w:rFonts w:eastAsia="Times New Roman"/>
                <w:color w:val="000000"/>
                <w:sz w:val="20"/>
                <w:szCs w:val="20"/>
                <w:highlight w:val="yellow"/>
              </w:rPr>
            </w:pPr>
          </w:p>
        </w:tc>
        <w:tc>
          <w:tcPr>
            <w:tcW w:w="992" w:type="dxa"/>
            <w:shd w:val="clear" w:color="auto" w:fill="auto"/>
            <w:tcMar>
              <w:left w:w="11" w:type="dxa"/>
              <w:right w:w="11" w:type="dxa"/>
            </w:tcMar>
            <w:vAlign w:val="center"/>
          </w:tcPr>
          <w:p w:rsidR="004563F9" w:rsidRPr="00F81A8F" w:rsidRDefault="004563F9" w:rsidP="005B025C">
            <w:pPr>
              <w:spacing w:after="0" w:line="240" w:lineRule="auto"/>
              <w:ind w:firstLine="0"/>
              <w:jc w:val="center"/>
              <w:rPr>
                <w:rFonts w:eastAsia="Times New Roman"/>
                <w:color w:val="000000"/>
                <w:sz w:val="20"/>
                <w:szCs w:val="20"/>
                <w:highlight w:val="yellow"/>
              </w:rPr>
            </w:pPr>
          </w:p>
        </w:tc>
        <w:tc>
          <w:tcPr>
            <w:tcW w:w="850" w:type="dxa"/>
            <w:shd w:val="clear" w:color="auto" w:fill="auto"/>
            <w:tcMar>
              <w:left w:w="11" w:type="dxa"/>
              <w:right w:w="11" w:type="dxa"/>
            </w:tcMar>
            <w:vAlign w:val="center"/>
          </w:tcPr>
          <w:p w:rsidR="004563F9" w:rsidRPr="00F81A8F" w:rsidRDefault="004563F9" w:rsidP="005B025C">
            <w:pPr>
              <w:spacing w:after="0" w:line="240" w:lineRule="auto"/>
              <w:ind w:firstLine="0"/>
              <w:jc w:val="center"/>
              <w:rPr>
                <w:rFonts w:eastAsia="Times New Roman"/>
                <w:color w:val="000000"/>
                <w:sz w:val="20"/>
                <w:szCs w:val="20"/>
                <w:highlight w:val="yellow"/>
              </w:rPr>
            </w:pPr>
          </w:p>
        </w:tc>
        <w:tc>
          <w:tcPr>
            <w:tcW w:w="851" w:type="dxa"/>
            <w:shd w:val="clear" w:color="auto" w:fill="auto"/>
            <w:tcMar>
              <w:left w:w="11" w:type="dxa"/>
              <w:right w:w="11" w:type="dxa"/>
            </w:tcMar>
            <w:vAlign w:val="center"/>
          </w:tcPr>
          <w:p w:rsidR="004563F9" w:rsidRPr="00F81A8F" w:rsidRDefault="004563F9" w:rsidP="005B025C">
            <w:pPr>
              <w:spacing w:after="0" w:line="240" w:lineRule="auto"/>
              <w:ind w:firstLine="0"/>
              <w:jc w:val="center"/>
              <w:rPr>
                <w:rFonts w:eastAsia="Times New Roman"/>
                <w:color w:val="000000"/>
                <w:sz w:val="20"/>
                <w:szCs w:val="20"/>
                <w:highlight w:val="yellow"/>
              </w:rPr>
            </w:pPr>
          </w:p>
        </w:tc>
        <w:tc>
          <w:tcPr>
            <w:tcW w:w="850" w:type="dxa"/>
            <w:vAlign w:val="center"/>
          </w:tcPr>
          <w:p w:rsidR="004563F9" w:rsidRDefault="004563F9" w:rsidP="005B025C">
            <w:pPr>
              <w:spacing w:after="0" w:line="240" w:lineRule="auto"/>
              <w:ind w:firstLine="0"/>
              <w:jc w:val="center"/>
              <w:rPr>
                <w:rFonts w:eastAsia="Times New Roman"/>
                <w:color w:val="000000"/>
                <w:sz w:val="20"/>
                <w:szCs w:val="20"/>
              </w:rPr>
            </w:pPr>
          </w:p>
        </w:tc>
        <w:tc>
          <w:tcPr>
            <w:tcW w:w="1087" w:type="dxa"/>
            <w:shd w:val="clear" w:color="auto" w:fill="auto"/>
            <w:tcMar>
              <w:left w:w="11" w:type="dxa"/>
              <w:right w:w="11" w:type="dxa"/>
            </w:tcMar>
            <w:vAlign w:val="center"/>
          </w:tcPr>
          <w:p w:rsidR="004563F9" w:rsidRDefault="004563F9" w:rsidP="005B025C">
            <w:pPr>
              <w:spacing w:after="0" w:line="240" w:lineRule="auto"/>
              <w:ind w:firstLine="0"/>
              <w:jc w:val="center"/>
              <w:rPr>
                <w:rFonts w:eastAsia="Times New Roman"/>
                <w:color w:val="000000"/>
                <w:sz w:val="20"/>
                <w:szCs w:val="20"/>
              </w:rPr>
            </w:pPr>
          </w:p>
        </w:tc>
      </w:tr>
      <w:tr w:rsidR="004563F9" w:rsidRPr="00A45377" w:rsidTr="004563F9">
        <w:trPr>
          <w:trHeight w:val="77"/>
        </w:trPr>
        <w:tc>
          <w:tcPr>
            <w:tcW w:w="15245" w:type="dxa"/>
            <w:gridSpan w:val="10"/>
            <w:vAlign w:val="center"/>
          </w:tcPr>
          <w:p w:rsidR="004563F9" w:rsidRPr="000917F0" w:rsidRDefault="004563F9" w:rsidP="003204F5">
            <w:pPr>
              <w:spacing w:after="0" w:line="240" w:lineRule="auto"/>
              <w:ind w:firstLine="0"/>
              <w:jc w:val="left"/>
              <w:rPr>
                <w:rFonts w:eastAsia="Times New Roman"/>
                <w:b/>
                <w:color w:val="000000"/>
                <w:sz w:val="20"/>
                <w:szCs w:val="20"/>
              </w:rPr>
            </w:pPr>
            <w:r w:rsidRPr="000917F0">
              <w:rPr>
                <w:rFonts w:eastAsia="Times New Roman"/>
                <w:b/>
                <w:i/>
                <w:color w:val="000000"/>
                <w:sz w:val="20"/>
                <w:szCs w:val="20"/>
              </w:rPr>
              <w:t>Железнодорожный транспорт</w:t>
            </w:r>
          </w:p>
        </w:tc>
      </w:tr>
      <w:tr w:rsidR="004563F9" w:rsidRPr="00A45377" w:rsidTr="00182617">
        <w:trPr>
          <w:trHeight w:val="300"/>
        </w:trPr>
        <w:tc>
          <w:tcPr>
            <w:tcW w:w="4803" w:type="dxa"/>
            <w:shd w:val="clear" w:color="auto" w:fill="auto"/>
            <w:tcMar>
              <w:left w:w="11" w:type="dxa"/>
              <w:right w:w="11" w:type="dxa"/>
            </w:tcMar>
            <w:vAlign w:val="center"/>
          </w:tcPr>
          <w:p w:rsidR="004563F9" w:rsidRPr="007D1829" w:rsidRDefault="004563F9" w:rsidP="00087862">
            <w:pPr>
              <w:spacing w:after="0" w:line="240" w:lineRule="auto"/>
              <w:ind w:firstLine="0"/>
              <w:jc w:val="left"/>
              <w:rPr>
                <w:rFonts w:eastAsia="Times New Roman"/>
                <w:color w:val="000000"/>
                <w:sz w:val="20"/>
                <w:szCs w:val="20"/>
                <w:lang w:eastAsia="ru-RU"/>
              </w:rPr>
            </w:pPr>
            <w:r w:rsidRPr="00C156FF">
              <w:rPr>
                <w:rFonts w:eastAsia="Times New Roman"/>
                <w:color w:val="000000"/>
                <w:sz w:val="20"/>
                <w:szCs w:val="20"/>
                <w:lang w:eastAsia="ru-RU"/>
              </w:rPr>
              <w:t>Мероприятия не предусматриваются</w:t>
            </w:r>
          </w:p>
        </w:tc>
        <w:tc>
          <w:tcPr>
            <w:tcW w:w="2268" w:type="dxa"/>
            <w:shd w:val="clear" w:color="auto" w:fill="auto"/>
            <w:tcMar>
              <w:left w:w="11" w:type="dxa"/>
              <w:right w:w="11" w:type="dxa"/>
            </w:tcMar>
            <w:vAlign w:val="center"/>
          </w:tcPr>
          <w:p w:rsidR="004563F9" w:rsidRDefault="004563F9" w:rsidP="009F42D2">
            <w:pPr>
              <w:spacing w:after="0" w:line="240" w:lineRule="auto"/>
              <w:ind w:firstLine="0"/>
              <w:jc w:val="center"/>
              <w:rPr>
                <w:rFonts w:eastAsia="Times New Roman"/>
                <w:color w:val="000000"/>
                <w:sz w:val="20"/>
                <w:szCs w:val="20"/>
              </w:rPr>
            </w:pPr>
          </w:p>
        </w:tc>
        <w:tc>
          <w:tcPr>
            <w:tcW w:w="1417" w:type="dxa"/>
            <w:shd w:val="clear" w:color="auto" w:fill="auto"/>
            <w:tcMar>
              <w:left w:w="11" w:type="dxa"/>
              <w:right w:w="11" w:type="dxa"/>
            </w:tcMar>
            <w:vAlign w:val="center"/>
          </w:tcPr>
          <w:p w:rsidR="004563F9" w:rsidRDefault="004563F9" w:rsidP="009F42D2">
            <w:pPr>
              <w:spacing w:after="0" w:line="240" w:lineRule="auto"/>
              <w:ind w:firstLine="0"/>
              <w:jc w:val="center"/>
              <w:rPr>
                <w:rFonts w:eastAsia="Times New Roman"/>
                <w:color w:val="000000"/>
                <w:sz w:val="20"/>
                <w:szCs w:val="20"/>
              </w:rPr>
            </w:pPr>
          </w:p>
        </w:tc>
        <w:tc>
          <w:tcPr>
            <w:tcW w:w="1134" w:type="dxa"/>
            <w:shd w:val="clear" w:color="auto" w:fill="auto"/>
            <w:tcMar>
              <w:left w:w="11" w:type="dxa"/>
              <w:right w:w="11" w:type="dxa"/>
            </w:tcMar>
            <w:vAlign w:val="center"/>
          </w:tcPr>
          <w:p w:rsidR="004563F9" w:rsidRDefault="004563F9" w:rsidP="009F42D2">
            <w:pPr>
              <w:spacing w:after="0" w:line="240" w:lineRule="auto"/>
              <w:ind w:firstLine="0"/>
              <w:jc w:val="center"/>
              <w:rPr>
                <w:rFonts w:eastAsia="Times New Roman"/>
                <w:color w:val="000000"/>
                <w:sz w:val="20"/>
                <w:szCs w:val="20"/>
              </w:rPr>
            </w:pPr>
          </w:p>
        </w:tc>
        <w:tc>
          <w:tcPr>
            <w:tcW w:w="993" w:type="dxa"/>
            <w:shd w:val="clear" w:color="auto" w:fill="auto"/>
            <w:tcMar>
              <w:left w:w="11" w:type="dxa"/>
              <w:right w:w="11" w:type="dxa"/>
            </w:tcMar>
            <w:vAlign w:val="center"/>
          </w:tcPr>
          <w:p w:rsidR="004563F9" w:rsidRDefault="004563F9" w:rsidP="009F42D2">
            <w:pPr>
              <w:spacing w:after="0" w:line="240" w:lineRule="auto"/>
              <w:ind w:firstLine="0"/>
              <w:jc w:val="center"/>
              <w:rPr>
                <w:rFonts w:eastAsia="Times New Roman"/>
                <w:color w:val="000000"/>
                <w:sz w:val="20"/>
                <w:szCs w:val="20"/>
              </w:rPr>
            </w:pPr>
          </w:p>
        </w:tc>
        <w:tc>
          <w:tcPr>
            <w:tcW w:w="992" w:type="dxa"/>
            <w:shd w:val="clear" w:color="auto" w:fill="auto"/>
            <w:tcMar>
              <w:left w:w="11" w:type="dxa"/>
              <w:right w:w="11" w:type="dxa"/>
            </w:tcMar>
            <w:vAlign w:val="center"/>
          </w:tcPr>
          <w:p w:rsidR="004563F9" w:rsidRDefault="004563F9" w:rsidP="009F42D2">
            <w:pPr>
              <w:spacing w:after="0" w:line="240" w:lineRule="auto"/>
              <w:ind w:firstLine="0"/>
              <w:jc w:val="center"/>
              <w:rPr>
                <w:rFonts w:eastAsia="Times New Roman"/>
                <w:color w:val="000000"/>
                <w:sz w:val="20"/>
                <w:szCs w:val="20"/>
              </w:rPr>
            </w:pPr>
          </w:p>
        </w:tc>
        <w:tc>
          <w:tcPr>
            <w:tcW w:w="850" w:type="dxa"/>
            <w:shd w:val="clear" w:color="auto" w:fill="auto"/>
            <w:tcMar>
              <w:left w:w="11" w:type="dxa"/>
              <w:right w:w="11" w:type="dxa"/>
            </w:tcMar>
            <w:vAlign w:val="center"/>
          </w:tcPr>
          <w:p w:rsidR="004563F9" w:rsidRDefault="004563F9" w:rsidP="009F42D2">
            <w:pPr>
              <w:spacing w:after="0" w:line="240" w:lineRule="auto"/>
              <w:ind w:firstLine="0"/>
              <w:jc w:val="center"/>
              <w:rPr>
                <w:rFonts w:eastAsia="Times New Roman"/>
                <w:color w:val="000000"/>
                <w:sz w:val="20"/>
                <w:szCs w:val="20"/>
              </w:rPr>
            </w:pPr>
          </w:p>
        </w:tc>
        <w:tc>
          <w:tcPr>
            <w:tcW w:w="851" w:type="dxa"/>
            <w:shd w:val="clear" w:color="auto" w:fill="auto"/>
            <w:tcMar>
              <w:left w:w="11" w:type="dxa"/>
              <w:right w:w="11" w:type="dxa"/>
            </w:tcMar>
            <w:vAlign w:val="center"/>
          </w:tcPr>
          <w:p w:rsidR="004563F9" w:rsidRDefault="004563F9" w:rsidP="009F42D2">
            <w:pPr>
              <w:spacing w:after="0" w:line="240" w:lineRule="auto"/>
              <w:ind w:firstLine="0"/>
              <w:jc w:val="center"/>
              <w:rPr>
                <w:rFonts w:eastAsia="Times New Roman"/>
                <w:color w:val="000000"/>
                <w:sz w:val="20"/>
                <w:szCs w:val="20"/>
              </w:rPr>
            </w:pPr>
          </w:p>
        </w:tc>
        <w:tc>
          <w:tcPr>
            <w:tcW w:w="850" w:type="dxa"/>
            <w:vAlign w:val="center"/>
          </w:tcPr>
          <w:p w:rsidR="004563F9" w:rsidRDefault="004563F9" w:rsidP="009F42D2">
            <w:pPr>
              <w:spacing w:after="0" w:line="240" w:lineRule="auto"/>
              <w:ind w:firstLine="0"/>
              <w:jc w:val="center"/>
              <w:rPr>
                <w:rFonts w:eastAsia="Times New Roman"/>
                <w:color w:val="000000"/>
                <w:sz w:val="20"/>
                <w:szCs w:val="20"/>
              </w:rPr>
            </w:pPr>
          </w:p>
        </w:tc>
        <w:tc>
          <w:tcPr>
            <w:tcW w:w="1087" w:type="dxa"/>
            <w:shd w:val="clear" w:color="auto" w:fill="auto"/>
            <w:tcMar>
              <w:left w:w="11" w:type="dxa"/>
              <w:right w:w="11" w:type="dxa"/>
            </w:tcMar>
            <w:vAlign w:val="center"/>
          </w:tcPr>
          <w:p w:rsidR="004563F9" w:rsidRDefault="004563F9" w:rsidP="009F42D2">
            <w:pPr>
              <w:spacing w:after="0" w:line="240" w:lineRule="auto"/>
              <w:ind w:firstLine="0"/>
              <w:jc w:val="center"/>
              <w:rPr>
                <w:rFonts w:eastAsia="Times New Roman"/>
                <w:color w:val="000000"/>
                <w:sz w:val="20"/>
                <w:szCs w:val="20"/>
              </w:rPr>
            </w:pPr>
          </w:p>
        </w:tc>
      </w:tr>
      <w:tr w:rsidR="004563F9" w:rsidRPr="00A45377" w:rsidTr="004563F9">
        <w:tc>
          <w:tcPr>
            <w:tcW w:w="15245" w:type="dxa"/>
            <w:gridSpan w:val="10"/>
            <w:vAlign w:val="center"/>
          </w:tcPr>
          <w:p w:rsidR="004563F9" w:rsidRPr="00077A87" w:rsidRDefault="004563F9" w:rsidP="00087862">
            <w:pPr>
              <w:spacing w:after="0" w:line="240" w:lineRule="auto"/>
              <w:ind w:firstLine="0"/>
              <w:jc w:val="left"/>
              <w:rPr>
                <w:rFonts w:eastAsia="Times New Roman"/>
                <w:b/>
                <w:color w:val="000000"/>
                <w:sz w:val="20"/>
                <w:szCs w:val="20"/>
              </w:rPr>
            </w:pPr>
            <w:r w:rsidRPr="00077A87">
              <w:rPr>
                <w:b/>
                <w:sz w:val="20"/>
                <w:szCs w:val="20"/>
              </w:rPr>
              <w:t>Мероприятия по развитию транспорта общего пользования</w:t>
            </w:r>
            <w:r w:rsidR="00621095">
              <w:rPr>
                <w:b/>
                <w:sz w:val="20"/>
                <w:szCs w:val="20"/>
              </w:rPr>
              <w:t>:</w:t>
            </w:r>
          </w:p>
        </w:tc>
      </w:tr>
      <w:tr w:rsidR="004563F9" w:rsidRPr="00A45377" w:rsidTr="00182617">
        <w:tc>
          <w:tcPr>
            <w:tcW w:w="4803" w:type="dxa"/>
            <w:shd w:val="clear" w:color="auto" w:fill="auto"/>
            <w:tcMar>
              <w:left w:w="11" w:type="dxa"/>
              <w:right w:w="11" w:type="dxa"/>
            </w:tcMar>
            <w:vAlign w:val="center"/>
          </w:tcPr>
          <w:p w:rsidR="004563F9" w:rsidRPr="00CE0B8D" w:rsidRDefault="007819A4" w:rsidP="007939E5">
            <w:pPr>
              <w:spacing w:after="0" w:line="240" w:lineRule="auto"/>
              <w:ind w:firstLine="0"/>
              <w:jc w:val="left"/>
              <w:rPr>
                <w:rFonts w:eastAsia="Times New Roman"/>
                <w:color w:val="000000"/>
                <w:sz w:val="20"/>
                <w:szCs w:val="20"/>
              </w:rPr>
            </w:pPr>
            <w:r>
              <w:rPr>
                <w:rFonts w:eastAsia="Times New Roman"/>
                <w:color w:val="000000"/>
                <w:sz w:val="20"/>
                <w:szCs w:val="20"/>
              </w:rPr>
              <w:t>Строительство Автостанции</w:t>
            </w:r>
            <w:r w:rsidRPr="007819A4">
              <w:rPr>
                <w:rFonts w:eastAsia="Times New Roman"/>
                <w:color w:val="000000"/>
                <w:sz w:val="20"/>
                <w:szCs w:val="20"/>
              </w:rPr>
              <w:t xml:space="preserve"> в </w:t>
            </w:r>
            <w:proofErr w:type="spellStart"/>
            <w:r w:rsidRPr="007819A4">
              <w:rPr>
                <w:rFonts w:eastAsia="Times New Roman"/>
                <w:color w:val="000000"/>
                <w:sz w:val="20"/>
                <w:szCs w:val="20"/>
              </w:rPr>
              <w:t>рп</w:t>
            </w:r>
            <w:proofErr w:type="spellEnd"/>
            <w:r w:rsidRPr="007819A4">
              <w:rPr>
                <w:rFonts w:eastAsia="Times New Roman"/>
                <w:color w:val="000000"/>
                <w:sz w:val="20"/>
                <w:szCs w:val="20"/>
              </w:rPr>
              <w:t xml:space="preserve"> (</w:t>
            </w:r>
            <w:proofErr w:type="spellStart"/>
            <w:r w:rsidRPr="007819A4">
              <w:rPr>
                <w:rFonts w:eastAsia="Times New Roman"/>
                <w:color w:val="000000"/>
                <w:sz w:val="20"/>
                <w:szCs w:val="20"/>
              </w:rPr>
              <w:t>пгт</w:t>
            </w:r>
            <w:proofErr w:type="spellEnd"/>
            <w:r w:rsidRPr="007819A4">
              <w:rPr>
                <w:rFonts w:eastAsia="Times New Roman"/>
                <w:color w:val="000000"/>
                <w:sz w:val="20"/>
                <w:szCs w:val="20"/>
              </w:rPr>
              <w:t>) Архара</w:t>
            </w:r>
          </w:p>
        </w:tc>
        <w:tc>
          <w:tcPr>
            <w:tcW w:w="2268" w:type="dxa"/>
            <w:shd w:val="clear" w:color="auto" w:fill="auto"/>
            <w:tcMar>
              <w:left w:w="11" w:type="dxa"/>
              <w:right w:w="11" w:type="dxa"/>
            </w:tcMar>
            <w:vAlign w:val="center"/>
          </w:tcPr>
          <w:p w:rsidR="004563F9" w:rsidRDefault="007819A4" w:rsidP="00802422">
            <w:pPr>
              <w:spacing w:after="0" w:line="240" w:lineRule="auto"/>
              <w:ind w:firstLine="0"/>
              <w:jc w:val="center"/>
              <w:rPr>
                <w:rFonts w:eastAsia="Times New Roman"/>
                <w:color w:val="000000"/>
                <w:sz w:val="20"/>
                <w:szCs w:val="20"/>
              </w:rPr>
            </w:pPr>
            <w:r>
              <w:rPr>
                <w:rFonts w:eastAsia="Times New Roman"/>
                <w:color w:val="000000"/>
                <w:sz w:val="20"/>
                <w:szCs w:val="20"/>
              </w:rPr>
              <w:t>Не определен</w:t>
            </w:r>
          </w:p>
        </w:tc>
        <w:tc>
          <w:tcPr>
            <w:tcW w:w="1417" w:type="dxa"/>
            <w:shd w:val="clear" w:color="auto" w:fill="auto"/>
            <w:tcMar>
              <w:left w:w="11" w:type="dxa"/>
              <w:right w:w="11" w:type="dxa"/>
            </w:tcMar>
            <w:vAlign w:val="center"/>
          </w:tcPr>
          <w:p w:rsidR="004563F9" w:rsidRDefault="007819A4" w:rsidP="00F50AFF">
            <w:pPr>
              <w:spacing w:after="0" w:line="240" w:lineRule="auto"/>
              <w:ind w:firstLine="0"/>
              <w:jc w:val="center"/>
              <w:rPr>
                <w:rFonts w:eastAsia="Times New Roman"/>
                <w:color w:val="000000"/>
                <w:sz w:val="20"/>
                <w:szCs w:val="20"/>
              </w:rPr>
            </w:pPr>
            <w:r>
              <w:rPr>
                <w:rFonts w:eastAsia="Times New Roman"/>
                <w:color w:val="000000"/>
                <w:sz w:val="20"/>
                <w:szCs w:val="20"/>
              </w:rPr>
              <w:t>н/д</w:t>
            </w:r>
          </w:p>
        </w:tc>
        <w:tc>
          <w:tcPr>
            <w:tcW w:w="1134" w:type="dxa"/>
            <w:shd w:val="clear" w:color="auto" w:fill="auto"/>
            <w:tcMar>
              <w:left w:w="11" w:type="dxa"/>
              <w:right w:w="11" w:type="dxa"/>
            </w:tcMar>
            <w:vAlign w:val="center"/>
          </w:tcPr>
          <w:p w:rsidR="004563F9" w:rsidRDefault="007819A4" w:rsidP="00F50AFF">
            <w:pPr>
              <w:spacing w:after="0" w:line="240" w:lineRule="auto"/>
              <w:ind w:firstLine="0"/>
              <w:jc w:val="center"/>
              <w:rPr>
                <w:rFonts w:eastAsia="Times New Roman"/>
                <w:color w:val="000000"/>
                <w:sz w:val="20"/>
                <w:szCs w:val="20"/>
              </w:rPr>
            </w:pPr>
            <w:r>
              <w:rPr>
                <w:rFonts w:eastAsia="Times New Roman"/>
                <w:color w:val="000000"/>
                <w:sz w:val="20"/>
                <w:szCs w:val="20"/>
              </w:rPr>
              <w:t>-</w:t>
            </w:r>
          </w:p>
        </w:tc>
        <w:tc>
          <w:tcPr>
            <w:tcW w:w="993" w:type="dxa"/>
            <w:shd w:val="clear" w:color="auto" w:fill="auto"/>
            <w:tcMar>
              <w:left w:w="11" w:type="dxa"/>
              <w:right w:w="11" w:type="dxa"/>
            </w:tcMar>
            <w:vAlign w:val="center"/>
          </w:tcPr>
          <w:p w:rsidR="004563F9" w:rsidRDefault="007819A4" w:rsidP="00F50AFF">
            <w:pPr>
              <w:spacing w:after="0" w:line="240" w:lineRule="auto"/>
              <w:ind w:firstLine="0"/>
              <w:jc w:val="center"/>
              <w:rPr>
                <w:rFonts w:eastAsia="Times New Roman"/>
                <w:color w:val="000000"/>
                <w:sz w:val="20"/>
                <w:szCs w:val="20"/>
              </w:rPr>
            </w:pPr>
            <w:r>
              <w:rPr>
                <w:rFonts w:eastAsia="Times New Roman"/>
                <w:color w:val="000000"/>
                <w:sz w:val="20"/>
                <w:szCs w:val="20"/>
              </w:rPr>
              <w:t>-</w:t>
            </w:r>
          </w:p>
        </w:tc>
        <w:tc>
          <w:tcPr>
            <w:tcW w:w="992" w:type="dxa"/>
            <w:shd w:val="clear" w:color="auto" w:fill="auto"/>
            <w:tcMar>
              <w:left w:w="11" w:type="dxa"/>
              <w:right w:w="11" w:type="dxa"/>
            </w:tcMar>
            <w:vAlign w:val="center"/>
          </w:tcPr>
          <w:p w:rsidR="004563F9" w:rsidRDefault="007819A4" w:rsidP="00F50AFF">
            <w:pPr>
              <w:spacing w:after="0" w:line="240" w:lineRule="auto"/>
              <w:ind w:firstLine="0"/>
              <w:jc w:val="center"/>
              <w:rPr>
                <w:rFonts w:eastAsia="Times New Roman"/>
                <w:color w:val="000000"/>
                <w:sz w:val="20"/>
                <w:szCs w:val="20"/>
              </w:rPr>
            </w:pPr>
            <w:r>
              <w:rPr>
                <w:rFonts w:eastAsia="Times New Roman"/>
                <w:color w:val="000000"/>
                <w:sz w:val="20"/>
                <w:szCs w:val="20"/>
              </w:rPr>
              <w:t>-</w:t>
            </w:r>
          </w:p>
        </w:tc>
        <w:tc>
          <w:tcPr>
            <w:tcW w:w="850" w:type="dxa"/>
            <w:shd w:val="clear" w:color="auto" w:fill="auto"/>
            <w:tcMar>
              <w:left w:w="11" w:type="dxa"/>
              <w:right w:w="11" w:type="dxa"/>
            </w:tcMar>
            <w:vAlign w:val="center"/>
          </w:tcPr>
          <w:p w:rsidR="004563F9" w:rsidRDefault="007819A4" w:rsidP="00F50AFF">
            <w:pPr>
              <w:spacing w:after="0" w:line="240" w:lineRule="auto"/>
              <w:ind w:firstLine="0"/>
              <w:jc w:val="center"/>
              <w:rPr>
                <w:rFonts w:eastAsia="Times New Roman"/>
                <w:color w:val="000000"/>
                <w:sz w:val="20"/>
                <w:szCs w:val="20"/>
              </w:rPr>
            </w:pPr>
            <w:r>
              <w:rPr>
                <w:rFonts w:eastAsia="Times New Roman"/>
                <w:color w:val="000000"/>
                <w:sz w:val="20"/>
                <w:szCs w:val="20"/>
              </w:rPr>
              <w:t>-</w:t>
            </w:r>
          </w:p>
        </w:tc>
        <w:tc>
          <w:tcPr>
            <w:tcW w:w="851" w:type="dxa"/>
            <w:shd w:val="clear" w:color="auto" w:fill="auto"/>
            <w:tcMar>
              <w:left w:w="11" w:type="dxa"/>
              <w:right w:w="11" w:type="dxa"/>
            </w:tcMar>
            <w:vAlign w:val="center"/>
          </w:tcPr>
          <w:p w:rsidR="004563F9" w:rsidRDefault="007819A4" w:rsidP="00F50AFF">
            <w:pPr>
              <w:spacing w:after="0" w:line="240" w:lineRule="auto"/>
              <w:ind w:firstLine="0"/>
              <w:jc w:val="center"/>
              <w:rPr>
                <w:rFonts w:eastAsia="Times New Roman"/>
                <w:color w:val="000000"/>
                <w:sz w:val="20"/>
                <w:szCs w:val="20"/>
              </w:rPr>
            </w:pPr>
            <w:r>
              <w:rPr>
                <w:rFonts w:eastAsia="Times New Roman"/>
                <w:color w:val="000000"/>
                <w:sz w:val="20"/>
                <w:szCs w:val="20"/>
              </w:rPr>
              <w:t>-</w:t>
            </w:r>
          </w:p>
        </w:tc>
        <w:tc>
          <w:tcPr>
            <w:tcW w:w="850" w:type="dxa"/>
            <w:vAlign w:val="center"/>
          </w:tcPr>
          <w:p w:rsidR="004563F9" w:rsidRDefault="007819A4" w:rsidP="00F50AFF">
            <w:pPr>
              <w:spacing w:after="0" w:line="240" w:lineRule="auto"/>
              <w:ind w:firstLine="0"/>
              <w:jc w:val="center"/>
              <w:rPr>
                <w:rFonts w:eastAsia="Times New Roman"/>
                <w:color w:val="000000"/>
                <w:sz w:val="20"/>
                <w:szCs w:val="20"/>
              </w:rPr>
            </w:pPr>
            <w:r>
              <w:rPr>
                <w:rFonts w:eastAsia="Times New Roman"/>
                <w:color w:val="000000"/>
                <w:sz w:val="20"/>
                <w:szCs w:val="20"/>
              </w:rPr>
              <w:t>-</w:t>
            </w:r>
          </w:p>
        </w:tc>
        <w:tc>
          <w:tcPr>
            <w:tcW w:w="1087" w:type="dxa"/>
            <w:shd w:val="clear" w:color="auto" w:fill="auto"/>
            <w:tcMar>
              <w:left w:w="11" w:type="dxa"/>
              <w:right w:w="11" w:type="dxa"/>
            </w:tcMar>
            <w:vAlign w:val="center"/>
          </w:tcPr>
          <w:p w:rsidR="004563F9" w:rsidRDefault="007819A4" w:rsidP="00F50AFF">
            <w:pPr>
              <w:spacing w:after="0" w:line="240" w:lineRule="auto"/>
              <w:ind w:firstLine="0"/>
              <w:jc w:val="center"/>
              <w:rPr>
                <w:rFonts w:eastAsia="Times New Roman"/>
                <w:color w:val="000000"/>
                <w:sz w:val="20"/>
                <w:szCs w:val="20"/>
              </w:rPr>
            </w:pPr>
            <w:r>
              <w:rPr>
                <w:rFonts w:eastAsia="Times New Roman"/>
                <w:color w:val="000000"/>
                <w:sz w:val="20"/>
                <w:szCs w:val="20"/>
              </w:rPr>
              <w:t>2025-2043</w:t>
            </w:r>
          </w:p>
        </w:tc>
      </w:tr>
      <w:tr w:rsidR="004563F9" w:rsidRPr="00077A87" w:rsidTr="004563F9">
        <w:tc>
          <w:tcPr>
            <w:tcW w:w="15245" w:type="dxa"/>
            <w:gridSpan w:val="10"/>
            <w:vAlign w:val="center"/>
          </w:tcPr>
          <w:p w:rsidR="004563F9" w:rsidRPr="00077A87" w:rsidRDefault="004563F9" w:rsidP="00087862">
            <w:pPr>
              <w:spacing w:after="0" w:line="240" w:lineRule="auto"/>
              <w:ind w:firstLine="0"/>
              <w:jc w:val="left"/>
              <w:rPr>
                <w:rFonts w:eastAsia="Times New Roman"/>
                <w:b/>
                <w:color w:val="000000"/>
                <w:sz w:val="20"/>
                <w:szCs w:val="20"/>
              </w:rPr>
            </w:pPr>
            <w:r w:rsidRPr="00077A87">
              <w:rPr>
                <w:b/>
                <w:sz w:val="20"/>
                <w:szCs w:val="20"/>
              </w:rPr>
              <w:t>Мероприятия по развитию инфраструктуры для легкового автомобильного транспорта</w:t>
            </w:r>
            <w:r w:rsidR="00621095">
              <w:rPr>
                <w:b/>
                <w:sz w:val="20"/>
                <w:szCs w:val="20"/>
              </w:rPr>
              <w:t>,</w:t>
            </w:r>
            <w:r w:rsidR="00621095">
              <w:t xml:space="preserve"> </w:t>
            </w:r>
            <w:r w:rsidR="00621095" w:rsidRPr="00621095">
              <w:rPr>
                <w:b/>
                <w:sz w:val="20"/>
                <w:szCs w:val="20"/>
              </w:rPr>
              <w:t>включая развитие единого парковочного пространства</w:t>
            </w:r>
            <w:r w:rsidR="00621095">
              <w:rPr>
                <w:b/>
                <w:sz w:val="20"/>
                <w:szCs w:val="20"/>
              </w:rPr>
              <w:t>:</w:t>
            </w:r>
          </w:p>
        </w:tc>
      </w:tr>
      <w:tr w:rsidR="00EF0678" w:rsidRPr="00077A87" w:rsidTr="00182617">
        <w:trPr>
          <w:trHeight w:val="213"/>
        </w:trPr>
        <w:tc>
          <w:tcPr>
            <w:tcW w:w="4803" w:type="dxa"/>
            <w:shd w:val="clear" w:color="auto" w:fill="auto"/>
            <w:tcMar>
              <w:left w:w="11" w:type="dxa"/>
              <w:right w:w="11" w:type="dxa"/>
            </w:tcMar>
            <w:vAlign w:val="center"/>
          </w:tcPr>
          <w:p w:rsidR="00EF0678" w:rsidRPr="003B4CED" w:rsidRDefault="00EF0678" w:rsidP="00EF0678">
            <w:pPr>
              <w:spacing w:after="0" w:line="240" w:lineRule="auto"/>
              <w:ind w:firstLine="0"/>
              <w:jc w:val="left"/>
              <w:rPr>
                <w:rFonts w:eastAsia="Times New Roman"/>
                <w:sz w:val="20"/>
                <w:szCs w:val="20"/>
              </w:rPr>
            </w:pPr>
            <w:r w:rsidRPr="00077A87">
              <w:rPr>
                <w:sz w:val="20"/>
                <w:szCs w:val="20"/>
              </w:rPr>
              <w:t>Мероприятия не предусматриваются</w:t>
            </w:r>
          </w:p>
        </w:tc>
        <w:tc>
          <w:tcPr>
            <w:tcW w:w="2268" w:type="dxa"/>
            <w:shd w:val="clear" w:color="auto" w:fill="auto"/>
            <w:tcMar>
              <w:left w:w="11" w:type="dxa"/>
              <w:right w:w="11" w:type="dxa"/>
            </w:tcMar>
            <w:vAlign w:val="center"/>
          </w:tcPr>
          <w:p w:rsidR="00EF0678" w:rsidRDefault="00EF0678" w:rsidP="00EF0678">
            <w:pPr>
              <w:spacing w:after="0" w:line="240" w:lineRule="auto"/>
              <w:ind w:firstLine="0"/>
              <w:jc w:val="center"/>
              <w:rPr>
                <w:rFonts w:eastAsia="Times New Roman"/>
                <w:color w:val="000000"/>
                <w:sz w:val="20"/>
                <w:szCs w:val="20"/>
              </w:rPr>
            </w:pPr>
          </w:p>
        </w:tc>
        <w:tc>
          <w:tcPr>
            <w:tcW w:w="1417" w:type="dxa"/>
            <w:shd w:val="clear" w:color="auto" w:fill="auto"/>
            <w:tcMar>
              <w:left w:w="11" w:type="dxa"/>
              <w:right w:w="11" w:type="dxa"/>
            </w:tcMar>
            <w:vAlign w:val="center"/>
          </w:tcPr>
          <w:p w:rsidR="00EF0678" w:rsidRDefault="00EF0678" w:rsidP="00EF0678">
            <w:pPr>
              <w:spacing w:after="0" w:line="240" w:lineRule="auto"/>
              <w:ind w:firstLine="0"/>
              <w:jc w:val="center"/>
              <w:rPr>
                <w:rFonts w:eastAsia="Times New Roman"/>
                <w:color w:val="000000"/>
                <w:sz w:val="20"/>
                <w:szCs w:val="20"/>
              </w:rPr>
            </w:pPr>
          </w:p>
        </w:tc>
        <w:tc>
          <w:tcPr>
            <w:tcW w:w="1134" w:type="dxa"/>
            <w:shd w:val="clear" w:color="auto" w:fill="auto"/>
            <w:tcMar>
              <w:left w:w="11" w:type="dxa"/>
              <w:right w:w="11" w:type="dxa"/>
            </w:tcMar>
            <w:vAlign w:val="center"/>
          </w:tcPr>
          <w:p w:rsidR="00EF0678" w:rsidRDefault="00EF0678" w:rsidP="00EF0678">
            <w:pPr>
              <w:spacing w:after="0" w:line="240" w:lineRule="auto"/>
              <w:ind w:firstLine="0"/>
              <w:jc w:val="center"/>
              <w:rPr>
                <w:rFonts w:eastAsia="Times New Roman"/>
                <w:color w:val="000000"/>
                <w:sz w:val="20"/>
                <w:szCs w:val="20"/>
              </w:rPr>
            </w:pPr>
          </w:p>
        </w:tc>
        <w:tc>
          <w:tcPr>
            <w:tcW w:w="993" w:type="dxa"/>
            <w:shd w:val="clear" w:color="auto" w:fill="auto"/>
            <w:tcMar>
              <w:left w:w="11" w:type="dxa"/>
              <w:right w:w="11" w:type="dxa"/>
            </w:tcMar>
            <w:vAlign w:val="center"/>
          </w:tcPr>
          <w:p w:rsidR="00EF0678" w:rsidRDefault="00EF0678" w:rsidP="00EF0678">
            <w:pPr>
              <w:spacing w:after="0" w:line="240" w:lineRule="auto"/>
              <w:ind w:firstLine="0"/>
              <w:jc w:val="center"/>
              <w:rPr>
                <w:rFonts w:eastAsia="Times New Roman"/>
                <w:color w:val="000000"/>
                <w:sz w:val="20"/>
                <w:szCs w:val="20"/>
              </w:rPr>
            </w:pPr>
          </w:p>
        </w:tc>
        <w:tc>
          <w:tcPr>
            <w:tcW w:w="992" w:type="dxa"/>
            <w:shd w:val="clear" w:color="auto" w:fill="auto"/>
            <w:tcMar>
              <w:left w:w="11" w:type="dxa"/>
              <w:right w:w="11" w:type="dxa"/>
            </w:tcMar>
            <w:vAlign w:val="center"/>
          </w:tcPr>
          <w:p w:rsidR="00EF0678" w:rsidRDefault="00EF0678" w:rsidP="00EF0678">
            <w:pPr>
              <w:spacing w:after="0" w:line="240" w:lineRule="auto"/>
              <w:ind w:firstLine="0"/>
              <w:jc w:val="center"/>
              <w:rPr>
                <w:rFonts w:eastAsia="Times New Roman"/>
                <w:color w:val="000000"/>
                <w:sz w:val="20"/>
                <w:szCs w:val="20"/>
              </w:rPr>
            </w:pPr>
          </w:p>
        </w:tc>
        <w:tc>
          <w:tcPr>
            <w:tcW w:w="850" w:type="dxa"/>
            <w:shd w:val="clear" w:color="auto" w:fill="auto"/>
            <w:tcMar>
              <w:left w:w="11" w:type="dxa"/>
              <w:right w:w="11" w:type="dxa"/>
            </w:tcMar>
            <w:vAlign w:val="center"/>
          </w:tcPr>
          <w:p w:rsidR="00EF0678" w:rsidRDefault="00EF0678" w:rsidP="00EF0678">
            <w:pPr>
              <w:spacing w:after="0" w:line="240" w:lineRule="auto"/>
              <w:ind w:firstLine="0"/>
              <w:jc w:val="center"/>
              <w:rPr>
                <w:rFonts w:eastAsia="Times New Roman"/>
                <w:color w:val="000000"/>
                <w:sz w:val="20"/>
                <w:szCs w:val="20"/>
              </w:rPr>
            </w:pPr>
          </w:p>
        </w:tc>
        <w:tc>
          <w:tcPr>
            <w:tcW w:w="851" w:type="dxa"/>
            <w:shd w:val="clear" w:color="auto" w:fill="auto"/>
            <w:tcMar>
              <w:left w:w="11" w:type="dxa"/>
              <w:right w:w="11" w:type="dxa"/>
            </w:tcMar>
            <w:vAlign w:val="center"/>
          </w:tcPr>
          <w:p w:rsidR="00EF0678" w:rsidRDefault="00EF0678" w:rsidP="00EF0678">
            <w:pPr>
              <w:spacing w:after="0" w:line="240" w:lineRule="auto"/>
              <w:ind w:firstLine="0"/>
              <w:jc w:val="center"/>
              <w:rPr>
                <w:rFonts w:eastAsia="Times New Roman"/>
                <w:color w:val="000000"/>
                <w:sz w:val="20"/>
                <w:szCs w:val="20"/>
              </w:rPr>
            </w:pPr>
          </w:p>
        </w:tc>
        <w:tc>
          <w:tcPr>
            <w:tcW w:w="850" w:type="dxa"/>
            <w:vAlign w:val="center"/>
          </w:tcPr>
          <w:p w:rsidR="00EF0678" w:rsidRDefault="00EF0678" w:rsidP="00EF0678">
            <w:pPr>
              <w:spacing w:after="0" w:line="240" w:lineRule="auto"/>
              <w:ind w:firstLine="0"/>
              <w:jc w:val="center"/>
              <w:rPr>
                <w:rFonts w:eastAsia="Times New Roman"/>
                <w:color w:val="000000"/>
                <w:sz w:val="20"/>
                <w:szCs w:val="20"/>
              </w:rPr>
            </w:pPr>
          </w:p>
        </w:tc>
        <w:tc>
          <w:tcPr>
            <w:tcW w:w="1087" w:type="dxa"/>
            <w:shd w:val="clear" w:color="auto" w:fill="auto"/>
            <w:tcMar>
              <w:left w:w="11" w:type="dxa"/>
              <w:right w:w="11" w:type="dxa"/>
            </w:tcMar>
            <w:vAlign w:val="center"/>
          </w:tcPr>
          <w:p w:rsidR="00EF0678" w:rsidRDefault="00EF0678" w:rsidP="00EF0678">
            <w:pPr>
              <w:spacing w:after="0" w:line="240" w:lineRule="auto"/>
              <w:ind w:firstLine="0"/>
              <w:jc w:val="center"/>
              <w:rPr>
                <w:rFonts w:eastAsia="Times New Roman"/>
                <w:color w:val="000000"/>
                <w:sz w:val="20"/>
                <w:szCs w:val="20"/>
              </w:rPr>
            </w:pPr>
          </w:p>
        </w:tc>
      </w:tr>
      <w:tr w:rsidR="004563F9" w:rsidRPr="00077A87" w:rsidTr="004563F9">
        <w:tc>
          <w:tcPr>
            <w:tcW w:w="15245" w:type="dxa"/>
            <w:gridSpan w:val="10"/>
            <w:vAlign w:val="center"/>
          </w:tcPr>
          <w:p w:rsidR="004563F9" w:rsidRPr="00077A87" w:rsidRDefault="004563F9" w:rsidP="00087862">
            <w:pPr>
              <w:spacing w:after="0" w:line="240" w:lineRule="auto"/>
              <w:ind w:firstLine="0"/>
              <w:jc w:val="left"/>
              <w:rPr>
                <w:rFonts w:eastAsia="Times New Roman"/>
                <w:b/>
                <w:color w:val="000000"/>
                <w:sz w:val="20"/>
                <w:szCs w:val="20"/>
              </w:rPr>
            </w:pPr>
            <w:r w:rsidRPr="00077A87">
              <w:rPr>
                <w:b/>
                <w:color w:val="000000"/>
                <w:sz w:val="20"/>
                <w:szCs w:val="20"/>
              </w:rPr>
              <w:t>Мероприятия по развитию инфраструктуры пешеходного и велосипедного передвижения</w:t>
            </w:r>
            <w:r w:rsidR="00621095">
              <w:rPr>
                <w:b/>
                <w:color w:val="000000"/>
                <w:sz w:val="20"/>
                <w:szCs w:val="20"/>
              </w:rPr>
              <w:t>:</w:t>
            </w:r>
          </w:p>
        </w:tc>
      </w:tr>
      <w:tr w:rsidR="00EF0678" w:rsidRPr="00077A87" w:rsidTr="00182617">
        <w:tc>
          <w:tcPr>
            <w:tcW w:w="4803" w:type="dxa"/>
            <w:shd w:val="clear" w:color="auto" w:fill="auto"/>
            <w:tcMar>
              <w:left w:w="11" w:type="dxa"/>
              <w:right w:w="11" w:type="dxa"/>
            </w:tcMar>
            <w:vAlign w:val="center"/>
          </w:tcPr>
          <w:p w:rsidR="00EF0678" w:rsidRDefault="00EF0678" w:rsidP="00EF0678">
            <w:pPr>
              <w:spacing w:after="0" w:line="240" w:lineRule="auto"/>
              <w:ind w:firstLine="0"/>
              <w:jc w:val="left"/>
              <w:rPr>
                <w:rFonts w:eastAsia="Times New Roman"/>
                <w:color w:val="000000"/>
                <w:sz w:val="20"/>
                <w:szCs w:val="20"/>
              </w:rPr>
            </w:pPr>
            <w:r w:rsidRPr="00077A87">
              <w:rPr>
                <w:sz w:val="20"/>
                <w:szCs w:val="20"/>
              </w:rPr>
              <w:t>Мероприятия не предусматриваются</w:t>
            </w:r>
          </w:p>
        </w:tc>
        <w:tc>
          <w:tcPr>
            <w:tcW w:w="2268" w:type="dxa"/>
            <w:shd w:val="clear" w:color="auto" w:fill="auto"/>
            <w:tcMar>
              <w:left w:w="11" w:type="dxa"/>
              <w:right w:w="11" w:type="dxa"/>
            </w:tcMar>
            <w:vAlign w:val="center"/>
          </w:tcPr>
          <w:p w:rsidR="00EF0678" w:rsidRDefault="00EF0678" w:rsidP="00EF0678">
            <w:pPr>
              <w:spacing w:after="0" w:line="240" w:lineRule="auto"/>
              <w:ind w:firstLine="0"/>
              <w:jc w:val="center"/>
              <w:rPr>
                <w:rFonts w:eastAsia="Times New Roman"/>
                <w:color w:val="000000"/>
                <w:sz w:val="20"/>
                <w:szCs w:val="20"/>
              </w:rPr>
            </w:pPr>
          </w:p>
        </w:tc>
        <w:tc>
          <w:tcPr>
            <w:tcW w:w="1417" w:type="dxa"/>
            <w:shd w:val="clear" w:color="auto" w:fill="auto"/>
            <w:tcMar>
              <w:left w:w="11" w:type="dxa"/>
              <w:right w:w="11" w:type="dxa"/>
            </w:tcMar>
            <w:vAlign w:val="center"/>
          </w:tcPr>
          <w:p w:rsidR="00EF0678" w:rsidRDefault="00EF0678" w:rsidP="00EF0678">
            <w:pPr>
              <w:spacing w:after="0" w:line="240" w:lineRule="auto"/>
              <w:ind w:firstLine="0"/>
              <w:jc w:val="center"/>
              <w:rPr>
                <w:rFonts w:eastAsia="Times New Roman"/>
                <w:color w:val="000000"/>
                <w:sz w:val="20"/>
                <w:szCs w:val="20"/>
              </w:rPr>
            </w:pPr>
          </w:p>
        </w:tc>
        <w:tc>
          <w:tcPr>
            <w:tcW w:w="1134" w:type="dxa"/>
            <w:shd w:val="clear" w:color="auto" w:fill="auto"/>
            <w:tcMar>
              <w:left w:w="11" w:type="dxa"/>
              <w:right w:w="11" w:type="dxa"/>
            </w:tcMar>
            <w:vAlign w:val="center"/>
          </w:tcPr>
          <w:p w:rsidR="00EF0678" w:rsidRDefault="00EF0678" w:rsidP="00EF0678">
            <w:pPr>
              <w:spacing w:after="0" w:line="240" w:lineRule="auto"/>
              <w:ind w:firstLine="0"/>
              <w:jc w:val="center"/>
              <w:rPr>
                <w:rFonts w:eastAsia="Times New Roman"/>
                <w:color w:val="000000"/>
                <w:sz w:val="20"/>
                <w:szCs w:val="20"/>
              </w:rPr>
            </w:pPr>
          </w:p>
        </w:tc>
        <w:tc>
          <w:tcPr>
            <w:tcW w:w="993" w:type="dxa"/>
            <w:shd w:val="clear" w:color="auto" w:fill="auto"/>
            <w:tcMar>
              <w:left w:w="11" w:type="dxa"/>
              <w:right w:w="11" w:type="dxa"/>
            </w:tcMar>
            <w:vAlign w:val="center"/>
          </w:tcPr>
          <w:p w:rsidR="00EF0678" w:rsidRDefault="00EF0678" w:rsidP="00EF0678">
            <w:pPr>
              <w:spacing w:after="0" w:line="240" w:lineRule="auto"/>
              <w:ind w:firstLine="0"/>
              <w:jc w:val="center"/>
              <w:rPr>
                <w:rFonts w:eastAsia="Times New Roman"/>
                <w:color w:val="000000"/>
                <w:sz w:val="20"/>
                <w:szCs w:val="20"/>
              </w:rPr>
            </w:pPr>
          </w:p>
        </w:tc>
        <w:tc>
          <w:tcPr>
            <w:tcW w:w="992" w:type="dxa"/>
            <w:shd w:val="clear" w:color="auto" w:fill="auto"/>
            <w:tcMar>
              <w:left w:w="11" w:type="dxa"/>
              <w:right w:w="11" w:type="dxa"/>
            </w:tcMar>
            <w:vAlign w:val="center"/>
          </w:tcPr>
          <w:p w:rsidR="00EF0678" w:rsidRDefault="00EF0678" w:rsidP="00EF0678">
            <w:pPr>
              <w:spacing w:after="0" w:line="240" w:lineRule="auto"/>
              <w:ind w:firstLine="0"/>
              <w:jc w:val="center"/>
              <w:rPr>
                <w:rFonts w:eastAsia="Times New Roman"/>
                <w:color w:val="000000"/>
                <w:sz w:val="20"/>
                <w:szCs w:val="20"/>
              </w:rPr>
            </w:pPr>
          </w:p>
        </w:tc>
        <w:tc>
          <w:tcPr>
            <w:tcW w:w="850" w:type="dxa"/>
            <w:shd w:val="clear" w:color="auto" w:fill="auto"/>
            <w:tcMar>
              <w:left w:w="11" w:type="dxa"/>
              <w:right w:w="11" w:type="dxa"/>
            </w:tcMar>
            <w:vAlign w:val="center"/>
          </w:tcPr>
          <w:p w:rsidR="00EF0678" w:rsidRDefault="00EF0678" w:rsidP="00EF0678">
            <w:pPr>
              <w:spacing w:after="0" w:line="240" w:lineRule="auto"/>
              <w:ind w:firstLine="0"/>
              <w:jc w:val="center"/>
              <w:rPr>
                <w:rFonts w:eastAsia="Times New Roman"/>
                <w:color w:val="000000"/>
                <w:sz w:val="20"/>
                <w:szCs w:val="20"/>
              </w:rPr>
            </w:pPr>
          </w:p>
        </w:tc>
        <w:tc>
          <w:tcPr>
            <w:tcW w:w="851" w:type="dxa"/>
            <w:shd w:val="clear" w:color="auto" w:fill="auto"/>
            <w:tcMar>
              <w:left w:w="11" w:type="dxa"/>
              <w:right w:w="11" w:type="dxa"/>
            </w:tcMar>
            <w:vAlign w:val="center"/>
          </w:tcPr>
          <w:p w:rsidR="00EF0678" w:rsidRDefault="00EF0678" w:rsidP="00EF0678">
            <w:pPr>
              <w:spacing w:after="0" w:line="240" w:lineRule="auto"/>
              <w:ind w:firstLine="0"/>
              <w:jc w:val="center"/>
              <w:rPr>
                <w:rFonts w:eastAsia="Times New Roman"/>
                <w:color w:val="000000"/>
                <w:sz w:val="20"/>
                <w:szCs w:val="20"/>
              </w:rPr>
            </w:pPr>
          </w:p>
        </w:tc>
        <w:tc>
          <w:tcPr>
            <w:tcW w:w="850" w:type="dxa"/>
            <w:vAlign w:val="center"/>
          </w:tcPr>
          <w:p w:rsidR="00EF0678" w:rsidRPr="00077A87" w:rsidRDefault="00EF0678" w:rsidP="00EF0678">
            <w:pPr>
              <w:spacing w:after="0" w:line="240" w:lineRule="auto"/>
              <w:ind w:firstLine="0"/>
              <w:jc w:val="center"/>
              <w:rPr>
                <w:rFonts w:eastAsia="Times New Roman"/>
                <w:color w:val="000000"/>
                <w:sz w:val="20"/>
                <w:szCs w:val="20"/>
              </w:rPr>
            </w:pPr>
          </w:p>
        </w:tc>
        <w:tc>
          <w:tcPr>
            <w:tcW w:w="1087" w:type="dxa"/>
            <w:shd w:val="clear" w:color="auto" w:fill="auto"/>
            <w:tcMar>
              <w:left w:w="11" w:type="dxa"/>
              <w:right w:w="11" w:type="dxa"/>
            </w:tcMar>
            <w:vAlign w:val="center"/>
          </w:tcPr>
          <w:p w:rsidR="00EF0678" w:rsidRPr="00077A87" w:rsidRDefault="00EF0678" w:rsidP="00EF0678">
            <w:pPr>
              <w:spacing w:after="0" w:line="240" w:lineRule="auto"/>
              <w:ind w:firstLine="0"/>
              <w:jc w:val="center"/>
              <w:rPr>
                <w:rFonts w:eastAsia="Times New Roman"/>
                <w:color w:val="000000"/>
                <w:sz w:val="20"/>
                <w:szCs w:val="20"/>
              </w:rPr>
            </w:pPr>
          </w:p>
        </w:tc>
      </w:tr>
      <w:tr w:rsidR="004563F9" w:rsidRPr="001A68ED" w:rsidTr="004563F9">
        <w:tc>
          <w:tcPr>
            <w:tcW w:w="15245" w:type="dxa"/>
            <w:gridSpan w:val="10"/>
            <w:vAlign w:val="center"/>
          </w:tcPr>
          <w:p w:rsidR="004563F9" w:rsidRPr="001A68ED" w:rsidRDefault="004563F9" w:rsidP="001A68ED">
            <w:pPr>
              <w:spacing w:after="0" w:line="240" w:lineRule="auto"/>
              <w:ind w:firstLine="0"/>
              <w:jc w:val="left"/>
              <w:rPr>
                <w:rFonts w:eastAsia="Times New Roman"/>
                <w:b/>
                <w:color w:val="000000"/>
                <w:sz w:val="20"/>
                <w:szCs w:val="20"/>
              </w:rPr>
            </w:pPr>
            <w:r w:rsidRPr="001A68ED">
              <w:rPr>
                <w:b/>
                <w:sz w:val="20"/>
                <w:szCs w:val="20"/>
              </w:rPr>
              <w:t>Мероприятия по развитию инфраструктуры для грузового транспорта, транспортных средств коммунальных и дорожных служб</w:t>
            </w:r>
            <w:r w:rsidR="00621095">
              <w:rPr>
                <w:b/>
                <w:sz w:val="20"/>
                <w:szCs w:val="20"/>
              </w:rPr>
              <w:t>:</w:t>
            </w:r>
          </w:p>
        </w:tc>
      </w:tr>
      <w:tr w:rsidR="004563F9" w:rsidRPr="00077A87" w:rsidTr="00182617">
        <w:tc>
          <w:tcPr>
            <w:tcW w:w="4803" w:type="dxa"/>
            <w:shd w:val="clear" w:color="auto" w:fill="auto"/>
            <w:tcMar>
              <w:left w:w="11" w:type="dxa"/>
              <w:right w:w="11" w:type="dxa"/>
            </w:tcMar>
            <w:vAlign w:val="center"/>
          </w:tcPr>
          <w:p w:rsidR="004563F9" w:rsidRDefault="004563F9" w:rsidP="00FF12D2">
            <w:pPr>
              <w:spacing w:after="0" w:line="240" w:lineRule="auto"/>
              <w:ind w:firstLine="0"/>
              <w:jc w:val="left"/>
              <w:rPr>
                <w:rFonts w:eastAsia="Times New Roman"/>
                <w:color w:val="000000"/>
                <w:sz w:val="20"/>
                <w:szCs w:val="20"/>
              </w:rPr>
            </w:pPr>
            <w:r w:rsidRPr="00077A87">
              <w:rPr>
                <w:sz w:val="20"/>
                <w:szCs w:val="20"/>
              </w:rPr>
              <w:t>Мероприятия не предусматриваются</w:t>
            </w:r>
          </w:p>
        </w:tc>
        <w:tc>
          <w:tcPr>
            <w:tcW w:w="2268" w:type="dxa"/>
            <w:shd w:val="clear" w:color="auto" w:fill="auto"/>
            <w:tcMar>
              <w:left w:w="11" w:type="dxa"/>
              <w:right w:w="11" w:type="dxa"/>
            </w:tcMar>
          </w:tcPr>
          <w:p w:rsidR="004563F9" w:rsidRDefault="004563F9" w:rsidP="0018563F">
            <w:pPr>
              <w:spacing w:after="0" w:line="240" w:lineRule="auto"/>
              <w:ind w:firstLine="0"/>
              <w:jc w:val="center"/>
              <w:rPr>
                <w:color w:val="000000"/>
                <w:sz w:val="20"/>
                <w:szCs w:val="20"/>
              </w:rPr>
            </w:pPr>
          </w:p>
        </w:tc>
        <w:tc>
          <w:tcPr>
            <w:tcW w:w="1417" w:type="dxa"/>
            <w:shd w:val="clear" w:color="auto" w:fill="auto"/>
            <w:tcMar>
              <w:left w:w="11" w:type="dxa"/>
              <w:right w:w="11" w:type="dxa"/>
            </w:tcMar>
          </w:tcPr>
          <w:p w:rsidR="004563F9" w:rsidRDefault="004563F9" w:rsidP="0018563F">
            <w:pPr>
              <w:spacing w:after="0" w:line="240" w:lineRule="auto"/>
              <w:ind w:firstLine="0"/>
              <w:jc w:val="center"/>
              <w:rPr>
                <w:color w:val="000000"/>
                <w:sz w:val="20"/>
                <w:szCs w:val="20"/>
              </w:rPr>
            </w:pPr>
          </w:p>
        </w:tc>
        <w:tc>
          <w:tcPr>
            <w:tcW w:w="1134" w:type="dxa"/>
            <w:shd w:val="clear" w:color="auto" w:fill="auto"/>
            <w:tcMar>
              <w:left w:w="11" w:type="dxa"/>
              <w:right w:w="11" w:type="dxa"/>
            </w:tcMar>
            <w:vAlign w:val="center"/>
          </w:tcPr>
          <w:p w:rsidR="004563F9" w:rsidRDefault="004563F9" w:rsidP="0018563F">
            <w:pPr>
              <w:spacing w:after="0" w:line="240" w:lineRule="auto"/>
              <w:ind w:firstLine="0"/>
              <w:jc w:val="center"/>
              <w:rPr>
                <w:color w:val="000000"/>
                <w:sz w:val="20"/>
                <w:szCs w:val="20"/>
              </w:rPr>
            </w:pPr>
          </w:p>
        </w:tc>
        <w:tc>
          <w:tcPr>
            <w:tcW w:w="993" w:type="dxa"/>
            <w:shd w:val="clear" w:color="auto" w:fill="auto"/>
            <w:tcMar>
              <w:left w:w="11" w:type="dxa"/>
              <w:right w:w="11" w:type="dxa"/>
            </w:tcMar>
            <w:vAlign w:val="center"/>
          </w:tcPr>
          <w:p w:rsidR="004563F9" w:rsidRDefault="004563F9" w:rsidP="0018563F">
            <w:pPr>
              <w:spacing w:after="0" w:line="240" w:lineRule="auto"/>
              <w:ind w:firstLine="0"/>
              <w:jc w:val="center"/>
              <w:rPr>
                <w:color w:val="000000"/>
                <w:sz w:val="20"/>
                <w:szCs w:val="20"/>
              </w:rPr>
            </w:pPr>
          </w:p>
        </w:tc>
        <w:tc>
          <w:tcPr>
            <w:tcW w:w="992" w:type="dxa"/>
            <w:shd w:val="clear" w:color="auto" w:fill="auto"/>
            <w:tcMar>
              <w:left w:w="11" w:type="dxa"/>
              <w:right w:w="11" w:type="dxa"/>
            </w:tcMar>
            <w:vAlign w:val="center"/>
          </w:tcPr>
          <w:p w:rsidR="004563F9" w:rsidRDefault="004563F9" w:rsidP="0018563F">
            <w:pPr>
              <w:spacing w:after="0" w:line="240" w:lineRule="auto"/>
              <w:ind w:firstLine="0"/>
              <w:jc w:val="center"/>
              <w:rPr>
                <w:color w:val="000000"/>
                <w:sz w:val="20"/>
                <w:szCs w:val="20"/>
              </w:rPr>
            </w:pPr>
          </w:p>
        </w:tc>
        <w:tc>
          <w:tcPr>
            <w:tcW w:w="850" w:type="dxa"/>
            <w:shd w:val="clear" w:color="auto" w:fill="auto"/>
            <w:tcMar>
              <w:left w:w="11" w:type="dxa"/>
              <w:right w:w="11" w:type="dxa"/>
            </w:tcMar>
            <w:vAlign w:val="center"/>
          </w:tcPr>
          <w:p w:rsidR="004563F9" w:rsidRDefault="004563F9" w:rsidP="0018563F">
            <w:pPr>
              <w:spacing w:after="0" w:line="240" w:lineRule="auto"/>
              <w:ind w:firstLine="0"/>
              <w:jc w:val="center"/>
              <w:rPr>
                <w:color w:val="000000"/>
                <w:sz w:val="20"/>
                <w:szCs w:val="20"/>
              </w:rPr>
            </w:pPr>
          </w:p>
        </w:tc>
        <w:tc>
          <w:tcPr>
            <w:tcW w:w="851" w:type="dxa"/>
            <w:shd w:val="clear" w:color="auto" w:fill="auto"/>
            <w:tcMar>
              <w:left w:w="11" w:type="dxa"/>
              <w:right w:w="11" w:type="dxa"/>
            </w:tcMar>
            <w:vAlign w:val="center"/>
          </w:tcPr>
          <w:p w:rsidR="004563F9" w:rsidRDefault="004563F9" w:rsidP="00ED6329">
            <w:pPr>
              <w:spacing w:after="0" w:line="240" w:lineRule="auto"/>
              <w:ind w:firstLine="0"/>
              <w:jc w:val="center"/>
              <w:rPr>
                <w:rFonts w:eastAsia="Times New Roman"/>
                <w:color w:val="000000"/>
                <w:sz w:val="20"/>
                <w:szCs w:val="20"/>
              </w:rPr>
            </w:pPr>
          </w:p>
        </w:tc>
        <w:tc>
          <w:tcPr>
            <w:tcW w:w="850" w:type="dxa"/>
            <w:vAlign w:val="center"/>
          </w:tcPr>
          <w:p w:rsidR="004563F9" w:rsidRDefault="004563F9" w:rsidP="00ED6329">
            <w:pPr>
              <w:spacing w:after="0" w:line="240" w:lineRule="auto"/>
              <w:ind w:firstLine="0"/>
              <w:jc w:val="center"/>
              <w:rPr>
                <w:rFonts w:eastAsia="Times New Roman"/>
                <w:color w:val="000000"/>
                <w:sz w:val="20"/>
                <w:szCs w:val="20"/>
              </w:rPr>
            </w:pPr>
          </w:p>
        </w:tc>
        <w:tc>
          <w:tcPr>
            <w:tcW w:w="1087" w:type="dxa"/>
            <w:shd w:val="clear" w:color="auto" w:fill="auto"/>
            <w:tcMar>
              <w:left w:w="11" w:type="dxa"/>
              <w:right w:w="11" w:type="dxa"/>
            </w:tcMar>
            <w:vAlign w:val="center"/>
          </w:tcPr>
          <w:p w:rsidR="004563F9" w:rsidRDefault="004563F9" w:rsidP="00ED6329">
            <w:pPr>
              <w:spacing w:after="0" w:line="240" w:lineRule="auto"/>
              <w:ind w:firstLine="0"/>
              <w:jc w:val="center"/>
              <w:rPr>
                <w:rFonts w:eastAsia="Times New Roman"/>
                <w:color w:val="000000"/>
                <w:sz w:val="20"/>
                <w:szCs w:val="20"/>
              </w:rPr>
            </w:pPr>
          </w:p>
        </w:tc>
      </w:tr>
      <w:tr w:rsidR="004563F9" w:rsidRPr="00BF2D60" w:rsidTr="004563F9">
        <w:tc>
          <w:tcPr>
            <w:tcW w:w="15245" w:type="dxa"/>
            <w:gridSpan w:val="10"/>
            <w:vAlign w:val="center"/>
          </w:tcPr>
          <w:p w:rsidR="004563F9" w:rsidRPr="00BF2D60" w:rsidRDefault="004563F9" w:rsidP="00087862">
            <w:pPr>
              <w:spacing w:after="0" w:line="240" w:lineRule="auto"/>
              <w:ind w:firstLine="0"/>
              <w:jc w:val="left"/>
              <w:rPr>
                <w:rFonts w:eastAsia="Times New Roman"/>
                <w:b/>
                <w:color w:val="000000"/>
                <w:sz w:val="20"/>
                <w:szCs w:val="20"/>
              </w:rPr>
            </w:pPr>
            <w:r w:rsidRPr="00BF2D60">
              <w:rPr>
                <w:rFonts w:eastAsia="Times New Roman"/>
                <w:b/>
                <w:color w:val="000000"/>
                <w:sz w:val="20"/>
                <w:szCs w:val="20"/>
              </w:rPr>
              <w:t>Мероприятия по развитию сети дорог</w:t>
            </w:r>
            <w:r w:rsidR="00621095">
              <w:rPr>
                <w:rFonts w:eastAsia="Times New Roman"/>
                <w:b/>
                <w:color w:val="000000"/>
                <w:sz w:val="20"/>
                <w:szCs w:val="20"/>
              </w:rPr>
              <w:t>:</w:t>
            </w:r>
          </w:p>
        </w:tc>
      </w:tr>
      <w:tr w:rsidR="00182617" w:rsidRPr="00A45377" w:rsidTr="00182617">
        <w:trPr>
          <w:trHeight w:val="759"/>
        </w:trPr>
        <w:tc>
          <w:tcPr>
            <w:tcW w:w="4803" w:type="dxa"/>
            <w:shd w:val="clear" w:color="auto" w:fill="auto"/>
            <w:tcMar>
              <w:left w:w="11" w:type="dxa"/>
              <w:right w:w="11" w:type="dxa"/>
            </w:tcMar>
            <w:vAlign w:val="center"/>
          </w:tcPr>
          <w:p w:rsidR="00182617" w:rsidRPr="00E57380" w:rsidRDefault="00182617" w:rsidP="00182617">
            <w:pPr>
              <w:pStyle w:val="af"/>
              <w:jc w:val="left"/>
            </w:pPr>
            <w:r>
              <w:t>Асфальтирование автодороги Подъезд к с. Отважное (680 м), пер. Торговый (212 м), ул. Нагорная (400 м), ул. Красноармейская (260 м)</w:t>
            </w:r>
          </w:p>
        </w:tc>
        <w:tc>
          <w:tcPr>
            <w:tcW w:w="2268" w:type="dxa"/>
            <w:shd w:val="clear" w:color="auto" w:fill="auto"/>
            <w:tcMar>
              <w:left w:w="11" w:type="dxa"/>
              <w:right w:w="11" w:type="dxa"/>
            </w:tcMar>
            <w:vAlign w:val="center"/>
          </w:tcPr>
          <w:p w:rsidR="00182617" w:rsidRDefault="00182617" w:rsidP="00182617">
            <w:pPr>
              <w:pStyle w:val="af"/>
            </w:pPr>
            <w:r>
              <w:t>Областной бюджет (96 %)</w:t>
            </w:r>
          </w:p>
          <w:p w:rsidR="00182617" w:rsidRPr="00E57380" w:rsidRDefault="00182617" w:rsidP="00182617">
            <w:pPr>
              <w:pStyle w:val="af"/>
            </w:pPr>
            <w:r>
              <w:t>Местный бюджет (4%)</w:t>
            </w:r>
          </w:p>
        </w:tc>
        <w:tc>
          <w:tcPr>
            <w:tcW w:w="1417" w:type="dxa"/>
            <w:shd w:val="clear" w:color="auto" w:fill="auto"/>
            <w:tcMar>
              <w:left w:w="11" w:type="dxa"/>
              <w:right w:w="11" w:type="dxa"/>
            </w:tcMar>
            <w:vAlign w:val="center"/>
          </w:tcPr>
          <w:p w:rsidR="00182617" w:rsidRDefault="00182617" w:rsidP="00182617">
            <w:pPr>
              <w:spacing w:after="0" w:line="240" w:lineRule="auto"/>
              <w:ind w:firstLine="0"/>
              <w:jc w:val="center"/>
              <w:rPr>
                <w:color w:val="000000"/>
                <w:sz w:val="20"/>
                <w:szCs w:val="20"/>
              </w:rPr>
            </w:pPr>
            <w:r>
              <w:rPr>
                <w:color w:val="000000"/>
                <w:sz w:val="20"/>
                <w:szCs w:val="20"/>
              </w:rPr>
              <w:t>н/д</w:t>
            </w:r>
          </w:p>
        </w:tc>
        <w:tc>
          <w:tcPr>
            <w:tcW w:w="1134" w:type="dxa"/>
            <w:shd w:val="clear" w:color="auto" w:fill="auto"/>
            <w:tcMar>
              <w:left w:w="11" w:type="dxa"/>
              <w:right w:w="11" w:type="dxa"/>
            </w:tcMar>
            <w:vAlign w:val="center"/>
          </w:tcPr>
          <w:p w:rsidR="00182617" w:rsidRDefault="000A7B9F" w:rsidP="00182617">
            <w:pPr>
              <w:spacing w:after="0" w:line="240" w:lineRule="auto"/>
              <w:ind w:firstLine="0"/>
              <w:jc w:val="center"/>
              <w:rPr>
                <w:rFonts w:eastAsia="Times New Roman"/>
                <w:bCs/>
                <w:iCs/>
                <w:color w:val="000000"/>
                <w:sz w:val="20"/>
                <w:szCs w:val="20"/>
              </w:rPr>
            </w:pPr>
            <w:r>
              <w:rPr>
                <w:rFonts w:eastAsia="Times New Roman"/>
                <w:bCs/>
                <w:iCs/>
                <w:color w:val="000000"/>
                <w:sz w:val="20"/>
                <w:szCs w:val="20"/>
              </w:rPr>
              <w:t>н/д</w:t>
            </w:r>
          </w:p>
        </w:tc>
        <w:tc>
          <w:tcPr>
            <w:tcW w:w="993" w:type="dxa"/>
            <w:shd w:val="clear" w:color="auto" w:fill="auto"/>
            <w:tcMar>
              <w:left w:w="11" w:type="dxa"/>
              <w:right w:w="11" w:type="dxa"/>
            </w:tcMar>
            <w:vAlign w:val="center"/>
          </w:tcPr>
          <w:p w:rsidR="00182617" w:rsidRDefault="000A7B9F" w:rsidP="00182617">
            <w:pPr>
              <w:spacing w:after="0" w:line="240" w:lineRule="auto"/>
              <w:ind w:firstLine="0"/>
              <w:jc w:val="center"/>
              <w:rPr>
                <w:rFonts w:eastAsia="Times New Roman"/>
                <w:bCs/>
                <w:iCs/>
                <w:color w:val="000000"/>
                <w:sz w:val="20"/>
                <w:szCs w:val="20"/>
              </w:rPr>
            </w:pPr>
            <w:r>
              <w:rPr>
                <w:rFonts w:eastAsia="Times New Roman"/>
                <w:bCs/>
                <w:iCs/>
                <w:color w:val="000000"/>
                <w:sz w:val="20"/>
                <w:szCs w:val="20"/>
              </w:rPr>
              <w:t>-</w:t>
            </w:r>
          </w:p>
        </w:tc>
        <w:tc>
          <w:tcPr>
            <w:tcW w:w="992" w:type="dxa"/>
            <w:shd w:val="clear" w:color="auto" w:fill="auto"/>
            <w:tcMar>
              <w:left w:w="11" w:type="dxa"/>
              <w:right w:w="11" w:type="dxa"/>
            </w:tcMar>
            <w:vAlign w:val="center"/>
          </w:tcPr>
          <w:p w:rsidR="00182617" w:rsidRDefault="00182617" w:rsidP="00182617">
            <w:pPr>
              <w:spacing w:after="0" w:line="240" w:lineRule="auto"/>
              <w:ind w:firstLine="0"/>
              <w:jc w:val="center"/>
              <w:rPr>
                <w:rFonts w:eastAsia="Times New Roman"/>
                <w:bCs/>
                <w:iCs/>
                <w:color w:val="000000"/>
                <w:sz w:val="20"/>
                <w:szCs w:val="20"/>
              </w:rPr>
            </w:pPr>
            <w:r>
              <w:rPr>
                <w:rFonts w:eastAsia="Times New Roman"/>
                <w:bCs/>
                <w:iCs/>
                <w:color w:val="000000"/>
                <w:sz w:val="20"/>
                <w:szCs w:val="20"/>
              </w:rPr>
              <w:t>-</w:t>
            </w:r>
          </w:p>
        </w:tc>
        <w:tc>
          <w:tcPr>
            <w:tcW w:w="850" w:type="dxa"/>
            <w:shd w:val="clear" w:color="auto" w:fill="auto"/>
            <w:tcMar>
              <w:left w:w="11" w:type="dxa"/>
              <w:right w:w="11" w:type="dxa"/>
            </w:tcMar>
            <w:vAlign w:val="center"/>
          </w:tcPr>
          <w:p w:rsidR="00182617" w:rsidRDefault="00182617" w:rsidP="00182617">
            <w:pPr>
              <w:spacing w:after="0" w:line="240" w:lineRule="auto"/>
              <w:ind w:firstLine="0"/>
              <w:jc w:val="center"/>
              <w:rPr>
                <w:rFonts w:eastAsia="Times New Roman"/>
                <w:bCs/>
                <w:iCs/>
                <w:color w:val="000000"/>
                <w:sz w:val="20"/>
                <w:szCs w:val="20"/>
              </w:rPr>
            </w:pPr>
            <w:r>
              <w:rPr>
                <w:rFonts w:eastAsia="Times New Roman"/>
                <w:bCs/>
                <w:iCs/>
                <w:color w:val="000000"/>
                <w:sz w:val="20"/>
                <w:szCs w:val="20"/>
              </w:rPr>
              <w:t>-</w:t>
            </w:r>
          </w:p>
        </w:tc>
        <w:tc>
          <w:tcPr>
            <w:tcW w:w="851" w:type="dxa"/>
            <w:shd w:val="clear" w:color="auto" w:fill="auto"/>
            <w:tcMar>
              <w:left w:w="11" w:type="dxa"/>
              <w:right w:w="11" w:type="dxa"/>
            </w:tcMar>
            <w:vAlign w:val="center"/>
          </w:tcPr>
          <w:p w:rsidR="00182617" w:rsidRDefault="00182617" w:rsidP="00182617">
            <w:pPr>
              <w:spacing w:after="0" w:line="240" w:lineRule="auto"/>
              <w:ind w:firstLine="0"/>
              <w:jc w:val="center"/>
              <w:rPr>
                <w:rFonts w:eastAsia="Times New Roman"/>
                <w:bCs/>
                <w:iCs/>
                <w:color w:val="000000"/>
                <w:sz w:val="20"/>
                <w:szCs w:val="20"/>
              </w:rPr>
            </w:pPr>
            <w:r>
              <w:rPr>
                <w:rFonts w:eastAsia="Times New Roman"/>
                <w:bCs/>
                <w:iCs/>
                <w:color w:val="000000"/>
                <w:sz w:val="20"/>
                <w:szCs w:val="20"/>
              </w:rPr>
              <w:t>-</w:t>
            </w:r>
          </w:p>
        </w:tc>
        <w:tc>
          <w:tcPr>
            <w:tcW w:w="850" w:type="dxa"/>
            <w:vAlign w:val="center"/>
          </w:tcPr>
          <w:p w:rsidR="00182617" w:rsidRDefault="00182617" w:rsidP="00182617">
            <w:pPr>
              <w:spacing w:after="0" w:line="240" w:lineRule="auto"/>
              <w:ind w:firstLine="0"/>
              <w:jc w:val="center"/>
              <w:rPr>
                <w:color w:val="000000"/>
                <w:sz w:val="20"/>
                <w:szCs w:val="20"/>
              </w:rPr>
            </w:pPr>
            <w:r>
              <w:rPr>
                <w:color w:val="000000"/>
                <w:sz w:val="20"/>
                <w:szCs w:val="20"/>
              </w:rPr>
              <w:t>-</w:t>
            </w:r>
          </w:p>
        </w:tc>
        <w:tc>
          <w:tcPr>
            <w:tcW w:w="1087" w:type="dxa"/>
            <w:shd w:val="clear" w:color="auto" w:fill="auto"/>
            <w:tcMar>
              <w:left w:w="11" w:type="dxa"/>
              <w:right w:w="11" w:type="dxa"/>
            </w:tcMar>
            <w:vAlign w:val="center"/>
          </w:tcPr>
          <w:p w:rsidR="00182617" w:rsidRDefault="00182617" w:rsidP="00182617">
            <w:pPr>
              <w:spacing w:after="0" w:line="240" w:lineRule="auto"/>
              <w:ind w:firstLine="0"/>
              <w:jc w:val="center"/>
              <w:rPr>
                <w:color w:val="000000"/>
                <w:sz w:val="20"/>
                <w:szCs w:val="20"/>
              </w:rPr>
            </w:pPr>
            <w:r>
              <w:rPr>
                <w:color w:val="000000"/>
                <w:sz w:val="20"/>
                <w:szCs w:val="20"/>
              </w:rPr>
              <w:t>2026</w:t>
            </w:r>
          </w:p>
        </w:tc>
      </w:tr>
      <w:tr w:rsidR="00182617" w:rsidRPr="00A45377" w:rsidTr="00182617">
        <w:tc>
          <w:tcPr>
            <w:tcW w:w="4803" w:type="dxa"/>
            <w:shd w:val="clear" w:color="auto" w:fill="auto"/>
            <w:tcMar>
              <w:left w:w="11" w:type="dxa"/>
              <w:right w:w="11" w:type="dxa"/>
            </w:tcMar>
            <w:vAlign w:val="center"/>
          </w:tcPr>
          <w:p w:rsidR="00182617" w:rsidRPr="00E57380" w:rsidRDefault="00182617" w:rsidP="00182617">
            <w:pPr>
              <w:pStyle w:val="af"/>
              <w:jc w:val="left"/>
            </w:pPr>
            <w:r>
              <w:t xml:space="preserve">Асфальтирование ул. Больничная, ул. </w:t>
            </w:r>
            <w:proofErr w:type="spellStart"/>
            <w:r>
              <w:t>Архаринская</w:t>
            </w:r>
            <w:proofErr w:type="spellEnd"/>
            <w:r>
              <w:t>, ул. Привокзальная</w:t>
            </w:r>
          </w:p>
        </w:tc>
        <w:tc>
          <w:tcPr>
            <w:tcW w:w="2268" w:type="dxa"/>
            <w:shd w:val="clear" w:color="auto" w:fill="auto"/>
            <w:tcMar>
              <w:left w:w="11" w:type="dxa"/>
              <w:right w:w="11" w:type="dxa"/>
            </w:tcMar>
            <w:vAlign w:val="center"/>
          </w:tcPr>
          <w:p w:rsidR="00182617" w:rsidRDefault="00182617" w:rsidP="00182617">
            <w:pPr>
              <w:pStyle w:val="af"/>
            </w:pPr>
            <w:r>
              <w:t>Областной бюджет (96 %)</w:t>
            </w:r>
          </w:p>
          <w:p w:rsidR="00182617" w:rsidRPr="00E57380" w:rsidRDefault="00182617" w:rsidP="00182617">
            <w:pPr>
              <w:pStyle w:val="af"/>
            </w:pPr>
            <w:r>
              <w:t>Местный бюджет (4%)</w:t>
            </w:r>
          </w:p>
        </w:tc>
        <w:tc>
          <w:tcPr>
            <w:tcW w:w="1417" w:type="dxa"/>
            <w:shd w:val="clear" w:color="auto" w:fill="auto"/>
            <w:tcMar>
              <w:left w:w="11" w:type="dxa"/>
              <w:right w:w="11" w:type="dxa"/>
            </w:tcMar>
            <w:vAlign w:val="center"/>
          </w:tcPr>
          <w:p w:rsidR="00182617" w:rsidRDefault="00182617" w:rsidP="00182617">
            <w:pPr>
              <w:spacing w:after="0" w:line="240" w:lineRule="auto"/>
              <w:ind w:firstLine="0"/>
              <w:jc w:val="center"/>
              <w:rPr>
                <w:color w:val="000000"/>
                <w:sz w:val="20"/>
                <w:szCs w:val="20"/>
              </w:rPr>
            </w:pPr>
            <w:r>
              <w:rPr>
                <w:color w:val="000000"/>
                <w:sz w:val="20"/>
                <w:szCs w:val="20"/>
              </w:rPr>
              <w:t>н/д</w:t>
            </w:r>
          </w:p>
        </w:tc>
        <w:tc>
          <w:tcPr>
            <w:tcW w:w="1134" w:type="dxa"/>
            <w:shd w:val="clear" w:color="auto" w:fill="auto"/>
            <w:tcMar>
              <w:left w:w="11" w:type="dxa"/>
              <w:right w:w="11" w:type="dxa"/>
            </w:tcMar>
            <w:vAlign w:val="center"/>
          </w:tcPr>
          <w:p w:rsidR="00182617" w:rsidRDefault="00182617" w:rsidP="00182617">
            <w:pPr>
              <w:spacing w:after="0" w:line="240" w:lineRule="auto"/>
              <w:ind w:firstLine="0"/>
              <w:jc w:val="center"/>
              <w:rPr>
                <w:rFonts w:eastAsia="Times New Roman"/>
                <w:bCs/>
                <w:iCs/>
                <w:color w:val="000000"/>
                <w:sz w:val="20"/>
                <w:szCs w:val="20"/>
              </w:rPr>
            </w:pPr>
            <w:r>
              <w:rPr>
                <w:rFonts w:eastAsia="Times New Roman"/>
                <w:bCs/>
                <w:iCs/>
                <w:color w:val="000000"/>
                <w:sz w:val="20"/>
                <w:szCs w:val="20"/>
              </w:rPr>
              <w:t>-</w:t>
            </w:r>
          </w:p>
        </w:tc>
        <w:tc>
          <w:tcPr>
            <w:tcW w:w="993" w:type="dxa"/>
            <w:shd w:val="clear" w:color="auto" w:fill="auto"/>
            <w:tcMar>
              <w:left w:w="11" w:type="dxa"/>
              <w:right w:w="11" w:type="dxa"/>
            </w:tcMar>
            <w:vAlign w:val="center"/>
          </w:tcPr>
          <w:p w:rsidR="00182617" w:rsidRDefault="000A7B9F" w:rsidP="00182617">
            <w:pPr>
              <w:spacing w:after="0" w:line="240" w:lineRule="auto"/>
              <w:ind w:firstLine="0"/>
              <w:jc w:val="center"/>
              <w:rPr>
                <w:rFonts w:eastAsia="Times New Roman"/>
                <w:bCs/>
                <w:iCs/>
                <w:color w:val="000000"/>
                <w:sz w:val="20"/>
                <w:szCs w:val="20"/>
              </w:rPr>
            </w:pPr>
            <w:r>
              <w:rPr>
                <w:rFonts w:eastAsia="Times New Roman"/>
                <w:bCs/>
                <w:iCs/>
                <w:color w:val="000000"/>
                <w:sz w:val="20"/>
                <w:szCs w:val="20"/>
              </w:rPr>
              <w:t>н/д</w:t>
            </w:r>
          </w:p>
        </w:tc>
        <w:tc>
          <w:tcPr>
            <w:tcW w:w="992" w:type="dxa"/>
            <w:shd w:val="clear" w:color="auto" w:fill="auto"/>
            <w:tcMar>
              <w:left w:w="11" w:type="dxa"/>
              <w:right w:w="11" w:type="dxa"/>
            </w:tcMar>
            <w:vAlign w:val="center"/>
          </w:tcPr>
          <w:p w:rsidR="00182617" w:rsidRDefault="000A7B9F" w:rsidP="00182617">
            <w:pPr>
              <w:spacing w:after="0" w:line="240" w:lineRule="auto"/>
              <w:ind w:firstLine="0"/>
              <w:jc w:val="center"/>
              <w:rPr>
                <w:rFonts w:eastAsia="Times New Roman"/>
                <w:bCs/>
                <w:iCs/>
                <w:color w:val="000000"/>
                <w:sz w:val="20"/>
                <w:szCs w:val="20"/>
              </w:rPr>
            </w:pPr>
            <w:r>
              <w:rPr>
                <w:rFonts w:eastAsia="Times New Roman"/>
                <w:bCs/>
                <w:iCs/>
                <w:color w:val="000000"/>
                <w:sz w:val="20"/>
                <w:szCs w:val="20"/>
              </w:rPr>
              <w:t>-</w:t>
            </w:r>
          </w:p>
        </w:tc>
        <w:tc>
          <w:tcPr>
            <w:tcW w:w="850" w:type="dxa"/>
            <w:shd w:val="clear" w:color="auto" w:fill="auto"/>
            <w:tcMar>
              <w:left w:w="11" w:type="dxa"/>
              <w:right w:w="11" w:type="dxa"/>
            </w:tcMar>
            <w:vAlign w:val="center"/>
          </w:tcPr>
          <w:p w:rsidR="00182617" w:rsidRDefault="00182617" w:rsidP="00182617">
            <w:pPr>
              <w:spacing w:after="0" w:line="240" w:lineRule="auto"/>
              <w:ind w:firstLine="0"/>
              <w:jc w:val="center"/>
              <w:rPr>
                <w:rFonts w:eastAsia="Times New Roman"/>
                <w:bCs/>
                <w:iCs/>
                <w:color w:val="000000"/>
                <w:sz w:val="20"/>
                <w:szCs w:val="20"/>
              </w:rPr>
            </w:pPr>
            <w:r>
              <w:rPr>
                <w:rFonts w:eastAsia="Times New Roman"/>
                <w:bCs/>
                <w:iCs/>
                <w:color w:val="000000"/>
                <w:sz w:val="20"/>
                <w:szCs w:val="20"/>
              </w:rPr>
              <w:t>-</w:t>
            </w:r>
          </w:p>
        </w:tc>
        <w:tc>
          <w:tcPr>
            <w:tcW w:w="851" w:type="dxa"/>
            <w:shd w:val="clear" w:color="auto" w:fill="auto"/>
            <w:tcMar>
              <w:left w:w="11" w:type="dxa"/>
              <w:right w:w="11" w:type="dxa"/>
            </w:tcMar>
            <w:vAlign w:val="center"/>
          </w:tcPr>
          <w:p w:rsidR="00182617" w:rsidRDefault="00182617" w:rsidP="00182617">
            <w:pPr>
              <w:spacing w:after="0" w:line="240" w:lineRule="auto"/>
              <w:ind w:firstLine="0"/>
              <w:jc w:val="center"/>
              <w:rPr>
                <w:rFonts w:eastAsia="Times New Roman"/>
                <w:bCs/>
                <w:iCs/>
                <w:color w:val="000000"/>
                <w:sz w:val="20"/>
                <w:szCs w:val="20"/>
              </w:rPr>
            </w:pPr>
            <w:r>
              <w:rPr>
                <w:rFonts w:eastAsia="Times New Roman"/>
                <w:bCs/>
                <w:iCs/>
                <w:color w:val="000000"/>
                <w:sz w:val="20"/>
                <w:szCs w:val="20"/>
              </w:rPr>
              <w:t>-</w:t>
            </w:r>
          </w:p>
        </w:tc>
        <w:tc>
          <w:tcPr>
            <w:tcW w:w="850" w:type="dxa"/>
            <w:vAlign w:val="center"/>
          </w:tcPr>
          <w:p w:rsidR="00182617" w:rsidRDefault="00182617" w:rsidP="00182617">
            <w:pPr>
              <w:spacing w:after="0" w:line="240" w:lineRule="auto"/>
              <w:ind w:firstLine="0"/>
              <w:jc w:val="center"/>
              <w:rPr>
                <w:color w:val="000000"/>
                <w:sz w:val="20"/>
                <w:szCs w:val="20"/>
              </w:rPr>
            </w:pPr>
            <w:r>
              <w:rPr>
                <w:color w:val="000000"/>
                <w:sz w:val="20"/>
                <w:szCs w:val="20"/>
              </w:rPr>
              <w:t>-</w:t>
            </w:r>
          </w:p>
        </w:tc>
        <w:tc>
          <w:tcPr>
            <w:tcW w:w="1087" w:type="dxa"/>
            <w:shd w:val="clear" w:color="auto" w:fill="auto"/>
            <w:tcMar>
              <w:left w:w="11" w:type="dxa"/>
              <w:right w:w="11" w:type="dxa"/>
            </w:tcMar>
            <w:vAlign w:val="center"/>
          </w:tcPr>
          <w:p w:rsidR="00182617" w:rsidRDefault="00182617" w:rsidP="00182617">
            <w:pPr>
              <w:spacing w:after="0" w:line="240" w:lineRule="auto"/>
              <w:ind w:firstLine="0"/>
              <w:jc w:val="center"/>
              <w:rPr>
                <w:color w:val="000000"/>
                <w:sz w:val="20"/>
                <w:szCs w:val="20"/>
              </w:rPr>
            </w:pPr>
            <w:r>
              <w:rPr>
                <w:color w:val="000000"/>
                <w:sz w:val="20"/>
                <w:szCs w:val="20"/>
              </w:rPr>
              <w:t>2027</w:t>
            </w:r>
          </w:p>
        </w:tc>
      </w:tr>
      <w:tr w:rsidR="00621095" w:rsidRPr="00CF0430" w:rsidTr="0016621E">
        <w:tc>
          <w:tcPr>
            <w:tcW w:w="15245" w:type="dxa"/>
            <w:gridSpan w:val="10"/>
            <w:shd w:val="clear" w:color="auto" w:fill="auto"/>
            <w:tcMar>
              <w:left w:w="11" w:type="dxa"/>
              <w:right w:w="11" w:type="dxa"/>
            </w:tcMar>
            <w:vAlign w:val="center"/>
          </w:tcPr>
          <w:p w:rsidR="00621095" w:rsidRDefault="00621095" w:rsidP="00621095">
            <w:pPr>
              <w:spacing w:after="0" w:line="240" w:lineRule="auto"/>
              <w:ind w:firstLine="0"/>
              <w:jc w:val="left"/>
              <w:rPr>
                <w:color w:val="000000"/>
                <w:sz w:val="20"/>
                <w:szCs w:val="20"/>
              </w:rPr>
            </w:pPr>
            <w:r w:rsidRPr="00AC3976">
              <w:rPr>
                <w:rFonts w:eastAsia="Times New Roman"/>
                <w:b/>
                <w:sz w:val="20"/>
                <w:szCs w:val="20"/>
                <w:lang w:bidi="en-US"/>
              </w:rPr>
              <w:t>Мероприятия по внедрению интеллектуальных транспортных систем</w:t>
            </w:r>
            <w:r>
              <w:rPr>
                <w:rFonts w:eastAsia="Times New Roman"/>
                <w:b/>
                <w:sz w:val="20"/>
                <w:szCs w:val="20"/>
                <w:lang w:bidi="en-US"/>
              </w:rPr>
              <w:t>:</w:t>
            </w:r>
          </w:p>
        </w:tc>
      </w:tr>
      <w:tr w:rsidR="004563F9" w:rsidRPr="00CF0430" w:rsidTr="00182617">
        <w:tc>
          <w:tcPr>
            <w:tcW w:w="4803" w:type="dxa"/>
            <w:shd w:val="clear" w:color="auto" w:fill="auto"/>
            <w:tcMar>
              <w:left w:w="11" w:type="dxa"/>
              <w:right w:w="11" w:type="dxa"/>
            </w:tcMar>
            <w:vAlign w:val="center"/>
          </w:tcPr>
          <w:p w:rsidR="004563F9" w:rsidRDefault="004563F9" w:rsidP="00827CA4">
            <w:pPr>
              <w:spacing w:after="0" w:line="240" w:lineRule="auto"/>
              <w:ind w:firstLine="0"/>
              <w:rPr>
                <w:rFonts w:eastAsia="Times New Roman"/>
                <w:sz w:val="20"/>
                <w:szCs w:val="20"/>
                <w:lang w:bidi="en-US"/>
              </w:rPr>
            </w:pPr>
            <w:r w:rsidRPr="00AC3976">
              <w:rPr>
                <w:rFonts w:eastAsia="Times New Roman"/>
                <w:sz w:val="20"/>
                <w:szCs w:val="20"/>
                <w:lang w:bidi="en-US"/>
              </w:rPr>
              <w:t>Мероприятия не предусматриваются</w:t>
            </w:r>
          </w:p>
        </w:tc>
        <w:tc>
          <w:tcPr>
            <w:tcW w:w="2268" w:type="dxa"/>
            <w:shd w:val="clear" w:color="auto" w:fill="auto"/>
            <w:tcMar>
              <w:left w:w="11" w:type="dxa"/>
              <w:right w:w="11" w:type="dxa"/>
            </w:tcMar>
            <w:vAlign w:val="center"/>
          </w:tcPr>
          <w:p w:rsidR="004563F9" w:rsidRDefault="004563F9" w:rsidP="00827CA4">
            <w:pPr>
              <w:spacing w:after="0" w:line="240" w:lineRule="auto"/>
              <w:ind w:firstLine="0"/>
              <w:jc w:val="center"/>
              <w:rPr>
                <w:color w:val="000000"/>
                <w:sz w:val="20"/>
                <w:szCs w:val="20"/>
              </w:rPr>
            </w:pPr>
          </w:p>
        </w:tc>
        <w:tc>
          <w:tcPr>
            <w:tcW w:w="1417" w:type="dxa"/>
            <w:shd w:val="clear" w:color="auto" w:fill="auto"/>
            <w:tcMar>
              <w:left w:w="11" w:type="dxa"/>
              <w:right w:w="11" w:type="dxa"/>
            </w:tcMar>
            <w:vAlign w:val="center"/>
          </w:tcPr>
          <w:p w:rsidR="004563F9" w:rsidRDefault="004563F9" w:rsidP="00827CA4">
            <w:pPr>
              <w:spacing w:after="0" w:line="240" w:lineRule="auto"/>
              <w:ind w:firstLine="0"/>
              <w:jc w:val="center"/>
              <w:rPr>
                <w:color w:val="000000"/>
                <w:sz w:val="20"/>
                <w:szCs w:val="20"/>
              </w:rPr>
            </w:pPr>
          </w:p>
        </w:tc>
        <w:tc>
          <w:tcPr>
            <w:tcW w:w="1134" w:type="dxa"/>
            <w:shd w:val="clear" w:color="auto" w:fill="auto"/>
            <w:tcMar>
              <w:left w:w="11" w:type="dxa"/>
              <w:right w:w="11" w:type="dxa"/>
            </w:tcMar>
            <w:vAlign w:val="center"/>
          </w:tcPr>
          <w:p w:rsidR="004563F9" w:rsidRDefault="004563F9" w:rsidP="00827CA4">
            <w:pPr>
              <w:spacing w:after="0" w:line="240" w:lineRule="auto"/>
              <w:ind w:firstLine="0"/>
              <w:jc w:val="center"/>
              <w:rPr>
                <w:rFonts w:eastAsia="Times New Roman"/>
                <w:bCs/>
                <w:iCs/>
                <w:color w:val="000000"/>
                <w:sz w:val="20"/>
                <w:szCs w:val="20"/>
              </w:rPr>
            </w:pPr>
          </w:p>
        </w:tc>
        <w:tc>
          <w:tcPr>
            <w:tcW w:w="993" w:type="dxa"/>
            <w:shd w:val="clear" w:color="auto" w:fill="auto"/>
            <w:tcMar>
              <w:left w:w="11" w:type="dxa"/>
              <w:right w:w="11" w:type="dxa"/>
            </w:tcMar>
            <w:vAlign w:val="center"/>
          </w:tcPr>
          <w:p w:rsidR="004563F9" w:rsidRDefault="004563F9" w:rsidP="00827CA4">
            <w:pPr>
              <w:spacing w:after="0" w:line="240" w:lineRule="auto"/>
              <w:ind w:firstLine="0"/>
              <w:jc w:val="center"/>
              <w:rPr>
                <w:rFonts w:eastAsia="Times New Roman"/>
                <w:bCs/>
                <w:iCs/>
                <w:color w:val="000000"/>
                <w:sz w:val="20"/>
                <w:szCs w:val="20"/>
              </w:rPr>
            </w:pPr>
          </w:p>
        </w:tc>
        <w:tc>
          <w:tcPr>
            <w:tcW w:w="992" w:type="dxa"/>
            <w:shd w:val="clear" w:color="auto" w:fill="auto"/>
            <w:tcMar>
              <w:left w:w="11" w:type="dxa"/>
              <w:right w:w="11" w:type="dxa"/>
            </w:tcMar>
            <w:vAlign w:val="center"/>
          </w:tcPr>
          <w:p w:rsidR="004563F9" w:rsidRDefault="004563F9" w:rsidP="00827CA4">
            <w:pPr>
              <w:spacing w:after="0" w:line="240" w:lineRule="auto"/>
              <w:ind w:firstLine="0"/>
              <w:jc w:val="center"/>
              <w:rPr>
                <w:rFonts w:eastAsia="Times New Roman"/>
                <w:bCs/>
                <w:iCs/>
                <w:color w:val="000000"/>
                <w:sz w:val="20"/>
                <w:szCs w:val="20"/>
              </w:rPr>
            </w:pPr>
          </w:p>
        </w:tc>
        <w:tc>
          <w:tcPr>
            <w:tcW w:w="850" w:type="dxa"/>
            <w:shd w:val="clear" w:color="auto" w:fill="auto"/>
            <w:tcMar>
              <w:left w:w="11" w:type="dxa"/>
              <w:right w:w="11" w:type="dxa"/>
            </w:tcMar>
            <w:vAlign w:val="center"/>
          </w:tcPr>
          <w:p w:rsidR="004563F9" w:rsidRDefault="004563F9" w:rsidP="00827CA4">
            <w:pPr>
              <w:spacing w:after="0" w:line="240" w:lineRule="auto"/>
              <w:ind w:firstLine="0"/>
              <w:jc w:val="center"/>
              <w:rPr>
                <w:rFonts w:eastAsia="Times New Roman"/>
                <w:bCs/>
                <w:iCs/>
                <w:color w:val="000000"/>
                <w:sz w:val="20"/>
                <w:szCs w:val="20"/>
              </w:rPr>
            </w:pPr>
          </w:p>
        </w:tc>
        <w:tc>
          <w:tcPr>
            <w:tcW w:w="851" w:type="dxa"/>
            <w:shd w:val="clear" w:color="auto" w:fill="auto"/>
            <w:tcMar>
              <w:left w:w="11" w:type="dxa"/>
              <w:right w:w="11" w:type="dxa"/>
            </w:tcMar>
            <w:vAlign w:val="center"/>
          </w:tcPr>
          <w:p w:rsidR="004563F9" w:rsidRDefault="004563F9" w:rsidP="00827CA4">
            <w:pPr>
              <w:spacing w:after="0" w:line="240" w:lineRule="auto"/>
              <w:ind w:firstLine="0"/>
              <w:jc w:val="center"/>
              <w:rPr>
                <w:rFonts w:eastAsia="Times New Roman"/>
                <w:bCs/>
                <w:iCs/>
                <w:color w:val="000000"/>
                <w:sz w:val="20"/>
                <w:szCs w:val="20"/>
              </w:rPr>
            </w:pPr>
          </w:p>
        </w:tc>
        <w:tc>
          <w:tcPr>
            <w:tcW w:w="850" w:type="dxa"/>
            <w:vAlign w:val="center"/>
          </w:tcPr>
          <w:p w:rsidR="004563F9" w:rsidRDefault="004563F9" w:rsidP="00827CA4">
            <w:pPr>
              <w:spacing w:after="0" w:line="240" w:lineRule="auto"/>
              <w:ind w:firstLine="0"/>
              <w:jc w:val="center"/>
              <w:rPr>
                <w:color w:val="000000"/>
                <w:sz w:val="20"/>
                <w:szCs w:val="20"/>
              </w:rPr>
            </w:pPr>
          </w:p>
        </w:tc>
        <w:tc>
          <w:tcPr>
            <w:tcW w:w="1087" w:type="dxa"/>
            <w:shd w:val="clear" w:color="auto" w:fill="auto"/>
            <w:tcMar>
              <w:left w:w="11" w:type="dxa"/>
              <w:right w:w="11" w:type="dxa"/>
            </w:tcMar>
            <w:vAlign w:val="center"/>
          </w:tcPr>
          <w:p w:rsidR="004563F9" w:rsidRDefault="004563F9" w:rsidP="00827CA4">
            <w:pPr>
              <w:spacing w:after="0" w:line="240" w:lineRule="auto"/>
              <w:ind w:firstLine="0"/>
              <w:jc w:val="center"/>
              <w:rPr>
                <w:color w:val="000000"/>
                <w:sz w:val="20"/>
                <w:szCs w:val="20"/>
              </w:rPr>
            </w:pPr>
          </w:p>
        </w:tc>
      </w:tr>
      <w:tr w:rsidR="00621095" w:rsidRPr="00CF0430" w:rsidTr="0016621E">
        <w:tc>
          <w:tcPr>
            <w:tcW w:w="15245" w:type="dxa"/>
            <w:gridSpan w:val="10"/>
            <w:shd w:val="clear" w:color="auto" w:fill="auto"/>
            <w:tcMar>
              <w:left w:w="11" w:type="dxa"/>
              <w:right w:w="11" w:type="dxa"/>
            </w:tcMar>
            <w:vAlign w:val="center"/>
          </w:tcPr>
          <w:p w:rsidR="00621095" w:rsidRDefault="00621095" w:rsidP="00621095">
            <w:pPr>
              <w:spacing w:after="0" w:line="240" w:lineRule="auto"/>
              <w:ind w:firstLine="0"/>
              <w:jc w:val="left"/>
              <w:rPr>
                <w:color w:val="000000"/>
                <w:sz w:val="20"/>
                <w:szCs w:val="20"/>
              </w:rPr>
            </w:pPr>
            <w:r w:rsidRPr="00AC3976">
              <w:rPr>
                <w:rFonts w:eastAsia="Times New Roman"/>
                <w:b/>
                <w:sz w:val="20"/>
                <w:szCs w:val="20"/>
                <w:lang w:bidi="en-US"/>
              </w:rPr>
              <w:t>Мероприятия по снижению негативного воздействия транспорта на окружающую среду и здоровье населения</w:t>
            </w:r>
            <w:r>
              <w:rPr>
                <w:rFonts w:eastAsia="Times New Roman"/>
                <w:b/>
                <w:sz w:val="20"/>
                <w:szCs w:val="20"/>
                <w:lang w:bidi="en-US"/>
              </w:rPr>
              <w:t>:</w:t>
            </w:r>
          </w:p>
        </w:tc>
      </w:tr>
      <w:tr w:rsidR="004563F9" w:rsidRPr="00CF0430" w:rsidTr="00182617">
        <w:tc>
          <w:tcPr>
            <w:tcW w:w="4803" w:type="dxa"/>
            <w:shd w:val="clear" w:color="auto" w:fill="auto"/>
            <w:tcMar>
              <w:left w:w="11" w:type="dxa"/>
              <w:right w:w="11" w:type="dxa"/>
            </w:tcMar>
            <w:vAlign w:val="center"/>
          </w:tcPr>
          <w:p w:rsidR="004563F9" w:rsidRPr="00AC3976" w:rsidRDefault="004563F9" w:rsidP="00827CA4">
            <w:pPr>
              <w:spacing w:after="0" w:line="240" w:lineRule="auto"/>
              <w:ind w:firstLine="0"/>
              <w:rPr>
                <w:rFonts w:eastAsia="Times New Roman"/>
                <w:sz w:val="20"/>
                <w:szCs w:val="20"/>
                <w:lang w:bidi="en-US"/>
              </w:rPr>
            </w:pPr>
            <w:r w:rsidRPr="00AC3976">
              <w:rPr>
                <w:rFonts w:eastAsia="Times New Roman"/>
                <w:sz w:val="20"/>
                <w:szCs w:val="20"/>
                <w:lang w:bidi="en-US"/>
              </w:rPr>
              <w:t>Мероприятия не предусматриваются</w:t>
            </w:r>
          </w:p>
        </w:tc>
        <w:tc>
          <w:tcPr>
            <w:tcW w:w="2268" w:type="dxa"/>
            <w:shd w:val="clear" w:color="auto" w:fill="auto"/>
            <w:tcMar>
              <w:left w:w="11" w:type="dxa"/>
              <w:right w:w="11" w:type="dxa"/>
            </w:tcMar>
            <w:vAlign w:val="center"/>
          </w:tcPr>
          <w:p w:rsidR="004563F9" w:rsidRDefault="004563F9" w:rsidP="00827CA4">
            <w:pPr>
              <w:spacing w:after="0" w:line="240" w:lineRule="auto"/>
              <w:ind w:firstLine="0"/>
              <w:jc w:val="center"/>
              <w:rPr>
                <w:color w:val="000000"/>
                <w:sz w:val="20"/>
                <w:szCs w:val="20"/>
              </w:rPr>
            </w:pPr>
          </w:p>
        </w:tc>
        <w:tc>
          <w:tcPr>
            <w:tcW w:w="1417" w:type="dxa"/>
            <w:shd w:val="clear" w:color="auto" w:fill="auto"/>
            <w:tcMar>
              <w:left w:w="11" w:type="dxa"/>
              <w:right w:w="11" w:type="dxa"/>
            </w:tcMar>
            <w:vAlign w:val="center"/>
          </w:tcPr>
          <w:p w:rsidR="004563F9" w:rsidRDefault="004563F9" w:rsidP="00827CA4">
            <w:pPr>
              <w:spacing w:after="0" w:line="240" w:lineRule="auto"/>
              <w:ind w:firstLine="0"/>
              <w:jc w:val="center"/>
              <w:rPr>
                <w:color w:val="000000"/>
                <w:sz w:val="20"/>
                <w:szCs w:val="20"/>
              </w:rPr>
            </w:pPr>
          </w:p>
        </w:tc>
        <w:tc>
          <w:tcPr>
            <w:tcW w:w="1134" w:type="dxa"/>
            <w:shd w:val="clear" w:color="auto" w:fill="auto"/>
            <w:tcMar>
              <w:left w:w="11" w:type="dxa"/>
              <w:right w:w="11" w:type="dxa"/>
            </w:tcMar>
            <w:vAlign w:val="center"/>
          </w:tcPr>
          <w:p w:rsidR="004563F9" w:rsidRDefault="004563F9" w:rsidP="00827CA4">
            <w:pPr>
              <w:spacing w:after="0" w:line="240" w:lineRule="auto"/>
              <w:ind w:firstLine="0"/>
              <w:jc w:val="center"/>
              <w:rPr>
                <w:rFonts w:eastAsia="Times New Roman"/>
                <w:bCs/>
                <w:iCs/>
                <w:color w:val="000000"/>
                <w:sz w:val="20"/>
                <w:szCs w:val="20"/>
              </w:rPr>
            </w:pPr>
          </w:p>
        </w:tc>
        <w:tc>
          <w:tcPr>
            <w:tcW w:w="993" w:type="dxa"/>
            <w:shd w:val="clear" w:color="auto" w:fill="auto"/>
            <w:tcMar>
              <w:left w:w="11" w:type="dxa"/>
              <w:right w:w="11" w:type="dxa"/>
            </w:tcMar>
            <w:vAlign w:val="center"/>
          </w:tcPr>
          <w:p w:rsidR="004563F9" w:rsidRDefault="004563F9" w:rsidP="00827CA4">
            <w:pPr>
              <w:spacing w:after="0" w:line="240" w:lineRule="auto"/>
              <w:ind w:firstLine="0"/>
              <w:jc w:val="center"/>
              <w:rPr>
                <w:rFonts w:eastAsia="Times New Roman"/>
                <w:bCs/>
                <w:iCs/>
                <w:color w:val="000000"/>
                <w:sz w:val="20"/>
                <w:szCs w:val="20"/>
              </w:rPr>
            </w:pPr>
          </w:p>
        </w:tc>
        <w:tc>
          <w:tcPr>
            <w:tcW w:w="992" w:type="dxa"/>
            <w:shd w:val="clear" w:color="auto" w:fill="auto"/>
            <w:tcMar>
              <w:left w:w="11" w:type="dxa"/>
              <w:right w:w="11" w:type="dxa"/>
            </w:tcMar>
            <w:vAlign w:val="center"/>
          </w:tcPr>
          <w:p w:rsidR="004563F9" w:rsidRDefault="004563F9" w:rsidP="00827CA4">
            <w:pPr>
              <w:spacing w:after="0" w:line="240" w:lineRule="auto"/>
              <w:ind w:firstLine="0"/>
              <w:jc w:val="center"/>
              <w:rPr>
                <w:rFonts w:eastAsia="Times New Roman"/>
                <w:bCs/>
                <w:iCs/>
                <w:color w:val="000000"/>
                <w:sz w:val="20"/>
                <w:szCs w:val="20"/>
              </w:rPr>
            </w:pPr>
          </w:p>
        </w:tc>
        <w:tc>
          <w:tcPr>
            <w:tcW w:w="850" w:type="dxa"/>
            <w:shd w:val="clear" w:color="auto" w:fill="auto"/>
            <w:tcMar>
              <w:left w:w="11" w:type="dxa"/>
              <w:right w:w="11" w:type="dxa"/>
            </w:tcMar>
            <w:vAlign w:val="center"/>
          </w:tcPr>
          <w:p w:rsidR="004563F9" w:rsidRDefault="004563F9" w:rsidP="00827CA4">
            <w:pPr>
              <w:spacing w:after="0" w:line="240" w:lineRule="auto"/>
              <w:ind w:firstLine="0"/>
              <w:jc w:val="center"/>
              <w:rPr>
                <w:rFonts w:eastAsia="Times New Roman"/>
                <w:bCs/>
                <w:iCs/>
                <w:color w:val="000000"/>
                <w:sz w:val="20"/>
                <w:szCs w:val="20"/>
              </w:rPr>
            </w:pPr>
          </w:p>
        </w:tc>
        <w:tc>
          <w:tcPr>
            <w:tcW w:w="851" w:type="dxa"/>
            <w:shd w:val="clear" w:color="auto" w:fill="auto"/>
            <w:tcMar>
              <w:left w:w="11" w:type="dxa"/>
              <w:right w:w="11" w:type="dxa"/>
            </w:tcMar>
            <w:vAlign w:val="center"/>
          </w:tcPr>
          <w:p w:rsidR="004563F9" w:rsidRDefault="004563F9" w:rsidP="00827CA4">
            <w:pPr>
              <w:spacing w:after="0" w:line="240" w:lineRule="auto"/>
              <w:ind w:firstLine="0"/>
              <w:jc w:val="center"/>
              <w:rPr>
                <w:rFonts w:eastAsia="Times New Roman"/>
                <w:bCs/>
                <w:iCs/>
                <w:color w:val="000000"/>
                <w:sz w:val="20"/>
                <w:szCs w:val="20"/>
              </w:rPr>
            </w:pPr>
          </w:p>
        </w:tc>
        <w:tc>
          <w:tcPr>
            <w:tcW w:w="850" w:type="dxa"/>
            <w:vAlign w:val="center"/>
          </w:tcPr>
          <w:p w:rsidR="004563F9" w:rsidRDefault="004563F9" w:rsidP="00827CA4">
            <w:pPr>
              <w:spacing w:after="0" w:line="240" w:lineRule="auto"/>
              <w:ind w:firstLine="0"/>
              <w:jc w:val="center"/>
              <w:rPr>
                <w:color w:val="000000"/>
                <w:sz w:val="20"/>
                <w:szCs w:val="20"/>
              </w:rPr>
            </w:pPr>
          </w:p>
        </w:tc>
        <w:tc>
          <w:tcPr>
            <w:tcW w:w="1087" w:type="dxa"/>
            <w:shd w:val="clear" w:color="auto" w:fill="auto"/>
            <w:tcMar>
              <w:left w:w="11" w:type="dxa"/>
              <w:right w:w="11" w:type="dxa"/>
            </w:tcMar>
            <w:vAlign w:val="center"/>
          </w:tcPr>
          <w:p w:rsidR="004563F9" w:rsidRDefault="004563F9" w:rsidP="00827CA4">
            <w:pPr>
              <w:spacing w:after="0" w:line="240" w:lineRule="auto"/>
              <w:ind w:firstLine="0"/>
              <w:jc w:val="center"/>
              <w:rPr>
                <w:color w:val="000000"/>
                <w:sz w:val="20"/>
                <w:szCs w:val="20"/>
              </w:rPr>
            </w:pPr>
          </w:p>
        </w:tc>
      </w:tr>
      <w:tr w:rsidR="00621095" w:rsidRPr="00CF0430" w:rsidTr="0016621E">
        <w:tc>
          <w:tcPr>
            <w:tcW w:w="15245" w:type="dxa"/>
            <w:gridSpan w:val="10"/>
            <w:shd w:val="clear" w:color="auto" w:fill="auto"/>
            <w:tcMar>
              <w:left w:w="11" w:type="dxa"/>
              <w:right w:w="11" w:type="dxa"/>
            </w:tcMar>
            <w:vAlign w:val="center"/>
          </w:tcPr>
          <w:p w:rsidR="00621095" w:rsidRDefault="00621095" w:rsidP="00621095">
            <w:pPr>
              <w:spacing w:after="0" w:line="240" w:lineRule="auto"/>
              <w:ind w:firstLine="0"/>
              <w:jc w:val="left"/>
              <w:rPr>
                <w:color w:val="000000"/>
                <w:sz w:val="20"/>
                <w:szCs w:val="20"/>
              </w:rPr>
            </w:pPr>
            <w:r w:rsidRPr="00AC3976">
              <w:rPr>
                <w:rFonts w:eastAsia="Times New Roman"/>
                <w:b/>
                <w:sz w:val="20"/>
                <w:szCs w:val="20"/>
                <w:lang w:bidi="en-US"/>
              </w:rPr>
              <w:t>Мероприятия по мониторингу и контролю за работой транспортной инфраструктуры и качеством транспортного обслуживания населения и субъектов экономической деятельности</w:t>
            </w:r>
            <w:r>
              <w:rPr>
                <w:rFonts w:eastAsia="Times New Roman"/>
                <w:b/>
                <w:sz w:val="20"/>
                <w:szCs w:val="20"/>
                <w:lang w:bidi="en-US"/>
              </w:rPr>
              <w:t>:</w:t>
            </w:r>
          </w:p>
        </w:tc>
      </w:tr>
      <w:tr w:rsidR="004563F9" w:rsidRPr="00CF0430" w:rsidTr="00182617">
        <w:tc>
          <w:tcPr>
            <w:tcW w:w="4803" w:type="dxa"/>
            <w:shd w:val="clear" w:color="auto" w:fill="auto"/>
            <w:tcMar>
              <w:left w:w="11" w:type="dxa"/>
              <w:right w:w="11" w:type="dxa"/>
            </w:tcMar>
            <w:vAlign w:val="center"/>
          </w:tcPr>
          <w:p w:rsidR="004563F9" w:rsidRPr="00AC3976" w:rsidRDefault="004563F9" w:rsidP="00827CA4">
            <w:pPr>
              <w:spacing w:after="0" w:line="240" w:lineRule="auto"/>
              <w:ind w:firstLine="0"/>
              <w:rPr>
                <w:rFonts w:eastAsia="Times New Roman"/>
                <w:sz w:val="20"/>
                <w:szCs w:val="20"/>
                <w:lang w:bidi="en-US"/>
              </w:rPr>
            </w:pPr>
            <w:r w:rsidRPr="006306E1">
              <w:rPr>
                <w:rFonts w:eastAsia="Times New Roman"/>
                <w:sz w:val="20"/>
                <w:szCs w:val="20"/>
                <w:lang w:bidi="en-US"/>
              </w:rPr>
              <w:t>Мониторинг реализации программы</w:t>
            </w:r>
          </w:p>
        </w:tc>
        <w:tc>
          <w:tcPr>
            <w:tcW w:w="2268" w:type="dxa"/>
            <w:shd w:val="clear" w:color="auto" w:fill="auto"/>
            <w:tcMar>
              <w:left w:w="11" w:type="dxa"/>
              <w:right w:w="11" w:type="dxa"/>
            </w:tcMar>
            <w:vAlign w:val="center"/>
          </w:tcPr>
          <w:p w:rsidR="004563F9" w:rsidRDefault="004563F9" w:rsidP="00827CA4">
            <w:pPr>
              <w:spacing w:after="0" w:line="240" w:lineRule="auto"/>
              <w:ind w:firstLine="0"/>
              <w:jc w:val="center"/>
              <w:rPr>
                <w:color w:val="000000"/>
                <w:sz w:val="20"/>
                <w:szCs w:val="20"/>
              </w:rPr>
            </w:pPr>
            <w:r w:rsidRPr="001D044A">
              <w:rPr>
                <w:color w:val="000000"/>
                <w:sz w:val="20"/>
                <w:szCs w:val="20"/>
              </w:rPr>
              <w:t>Без финансирования</w:t>
            </w:r>
          </w:p>
        </w:tc>
        <w:tc>
          <w:tcPr>
            <w:tcW w:w="1417" w:type="dxa"/>
            <w:shd w:val="clear" w:color="auto" w:fill="auto"/>
            <w:tcMar>
              <w:left w:w="11" w:type="dxa"/>
              <w:right w:w="11" w:type="dxa"/>
            </w:tcMar>
            <w:vAlign w:val="center"/>
          </w:tcPr>
          <w:p w:rsidR="004563F9" w:rsidRDefault="004563F9" w:rsidP="00827CA4">
            <w:pPr>
              <w:spacing w:after="0" w:line="240" w:lineRule="auto"/>
              <w:ind w:firstLine="0"/>
              <w:jc w:val="center"/>
              <w:rPr>
                <w:color w:val="000000"/>
                <w:sz w:val="20"/>
                <w:szCs w:val="20"/>
              </w:rPr>
            </w:pPr>
          </w:p>
        </w:tc>
        <w:tc>
          <w:tcPr>
            <w:tcW w:w="1134" w:type="dxa"/>
            <w:shd w:val="clear" w:color="auto" w:fill="auto"/>
            <w:tcMar>
              <w:left w:w="11" w:type="dxa"/>
              <w:right w:w="11" w:type="dxa"/>
            </w:tcMar>
            <w:vAlign w:val="center"/>
          </w:tcPr>
          <w:p w:rsidR="004563F9" w:rsidRDefault="004563F9" w:rsidP="00827CA4">
            <w:pPr>
              <w:spacing w:after="0" w:line="240" w:lineRule="auto"/>
              <w:ind w:firstLine="0"/>
              <w:jc w:val="center"/>
              <w:rPr>
                <w:rFonts w:eastAsia="Times New Roman"/>
                <w:bCs/>
                <w:iCs/>
                <w:color w:val="000000"/>
                <w:sz w:val="20"/>
                <w:szCs w:val="20"/>
              </w:rPr>
            </w:pPr>
          </w:p>
        </w:tc>
        <w:tc>
          <w:tcPr>
            <w:tcW w:w="993" w:type="dxa"/>
            <w:shd w:val="clear" w:color="auto" w:fill="auto"/>
            <w:tcMar>
              <w:left w:w="11" w:type="dxa"/>
              <w:right w:w="11" w:type="dxa"/>
            </w:tcMar>
            <w:vAlign w:val="center"/>
          </w:tcPr>
          <w:p w:rsidR="004563F9" w:rsidRDefault="004563F9" w:rsidP="00827CA4">
            <w:pPr>
              <w:spacing w:after="0" w:line="240" w:lineRule="auto"/>
              <w:ind w:firstLine="0"/>
              <w:jc w:val="center"/>
              <w:rPr>
                <w:rFonts w:eastAsia="Times New Roman"/>
                <w:bCs/>
                <w:iCs/>
                <w:color w:val="000000"/>
                <w:sz w:val="20"/>
                <w:szCs w:val="20"/>
              </w:rPr>
            </w:pPr>
          </w:p>
        </w:tc>
        <w:tc>
          <w:tcPr>
            <w:tcW w:w="992" w:type="dxa"/>
            <w:shd w:val="clear" w:color="auto" w:fill="auto"/>
            <w:tcMar>
              <w:left w:w="11" w:type="dxa"/>
              <w:right w:w="11" w:type="dxa"/>
            </w:tcMar>
            <w:vAlign w:val="center"/>
          </w:tcPr>
          <w:p w:rsidR="004563F9" w:rsidRDefault="004563F9" w:rsidP="00827CA4">
            <w:pPr>
              <w:spacing w:after="0" w:line="240" w:lineRule="auto"/>
              <w:ind w:firstLine="0"/>
              <w:jc w:val="center"/>
              <w:rPr>
                <w:rFonts w:eastAsia="Times New Roman"/>
                <w:bCs/>
                <w:iCs/>
                <w:color w:val="000000"/>
                <w:sz w:val="20"/>
                <w:szCs w:val="20"/>
              </w:rPr>
            </w:pPr>
          </w:p>
        </w:tc>
        <w:tc>
          <w:tcPr>
            <w:tcW w:w="850" w:type="dxa"/>
            <w:shd w:val="clear" w:color="auto" w:fill="auto"/>
            <w:tcMar>
              <w:left w:w="11" w:type="dxa"/>
              <w:right w:w="11" w:type="dxa"/>
            </w:tcMar>
            <w:vAlign w:val="center"/>
          </w:tcPr>
          <w:p w:rsidR="004563F9" w:rsidRDefault="004563F9" w:rsidP="00827CA4">
            <w:pPr>
              <w:spacing w:after="0" w:line="240" w:lineRule="auto"/>
              <w:ind w:firstLine="0"/>
              <w:jc w:val="center"/>
              <w:rPr>
                <w:rFonts w:eastAsia="Times New Roman"/>
                <w:bCs/>
                <w:iCs/>
                <w:color w:val="000000"/>
                <w:sz w:val="20"/>
                <w:szCs w:val="20"/>
              </w:rPr>
            </w:pPr>
          </w:p>
        </w:tc>
        <w:tc>
          <w:tcPr>
            <w:tcW w:w="851" w:type="dxa"/>
            <w:shd w:val="clear" w:color="auto" w:fill="auto"/>
            <w:tcMar>
              <w:left w:w="11" w:type="dxa"/>
              <w:right w:w="11" w:type="dxa"/>
            </w:tcMar>
            <w:vAlign w:val="center"/>
          </w:tcPr>
          <w:p w:rsidR="004563F9" w:rsidRDefault="004563F9" w:rsidP="00827CA4">
            <w:pPr>
              <w:spacing w:after="0" w:line="240" w:lineRule="auto"/>
              <w:ind w:firstLine="0"/>
              <w:jc w:val="center"/>
              <w:rPr>
                <w:rFonts w:eastAsia="Times New Roman"/>
                <w:bCs/>
                <w:iCs/>
                <w:color w:val="000000"/>
                <w:sz w:val="20"/>
                <w:szCs w:val="20"/>
              </w:rPr>
            </w:pPr>
          </w:p>
        </w:tc>
        <w:tc>
          <w:tcPr>
            <w:tcW w:w="850" w:type="dxa"/>
          </w:tcPr>
          <w:p w:rsidR="004563F9" w:rsidRDefault="004563F9" w:rsidP="00827CA4">
            <w:pPr>
              <w:spacing w:after="0" w:line="240" w:lineRule="auto"/>
              <w:ind w:firstLine="0"/>
              <w:jc w:val="center"/>
              <w:rPr>
                <w:color w:val="000000"/>
                <w:sz w:val="20"/>
                <w:szCs w:val="20"/>
              </w:rPr>
            </w:pPr>
          </w:p>
        </w:tc>
        <w:tc>
          <w:tcPr>
            <w:tcW w:w="1087" w:type="dxa"/>
            <w:shd w:val="clear" w:color="auto" w:fill="auto"/>
            <w:tcMar>
              <w:left w:w="11" w:type="dxa"/>
              <w:right w:w="11" w:type="dxa"/>
            </w:tcMar>
            <w:vAlign w:val="center"/>
          </w:tcPr>
          <w:p w:rsidR="004563F9" w:rsidRDefault="007819A4" w:rsidP="00827CA4">
            <w:pPr>
              <w:spacing w:after="0" w:line="240" w:lineRule="auto"/>
              <w:ind w:firstLine="0"/>
              <w:jc w:val="center"/>
              <w:rPr>
                <w:color w:val="000000"/>
                <w:sz w:val="20"/>
                <w:szCs w:val="20"/>
              </w:rPr>
            </w:pPr>
            <w:r>
              <w:rPr>
                <w:color w:val="000000"/>
                <w:sz w:val="20"/>
                <w:szCs w:val="20"/>
              </w:rPr>
              <w:t>2025-2043</w:t>
            </w:r>
          </w:p>
        </w:tc>
      </w:tr>
      <w:tr w:rsidR="004563F9" w:rsidRPr="00CF0430" w:rsidTr="00182617">
        <w:tc>
          <w:tcPr>
            <w:tcW w:w="4803" w:type="dxa"/>
            <w:shd w:val="clear" w:color="auto" w:fill="auto"/>
            <w:tcMar>
              <w:left w:w="11" w:type="dxa"/>
              <w:right w:w="11" w:type="dxa"/>
            </w:tcMar>
            <w:vAlign w:val="center"/>
          </w:tcPr>
          <w:p w:rsidR="004563F9" w:rsidRPr="00CF0430" w:rsidRDefault="004563F9" w:rsidP="00827CA4">
            <w:pPr>
              <w:spacing w:after="0" w:line="240" w:lineRule="auto"/>
              <w:ind w:firstLine="0"/>
              <w:jc w:val="right"/>
              <w:rPr>
                <w:rFonts w:eastAsia="Times New Roman"/>
                <w:b/>
                <w:color w:val="000000"/>
                <w:sz w:val="20"/>
                <w:szCs w:val="20"/>
              </w:rPr>
            </w:pPr>
            <w:r w:rsidRPr="00CF0430">
              <w:rPr>
                <w:rFonts w:eastAsia="Times New Roman"/>
                <w:b/>
                <w:color w:val="000000"/>
                <w:sz w:val="20"/>
                <w:szCs w:val="20"/>
              </w:rPr>
              <w:t>ИТОГО</w:t>
            </w:r>
          </w:p>
        </w:tc>
        <w:tc>
          <w:tcPr>
            <w:tcW w:w="2268" w:type="dxa"/>
            <w:shd w:val="clear" w:color="auto" w:fill="auto"/>
            <w:tcMar>
              <w:left w:w="11" w:type="dxa"/>
              <w:right w:w="11" w:type="dxa"/>
            </w:tcMar>
          </w:tcPr>
          <w:p w:rsidR="004563F9" w:rsidRPr="00CF0430" w:rsidRDefault="004563F9" w:rsidP="00827CA4">
            <w:pPr>
              <w:spacing w:after="0" w:line="240" w:lineRule="auto"/>
              <w:ind w:firstLine="0"/>
              <w:jc w:val="center"/>
              <w:rPr>
                <w:rFonts w:eastAsia="Times New Roman"/>
                <w:b/>
                <w:bCs/>
                <w:color w:val="000000"/>
                <w:sz w:val="20"/>
                <w:szCs w:val="20"/>
              </w:rPr>
            </w:pPr>
          </w:p>
        </w:tc>
        <w:tc>
          <w:tcPr>
            <w:tcW w:w="1417" w:type="dxa"/>
            <w:shd w:val="clear" w:color="auto" w:fill="auto"/>
            <w:tcMar>
              <w:left w:w="11" w:type="dxa"/>
              <w:right w:w="11" w:type="dxa"/>
            </w:tcMar>
            <w:vAlign w:val="center"/>
          </w:tcPr>
          <w:p w:rsidR="004563F9" w:rsidRDefault="004563F9" w:rsidP="00827CA4">
            <w:pPr>
              <w:spacing w:after="0" w:line="240" w:lineRule="auto"/>
              <w:ind w:firstLine="0"/>
              <w:jc w:val="center"/>
              <w:rPr>
                <w:b/>
                <w:bCs/>
                <w:color w:val="000000"/>
                <w:sz w:val="20"/>
                <w:szCs w:val="20"/>
              </w:rPr>
            </w:pPr>
          </w:p>
        </w:tc>
        <w:tc>
          <w:tcPr>
            <w:tcW w:w="1134" w:type="dxa"/>
            <w:shd w:val="clear" w:color="auto" w:fill="auto"/>
            <w:tcMar>
              <w:left w:w="11" w:type="dxa"/>
              <w:right w:w="11" w:type="dxa"/>
            </w:tcMar>
            <w:vAlign w:val="center"/>
          </w:tcPr>
          <w:p w:rsidR="004563F9" w:rsidRDefault="004563F9" w:rsidP="00827CA4">
            <w:pPr>
              <w:spacing w:after="0" w:line="240" w:lineRule="auto"/>
              <w:ind w:firstLine="0"/>
              <w:jc w:val="center"/>
              <w:rPr>
                <w:b/>
                <w:bCs/>
                <w:color w:val="000000"/>
                <w:sz w:val="20"/>
                <w:szCs w:val="20"/>
              </w:rPr>
            </w:pPr>
          </w:p>
        </w:tc>
        <w:tc>
          <w:tcPr>
            <w:tcW w:w="993" w:type="dxa"/>
            <w:shd w:val="clear" w:color="auto" w:fill="auto"/>
            <w:tcMar>
              <w:left w:w="11" w:type="dxa"/>
              <w:right w:w="11" w:type="dxa"/>
            </w:tcMar>
            <w:vAlign w:val="center"/>
          </w:tcPr>
          <w:p w:rsidR="004563F9" w:rsidRDefault="004563F9" w:rsidP="00827CA4">
            <w:pPr>
              <w:spacing w:after="0" w:line="240" w:lineRule="auto"/>
              <w:ind w:firstLine="0"/>
              <w:jc w:val="center"/>
              <w:rPr>
                <w:b/>
                <w:bCs/>
                <w:color w:val="000000"/>
                <w:sz w:val="20"/>
                <w:szCs w:val="20"/>
              </w:rPr>
            </w:pPr>
          </w:p>
        </w:tc>
        <w:tc>
          <w:tcPr>
            <w:tcW w:w="992" w:type="dxa"/>
            <w:shd w:val="clear" w:color="auto" w:fill="auto"/>
            <w:tcMar>
              <w:left w:w="11" w:type="dxa"/>
              <w:right w:w="11" w:type="dxa"/>
            </w:tcMar>
            <w:vAlign w:val="center"/>
          </w:tcPr>
          <w:p w:rsidR="004563F9" w:rsidRDefault="004563F9" w:rsidP="00827CA4">
            <w:pPr>
              <w:spacing w:after="0" w:line="240" w:lineRule="auto"/>
              <w:ind w:firstLine="0"/>
              <w:jc w:val="center"/>
              <w:rPr>
                <w:b/>
                <w:bCs/>
                <w:color w:val="000000"/>
                <w:sz w:val="20"/>
                <w:szCs w:val="20"/>
              </w:rPr>
            </w:pPr>
          </w:p>
        </w:tc>
        <w:tc>
          <w:tcPr>
            <w:tcW w:w="850" w:type="dxa"/>
            <w:shd w:val="clear" w:color="auto" w:fill="auto"/>
            <w:tcMar>
              <w:left w:w="11" w:type="dxa"/>
              <w:right w:w="11" w:type="dxa"/>
            </w:tcMar>
            <w:vAlign w:val="center"/>
          </w:tcPr>
          <w:p w:rsidR="004563F9" w:rsidRDefault="004563F9" w:rsidP="00827CA4">
            <w:pPr>
              <w:spacing w:after="0" w:line="240" w:lineRule="auto"/>
              <w:ind w:firstLine="0"/>
              <w:jc w:val="center"/>
              <w:rPr>
                <w:b/>
                <w:bCs/>
                <w:color w:val="000000"/>
                <w:sz w:val="20"/>
                <w:szCs w:val="20"/>
              </w:rPr>
            </w:pPr>
          </w:p>
        </w:tc>
        <w:tc>
          <w:tcPr>
            <w:tcW w:w="851" w:type="dxa"/>
            <w:shd w:val="clear" w:color="auto" w:fill="auto"/>
            <w:tcMar>
              <w:left w:w="11" w:type="dxa"/>
              <w:right w:w="11" w:type="dxa"/>
            </w:tcMar>
            <w:vAlign w:val="center"/>
          </w:tcPr>
          <w:p w:rsidR="004563F9" w:rsidRDefault="004563F9" w:rsidP="00827CA4">
            <w:pPr>
              <w:spacing w:after="0" w:line="240" w:lineRule="auto"/>
              <w:ind w:firstLine="0"/>
              <w:jc w:val="center"/>
              <w:rPr>
                <w:b/>
                <w:bCs/>
                <w:color w:val="000000"/>
                <w:sz w:val="20"/>
                <w:szCs w:val="20"/>
              </w:rPr>
            </w:pPr>
          </w:p>
        </w:tc>
        <w:tc>
          <w:tcPr>
            <w:tcW w:w="850" w:type="dxa"/>
          </w:tcPr>
          <w:p w:rsidR="004563F9" w:rsidRDefault="004563F9" w:rsidP="00827CA4">
            <w:pPr>
              <w:spacing w:after="0" w:line="240" w:lineRule="auto"/>
              <w:ind w:firstLine="0"/>
              <w:jc w:val="center"/>
              <w:rPr>
                <w:b/>
                <w:bCs/>
                <w:color w:val="000000"/>
                <w:sz w:val="20"/>
                <w:szCs w:val="20"/>
              </w:rPr>
            </w:pPr>
          </w:p>
        </w:tc>
        <w:tc>
          <w:tcPr>
            <w:tcW w:w="1087" w:type="dxa"/>
            <w:shd w:val="clear" w:color="auto" w:fill="auto"/>
            <w:tcMar>
              <w:left w:w="11" w:type="dxa"/>
              <w:right w:w="11" w:type="dxa"/>
            </w:tcMar>
            <w:vAlign w:val="center"/>
          </w:tcPr>
          <w:p w:rsidR="004563F9" w:rsidRDefault="004563F9" w:rsidP="00827CA4">
            <w:pPr>
              <w:spacing w:after="0" w:line="240" w:lineRule="auto"/>
              <w:ind w:firstLine="0"/>
              <w:jc w:val="center"/>
              <w:rPr>
                <w:b/>
                <w:bCs/>
                <w:color w:val="000000"/>
                <w:sz w:val="20"/>
                <w:szCs w:val="20"/>
              </w:rPr>
            </w:pPr>
          </w:p>
        </w:tc>
      </w:tr>
    </w:tbl>
    <w:p w:rsidR="007B4EF7" w:rsidRDefault="00C156FF" w:rsidP="00D34F5A">
      <w:pPr>
        <w:ind w:firstLine="0"/>
      </w:pPr>
      <w:r>
        <w:t xml:space="preserve">Примечание: </w:t>
      </w:r>
      <w:r w:rsidR="00863444" w:rsidRPr="00863444">
        <w:t>объем инвестиций необходимо уточнять по факту приня</w:t>
      </w:r>
      <w:r w:rsidR="008F4ECE">
        <w:t xml:space="preserve">тия решения о строительстве, </w:t>
      </w:r>
      <w:r w:rsidR="00863444" w:rsidRPr="00863444">
        <w:t>реконструкции</w:t>
      </w:r>
      <w:r w:rsidR="008F4ECE">
        <w:t xml:space="preserve"> или ремонте</w:t>
      </w:r>
      <w:r w:rsidR="00F87EAC">
        <w:t xml:space="preserve"> каждого </w:t>
      </w:r>
      <w:r w:rsidR="00863444" w:rsidRPr="00863444">
        <w:t>объекта в индивидуальном порядке, кроме того объем средств будет уточняться после доведения лимитов бюджетных обязательств из бюджетов всех уровней на очередной финансовый год и плановый период.</w:t>
      </w:r>
      <w:bookmarkStart w:id="63" w:name="_Toc276126148"/>
    </w:p>
    <w:p w:rsidR="00D34F5A" w:rsidRDefault="00D34F5A" w:rsidP="00D34F5A">
      <w:pPr>
        <w:ind w:firstLine="0"/>
        <w:sectPr w:rsidR="00D34F5A" w:rsidSect="00F87EAC">
          <w:pgSz w:w="16838" w:h="11906" w:orient="landscape"/>
          <w:pgMar w:top="567" w:right="678" w:bottom="567" w:left="1134" w:header="709" w:footer="170" w:gutter="0"/>
          <w:cols w:space="708"/>
          <w:docGrid w:linePitch="360"/>
        </w:sectPr>
      </w:pPr>
    </w:p>
    <w:p w:rsidR="005664FA" w:rsidRPr="009E4946" w:rsidRDefault="00460172" w:rsidP="009E4946">
      <w:pPr>
        <w:pStyle w:val="S1"/>
        <w:numPr>
          <w:ilvl w:val="0"/>
          <w:numId w:val="32"/>
        </w:numPr>
        <w:spacing w:line="240" w:lineRule="auto"/>
        <w:ind w:left="0" w:firstLine="709"/>
        <w:jc w:val="center"/>
        <w:rPr>
          <w:sz w:val="27"/>
          <w:szCs w:val="27"/>
        </w:rPr>
      </w:pPr>
      <w:bookmarkStart w:id="64" w:name="_Toc215454368"/>
      <w:bookmarkEnd w:id="63"/>
      <w:r w:rsidRPr="009E4946">
        <w:rPr>
          <w:caps w:val="0"/>
          <w:sz w:val="27"/>
          <w:szCs w:val="27"/>
        </w:rPr>
        <w:t>ОЦЕНКА ЭФФЕКТИВНОСТИ МЕРОПРИЯТИЙ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w:t>
      </w:r>
      <w:bookmarkEnd w:id="64"/>
    </w:p>
    <w:p w:rsidR="00477F5F" w:rsidRPr="009E4946" w:rsidRDefault="00477F5F" w:rsidP="009E4946">
      <w:pPr>
        <w:widowControl/>
        <w:spacing w:after="0" w:line="240" w:lineRule="auto"/>
        <w:ind w:firstLine="709"/>
        <w:rPr>
          <w:sz w:val="27"/>
          <w:szCs w:val="27"/>
        </w:rPr>
      </w:pPr>
      <w:r w:rsidRPr="009E4946">
        <w:rPr>
          <w:sz w:val="27"/>
          <w:szCs w:val="27"/>
        </w:rPr>
        <w:t>Эффективность реализации муниципальной программы оценивается ежегодно на основе целевых показателей и индикаторов, исходя из соответствия фактических значений показателей (индикаторов) с их целевыми значениями, а также уровнем использования средств бюджета</w:t>
      </w:r>
      <w:r w:rsidR="00D551E2" w:rsidRPr="009E4946">
        <w:rPr>
          <w:sz w:val="27"/>
          <w:szCs w:val="27"/>
        </w:rPr>
        <w:t xml:space="preserve"> муниципального образования</w:t>
      </w:r>
      <w:r w:rsidRPr="009E4946">
        <w:rPr>
          <w:sz w:val="27"/>
          <w:szCs w:val="27"/>
        </w:rPr>
        <w:t>, предусмотренных в целях финансирования мероприятий муниципальной программы.</w:t>
      </w:r>
    </w:p>
    <w:p w:rsidR="00477F5F" w:rsidRPr="009E4946" w:rsidRDefault="00477F5F" w:rsidP="009E4946">
      <w:pPr>
        <w:widowControl/>
        <w:spacing w:after="0" w:line="240" w:lineRule="auto"/>
        <w:ind w:firstLine="709"/>
        <w:rPr>
          <w:sz w:val="27"/>
          <w:szCs w:val="27"/>
        </w:rPr>
      </w:pPr>
      <w:r w:rsidRPr="009E4946">
        <w:rPr>
          <w:sz w:val="27"/>
          <w:szCs w:val="27"/>
        </w:rPr>
        <w:t>Оценка эффективности реализации программы, цели (задачи) определяются по формуле:</w:t>
      </w:r>
    </w:p>
    <w:p w:rsidR="00477F5F" w:rsidRPr="009E4946" w:rsidRDefault="00477F5F" w:rsidP="009E4946">
      <w:pPr>
        <w:widowControl/>
        <w:spacing w:after="0" w:line="240" w:lineRule="auto"/>
        <w:ind w:firstLine="709"/>
        <w:jc w:val="center"/>
        <w:rPr>
          <w:sz w:val="27"/>
          <w:szCs w:val="27"/>
        </w:rPr>
      </w:pPr>
      <w:r w:rsidRPr="009E4946">
        <w:rPr>
          <w:noProof/>
          <w:color w:val="000000" w:themeColor="text1"/>
          <w:sz w:val="27"/>
          <w:szCs w:val="27"/>
          <w:lang w:eastAsia="ru-RU"/>
        </w:rPr>
        <w:drawing>
          <wp:inline distT="0" distB="0" distL="0" distR="0" wp14:anchorId="3D6BA4EB" wp14:editId="65A2AF06">
            <wp:extent cx="1685925" cy="704850"/>
            <wp:effectExtent l="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rotWithShape="1">
                    <a:blip r:embed="rId10" cstate="print"/>
                    <a:srcRect t="10205" b="14285"/>
                    <a:stretch/>
                  </pic:blipFill>
                  <pic:spPr bwMode="auto">
                    <a:xfrm>
                      <a:off x="0" y="0"/>
                      <a:ext cx="1685925" cy="704850"/>
                    </a:xfrm>
                    <a:prstGeom prst="rect">
                      <a:avLst/>
                    </a:prstGeom>
                    <a:noFill/>
                    <a:ln>
                      <a:noFill/>
                    </a:ln>
                    <a:extLst>
                      <a:ext uri="{53640926-AAD7-44D8-BBD7-CCE9431645EC}">
                        <a14:shadowObscured xmlns:a14="http://schemas.microsoft.com/office/drawing/2010/main"/>
                      </a:ext>
                    </a:extLst>
                  </pic:spPr>
                </pic:pic>
              </a:graphicData>
            </a:graphic>
          </wp:inline>
        </w:drawing>
      </w:r>
    </w:p>
    <w:p w:rsidR="00477F5F" w:rsidRPr="009E4946" w:rsidRDefault="00477F5F" w:rsidP="009E4946">
      <w:pPr>
        <w:widowControl/>
        <w:spacing w:after="0" w:line="240" w:lineRule="auto"/>
        <w:ind w:firstLine="709"/>
        <w:rPr>
          <w:sz w:val="27"/>
          <w:szCs w:val="27"/>
        </w:rPr>
      </w:pPr>
      <w:r w:rsidRPr="009E4946">
        <w:rPr>
          <w:sz w:val="27"/>
          <w:szCs w:val="27"/>
        </w:rPr>
        <w:t>где E - эффективность реализации программы, цели (задачи), процентов;</w:t>
      </w:r>
    </w:p>
    <w:p w:rsidR="00477F5F" w:rsidRPr="009E4946" w:rsidRDefault="00477F5F" w:rsidP="009E4946">
      <w:pPr>
        <w:widowControl/>
        <w:spacing w:after="0" w:line="240" w:lineRule="auto"/>
        <w:ind w:firstLine="709"/>
        <w:rPr>
          <w:sz w:val="27"/>
          <w:szCs w:val="27"/>
        </w:rPr>
      </w:pPr>
      <w:proofErr w:type="spellStart"/>
      <w:r w:rsidRPr="009E4946">
        <w:rPr>
          <w:sz w:val="27"/>
          <w:szCs w:val="27"/>
        </w:rPr>
        <w:t>Fi</w:t>
      </w:r>
      <w:proofErr w:type="spellEnd"/>
      <w:r w:rsidRPr="009E4946">
        <w:rPr>
          <w:sz w:val="27"/>
          <w:szCs w:val="27"/>
        </w:rPr>
        <w:t xml:space="preserve"> - фактическое значение i-</w:t>
      </w:r>
      <w:proofErr w:type="spellStart"/>
      <w:r w:rsidRPr="009E4946">
        <w:rPr>
          <w:sz w:val="27"/>
          <w:szCs w:val="27"/>
        </w:rPr>
        <w:t>го</w:t>
      </w:r>
      <w:proofErr w:type="spellEnd"/>
      <w:r w:rsidRPr="009E4946">
        <w:rPr>
          <w:sz w:val="27"/>
          <w:szCs w:val="27"/>
        </w:rPr>
        <w:t xml:space="preserve"> целевого показателя (индикатора), характеризующего выполнение цели (задачи), достигнутое в ходе реализации муниципальной программы (подпрограммы);</w:t>
      </w:r>
    </w:p>
    <w:p w:rsidR="00477F5F" w:rsidRPr="009E4946" w:rsidRDefault="00477F5F" w:rsidP="009E4946">
      <w:pPr>
        <w:widowControl/>
        <w:spacing w:after="0" w:line="240" w:lineRule="auto"/>
        <w:ind w:firstLine="709"/>
        <w:rPr>
          <w:sz w:val="27"/>
          <w:szCs w:val="27"/>
        </w:rPr>
      </w:pPr>
      <w:proofErr w:type="spellStart"/>
      <w:r w:rsidRPr="009E4946">
        <w:rPr>
          <w:sz w:val="27"/>
          <w:szCs w:val="27"/>
        </w:rPr>
        <w:t>Ni</w:t>
      </w:r>
      <w:proofErr w:type="spellEnd"/>
      <w:r w:rsidRPr="009E4946">
        <w:rPr>
          <w:sz w:val="27"/>
          <w:szCs w:val="27"/>
        </w:rPr>
        <w:t xml:space="preserve"> - плановое значение i-</w:t>
      </w:r>
      <w:proofErr w:type="spellStart"/>
      <w:r w:rsidRPr="009E4946">
        <w:rPr>
          <w:sz w:val="27"/>
          <w:szCs w:val="27"/>
        </w:rPr>
        <w:t>го</w:t>
      </w:r>
      <w:proofErr w:type="spellEnd"/>
      <w:r w:rsidRPr="009E4946">
        <w:rPr>
          <w:sz w:val="27"/>
          <w:szCs w:val="27"/>
        </w:rPr>
        <w:t xml:space="preserve"> целевого показателя (индикатора), характеризующего выполнение цели (задачи), предусмотренное муниципальной программой;</w:t>
      </w:r>
    </w:p>
    <w:p w:rsidR="00477F5F" w:rsidRPr="009E4946" w:rsidRDefault="00477F5F" w:rsidP="009E4946">
      <w:pPr>
        <w:widowControl/>
        <w:spacing w:after="0" w:line="240" w:lineRule="auto"/>
        <w:ind w:firstLine="709"/>
        <w:rPr>
          <w:sz w:val="27"/>
          <w:szCs w:val="27"/>
        </w:rPr>
      </w:pPr>
      <w:r w:rsidRPr="009E4946">
        <w:rPr>
          <w:sz w:val="27"/>
          <w:szCs w:val="27"/>
        </w:rPr>
        <w:t>n - количество показателей (индикаторов), характеризующих выполнение цели (задачи) муниципальной программы.</w:t>
      </w:r>
    </w:p>
    <w:p w:rsidR="00477F5F" w:rsidRPr="009E4946" w:rsidRDefault="00477F5F" w:rsidP="009E4946">
      <w:pPr>
        <w:widowControl/>
        <w:spacing w:after="0" w:line="240" w:lineRule="auto"/>
        <w:ind w:firstLine="709"/>
        <w:rPr>
          <w:sz w:val="27"/>
          <w:szCs w:val="27"/>
        </w:rPr>
      </w:pPr>
      <w:r w:rsidRPr="009E4946">
        <w:rPr>
          <w:sz w:val="27"/>
          <w:szCs w:val="27"/>
        </w:rPr>
        <w:t>В зависимости от полученных в результате реализации мероприятий программы значений целевых показателей (индикаторов) программы эффективность реализации программы (подпрограммы) по целям (задачам), а также в целом можно охарактеризовать по следующим уровням:</w:t>
      </w:r>
    </w:p>
    <w:p w:rsidR="00477F5F" w:rsidRPr="009E4946" w:rsidRDefault="00477F5F" w:rsidP="009E4946">
      <w:pPr>
        <w:pStyle w:val="ab"/>
        <w:widowControl/>
        <w:numPr>
          <w:ilvl w:val="0"/>
          <w:numId w:val="33"/>
        </w:numPr>
        <w:spacing w:after="0" w:line="240" w:lineRule="auto"/>
        <w:ind w:left="0" w:firstLine="709"/>
        <w:rPr>
          <w:rFonts w:eastAsia="Times New Roman"/>
          <w:sz w:val="27"/>
          <w:szCs w:val="27"/>
          <w:lang w:eastAsia="ru-RU"/>
        </w:rPr>
      </w:pPr>
      <w:r w:rsidRPr="009E4946">
        <w:rPr>
          <w:rFonts w:eastAsia="TimesNewRomanPSMT"/>
          <w:sz w:val="27"/>
          <w:szCs w:val="27"/>
          <w:lang w:eastAsia="ru-RU"/>
        </w:rPr>
        <w:t>высокий (E 95%);</w:t>
      </w:r>
    </w:p>
    <w:p w:rsidR="00477F5F" w:rsidRPr="009E4946" w:rsidRDefault="00477F5F" w:rsidP="009E4946">
      <w:pPr>
        <w:pStyle w:val="ab"/>
        <w:widowControl/>
        <w:numPr>
          <w:ilvl w:val="0"/>
          <w:numId w:val="33"/>
        </w:numPr>
        <w:spacing w:after="0" w:line="240" w:lineRule="auto"/>
        <w:ind w:left="0" w:firstLine="709"/>
        <w:rPr>
          <w:rFonts w:eastAsia="Times New Roman"/>
          <w:sz w:val="27"/>
          <w:szCs w:val="27"/>
          <w:lang w:eastAsia="ru-RU"/>
        </w:rPr>
      </w:pPr>
      <w:r w:rsidRPr="009E4946">
        <w:rPr>
          <w:rFonts w:eastAsia="TimesNewRomanPSMT"/>
          <w:sz w:val="27"/>
          <w:szCs w:val="27"/>
          <w:lang w:eastAsia="ru-RU"/>
        </w:rPr>
        <w:t>удовлетворительный (E 75%);</w:t>
      </w:r>
    </w:p>
    <w:p w:rsidR="00477F5F" w:rsidRPr="009E4946" w:rsidRDefault="00477F5F" w:rsidP="009E4946">
      <w:pPr>
        <w:pStyle w:val="ab"/>
        <w:widowControl/>
        <w:numPr>
          <w:ilvl w:val="0"/>
          <w:numId w:val="33"/>
        </w:numPr>
        <w:spacing w:after="0" w:line="240" w:lineRule="auto"/>
        <w:ind w:left="0" w:firstLine="709"/>
        <w:rPr>
          <w:rFonts w:eastAsia="Times New Roman"/>
          <w:sz w:val="27"/>
          <w:szCs w:val="27"/>
          <w:lang w:eastAsia="ru-RU"/>
        </w:rPr>
      </w:pPr>
      <w:proofErr w:type="gramStart"/>
      <w:r w:rsidRPr="009E4946">
        <w:rPr>
          <w:rFonts w:eastAsia="TimesNewRomanPSMT"/>
          <w:sz w:val="27"/>
          <w:szCs w:val="27"/>
          <w:lang w:eastAsia="ru-RU"/>
        </w:rPr>
        <w:t>неудовлетворительный</w:t>
      </w:r>
      <w:proofErr w:type="gramEnd"/>
      <w:r w:rsidRPr="009E4946">
        <w:rPr>
          <w:rFonts w:eastAsia="TimesNewRomanPSMT"/>
          <w:sz w:val="27"/>
          <w:szCs w:val="27"/>
          <w:lang w:eastAsia="ru-RU"/>
        </w:rPr>
        <w:t xml:space="preserve"> (если значение эффективности реализации программы не</w:t>
      </w:r>
      <w:r w:rsidR="009855AC" w:rsidRPr="009E4946">
        <w:rPr>
          <w:rFonts w:eastAsia="TimesNewRomanPSMT"/>
          <w:sz w:val="27"/>
          <w:szCs w:val="27"/>
          <w:lang w:eastAsia="ru-RU"/>
        </w:rPr>
        <w:t xml:space="preserve"> </w:t>
      </w:r>
      <w:r w:rsidRPr="009E4946">
        <w:rPr>
          <w:rFonts w:eastAsia="TimesNewRomanPSMT"/>
          <w:sz w:val="27"/>
          <w:szCs w:val="27"/>
          <w:lang w:eastAsia="ru-RU"/>
        </w:rPr>
        <w:t>отвечает приведенным выше уровням, эффективность ее реализации признается</w:t>
      </w:r>
      <w:r w:rsidR="009855AC" w:rsidRPr="009E4946">
        <w:rPr>
          <w:rFonts w:eastAsia="TimesNewRomanPSMT"/>
          <w:sz w:val="27"/>
          <w:szCs w:val="27"/>
          <w:lang w:eastAsia="ru-RU"/>
        </w:rPr>
        <w:t xml:space="preserve"> </w:t>
      </w:r>
      <w:r w:rsidRPr="009E4946">
        <w:rPr>
          <w:rFonts w:eastAsia="TimesNewRomanPSMT"/>
          <w:sz w:val="27"/>
          <w:szCs w:val="27"/>
          <w:lang w:eastAsia="ru-RU"/>
        </w:rPr>
        <w:t>неудовлетворительной).</w:t>
      </w:r>
    </w:p>
    <w:p w:rsidR="00477F5F" w:rsidRPr="009E4946" w:rsidRDefault="00477F5F" w:rsidP="009E4946">
      <w:pPr>
        <w:widowControl/>
        <w:spacing w:after="0" w:line="240" w:lineRule="auto"/>
        <w:ind w:firstLine="709"/>
        <w:rPr>
          <w:sz w:val="27"/>
          <w:szCs w:val="27"/>
        </w:rPr>
      </w:pPr>
      <w:r w:rsidRPr="009E4946">
        <w:rPr>
          <w:sz w:val="27"/>
          <w:szCs w:val="27"/>
        </w:rPr>
        <w:t xml:space="preserve">Оценка степени соответствия запланированному уровню затрат и эффективности использования средств бюджета </w:t>
      </w:r>
      <w:r w:rsidR="00D551E2" w:rsidRPr="009E4946">
        <w:rPr>
          <w:sz w:val="27"/>
          <w:szCs w:val="27"/>
        </w:rPr>
        <w:t>муниципального образования</w:t>
      </w:r>
      <w:r w:rsidRPr="009E4946">
        <w:rPr>
          <w:sz w:val="27"/>
          <w:szCs w:val="27"/>
        </w:rPr>
        <w:t>, ресурсного обеспечения программы осуществляется путем сопоставления плановых и фактических объемов финансирования основных мероприятий программы, по каждому источнику ресурсного обеспечения. Данные показатели характеризуют уровень исполнения финансирования в связи с неполным исполнением мероприятий программы в разрезе источников и направлений финансирования.</w:t>
      </w:r>
    </w:p>
    <w:p w:rsidR="00477F5F" w:rsidRPr="009E4946" w:rsidRDefault="00477F5F" w:rsidP="009E4946">
      <w:pPr>
        <w:widowControl/>
        <w:spacing w:after="0" w:line="240" w:lineRule="auto"/>
        <w:ind w:firstLine="709"/>
        <w:rPr>
          <w:sz w:val="27"/>
          <w:szCs w:val="27"/>
        </w:rPr>
      </w:pPr>
      <w:r w:rsidRPr="009E4946">
        <w:rPr>
          <w:sz w:val="27"/>
          <w:szCs w:val="27"/>
        </w:rPr>
        <w:t>Уровень исполнения финансирования программы в целом определяется по формуле:</w:t>
      </w:r>
    </w:p>
    <w:p w:rsidR="00477F5F" w:rsidRPr="009E4946" w:rsidRDefault="00477F5F" w:rsidP="009E4946">
      <w:pPr>
        <w:widowControl/>
        <w:spacing w:after="0" w:line="240" w:lineRule="auto"/>
        <w:ind w:firstLine="709"/>
        <w:jc w:val="center"/>
        <w:rPr>
          <w:sz w:val="27"/>
          <w:szCs w:val="27"/>
        </w:rPr>
      </w:pPr>
      <w:proofErr w:type="spellStart"/>
      <w:r w:rsidRPr="009E4946">
        <w:rPr>
          <w:sz w:val="27"/>
          <w:szCs w:val="27"/>
        </w:rPr>
        <w:t>Уэф</w:t>
      </w:r>
      <w:proofErr w:type="spellEnd"/>
      <w:r w:rsidRPr="009E4946">
        <w:rPr>
          <w:sz w:val="27"/>
          <w:szCs w:val="27"/>
        </w:rPr>
        <w:t xml:space="preserve"> = </w:t>
      </w:r>
      <w:proofErr w:type="spellStart"/>
      <w:r w:rsidRPr="009E4946">
        <w:rPr>
          <w:rFonts w:ascii="CambriaMath" w:hAnsi="CambriaMath"/>
          <w:sz w:val="27"/>
          <w:szCs w:val="27"/>
        </w:rPr>
        <w:t>Фф</w:t>
      </w:r>
      <w:proofErr w:type="spellEnd"/>
      <w:r w:rsidRPr="009E4946">
        <w:rPr>
          <w:rFonts w:ascii="Calibri" w:hAnsi="Calibri"/>
          <w:sz w:val="27"/>
          <w:szCs w:val="27"/>
        </w:rPr>
        <w:t>/</w:t>
      </w:r>
      <w:proofErr w:type="spellStart"/>
      <w:r w:rsidRPr="009E4946">
        <w:rPr>
          <w:rFonts w:ascii="CambriaMath" w:hAnsi="CambriaMath"/>
          <w:sz w:val="27"/>
          <w:szCs w:val="27"/>
        </w:rPr>
        <w:t>Фп</w:t>
      </w:r>
      <w:proofErr w:type="spellEnd"/>
      <w:r w:rsidRPr="009E4946">
        <w:rPr>
          <w:rFonts w:ascii="CambriaMath" w:hAnsi="CambriaMath"/>
          <w:sz w:val="27"/>
          <w:szCs w:val="27"/>
        </w:rPr>
        <w:t>,</w:t>
      </w:r>
    </w:p>
    <w:p w:rsidR="00477F5F" w:rsidRPr="009E4946" w:rsidRDefault="00477F5F" w:rsidP="009E4946">
      <w:pPr>
        <w:widowControl/>
        <w:spacing w:after="0" w:line="240" w:lineRule="auto"/>
        <w:ind w:firstLine="709"/>
        <w:rPr>
          <w:sz w:val="27"/>
          <w:szCs w:val="27"/>
        </w:rPr>
      </w:pPr>
      <w:proofErr w:type="spellStart"/>
      <w:r w:rsidRPr="009E4946">
        <w:rPr>
          <w:sz w:val="27"/>
          <w:szCs w:val="27"/>
        </w:rPr>
        <w:t>гдеУэф</w:t>
      </w:r>
      <w:proofErr w:type="spellEnd"/>
      <w:r w:rsidRPr="009E4946">
        <w:rPr>
          <w:sz w:val="27"/>
          <w:szCs w:val="27"/>
        </w:rPr>
        <w:t xml:space="preserve"> - уровень исполнения финансирования муниципальной программы за отчетный период, процентов;</w:t>
      </w:r>
    </w:p>
    <w:p w:rsidR="00477F5F" w:rsidRPr="009E4946" w:rsidRDefault="00477F5F" w:rsidP="009E4946">
      <w:pPr>
        <w:widowControl/>
        <w:spacing w:after="0" w:line="240" w:lineRule="auto"/>
        <w:ind w:firstLine="709"/>
        <w:rPr>
          <w:sz w:val="27"/>
          <w:szCs w:val="27"/>
        </w:rPr>
      </w:pPr>
      <w:proofErr w:type="spellStart"/>
      <w:r w:rsidRPr="009E4946">
        <w:rPr>
          <w:sz w:val="27"/>
          <w:szCs w:val="27"/>
        </w:rPr>
        <w:t>Фф</w:t>
      </w:r>
      <w:proofErr w:type="spellEnd"/>
      <w:r w:rsidRPr="009E4946">
        <w:rPr>
          <w:sz w:val="27"/>
          <w:szCs w:val="27"/>
        </w:rPr>
        <w:t xml:space="preserve"> - фактически израсходованный объем средств, направленный на реализацию мероприятий муниципальной программы, тыс. рублей;</w:t>
      </w:r>
    </w:p>
    <w:p w:rsidR="00477F5F" w:rsidRPr="009E4946" w:rsidRDefault="00477F5F" w:rsidP="009E4946">
      <w:pPr>
        <w:widowControl/>
        <w:spacing w:after="0" w:line="240" w:lineRule="auto"/>
        <w:ind w:firstLine="709"/>
        <w:rPr>
          <w:sz w:val="27"/>
          <w:szCs w:val="27"/>
        </w:rPr>
      </w:pPr>
      <w:proofErr w:type="spellStart"/>
      <w:r w:rsidRPr="009E4946">
        <w:rPr>
          <w:sz w:val="27"/>
          <w:szCs w:val="27"/>
        </w:rPr>
        <w:t>Фп</w:t>
      </w:r>
      <w:proofErr w:type="spellEnd"/>
      <w:r w:rsidRPr="009E4946">
        <w:rPr>
          <w:sz w:val="27"/>
          <w:szCs w:val="27"/>
        </w:rPr>
        <w:t xml:space="preserve"> - плановый объем средств на соответствующий отчетный период, </w:t>
      </w:r>
      <w:proofErr w:type="spellStart"/>
      <w:r w:rsidRPr="009E4946">
        <w:rPr>
          <w:sz w:val="27"/>
          <w:szCs w:val="27"/>
        </w:rPr>
        <w:t>тыс</w:t>
      </w:r>
      <w:proofErr w:type="gramStart"/>
      <w:r w:rsidRPr="009E4946">
        <w:rPr>
          <w:sz w:val="27"/>
          <w:szCs w:val="27"/>
        </w:rPr>
        <w:t>.р</w:t>
      </w:r>
      <w:proofErr w:type="gramEnd"/>
      <w:r w:rsidRPr="009E4946">
        <w:rPr>
          <w:sz w:val="27"/>
          <w:szCs w:val="27"/>
        </w:rPr>
        <w:t>ублей</w:t>
      </w:r>
      <w:proofErr w:type="spellEnd"/>
      <w:r w:rsidRPr="009E4946">
        <w:rPr>
          <w:sz w:val="27"/>
          <w:szCs w:val="27"/>
        </w:rPr>
        <w:t xml:space="preserve">. </w:t>
      </w:r>
    </w:p>
    <w:p w:rsidR="00477F5F" w:rsidRPr="009E4946" w:rsidRDefault="00477F5F" w:rsidP="009E4946">
      <w:pPr>
        <w:widowControl/>
        <w:spacing w:after="0" w:line="240" w:lineRule="auto"/>
        <w:ind w:firstLine="709"/>
        <w:rPr>
          <w:sz w:val="27"/>
          <w:szCs w:val="27"/>
        </w:rPr>
      </w:pPr>
      <w:r w:rsidRPr="009E4946">
        <w:rPr>
          <w:sz w:val="27"/>
          <w:szCs w:val="27"/>
        </w:rPr>
        <w:t>Уровень исполнения финансирования представляется целесообразным охарактеризовать следующим образом:</w:t>
      </w:r>
    </w:p>
    <w:p w:rsidR="00477F5F" w:rsidRPr="009E4946" w:rsidRDefault="00477F5F" w:rsidP="009E4946">
      <w:pPr>
        <w:pStyle w:val="ab"/>
        <w:widowControl/>
        <w:numPr>
          <w:ilvl w:val="0"/>
          <w:numId w:val="33"/>
        </w:numPr>
        <w:spacing w:after="0" w:line="240" w:lineRule="auto"/>
        <w:ind w:left="0" w:firstLine="709"/>
        <w:rPr>
          <w:rFonts w:eastAsia="Times New Roman"/>
          <w:sz w:val="27"/>
          <w:szCs w:val="27"/>
          <w:lang w:eastAsia="ru-RU"/>
        </w:rPr>
      </w:pPr>
      <w:r w:rsidRPr="009E4946">
        <w:rPr>
          <w:rFonts w:eastAsia="TimesNewRomanPSMT"/>
          <w:sz w:val="27"/>
          <w:szCs w:val="27"/>
          <w:lang w:eastAsia="ru-RU"/>
        </w:rPr>
        <w:t>высокий (</w:t>
      </w:r>
      <w:proofErr w:type="spellStart"/>
      <w:r w:rsidRPr="009E4946">
        <w:rPr>
          <w:rFonts w:eastAsia="TimesNewRomanPSMT"/>
          <w:sz w:val="27"/>
          <w:szCs w:val="27"/>
          <w:lang w:eastAsia="ru-RU"/>
        </w:rPr>
        <w:t>Уэф</w:t>
      </w:r>
      <w:proofErr w:type="spellEnd"/>
      <w:r w:rsidRPr="009E4946">
        <w:rPr>
          <w:rFonts w:eastAsia="TimesNewRomanPSMT"/>
          <w:sz w:val="27"/>
          <w:szCs w:val="27"/>
          <w:lang w:eastAsia="ru-RU"/>
        </w:rPr>
        <w:t xml:space="preserve"> 95%);</w:t>
      </w:r>
    </w:p>
    <w:p w:rsidR="00477F5F" w:rsidRPr="009E4946" w:rsidRDefault="00477F5F" w:rsidP="009E4946">
      <w:pPr>
        <w:pStyle w:val="ab"/>
        <w:widowControl/>
        <w:numPr>
          <w:ilvl w:val="0"/>
          <w:numId w:val="33"/>
        </w:numPr>
        <w:spacing w:after="0" w:line="240" w:lineRule="auto"/>
        <w:ind w:left="0" w:firstLine="709"/>
        <w:rPr>
          <w:rFonts w:eastAsia="Times New Roman"/>
          <w:sz w:val="27"/>
          <w:szCs w:val="27"/>
          <w:lang w:eastAsia="ru-RU"/>
        </w:rPr>
      </w:pPr>
      <w:r w:rsidRPr="009E4946">
        <w:rPr>
          <w:rFonts w:eastAsia="TimesNewRomanPSMT"/>
          <w:sz w:val="27"/>
          <w:szCs w:val="27"/>
          <w:lang w:eastAsia="ru-RU"/>
        </w:rPr>
        <w:t>удовлетворительный (</w:t>
      </w:r>
      <w:proofErr w:type="spellStart"/>
      <w:r w:rsidRPr="009E4946">
        <w:rPr>
          <w:rFonts w:eastAsia="TimesNewRomanPSMT"/>
          <w:sz w:val="27"/>
          <w:szCs w:val="27"/>
          <w:lang w:eastAsia="ru-RU"/>
        </w:rPr>
        <w:t>Уэф</w:t>
      </w:r>
      <w:proofErr w:type="spellEnd"/>
      <w:r w:rsidRPr="009E4946">
        <w:rPr>
          <w:rFonts w:eastAsia="TimesNewRomanPSMT"/>
          <w:sz w:val="27"/>
          <w:szCs w:val="27"/>
          <w:lang w:eastAsia="ru-RU"/>
        </w:rPr>
        <w:t xml:space="preserve"> 75%);</w:t>
      </w:r>
    </w:p>
    <w:p w:rsidR="00477F5F" w:rsidRDefault="00477F5F" w:rsidP="009E4946">
      <w:pPr>
        <w:pStyle w:val="ab"/>
        <w:numPr>
          <w:ilvl w:val="0"/>
          <w:numId w:val="33"/>
        </w:numPr>
        <w:spacing w:line="240" w:lineRule="auto"/>
        <w:ind w:left="0" w:firstLine="709"/>
      </w:pPr>
      <w:r w:rsidRPr="009E4946">
        <w:rPr>
          <w:rFonts w:eastAsia="TimesNewRomanPSMT"/>
          <w:sz w:val="27"/>
          <w:szCs w:val="27"/>
        </w:rPr>
        <w:t>неудовлетворительный (если процент освоения средств не отвечает приведенным</w:t>
      </w:r>
      <w:r w:rsidR="009855AC" w:rsidRPr="009E4946">
        <w:rPr>
          <w:rFonts w:eastAsia="TimesNewRomanPSMT"/>
          <w:sz w:val="27"/>
          <w:szCs w:val="27"/>
        </w:rPr>
        <w:t xml:space="preserve"> </w:t>
      </w:r>
      <w:r w:rsidRPr="009E4946">
        <w:rPr>
          <w:rFonts w:eastAsia="TimesNewRomanPSMT"/>
          <w:sz w:val="27"/>
          <w:szCs w:val="27"/>
        </w:rPr>
        <w:t>выше уровням, уровень исполнения финансирования признается неудовлетворительным)</w:t>
      </w:r>
      <w:r w:rsidR="00D551E2" w:rsidRPr="009E4946">
        <w:rPr>
          <w:rFonts w:eastAsia="TimesNewRomanPSMT"/>
          <w:sz w:val="27"/>
          <w:szCs w:val="27"/>
        </w:rPr>
        <w:t>.</w:t>
      </w:r>
    </w:p>
    <w:p w:rsidR="00477F5F" w:rsidRDefault="00477F5F" w:rsidP="004667FA">
      <w:pPr>
        <w:ind w:left="567" w:firstLine="0"/>
        <w:rPr>
          <w:highlight w:val="yellow"/>
        </w:rPr>
        <w:sectPr w:rsidR="00477F5F" w:rsidSect="0063228C">
          <w:pgSz w:w="11906" w:h="16838"/>
          <w:pgMar w:top="1134" w:right="566" w:bottom="1134" w:left="1701" w:header="708" w:footer="170" w:gutter="0"/>
          <w:cols w:space="708"/>
          <w:docGrid w:linePitch="360"/>
        </w:sectPr>
      </w:pPr>
      <w:bookmarkStart w:id="65" w:name="dst100074"/>
      <w:bookmarkEnd w:id="65"/>
    </w:p>
    <w:p w:rsidR="00477F5F" w:rsidRPr="00477F5F" w:rsidRDefault="00477F5F" w:rsidP="00477F5F">
      <w:pPr>
        <w:widowControl/>
        <w:spacing w:after="0"/>
        <w:jc w:val="right"/>
        <w:rPr>
          <w:lang w:eastAsia="ru-RU"/>
        </w:rPr>
      </w:pPr>
      <w:r w:rsidRPr="00477F5F">
        <w:rPr>
          <w:lang w:eastAsia="ru-RU"/>
        </w:rPr>
        <w:t>Таблица 7.1</w:t>
      </w:r>
    </w:p>
    <w:p w:rsidR="00477F5F" w:rsidRPr="00477F5F" w:rsidRDefault="00477F5F" w:rsidP="00477F5F">
      <w:pPr>
        <w:widowControl/>
        <w:spacing w:after="0"/>
        <w:jc w:val="center"/>
        <w:rPr>
          <w:rFonts w:eastAsia="Times New Roman"/>
          <w:u w:val="single"/>
          <w:lang w:eastAsia="ru-RU"/>
        </w:rPr>
      </w:pPr>
      <w:r w:rsidRPr="00477F5F">
        <w:rPr>
          <w:u w:val="single"/>
          <w:lang w:eastAsia="ru-RU"/>
        </w:rPr>
        <w:t>Оценка эффективности мероприятий предлагаемого к реализации варианта развития транспортной инфраструктуры</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0000"/>
        <w:tblLook w:val="04A0" w:firstRow="1" w:lastRow="0" w:firstColumn="1" w:lastColumn="0" w:noHBand="0" w:noVBand="1"/>
      </w:tblPr>
      <w:tblGrid>
        <w:gridCol w:w="2518"/>
        <w:gridCol w:w="3825"/>
        <w:gridCol w:w="5246"/>
        <w:gridCol w:w="3197"/>
      </w:tblGrid>
      <w:tr w:rsidR="00477F5F" w:rsidRPr="00477F5F" w:rsidTr="00477F5F">
        <w:trPr>
          <w:tblHeader/>
        </w:trPr>
        <w:tc>
          <w:tcPr>
            <w:tcW w:w="8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77F5F" w:rsidRPr="00477F5F" w:rsidRDefault="00477F5F" w:rsidP="00477F5F">
            <w:pPr>
              <w:widowControl/>
              <w:spacing w:after="0" w:line="240" w:lineRule="auto"/>
              <w:ind w:firstLine="0"/>
              <w:jc w:val="center"/>
              <w:rPr>
                <w:rFonts w:eastAsia="Times New Roman"/>
                <w:b/>
                <w:sz w:val="20"/>
                <w:szCs w:val="32"/>
                <w:lang w:val="en-US" w:eastAsia="ru-RU" w:bidi="en-US"/>
              </w:rPr>
            </w:pPr>
            <w:r w:rsidRPr="00477F5F">
              <w:rPr>
                <w:rFonts w:eastAsia="TimesNewRomanPSMT"/>
                <w:b/>
                <w:sz w:val="20"/>
                <w:szCs w:val="32"/>
                <w:lang w:eastAsia="ru-RU" w:bidi="en-US"/>
              </w:rPr>
              <w:t>Цель программы</w:t>
            </w: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77F5F" w:rsidRPr="00477F5F" w:rsidRDefault="00477F5F" w:rsidP="00477F5F">
            <w:pPr>
              <w:widowControl/>
              <w:spacing w:after="0" w:line="240" w:lineRule="auto"/>
              <w:ind w:firstLine="0"/>
              <w:jc w:val="center"/>
              <w:rPr>
                <w:rFonts w:eastAsia="Times New Roman"/>
                <w:b/>
                <w:sz w:val="20"/>
                <w:szCs w:val="32"/>
                <w:lang w:val="en-US" w:eastAsia="ru-RU" w:bidi="en-US"/>
              </w:rPr>
            </w:pPr>
            <w:r w:rsidRPr="00477F5F">
              <w:rPr>
                <w:rFonts w:eastAsia="TimesNewRomanPSMT"/>
                <w:b/>
                <w:sz w:val="20"/>
                <w:szCs w:val="32"/>
                <w:lang w:eastAsia="ru-RU" w:bidi="en-US"/>
              </w:rPr>
              <w:t>Задачи программы</w:t>
            </w:r>
          </w:p>
        </w:tc>
        <w:tc>
          <w:tcPr>
            <w:tcW w:w="17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77F5F" w:rsidRPr="00477F5F" w:rsidRDefault="00477F5F" w:rsidP="00477F5F">
            <w:pPr>
              <w:widowControl/>
              <w:spacing w:after="0" w:line="240" w:lineRule="auto"/>
              <w:ind w:firstLine="0"/>
              <w:jc w:val="center"/>
              <w:rPr>
                <w:rFonts w:eastAsia="Times New Roman"/>
                <w:b/>
                <w:sz w:val="20"/>
                <w:szCs w:val="32"/>
                <w:lang w:val="en-US" w:eastAsia="ru-RU" w:bidi="en-US"/>
              </w:rPr>
            </w:pPr>
            <w:r w:rsidRPr="00477F5F">
              <w:rPr>
                <w:rFonts w:eastAsia="TimesNewRomanPSMT"/>
                <w:b/>
                <w:sz w:val="20"/>
                <w:szCs w:val="32"/>
                <w:lang w:eastAsia="ru-RU" w:bidi="en-US"/>
              </w:rPr>
              <w:t>Предусмотренные мероприятия</w:t>
            </w:r>
          </w:p>
        </w:tc>
        <w:tc>
          <w:tcPr>
            <w:tcW w:w="10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77F5F" w:rsidRPr="00477F5F" w:rsidRDefault="00477F5F" w:rsidP="00477F5F">
            <w:pPr>
              <w:widowControl/>
              <w:spacing w:after="0" w:line="240" w:lineRule="auto"/>
              <w:ind w:firstLine="0"/>
              <w:jc w:val="center"/>
              <w:rPr>
                <w:rFonts w:eastAsia="Times New Roman"/>
                <w:b/>
                <w:sz w:val="20"/>
                <w:szCs w:val="32"/>
                <w:lang w:val="en-US" w:eastAsia="ru-RU" w:bidi="en-US"/>
              </w:rPr>
            </w:pPr>
            <w:r w:rsidRPr="00477F5F">
              <w:rPr>
                <w:rFonts w:eastAsia="TimesNewRomanPSMT"/>
                <w:b/>
                <w:sz w:val="20"/>
                <w:szCs w:val="32"/>
                <w:lang w:eastAsia="ru-RU" w:bidi="en-US"/>
              </w:rPr>
              <w:t>Оценка-социально-экономической эффективности</w:t>
            </w:r>
          </w:p>
        </w:tc>
      </w:tr>
      <w:tr w:rsidR="00477F5F" w:rsidRPr="00477F5F" w:rsidTr="00477F5F">
        <w:tc>
          <w:tcPr>
            <w:tcW w:w="851" w:type="pct"/>
            <w:tcBorders>
              <w:top w:val="single" w:sz="4" w:space="0" w:color="auto"/>
              <w:left w:val="single" w:sz="4" w:space="0" w:color="auto"/>
              <w:bottom w:val="single" w:sz="4" w:space="0" w:color="auto"/>
              <w:right w:val="single" w:sz="4" w:space="0" w:color="auto"/>
            </w:tcBorders>
            <w:shd w:val="clear" w:color="auto" w:fill="auto"/>
            <w:hideMark/>
          </w:tcPr>
          <w:p w:rsidR="00477F5F" w:rsidRPr="00477F5F" w:rsidRDefault="00477F5F" w:rsidP="00477F5F">
            <w:pPr>
              <w:widowControl/>
              <w:spacing w:after="0" w:line="240" w:lineRule="auto"/>
              <w:ind w:firstLine="0"/>
              <w:jc w:val="left"/>
              <w:rPr>
                <w:rFonts w:eastAsia="Times New Roman"/>
                <w:sz w:val="20"/>
                <w:szCs w:val="32"/>
                <w:lang w:eastAsia="ru-RU" w:bidi="en-US"/>
              </w:rPr>
            </w:pPr>
            <w:r w:rsidRPr="00477F5F">
              <w:rPr>
                <w:rFonts w:eastAsia="TimesNewRomanPSMT"/>
                <w:sz w:val="20"/>
                <w:szCs w:val="32"/>
                <w:lang w:eastAsia="ru-RU" w:bidi="en-US"/>
              </w:rPr>
              <w:t>Развитие транспортной инфраструктуры по видам транспорта</w:t>
            </w:r>
          </w:p>
        </w:tc>
        <w:tc>
          <w:tcPr>
            <w:tcW w:w="1293" w:type="pct"/>
            <w:tcBorders>
              <w:top w:val="single" w:sz="4" w:space="0" w:color="auto"/>
              <w:left w:val="single" w:sz="4" w:space="0" w:color="auto"/>
              <w:bottom w:val="single" w:sz="4" w:space="0" w:color="auto"/>
              <w:right w:val="single" w:sz="4" w:space="0" w:color="auto"/>
            </w:tcBorders>
            <w:shd w:val="clear" w:color="auto" w:fill="auto"/>
            <w:hideMark/>
          </w:tcPr>
          <w:p w:rsidR="00477F5F" w:rsidRPr="00477F5F" w:rsidRDefault="00477F5F" w:rsidP="00477F5F">
            <w:pPr>
              <w:widowControl/>
              <w:spacing w:after="0" w:line="240" w:lineRule="auto"/>
              <w:ind w:firstLine="0"/>
              <w:jc w:val="left"/>
              <w:rPr>
                <w:rFonts w:eastAsia="Times New Roman"/>
                <w:sz w:val="20"/>
                <w:szCs w:val="32"/>
                <w:lang w:eastAsia="ru-RU" w:bidi="en-US"/>
              </w:rPr>
            </w:pPr>
            <w:r w:rsidRPr="00477F5F">
              <w:rPr>
                <w:rFonts w:eastAsia="TimesNewRomanPSMT"/>
                <w:sz w:val="20"/>
                <w:szCs w:val="32"/>
                <w:lang w:eastAsia="ru-RU" w:bidi="en-US"/>
              </w:rPr>
              <w:t xml:space="preserve">Развитие современной и эффективной транспортной инфраструктуры, обеспечивающей ускорение </w:t>
            </w:r>
            <w:proofErr w:type="spellStart"/>
            <w:r w:rsidRPr="00477F5F">
              <w:rPr>
                <w:rFonts w:eastAsia="TimesNewRomanPSMT"/>
                <w:sz w:val="20"/>
                <w:szCs w:val="32"/>
                <w:lang w:eastAsia="ru-RU" w:bidi="en-US"/>
              </w:rPr>
              <w:t>пасажирооборота</w:t>
            </w:r>
            <w:proofErr w:type="spellEnd"/>
            <w:r w:rsidRPr="00477F5F">
              <w:rPr>
                <w:rFonts w:eastAsia="TimesNewRomanPSMT"/>
                <w:sz w:val="20"/>
                <w:szCs w:val="32"/>
                <w:lang w:eastAsia="ru-RU" w:bidi="en-US"/>
              </w:rPr>
              <w:t>, товародвижения и снижение транспортных издержек в экономике</w:t>
            </w:r>
            <w:r w:rsidR="006D4506">
              <w:rPr>
                <w:rFonts w:eastAsia="TimesNewRomanPSMT"/>
                <w:sz w:val="20"/>
                <w:szCs w:val="32"/>
                <w:lang w:eastAsia="ru-RU" w:bidi="en-US"/>
              </w:rPr>
              <w:t>.</w:t>
            </w:r>
          </w:p>
        </w:tc>
        <w:tc>
          <w:tcPr>
            <w:tcW w:w="1774" w:type="pct"/>
            <w:tcBorders>
              <w:top w:val="single" w:sz="4" w:space="0" w:color="auto"/>
              <w:left w:val="single" w:sz="4" w:space="0" w:color="auto"/>
              <w:bottom w:val="single" w:sz="4" w:space="0" w:color="auto"/>
              <w:right w:val="single" w:sz="4" w:space="0" w:color="auto"/>
            </w:tcBorders>
            <w:shd w:val="clear" w:color="auto" w:fill="auto"/>
            <w:hideMark/>
          </w:tcPr>
          <w:p w:rsidR="00477F5F" w:rsidRPr="00477F5F" w:rsidRDefault="00477F5F" w:rsidP="00477F5F">
            <w:pPr>
              <w:widowControl/>
              <w:spacing w:after="0" w:line="240" w:lineRule="auto"/>
              <w:ind w:firstLine="0"/>
              <w:jc w:val="left"/>
              <w:rPr>
                <w:rFonts w:eastAsia="TimesNewRomanPSMT"/>
                <w:sz w:val="20"/>
                <w:szCs w:val="32"/>
                <w:highlight w:val="yellow"/>
                <w:lang w:eastAsia="ru-RU" w:bidi="en-US"/>
              </w:rPr>
            </w:pPr>
            <w:r w:rsidRPr="00477F5F">
              <w:rPr>
                <w:rFonts w:eastAsia="Times New Roman"/>
                <w:sz w:val="20"/>
                <w:szCs w:val="32"/>
                <w:lang w:bidi="en-US"/>
              </w:rPr>
              <w:t>Мероприятия не предусматриваются</w:t>
            </w:r>
            <w:r w:rsidR="006D4506">
              <w:rPr>
                <w:rFonts w:eastAsia="Times New Roman"/>
                <w:sz w:val="20"/>
                <w:szCs w:val="32"/>
                <w:lang w:bidi="en-US"/>
              </w:rPr>
              <w:t>.</w:t>
            </w:r>
          </w:p>
        </w:tc>
        <w:tc>
          <w:tcPr>
            <w:tcW w:w="1081" w:type="pct"/>
            <w:tcBorders>
              <w:top w:val="single" w:sz="4" w:space="0" w:color="auto"/>
              <w:left w:val="single" w:sz="4" w:space="0" w:color="auto"/>
              <w:bottom w:val="single" w:sz="4" w:space="0" w:color="auto"/>
              <w:right w:val="single" w:sz="4" w:space="0" w:color="auto"/>
            </w:tcBorders>
            <w:shd w:val="clear" w:color="auto" w:fill="auto"/>
            <w:hideMark/>
          </w:tcPr>
          <w:p w:rsidR="00477F5F" w:rsidRPr="00477F5F" w:rsidRDefault="00477F5F" w:rsidP="00477F5F">
            <w:pPr>
              <w:widowControl/>
              <w:spacing w:after="0" w:line="240" w:lineRule="auto"/>
              <w:ind w:firstLine="0"/>
              <w:jc w:val="left"/>
              <w:rPr>
                <w:rFonts w:eastAsia="Times New Roman"/>
                <w:sz w:val="20"/>
                <w:szCs w:val="32"/>
                <w:highlight w:val="yellow"/>
                <w:lang w:eastAsia="ru-RU" w:bidi="en-US"/>
              </w:rPr>
            </w:pPr>
            <w:r w:rsidRPr="00477F5F">
              <w:rPr>
                <w:rFonts w:eastAsia="TimesNewRomanPSMT"/>
                <w:sz w:val="20"/>
                <w:szCs w:val="32"/>
                <w:lang w:eastAsia="ru-RU" w:bidi="en-US"/>
              </w:rPr>
              <w:t>-</w:t>
            </w:r>
          </w:p>
        </w:tc>
      </w:tr>
      <w:tr w:rsidR="00477F5F" w:rsidRPr="00477F5F" w:rsidTr="00477F5F">
        <w:tc>
          <w:tcPr>
            <w:tcW w:w="851" w:type="pct"/>
            <w:tcBorders>
              <w:top w:val="single" w:sz="4" w:space="0" w:color="auto"/>
              <w:left w:val="single" w:sz="4" w:space="0" w:color="auto"/>
              <w:bottom w:val="single" w:sz="4" w:space="0" w:color="auto"/>
              <w:right w:val="single" w:sz="4" w:space="0" w:color="auto"/>
            </w:tcBorders>
            <w:shd w:val="clear" w:color="auto" w:fill="auto"/>
            <w:hideMark/>
          </w:tcPr>
          <w:p w:rsidR="00477F5F" w:rsidRPr="00477F5F" w:rsidRDefault="00477F5F" w:rsidP="00477F5F">
            <w:pPr>
              <w:widowControl/>
              <w:spacing w:after="0" w:line="240" w:lineRule="auto"/>
              <w:ind w:firstLine="0"/>
              <w:jc w:val="left"/>
              <w:rPr>
                <w:rFonts w:eastAsia="Times New Roman"/>
                <w:sz w:val="20"/>
                <w:szCs w:val="32"/>
                <w:lang w:eastAsia="ru-RU" w:bidi="en-US"/>
              </w:rPr>
            </w:pPr>
            <w:r w:rsidRPr="00477F5F">
              <w:rPr>
                <w:rFonts w:eastAsia="TimesNewRomanPSMT"/>
                <w:sz w:val="20"/>
                <w:szCs w:val="32"/>
                <w:lang w:eastAsia="ru-RU" w:bidi="en-US"/>
              </w:rPr>
              <w:t>Развитие транспорта общего пользования, создание транспортно-пересадочных узлов</w:t>
            </w:r>
          </w:p>
        </w:tc>
        <w:tc>
          <w:tcPr>
            <w:tcW w:w="1293" w:type="pct"/>
            <w:tcBorders>
              <w:top w:val="single" w:sz="4" w:space="0" w:color="auto"/>
              <w:left w:val="single" w:sz="4" w:space="0" w:color="auto"/>
              <w:bottom w:val="single" w:sz="4" w:space="0" w:color="auto"/>
              <w:right w:val="single" w:sz="4" w:space="0" w:color="auto"/>
            </w:tcBorders>
            <w:shd w:val="clear" w:color="auto" w:fill="auto"/>
            <w:hideMark/>
          </w:tcPr>
          <w:p w:rsidR="00477F5F" w:rsidRPr="00477F5F" w:rsidRDefault="00477F5F" w:rsidP="00477F5F">
            <w:pPr>
              <w:widowControl/>
              <w:spacing w:after="0" w:line="240" w:lineRule="auto"/>
              <w:ind w:firstLine="0"/>
              <w:jc w:val="left"/>
              <w:rPr>
                <w:rFonts w:eastAsia="Times New Roman"/>
                <w:sz w:val="20"/>
                <w:szCs w:val="32"/>
                <w:lang w:eastAsia="ru-RU" w:bidi="en-US"/>
              </w:rPr>
            </w:pPr>
            <w:r w:rsidRPr="00477F5F">
              <w:rPr>
                <w:rFonts w:eastAsia="TimesNewRomanPSMT"/>
                <w:sz w:val="20"/>
                <w:szCs w:val="32"/>
                <w:lang w:eastAsia="ru-RU" w:bidi="en-US"/>
              </w:rPr>
              <w:t>Обеспечение условия для управления транспортным спросом, повышение доступности услуг транспортного комплекса для населения</w:t>
            </w:r>
            <w:r w:rsidR="006D4506">
              <w:rPr>
                <w:rFonts w:eastAsia="TimesNewRomanPSMT"/>
                <w:sz w:val="20"/>
                <w:szCs w:val="32"/>
                <w:lang w:eastAsia="ru-RU" w:bidi="en-US"/>
              </w:rPr>
              <w:t>.</w:t>
            </w:r>
          </w:p>
        </w:tc>
        <w:tc>
          <w:tcPr>
            <w:tcW w:w="1774" w:type="pct"/>
            <w:tcBorders>
              <w:top w:val="single" w:sz="4" w:space="0" w:color="auto"/>
              <w:left w:val="single" w:sz="4" w:space="0" w:color="auto"/>
              <w:bottom w:val="single" w:sz="4" w:space="0" w:color="auto"/>
              <w:right w:val="single" w:sz="4" w:space="0" w:color="auto"/>
            </w:tcBorders>
            <w:shd w:val="clear" w:color="auto" w:fill="auto"/>
            <w:hideMark/>
          </w:tcPr>
          <w:p w:rsidR="00477F5F" w:rsidRPr="00477F5F" w:rsidRDefault="006D4506" w:rsidP="00477F5F">
            <w:pPr>
              <w:widowControl/>
              <w:spacing w:after="0" w:line="240" w:lineRule="auto"/>
              <w:ind w:firstLine="0"/>
              <w:jc w:val="left"/>
              <w:rPr>
                <w:rFonts w:eastAsia="Times New Roman"/>
                <w:sz w:val="20"/>
                <w:szCs w:val="32"/>
                <w:lang w:bidi="en-US"/>
              </w:rPr>
            </w:pPr>
            <w:r w:rsidRPr="006D4506">
              <w:rPr>
                <w:rFonts w:eastAsia="Times New Roman"/>
                <w:sz w:val="20"/>
                <w:szCs w:val="32"/>
                <w:lang w:bidi="en-US"/>
              </w:rPr>
              <w:t xml:space="preserve">Строительство Автостанции в </w:t>
            </w:r>
            <w:proofErr w:type="spellStart"/>
            <w:r w:rsidRPr="006D4506">
              <w:rPr>
                <w:rFonts w:eastAsia="Times New Roman"/>
                <w:sz w:val="20"/>
                <w:szCs w:val="32"/>
                <w:lang w:bidi="en-US"/>
              </w:rPr>
              <w:t>рп</w:t>
            </w:r>
            <w:proofErr w:type="spellEnd"/>
            <w:r w:rsidRPr="006D4506">
              <w:rPr>
                <w:rFonts w:eastAsia="Times New Roman"/>
                <w:sz w:val="20"/>
                <w:szCs w:val="32"/>
                <w:lang w:bidi="en-US"/>
              </w:rPr>
              <w:t xml:space="preserve"> (</w:t>
            </w:r>
            <w:proofErr w:type="spellStart"/>
            <w:r w:rsidRPr="006D4506">
              <w:rPr>
                <w:rFonts w:eastAsia="Times New Roman"/>
                <w:sz w:val="20"/>
                <w:szCs w:val="32"/>
                <w:lang w:bidi="en-US"/>
              </w:rPr>
              <w:t>пгт</w:t>
            </w:r>
            <w:proofErr w:type="spellEnd"/>
            <w:r w:rsidRPr="006D4506">
              <w:rPr>
                <w:rFonts w:eastAsia="Times New Roman"/>
                <w:sz w:val="20"/>
                <w:szCs w:val="32"/>
                <w:lang w:bidi="en-US"/>
              </w:rPr>
              <w:t>) Архара</w:t>
            </w:r>
            <w:r>
              <w:rPr>
                <w:rFonts w:eastAsia="Times New Roman"/>
                <w:sz w:val="20"/>
                <w:szCs w:val="32"/>
                <w:lang w:bidi="en-US"/>
              </w:rPr>
              <w:t>.</w:t>
            </w:r>
          </w:p>
        </w:tc>
        <w:tc>
          <w:tcPr>
            <w:tcW w:w="1081" w:type="pct"/>
            <w:tcBorders>
              <w:top w:val="single" w:sz="4" w:space="0" w:color="auto"/>
              <w:left w:val="single" w:sz="4" w:space="0" w:color="auto"/>
              <w:bottom w:val="single" w:sz="4" w:space="0" w:color="auto"/>
              <w:right w:val="single" w:sz="4" w:space="0" w:color="auto"/>
            </w:tcBorders>
            <w:shd w:val="clear" w:color="auto" w:fill="auto"/>
            <w:hideMark/>
          </w:tcPr>
          <w:p w:rsidR="00477F5F" w:rsidRPr="00477F5F" w:rsidRDefault="00477F5F" w:rsidP="00477F5F">
            <w:pPr>
              <w:widowControl/>
              <w:spacing w:after="0" w:line="240" w:lineRule="auto"/>
              <w:ind w:firstLine="0"/>
              <w:jc w:val="left"/>
              <w:rPr>
                <w:rFonts w:eastAsia="Times New Roman"/>
                <w:sz w:val="20"/>
                <w:szCs w:val="32"/>
                <w:highlight w:val="yellow"/>
                <w:lang w:eastAsia="ru-RU" w:bidi="en-US"/>
              </w:rPr>
            </w:pPr>
            <w:r w:rsidRPr="00477F5F">
              <w:rPr>
                <w:rFonts w:eastAsia="TimesNewRomanPSMT"/>
                <w:sz w:val="20"/>
                <w:szCs w:val="32"/>
                <w:lang w:eastAsia="ru-RU" w:bidi="en-US"/>
              </w:rPr>
              <w:t>Увеличение пассажиропотока на 10%, обеспечение населения общественным транспортом</w:t>
            </w:r>
            <w:r w:rsidR="006D4506">
              <w:rPr>
                <w:rFonts w:eastAsia="TimesNewRomanPSMT"/>
                <w:sz w:val="20"/>
                <w:szCs w:val="32"/>
                <w:lang w:eastAsia="ru-RU" w:bidi="en-US"/>
              </w:rPr>
              <w:t>.</w:t>
            </w:r>
          </w:p>
        </w:tc>
      </w:tr>
      <w:tr w:rsidR="00477F5F" w:rsidRPr="00477F5F" w:rsidTr="00477F5F">
        <w:trPr>
          <w:trHeight w:val="2755"/>
        </w:trPr>
        <w:tc>
          <w:tcPr>
            <w:tcW w:w="851" w:type="pct"/>
            <w:tcBorders>
              <w:top w:val="single" w:sz="4" w:space="0" w:color="auto"/>
              <w:left w:val="single" w:sz="4" w:space="0" w:color="auto"/>
              <w:right w:val="single" w:sz="4" w:space="0" w:color="auto"/>
            </w:tcBorders>
            <w:shd w:val="clear" w:color="auto" w:fill="auto"/>
            <w:hideMark/>
          </w:tcPr>
          <w:p w:rsidR="00477F5F" w:rsidRPr="00477F5F" w:rsidRDefault="00477F5F" w:rsidP="00477F5F">
            <w:pPr>
              <w:widowControl/>
              <w:spacing w:after="0" w:line="240" w:lineRule="auto"/>
              <w:ind w:firstLine="0"/>
              <w:jc w:val="left"/>
              <w:rPr>
                <w:rFonts w:eastAsia="Times New Roman"/>
                <w:sz w:val="20"/>
                <w:szCs w:val="32"/>
                <w:lang w:eastAsia="ru-RU" w:bidi="en-US"/>
              </w:rPr>
            </w:pPr>
            <w:r w:rsidRPr="00477F5F">
              <w:rPr>
                <w:rFonts w:eastAsia="TimesNewRomanPSMT"/>
                <w:sz w:val="20"/>
                <w:szCs w:val="32"/>
                <w:lang w:eastAsia="ru-RU" w:bidi="en-US"/>
              </w:rPr>
              <w:t xml:space="preserve">Развитие инфраструктуры для </w:t>
            </w:r>
            <w:r w:rsidRPr="00477F5F">
              <w:rPr>
                <w:rFonts w:eastAsia="Times New Roman"/>
                <w:sz w:val="20"/>
                <w:szCs w:val="32"/>
                <w:lang w:bidi="en-US"/>
              </w:rPr>
              <w:t>легкового</w:t>
            </w:r>
            <w:r w:rsidR="009855AC">
              <w:rPr>
                <w:rFonts w:eastAsia="Times New Roman"/>
                <w:sz w:val="20"/>
                <w:szCs w:val="32"/>
                <w:lang w:bidi="en-US"/>
              </w:rPr>
              <w:t xml:space="preserve"> </w:t>
            </w:r>
            <w:r w:rsidRPr="00477F5F">
              <w:rPr>
                <w:rFonts w:eastAsia="Times New Roman"/>
                <w:sz w:val="20"/>
                <w:szCs w:val="32"/>
                <w:lang w:bidi="en-US"/>
              </w:rPr>
              <w:t>автомобильного</w:t>
            </w:r>
            <w:r w:rsidR="009855AC">
              <w:rPr>
                <w:rFonts w:eastAsia="Times New Roman"/>
                <w:sz w:val="20"/>
                <w:szCs w:val="32"/>
                <w:lang w:bidi="en-US"/>
              </w:rPr>
              <w:t xml:space="preserve"> </w:t>
            </w:r>
            <w:r w:rsidRPr="00477F5F">
              <w:rPr>
                <w:rFonts w:eastAsia="Times New Roman"/>
                <w:sz w:val="20"/>
                <w:szCs w:val="32"/>
                <w:lang w:bidi="en-US"/>
              </w:rPr>
              <w:t>транспорта, включая</w:t>
            </w:r>
            <w:r w:rsidR="009855AC">
              <w:rPr>
                <w:rFonts w:eastAsia="Times New Roman"/>
                <w:sz w:val="20"/>
                <w:szCs w:val="32"/>
                <w:lang w:bidi="en-US"/>
              </w:rPr>
              <w:t xml:space="preserve"> </w:t>
            </w:r>
            <w:r w:rsidRPr="00477F5F">
              <w:rPr>
                <w:rFonts w:eastAsia="Times New Roman"/>
                <w:sz w:val="20"/>
                <w:szCs w:val="32"/>
                <w:lang w:bidi="en-US"/>
              </w:rPr>
              <w:t>развитие единого</w:t>
            </w:r>
            <w:r w:rsidR="009855AC">
              <w:rPr>
                <w:rFonts w:eastAsia="Times New Roman"/>
                <w:sz w:val="20"/>
                <w:szCs w:val="32"/>
                <w:lang w:bidi="en-US"/>
              </w:rPr>
              <w:t xml:space="preserve"> </w:t>
            </w:r>
            <w:r w:rsidRPr="00477F5F">
              <w:rPr>
                <w:rFonts w:eastAsia="Times New Roman"/>
                <w:sz w:val="20"/>
                <w:szCs w:val="32"/>
                <w:lang w:bidi="en-US"/>
              </w:rPr>
              <w:t>парковочного</w:t>
            </w:r>
            <w:r w:rsidR="009855AC">
              <w:rPr>
                <w:rFonts w:eastAsia="Times New Roman"/>
                <w:sz w:val="20"/>
                <w:szCs w:val="32"/>
                <w:lang w:bidi="en-US"/>
              </w:rPr>
              <w:t xml:space="preserve"> </w:t>
            </w:r>
            <w:r w:rsidRPr="00477F5F">
              <w:rPr>
                <w:rFonts w:eastAsia="Times New Roman"/>
                <w:sz w:val="20"/>
                <w:szCs w:val="32"/>
                <w:lang w:bidi="en-US"/>
              </w:rPr>
              <w:t>пространства</w:t>
            </w:r>
          </w:p>
        </w:tc>
        <w:tc>
          <w:tcPr>
            <w:tcW w:w="1293" w:type="pct"/>
            <w:tcBorders>
              <w:top w:val="single" w:sz="4" w:space="0" w:color="auto"/>
              <w:left w:val="single" w:sz="4" w:space="0" w:color="auto"/>
              <w:right w:val="single" w:sz="4" w:space="0" w:color="auto"/>
            </w:tcBorders>
            <w:shd w:val="clear" w:color="auto" w:fill="auto"/>
            <w:hideMark/>
          </w:tcPr>
          <w:p w:rsidR="00477F5F" w:rsidRPr="00477F5F" w:rsidRDefault="00477F5F" w:rsidP="00477F5F">
            <w:pPr>
              <w:widowControl/>
              <w:spacing w:after="0" w:line="240" w:lineRule="auto"/>
              <w:ind w:firstLine="0"/>
              <w:jc w:val="left"/>
              <w:rPr>
                <w:rFonts w:eastAsia="Times New Roman"/>
                <w:sz w:val="20"/>
                <w:szCs w:val="32"/>
                <w:lang w:eastAsia="ru-RU" w:bidi="en-US"/>
              </w:rPr>
            </w:pPr>
            <w:r w:rsidRPr="00477F5F">
              <w:rPr>
                <w:rFonts w:eastAsia="TimesNewRomanPSMT"/>
                <w:sz w:val="20"/>
                <w:szCs w:val="32"/>
                <w:lang w:eastAsia="ru-RU" w:bidi="en-US"/>
              </w:rPr>
              <w:t xml:space="preserve">Развитие транспортной инфраструктуры, сбалансированное </w:t>
            </w:r>
            <w:r w:rsidRPr="00477F5F">
              <w:rPr>
                <w:rFonts w:eastAsia="Times New Roman"/>
                <w:sz w:val="20"/>
                <w:szCs w:val="32"/>
                <w:lang w:bidi="en-US"/>
              </w:rPr>
              <w:t>с градостроительной деятельностью,</w:t>
            </w:r>
            <w:r w:rsidR="009855AC">
              <w:rPr>
                <w:rFonts w:eastAsia="Times New Roman"/>
                <w:sz w:val="20"/>
                <w:szCs w:val="32"/>
                <w:lang w:bidi="en-US"/>
              </w:rPr>
              <w:t xml:space="preserve"> </w:t>
            </w:r>
            <w:r w:rsidRPr="00477F5F">
              <w:rPr>
                <w:rFonts w:eastAsia="Times New Roman"/>
                <w:sz w:val="20"/>
                <w:szCs w:val="32"/>
                <w:lang w:bidi="en-US"/>
              </w:rPr>
              <w:t>предоставление качественных услуг</w:t>
            </w:r>
            <w:r w:rsidR="009855AC">
              <w:rPr>
                <w:rFonts w:eastAsia="Times New Roman"/>
                <w:sz w:val="20"/>
                <w:szCs w:val="32"/>
                <w:lang w:bidi="en-US"/>
              </w:rPr>
              <w:t xml:space="preserve"> </w:t>
            </w:r>
            <w:r w:rsidRPr="00477F5F">
              <w:rPr>
                <w:rFonts w:eastAsia="Times New Roman"/>
                <w:sz w:val="20"/>
                <w:szCs w:val="32"/>
                <w:lang w:bidi="en-US"/>
              </w:rPr>
              <w:t>населению, повышение</w:t>
            </w:r>
            <w:r w:rsidR="009855AC">
              <w:rPr>
                <w:rFonts w:eastAsia="Times New Roman"/>
                <w:sz w:val="20"/>
                <w:szCs w:val="32"/>
                <w:lang w:bidi="en-US"/>
              </w:rPr>
              <w:t xml:space="preserve"> </w:t>
            </w:r>
            <w:r w:rsidRPr="00477F5F">
              <w:rPr>
                <w:rFonts w:eastAsia="Times New Roman"/>
                <w:sz w:val="20"/>
                <w:szCs w:val="32"/>
                <w:lang w:bidi="en-US"/>
              </w:rPr>
              <w:t>обеспеченности населения</w:t>
            </w:r>
            <w:r w:rsidR="009855AC">
              <w:rPr>
                <w:rFonts w:eastAsia="Times New Roman"/>
                <w:sz w:val="20"/>
                <w:szCs w:val="32"/>
                <w:lang w:bidi="en-US"/>
              </w:rPr>
              <w:t xml:space="preserve"> </w:t>
            </w:r>
            <w:r w:rsidRPr="00477F5F">
              <w:rPr>
                <w:rFonts w:eastAsia="Times New Roman"/>
                <w:sz w:val="20"/>
                <w:szCs w:val="32"/>
                <w:lang w:bidi="en-US"/>
              </w:rPr>
              <w:t>объектами транспортной</w:t>
            </w:r>
            <w:r w:rsidR="009855AC">
              <w:rPr>
                <w:rFonts w:eastAsia="Times New Roman"/>
                <w:sz w:val="20"/>
                <w:szCs w:val="32"/>
                <w:lang w:bidi="en-US"/>
              </w:rPr>
              <w:t xml:space="preserve"> </w:t>
            </w:r>
            <w:r w:rsidRPr="00477F5F">
              <w:rPr>
                <w:rFonts w:eastAsia="Times New Roman"/>
                <w:sz w:val="20"/>
                <w:szCs w:val="32"/>
                <w:lang w:bidi="en-US"/>
              </w:rPr>
              <w:t>инфраструктуры, увеличение</w:t>
            </w:r>
            <w:r w:rsidR="009855AC">
              <w:rPr>
                <w:rFonts w:eastAsia="Times New Roman"/>
                <w:sz w:val="20"/>
                <w:szCs w:val="32"/>
                <w:lang w:bidi="en-US"/>
              </w:rPr>
              <w:t xml:space="preserve"> </w:t>
            </w:r>
            <w:r w:rsidRPr="00477F5F">
              <w:rPr>
                <w:rFonts w:eastAsia="Times New Roman"/>
                <w:sz w:val="20"/>
                <w:szCs w:val="32"/>
                <w:lang w:bidi="en-US"/>
              </w:rPr>
              <w:t>количества стоянок для</w:t>
            </w:r>
            <w:r w:rsidR="009855AC">
              <w:rPr>
                <w:rFonts w:eastAsia="Times New Roman"/>
                <w:sz w:val="20"/>
                <w:szCs w:val="32"/>
                <w:lang w:bidi="en-US"/>
              </w:rPr>
              <w:t xml:space="preserve"> </w:t>
            </w:r>
            <w:r w:rsidRPr="00477F5F">
              <w:rPr>
                <w:rFonts w:eastAsia="Times New Roman"/>
                <w:sz w:val="20"/>
                <w:szCs w:val="32"/>
                <w:lang w:bidi="en-US"/>
              </w:rPr>
              <w:t>автотранспорта, создание условий</w:t>
            </w:r>
            <w:r w:rsidR="009855AC">
              <w:rPr>
                <w:rFonts w:eastAsia="Times New Roman"/>
                <w:sz w:val="20"/>
                <w:szCs w:val="32"/>
                <w:lang w:bidi="en-US"/>
              </w:rPr>
              <w:t xml:space="preserve"> </w:t>
            </w:r>
            <w:r w:rsidRPr="00477F5F">
              <w:rPr>
                <w:rFonts w:eastAsia="Times New Roman"/>
                <w:sz w:val="20"/>
                <w:szCs w:val="32"/>
                <w:lang w:bidi="en-US"/>
              </w:rPr>
              <w:t>для парковок автомобилей в</w:t>
            </w:r>
            <w:r w:rsidR="009855AC">
              <w:rPr>
                <w:rFonts w:eastAsia="Times New Roman"/>
                <w:sz w:val="20"/>
                <w:szCs w:val="32"/>
                <w:lang w:bidi="en-US"/>
              </w:rPr>
              <w:t xml:space="preserve"> </w:t>
            </w:r>
            <w:r w:rsidRPr="00477F5F">
              <w:rPr>
                <w:rFonts w:eastAsia="Times New Roman"/>
                <w:sz w:val="20"/>
                <w:szCs w:val="32"/>
                <w:lang w:bidi="en-US"/>
              </w:rPr>
              <w:t>установленных местах,</w:t>
            </w:r>
            <w:r w:rsidR="009855AC">
              <w:rPr>
                <w:rFonts w:eastAsia="Times New Roman"/>
                <w:sz w:val="20"/>
                <w:szCs w:val="32"/>
                <w:lang w:bidi="en-US"/>
              </w:rPr>
              <w:t xml:space="preserve"> </w:t>
            </w:r>
            <w:r w:rsidRPr="00477F5F">
              <w:rPr>
                <w:rFonts w:eastAsia="Times New Roman"/>
                <w:sz w:val="20"/>
                <w:szCs w:val="32"/>
                <w:lang w:bidi="en-US"/>
              </w:rPr>
              <w:t>освобождение придомовых</w:t>
            </w:r>
            <w:r w:rsidR="009855AC">
              <w:rPr>
                <w:rFonts w:eastAsia="Times New Roman"/>
                <w:sz w:val="20"/>
                <w:szCs w:val="32"/>
                <w:lang w:bidi="en-US"/>
              </w:rPr>
              <w:t xml:space="preserve"> </w:t>
            </w:r>
            <w:r w:rsidRPr="00477F5F">
              <w:rPr>
                <w:rFonts w:eastAsia="Times New Roman"/>
                <w:sz w:val="20"/>
                <w:szCs w:val="32"/>
                <w:lang w:bidi="en-US"/>
              </w:rPr>
              <w:t>территорий, пешеходных зон от</w:t>
            </w:r>
            <w:r w:rsidR="009855AC">
              <w:rPr>
                <w:rFonts w:eastAsia="Times New Roman"/>
                <w:sz w:val="20"/>
                <w:szCs w:val="32"/>
                <w:lang w:bidi="en-US"/>
              </w:rPr>
              <w:t xml:space="preserve"> </w:t>
            </w:r>
            <w:r w:rsidRPr="00477F5F">
              <w:rPr>
                <w:rFonts w:eastAsia="Times New Roman"/>
                <w:sz w:val="20"/>
                <w:szCs w:val="32"/>
                <w:lang w:bidi="en-US"/>
              </w:rPr>
              <w:t>автомобилей</w:t>
            </w:r>
            <w:r w:rsidR="006D4506">
              <w:rPr>
                <w:rFonts w:eastAsia="Times New Roman"/>
                <w:sz w:val="20"/>
                <w:szCs w:val="32"/>
                <w:lang w:bidi="en-US"/>
              </w:rPr>
              <w:t>.</w:t>
            </w:r>
          </w:p>
        </w:tc>
        <w:tc>
          <w:tcPr>
            <w:tcW w:w="1774" w:type="pct"/>
            <w:tcBorders>
              <w:top w:val="single" w:sz="4" w:space="0" w:color="auto"/>
              <w:left w:val="single" w:sz="4" w:space="0" w:color="auto"/>
              <w:right w:val="single" w:sz="4" w:space="0" w:color="auto"/>
            </w:tcBorders>
            <w:shd w:val="clear" w:color="auto" w:fill="auto"/>
            <w:hideMark/>
          </w:tcPr>
          <w:p w:rsidR="00477F5F" w:rsidRPr="00477F5F" w:rsidRDefault="006D4506" w:rsidP="00477F5F">
            <w:pPr>
              <w:widowControl/>
              <w:spacing w:after="0" w:line="240" w:lineRule="auto"/>
              <w:ind w:firstLine="0"/>
              <w:jc w:val="left"/>
              <w:rPr>
                <w:rFonts w:eastAsia="Times New Roman"/>
                <w:sz w:val="20"/>
                <w:szCs w:val="32"/>
                <w:highlight w:val="yellow"/>
                <w:lang w:eastAsia="ru-RU" w:bidi="en-US"/>
              </w:rPr>
            </w:pPr>
            <w:r w:rsidRPr="00477F5F">
              <w:rPr>
                <w:rFonts w:eastAsia="Times New Roman"/>
                <w:sz w:val="20"/>
                <w:szCs w:val="32"/>
                <w:lang w:bidi="en-US"/>
              </w:rPr>
              <w:t>Мероприятия не предусматриваются</w:t>
            </w:r>
            <w:r>
              <w:rPr>
                <w:rFonts w:eastAsia="Times New Roman"/>
                <w:sz w:val="20"/>
                <w:szCs w:val="32"/>
                <w:lang w:bidi="en-US"/>
              </w:rPr>
              <w:t>.</w:t>
            </w:r>
          </w:p>
        </w:tc>
        <w:tc>
          <w:tcPr>
            <w:tcW w:w="1081" w:type="pct"/>
            <w:tcBorders>
              <w:top w:val="single" w:sz="4" w:space="0" w:color="auto"/>
              <w:left w:val="single" w:sz="4" w:space="0" w:color="auto"/>
              <w:right w:val="single" w:sz="4" w:space="0" w:color="auto"/>
            </w:tcBorders>
            <w:shd w:val="clear" w:color="auto" w:fill="auto"/>
            <w:hideMark/>
          </w:tcPr>
          <w:p w:rsidR="00477F5F" w:rsidRPr="00477F5F" w:rsidRDefault="00477F5F" w:rsidP="00477F5F">
            <w:pPr>
              <w:widowControl/>
              <w:spacing w:after="0" w:line="240" w:lineRule="auto"/>
              <w:ind w:firstLine="0"/>
              <w:jc w:val="left"/>
              <w:rPr>
                <w:rFonts w:eastAsia="Times New Roman"/>
                <w:sz w:val="20"/>
                <w:szCs w:val="32"/>
                <w:highlight w:val="yellow"/>
                <w:lang w:eastAsia="ru-RU" w:bidi="en-US"/>
              </w:rPr>
            </w:pPr>
            <w:r w:rsidRPr="00477F5F">
              <w:rPr>
                <w:rFonts w:eastAsia="TimesNewRomanPSMT"/>
                <w:sz w:val="20"/>
                <w:szCs w:val="32"/>
                <w:lang w:eastAsia="ru-RU" w:bidi="en-US"/>
              </w:rPr>
              <w:t>-Увеличение доступности объектов транспортной инфраструктуры и качества обслуживания</w:t>
            </w:r>
            <w:r w:rsidR="006D4506">
              <w:rPr>
                <w:rFonts w:eastAsia="TimesNewRomanPSMT"/>
                <w:sz w:val="20"/>
                <w:szCs w:val="32"/>
                <w:lang w:eastAsia="ru-RU" w:bidi="en-US"/>
              </w:rPr>
              <w:t>.</w:t>
            </w:r>
          </w:p>
        </w:tc>
      </w:tr>
      <w:tr w:rsidR="00477F5F" w:rsidRPr="00477F5F" w:rsidTr="00477F5F">
        <w:tc>
          <w:tcPr>
            <w:tcW w:w="851" w:type="pct"/>
            <w:tcBorders>
              <w:top w:val="single" w:sz="4" w:space="0" w:color="auto"/>
              <w:left w:val="single" w:sz="4" w:space="0" w:color="auto"/>
              <w:bottom w:val="single" w:sz="4" w:space="0" w:color="auto"/>
              <w:right w:val="single" w:sz="4" w:space="0" w:color="auto"/>
            </w:tcBorders>
            <w:shd w:val="clear" w:color="auto" w:fill="auto"/>
            <w:hideMark/>
          </w:tcPr>
          <w:p w:rsidR="00477F5F" w:rsidRPr="00477F5F" w:rsidRDefault="00477F5F" w:rsidP="00477F5F">
            <w:pPr>
              <w:widowControl/>
              <w:spacing w:after="0" w:line="240" w:lineRule="auto"/>
              <w:ind w:firstLine="0"/>
              <w:jc w:val="left"/>
              <w:rPr>
                <w:rFonts w:eastAsia="Times New Roman"/>
                <w:sz w:val="20"/>
                <w:szCs w:val="32"/>
                <w:lang w:bidi="en-US"/>
              </w:rPr>
            </w:pPr>
            <w:r w:rsidRPr="00477F5F">
              <w:rPr>
                <w:rFonts w:eastAsia="Times New Roman"/>
                <w:sz w:val="20"/>
                <w:szCs w:val="32"/>
                <w:lang w:bidi="en-US"/>
              </w:rPr>
              <w:t>Развитие</w:t>
            </w:r>
            <w:r w:rsidR="001402CC">
              <w:rPr>
                <w:rFonts w:eastAsia="Times New Roman"/>
                <w:sz w:val="20"/>
                <w:szCs w:val="32"/>
                <w:lang w:bidi="en-US"/>
              </w:rPr>
              <w:t xml:space="preserve"> </w:t>
            </w:r>
            <w:r w:rsidRPr="00477F5F">
              <w:rPr>
                <w:rFonts w:eastAsia="Times New Roman"/>
                <w:sz w:val="20"/>
                <w:szCs w:val="32"/>
                <w:lang w:bidi="en-US"/>
              </w:rPr>
              <w:t>инфраструктуры</w:t>
            </w:r>
            <w:r w:rsidR="001402CC">
              <w:rPr>
                <w:rFonts w:eastAsia="Times New Roman"/>
                <w:sz w:val="20"/>
                <w:szCs w:val="32"/>
                <w:lang w:bidi="en-US"/>
              </w:rPr>
              <w:t xml:space="preserve"> </w:t>
            </w:r>
            <w:r w:rsidRPr="00477F5F">
              <w:rPr>
                <w:rFonts w:eastAsia="Times New Roman"/>
                <w:sz w:val="20"/>
                <w:szCs w:val="32"/>
                <w:lang w:bidi="en-US"/>
              </w:rPr>
              <w:t>пешеходного и</w:t>
            </w:r>
            <w:r w:rsidR="001402CC">
              <w:rPr>
                <w:rFonts w:eastAsia="Times New Roman"/>
                <w:sz w:val="20"/>
                <w:szCs w:val="32"/>
                <w:lang w:bidi="en-US"/>
              </w:rPr>
              <w:t xml:space="preserve"> </w:t>
            </w:r>
            <w:r w:rsidRPr="00477F5F">
              <w:rPr>
                <w:rFonts w:eastAsia="Times New Roman"/>
                <w:sz w:val="20"/>
                <w:szCs w:val="32"/>
                <w:lang w:bidi="en-US"/>
              </w:rPr>
              <w:t>велосипедного</w:t>
            </w:r>
            <w:r w:rsidR="001402CC">
              <w:rPr>
                <w:rFonts w:eastAsia="Times New Roman"/>
                <w:sz w:val="20"/>
                <w:szCs w:val="32"/>
                <w:lang w:bidi="en-US"/>
              </w:rPr>
              <w:t xml:space="preserve"> </w:t>
            </w:r>
            <w:r w:rsidRPr="00477F5F">
              <w:rPr>
                <w:rFonts w:eastAsia="Times New Roman"/>
                <w:sz w:val="20"/>
                <w:szCs w:val="32"/>
                <w:lang w:bidi="en-US"/>
              </w:rPr>
              <w:t>передвижения</w:t>
            </w:r>
          </w:p>
        </w:tc>
        <w:tc>
          <w:tcPr>
            <w:tcW w:w="1293" w:type="pct"/>
            <w:tcBorders>
              <w:top w:val="single" w:sz="4" w:space="0" w:color="auto"/>
              <w:left w:val="single" w:sz="4" w:space="0" w:color="auto"/>
              <w:bottom w:val="single" w:sz="4" w:space="0" w:color="auto"/>
              <w:right w:val="single" w:sz="4" w:space="0" w:color="auto"/>
            </w:tcBorders>
            <w:shd w:val="clear" w:color="auto" w:fill="auto"/>
            <w:hideMark/>
          </w:tcPr>
          <w:p w:rsidR="00477F5F" w:rsidRPr="00477F5F" w:rsidRDefault="00477F5F" w:rsidP="00477F5F">
            <w:pPr>
              <w:widowControl/>
              <w:spacing w:after="0" w:line="240" w:lineRule="auto"/>
              <w:ind w:firstLine="0"/>
              <w:jc w:val="left"/>
              <w:rPr>
                <w:rFonts w:eastAsia="Times New Roman"/>
                <w:sz w:val="20"/>
                <w:szCs w:val="32"/>
                <w:lang w:bidi="en-US"/>
              </w:rPr>
            </w:pPr>
            <w:r w:rsidRPr="00477F5F">
              <w:rPr>
                <w:rFonts w:eastAsia="Times New Roman"/>
                <w:sz w:val="20"/>
                <w:szCs w:val="32"/>
                <w:lang w:bidi="en-US"/>
              </w:rPr>
              <w:t>Обеспечение условия для</w:t>
            </w:r>
            <w:r w:rsidR="001402CC">
              <w:rPr>
                <w:rFonts w:eastAsia="Times New Roman"/>
                <w:sz w:val="20"/>
                <w:szCs w:val="32"/>
                <w:lang w:bidi="en-US"/>
              </w:rPr>
              <w:t xml:space="preserve"> </w:t>
            </w:r>
            <w:r w:rsidRPr="00477F5F">
              <w:rPr>
                <w:rFonts w:eastAsia="Times New Roman"/>
                <w:sz w:val="20"/>
                <w:szCs w:val="32"/>
                <w:lang w:bidi="en-US"/>
              </w:rPr>
              <w:t>пешеходного и велосипедного</w:t>
            </w:r>
            <w:r w:rsidR="001402CC">
              <w:rPr>
                <w:rFonts w:eastAsia="Times New Roman"/>
                <w:sz w:val="20"/>
                <w:szCs w:val="32"/>
                <w:lang w:bidi="en-US"/>
              </w:rPr>
              <w:t xml:space="preserve"> </w:t>
            </w:r>
            <w:r w:rsidRPr="00477F5F">
              <w:rPr>
                <w:rFonts w:eastAsia="Times New Roman"/>
                <w:sz w:val="20"/>
                <w:szCs w:val="32"/>
                <w:lang w:bidi="en-US"/>
              </w:rPr>
              <w:t>передвижения населения,</w:t>
            </w:r>
            <w:r w:rsidR="002F49F5">
              <w:rPr>
                <w:rFonts w:eastAsia="Times New Roman"/>
                <w:sz w:val="20"/>
                <w:szCs w:val="32"/>
                <w:lang w:bidi="en-US"/>
              </w:rPr>
              <w:t xml:space="preserve"> </w:t>
            </w:r>
            <w:r w:rsidRPr="00477F5F">
              <w:rPr>
                <w:rFonts w:eastAsia="Times New Roman"/>
                <w:sz w:val="20"/>
                <w:szCs w:val="32"/>
                <w:lang w:bidi="en-US"/>
              </w:rPr>
              <w:t>повышение безопасности дорожного</w:t>
            </w:r>
            <w:r w:rsidR="001402CC">
              <w:rPr>
                <w:rFonts w:eastAsia="Times New Roman"/>
                <w:sz w:val="20"/>
                <w:szCs w:val="32"/>
                <w:lang w:bidi="en-US"/>
              </w:rPr>
              <w:t xml:space="preserve"> </w:t>
            </w:r>
            <w:r w:rsidRPr="00477F5F">
              <w:rPr>
                <w:rFonts w:eastAsia="Times New Roman"/>
                <w:sz w:val="20"/>
                <w:szCs w:val="32"/>
                <w:lang w:bidi="en-US"/>
              </w:rPr>
              <w:t>движения</w:t>
            </w:r>
            <w:r w:rsidR="006D4506">
              <w:rPr>
                <w:rFonts w:eastAsia="Times New Roman"/>
                <w:sz w:val="20"/>
                <w:szCs w:val="32"/>
                <w:lang w:bidi="en-US"/>
              </w:rPr>
              <w:t>.</w:t>
            </w:r>
          </w:p>
        </w:tc>
        <w:tc>
          <w:tcPr>
            <w:tcW w:w="1774" w:type="pct"/>
            <w:tcBorders>
              <w:top w:val="single" w:sz="4" w:space="0" w:color="auto"/>
              <w:left w:val="single" w:sz="4" w:space="0" w:color="auto"/>
              <w:bottom w:val="single" w:sz="4" w:space="0" w:color="auto"/>
              <w:right w:val="single" w:sz="4" w:space="0" w:color="auto"/>
            </w:tcBorders>
            <w:shd w:val="clear" w:color="auto" w:fill="auto"/>
            <w:hideMark/>
          </w:tcPr>
          <w:p w:rsidR="00477F5F" w:rsidRPr="00477F5F" w:rsidRDefault="006D4506" w:rsidP="00477F5F">
            <w:pPr>
              <w:widowControl/>
              <w:spacing w:after="0" w:line="240" w:lineRule="auto"/>
              <w:ind w:firstLine="0"/>
              <w:jc w:val="left"/>
              <w:rPr>
                <w:rFonts w:eastAsia="Times New Roman"/>
                <w:sz w:val="20"/>
                <w:szCs w:val="32"/>
                <w:highlight w:val="yellow"/>
                <w:lang w:bidi="en-US"/>
              </w:rPr>
            </w:pPr>
            <w:r w:rsidRPr="00477F5F">
              <w:rPr>
                <w:rFonts w:eastAsia="Times New Roman"/>
                <w:sz w:val="20"/>
                <w:szCs w:val="32"/>
                <w:lang w:bidi="en-US"/>
              </w:rPr>
              <w:t>Мероприятия не предусматриваются</w:t>
            </w:r>
            <w:r>
              <w:rPr>
                <w:rFonts w:eastAsia="Times New Roman"/>
                <w:sz w:val="20"/>
                <w:szCs w:val="32"/>
                <w:lang w:bidi="en-US"/>
              </w:rPr>
              <w:t>.</w:t>
            </w:r>
          </w:p>
        </w:tc>
        <w:tc>
          <w:tcPr>
            <w:tcW w:w="1081" w:type="pct"/>
            <w:tcBorders>
              <w:top w:val="single" w:sz="4" w:space="0" w:color="auto"/>
              <w:left w:val="single" w:sz="4" w:space="0" w:color="auto"/>
              <w:bottom w:val="single" w:sz="4" w:space="0" w:color="auto"/>
              <w:right w:val="single" w:sz="4" w:space="0" w:color="auto"/>
            </w:tcBorders>
            <w:shd w:val="clear" w:color="auto" w:fill="auto"/>
            <w:hideMark/>
          </w:tcPr>
          <w:p w:rsidR="00477F5F" w:rsidRPr="00477F5F" w:rsidRDefault="00477F5F" w:rsidP="00477F5F">
            <w:pPr>
              <w:widowControl/>
              <w:spacing w:after="0" w:line="240" w:lineRule="auto"/>
              <w:ind w:firstLine="0"/>
              <w:jc w:val="left"/>
              <w:rPr>
                <w:rFonts w:eastAsia="Times New Roman"/>
                <w:sz w:val="20"/>
                <w:szCs w:val="32"/>
                <w:highlight w:val="yellow"/>
                <w:lang w:bidi="en-US"/>
              </w:rPr>
            </w:pPr>
            <w:r w:rsidRPr="00477F5F">
              <w:rPr>
                <w:rFonts w:eastAsia="Times New Roman"/>
                <w:sz w:val="20"/>
                <w:szCs w:val="32"/>
                <w:lang w:bidi="en-US"/>
              </w:rPr>
              <w:t>Снижение времени в пути</w:t>
            </w:r>
            <w:r w:rsidR="009855AC">
              <w:rPr>
                <w:rFonts w:eastAsia="Times New Roman"/>
                <w:sz w:val="20"/>
                <w:szCs w:val="32"/>
                <w:lang w:bidi="en-US"/>
              </w:rPr>
              <w:t xml:space="preserve"> </w:t>
            </w:r>
            <w:r w:rsidRPr="00477F5F">
              <w:rPr>
                <w:rFonts w:eastAsia="Times New Roman"/>
                <w:sz w:val="20"/>
                <w:szCs w:val="32"/>
                <w:lang w:bidi="en-US"/>
              </w:rPr>
              <w:t>пешеходам на 15%, снижение</w:t>
            </w:r>
            <w:r w:rsidR="001402CC">
              <w:rPr>
                <w:rFonts w:eastAsia="Times New Roman"/>
                <w:sz w:val="20"/>
                <w:szCs w:val="32"/>
                <w:lang w:bidi="en-US"/>
              </w:rPr>
              <w:t xml:space="preserve"> </w:t>
            </w:r>
            <w:r w:rsidRPr="00477F5F">
              <w:rPr>
                <w:rFonts w:eastAsia="Times New Roman"/>
                <w:sz w:val="20"/>
                <w:szCs w:val="32"/>
                <w:lang w:bidi="en-US"/>
              </w:rPr>
              <w:t>вероятности ДТП с участием</w:t>
            </w:r>
            <w:r w:rsidR="001402CC">
              <w:rPr>
                <w:rFonts w:eastAsia="Times New Roman"/>
                <w:sz w:val="20"/>
                <w:szCs w:val="32"/>
                <w:lang w:bidi="en-US"/>
              </w:rPr>
              <w:t xml:space="preserve"> </w:t>
            </w:r>
            <w:r w:rsidRPr="00477F5F">
              <w:rPr>
                <w:rFonts w:eastAsia="Times New Roman"/>
                <w:sz w:val="20"/>
                <w:szCs w:val="32"/>
                <w:lang w:bidi="en-US"/>
              </w:rPr>
              <w:t>пешеходов на 50%, организация</w:t>
            </w:r>
            <w:r w:rsidR="001402CC">
              <w:rPr>
                <w:rFonts w:eastAsia="Times New Roman"/>
                <w:sz w:val="20"/>
                <w:szCs w:val="32"/>
                <w:lang w:bidi="en-US"/>
              </w:rPr>
              <w:t xml:space="preserve"> </w:t>
            </w:r>
            <w:r w:rsidRPr="00477F5F">
              <w:rPr>
                <w:rFonts w:eastAsia="Times New Roman"/>
                <w:sz w:val="20"/>
                <w:szCs w:val="32"/>
                <w:lang w:bidi="en-US"/>
              </w:rPr>
              <w:t>велосипедных маршрутов</w:t>
            </w:r>
            <w:r w:rsidR="006D4506">
              <w:rPr>
                <w:rFonts w:eastAsia="Times New Roman"/>
                <w:sz w:val="20"/>
                <w:szCs w:val="32"/>
                <w:lang w:bidi="en-US"/>
              </w:rPr>
              <w:t>.</w:t>
            </w:r>
          </w:p>
        </w:tc>
      </w:tr>
      <w:tr w:rsidR="00477F5F" w:rsidRPr="00477F5F" w:rsidTr="00477F5F">
        <w:tc>
          <w:tcPr>
            <w:tcW w:w="851" w:type="pct"/>
            <w:tcBorders>
              <w:top w:val="single" w:sz="4" w:space="0" w:color="auto"/>
              <w:left w:val="single" w:sz="4" w:space="0" w:color="auto"/>
              <w:bottom w:val="single" w:sz="4" w:space="0" w:color="auto"/>
              <w:right w:val="single" w:sz="4" w:space="0" w:color="auto"/>
            </w:tcBorders>
            <w:shd w:val="clear" w:color="auto" w:fill="auto"/>
            <w:hideMark/>
          </w:tcPr>
          <w:p w:rsidR="00477F5F" w:rsidRPr="00477F5F" w:rsidRDefault="00477F5F" w:rsidP="00477F5F">
            <w:pPr>
              <w:widowControl/>
              <w:spacing w:after="0" w:line="240" w:lineRule="auto"/>
              <w:ind w:firstLine="0"/>
              <w:jc w:val="left"/>
              <w:rPr>
                <w:rFonts w:eastAsia="Times New Roman"/>
                <w:sz w:val="20"/>
                <w:szCs w:val="32"/>
                <w:lang w:bidi="en-US"/>
              </w:rPr>
            </w:pPr>
            <w:r w:rsidRPr="00477F5F">
              <w:rPr>
                <w:rFonts w:eastAsia="Times New Roman"/>
                <w:sz w:val="20"/>
                <w:szCs w:val="32"/>
                <w:lang w:bidi="en-US"/>
              </w:rPr>
              <w:t>Организация дорожного</w:t>
            </w:r>
            <w:r w:rsidR="001402CC">
              <w:rPr>
                <w:rFonts w:eastAsia="Times New Roman"/>
                <w:sz w:val="20"/>
                <w:szCs w:val="32"/>
                <w:lang w:bidi="en-US"/>
              </w:rPr>
              <w:t xml:space="preserve"> </w:t>
            </w:r>
            <w:r w:rsidRPr="00477F5F">
              <w:rPr>
                <w:rFonts w:eastAsia="Times New Roman"/>
                <w:sz w:val="20"/>
                <w:szCs w:val="32"/>
                <w:lang w:bidi="en-US"/>
              </w:rPr>
              <w:t>движения, повышение</w:t>
            </w:r>
            <w:r w:rsidR="001402CC">
              <w:rPr>
                <w:rFonts w:eastAsia="Times New Roman"/>
                <w:sz w:val="20"/>
                <w:szCs w:val="32"/>
                <w:lang w:bidi="en-US"/>
              </w:rPr>
              <w:t xml:space="preserve"> </w:t>
            </w:r>
            <w:r w:rsidRPr="00477F5F">
              <w:rPr>
                <w:rFonts w:eastAsia="Times New Roman"/>
                <w:sz w:val="20"/>
                <w:szCs w:val="32"/>
                <w:lang w:bidi="en-US"/>
              </w:rPr>
              <w:t>безопасности дорожного</w:t>
            </w:r>
            <w:r w:rsidR="001402CC">
              <w:rPr>
                <w:rFonts w:eastAsia="Times New Roman"/>
                <w:sz w:val="20"/>
                <w:szCs w:val="32"/>
                <w:lang w:bidi="en-US"/>
              </w:rPr>
              <w:t xml:space="preserve"> </w:t>
            </w:r>
            <w:r w:rsidRPr="00477F5F">
              <w:rPr>
                <w:rFonts w:eastAsia="Times New Roman"/>
                <w:sz w:val="20"/>
                <w:szCs w:val="32"/>
                <w:lang w:bidi="en-US"/>
              </w:rPr>
              <w:t>движения, снижение</w:t>
            </w:r>
            <w:r w:rsidR="001402CC">
              <w:rPr>
                <w:rFonts w:eastAsia="Times New Roman"/>
                <w:sz w:val="20"/>
                <w:szCs w:val="32"/>
                <w:lang w:bidi="en-US"/>
              </w:rPr>
              <w:t xml:space="preserve"> </w:t>
            </w:r>
            <w:r w:rsidRPr="00477F5F">
              <w:rPr>
                <w:rFonts w:eastAsia="Times New Roman"/>
                <w:sz w:val="20"/>
                <w:szCs w:val="32"/>
                <w:lang w:bidi="en-US"/>
              </w:rPr>
              <w:t>перегруженности дороги/или их участков</w:t>
            </w:r>
          </w:p>
        </w:tc>
        <w:tc>
          <w:tcPr>
            <w:tcW w:w="1293" w:type="pct"/>
            <w:tcBorders>
              <w:top w:val="single" w:sz="4" w:space="0" w:color="auto"/>
              <w:left w:val="single" w:sz="4" w:space="0" w:color="auto"/>
              <w:bottom w:val="single" w:sz="4" w:space="0" w:color="auto"/>
              <w:right w:val="single" w:sz="4" w:space="0" w:color="auto"/>
            </w:tcBorders>
            <w:shd w:val="clear" w:color="auto" w:fill="auto"/>
            <w:hideMark/>
          </w:tcPr>
          <w:p w:rsidR="00477F5F" w:rsidRPr="00477F5F" w:rsidRDefault="00477F5F" w:rsidP="00477F5F">
            <w:pPr>
              <w:widowControl/>
              <w:spacing w:after="0" w:line="240" w:lineRule="auto"/>
              <w:ind w:firstLine="0"/>
              <w:jc w:val="left"/>
              <w:rPr>
                <w:rFonts w:eastAsia="Times New Roman"/>
                <w:sz w:val="20"/>
                <w:szCs w:val="32"/>
                <w:lang w:bidi="en-US"/>
              </w:rPr>
            </w:pPr>
            <w:r w:rsidRPr="00477F5F">
              <w:rPr>
                <w:rFonts w:eastAsia="Times New Roman"/>
                <w:sz w:val="20"/>
                <w:szCs w:val="32"/>
                <w:lang w:bidi="en-US"/>
              </w:rPr>
              <w:t>Безопасность, качество и</w:t>
            </w:r>
            <w:r w:rsidR="001402CC">
              <w:rPr>
                <w:rFonts w:eastAsia="Times New Roman"/>
                <w:sz w:val="20"/>
                <w:szCs w:val="32"/>
                <w:lang w:bidi="en-US"/>
              </w:rPr>
              <w:t xml:space="preserve"> </w:t>
            </w:r>
            <w:r w:rsidRPr="00477F5F">
              <w:rPr>
                <w:rFonts w:eastAsia="Times New Roman"/>
                <w:sz w:val="20"/>
                <w:szCs w:val="32"/>
                <w:lang w:bidi="en-US"/>
              </w:rPr>
              <w:t>эффективность транспортного</w:t>
            </w:r>
            <w:r w:rsidR="001402CC">
              <w:rPr>
                <w:rFonts w:eastAsia="Times New Roman"/>
                <w:sz w:val="20"/>
                <w:szCs w:val="32"/>
                <w:lang w:bidi="en-US"/>
              </w:rPr>
              <w:t xml:space="preserve"> </w:t>
            </w:r>
            <w:r w:rsidRPr="00477F5F">
              <w:rPr>
                <w:rFonts w:eastAsia="Times New Roman"/>
                <w:sz w:val="20"/>
                <w:szCs w:val="32"/>
                <w:lang w:bidi="en-US"/>
              </w:rPr>
              <w:t>обслуживания населения, а также</w:t>
            </w:r>
            <w:r w:rsidR="001402CC">
              <w:rPr>
                <w:rFonts w:eastAsia="Times New Roman"/>
                <w:sz w:val="20"/>
                <w:szCs w:val="32"/>
                <w:lang w:bidi="en-US"/>
              </w:rPr>
              <w:t xml:space="preserve"> </w:t>
            </w:r>
            <w:r w:rsidRPr="00477F5F">
              <w:rPr>
                <w:rFonts w:eastAsia="Times New Roman"/>
                <w:sz w:val="20"/>
                <w:szCs w:val="32"/>
                <w:lang w:bidi="en-US"/>
              </w:rPr>
              <w:t>субъектов экономической</w:t>
            </w:r>
            <w:r w:rsidR="001402CC">
              <w:rPr>
                <w:rFonts w:eastAsia="Times New Roman"/>
                <w:sz w:val="20"/>
                <w:szCs w:val="32"/>
                <w:lang w:bidi="en-US"/>
              </w:rPr>
              <w:t xml:space="preserve"> </w:t>
            </w:r>
            <w:r w:rsidRPr="00477F5F">
              <w:rPr>
                <w:rFonts w:eastAsia="Times New Roman"/>
                <w:sz w:val="20"/>
                <w:szCs w:val="32"/>
                <w:lang w:bidi="en-US"/>
              </w:rPr>
              <w:t>деятельности, создание</w:t>
            </w:r>
            <w:r w:rsidR="001402CC">
              <w:rPr>
                <w:rFonts w:eastAsia="Times New Roman"/>
                <w:sz w:val="20"/>
                <w:szCs w:val="32"/>
                <w:lang w:bidi="en-US"/>
              </w:rPr>
              <w:t xml:space="preserve"> </w:t>
            </w:r>
            <w:r w:rsidRPr="00477F5F">
              <w:rPr>
                <w:rFonts w:eastAsia="Times New Roman"/>
                <w:sz w:val="20"/>
                <w:szCs w:val="32"/>
                <w:lang w:bidi="en-US"/>
              </w:rPr>
              <w:t>приоритетных условий для</w:t>
            </w:r>
            <w:r w:rsidR="001402CC">
              <w:rPr>
                <w:rFonts w:eastAsia="Times New Roman"/>
                <w:sz w:val="20"/>
                <w:szCs w:val="32"/>
                <w:lang w:bidi="en-US"/>
              </w:rPr>
              <w:t xml:space="preserve"> </w:t>
            </w:r>
            <w:r w:rsidRPr="00477F5F">
              <w:rPr>
                <w:rFonts w:eastAsia="Times New Roman"/>
                <w:sz w:val="20"/>
                <w:szCs w:val="32"/>
                <w:lang w:bidi="en-US"/>
              </w:rPr>
              <w:t>обеспечения безопасности жизни и</w:t>
            </w:r>
            <w:r w:rsidR="001402CC">
              <w:rPr>
                <w:rFonts w:eastAsia="Times New Roman"/>
                <w:sz w:val="20"/>
                <w:szCs w:val="32"/>
                <w:lang w:bidi="en-US"/>
              </w:rPr>
              <w:t xml:space="preserve"> </w:t>
            </w:r>
            <w:r w:rsidRPr="00477F5F">
              <w:rPr>
                <w:rFonts w:eastAsia="Times New Roman"/>
                <w:sz w:val="20"/>
                <w:szCs w:val="32"/>
                <w:lang w:bidi="en-US"/>
              </w:rPr>
              <w:t>здоровья участников дорожного</w:t>
            </w:r>
            <w:r w:rsidR="001402CC">
              <w:rPr>
                <w:rFonts w:eastAsia="Times New Roman"/>
                <w:sz w:val="20"/>
                <w:szCs w:val="32"/>
                <w:lang w:bidi="en-US"/>
              </w:rPr>
              <w:t xml:space="preserve"> </w:t>
            </w:r>
            <w:r w:rsidRPr="00477F5F">
              <w:rPr>
                <w:rFonts w:eastAsia="Times New Roman"/>
                <w:sz w:val="20"/>
                <w:szCs w:val="32"/>
                <w:lang w:bidi="en-US"/>
              </w:rPr>
              <w:t>движения по отношению к</w:t>
            </w:r>
            <w:r w:rsidR="001402CC">
              <w:rPr>
                <w:rFonts w:eastAsia="Times New Roman"/>
                <w:sz w:val="20"/>
                <w:szCs w:val="32"/>
                <w:lang w:bidi="en-US"/>
              </w:rPr>
              <w:t xml:space="preserve"> </w:t>
            </w:r>
            <w:r w:rsidRPr="00477F5F">
              <w:rPr>
                <w:rFonts w:eastAsia="Times New Roman"/>
                <w:sz w:val="20"/>
                <w:szCs w:val="32"/>
                <w:lang w:bidi="en-US"/>
              </w:rPr>
              <w:t xml:space="preserve">экономическим результатам </w:t>
            </w:r>
            <w:r w:rsidRPr="00477F5F">
              <w:rPr>
                <w:rFonts w:eastAsia="TimesNewRomanPSMT"/>
                <w:sz w:val="20"/>
                <w:szCs w:val="32"/>
                <w:lang w:eastAsia="ru-RU" w:bidi="en-US"/>
              </w:rPr>
              <w:t>хозяйственной деятельности, повышение комплексной безопасности и устойчивости транспортной системы</w:t>
            </w:r>
            <w:r w:rsidR="006D4506">
              <w:rPr>
                <w:rFonts w:eastAsia="TimesNewRomanPSMT"/>
                <w:sz w:val="20"/>
                <w:szCs w:val="32"/>
                <w:lang w:eastAsia="ru-RU" w:bidi="en-US"/>
              </w:rPr>
              <w:t>.</w:t>
            </w:r>
          </w:p>
        </w:tc>
        <w:tc>
          <w:tcPr>
            <w:tcW w:w="1774" w:type="pct"/>
            <w:tcBorders>
              <w:top w:val="single" w:sz="4" w:space="0" w:color="auto"/>
              <w:left w:val="single" w:sz="4" w:space="0" w:color="auto"/>
              <w:bottom w:val="single" w:sz="4" w:space="0" w:color="auto"/>
              <w:right w:val="single" w:sz="4" w:space="0" w:color="auto"/>
            </w:tcBorders>
            <w:shd w:val="clear" w:color="auto" w:fill="auto"/>
            <w:hideMark/>
          </w:tcPr>
          <w:p w:rsidR="00477F5F" w:rsidRPr="00477F5F" w:rsidRDefault="005D69D2" w:rsidP="00477F5F">
            <w:pPr>
              <w:widowControl/>
              <w:spacing w:after="0" w:line="240" w:lineRule="auto"/>
              <w:ind w:firstLine="0"/>
              <w:jc w:val="left"/>
              <w:rPr>
                <w:rFonts w:eastAsia="Times New Roman"/>
                <w:sz w:val="20"/>
                <w:szCs w:val="32"/>
                <w:lang w:bidi="en-US"/>
              </w:rPr>
            </w:pPr>
            <w:r w:rsidRPr="005D69D2">
              <w:rPr>
                <w:rFonts w:eastAsia="Times New Roman"/>
                <w:sz w:val="20"/>
                <w:szCs w:val="32"/>
                <w:lang w:bidi="en-US"/>
              </w:rPr>
              <w:t>Мероприятия не предусматриваются</w:t>
            </w:r>
            <w:r w:rsidR="006D4506">
              <w:rPr>
                <w:rFonts w:eastAsia="Times New Roman"/>
                <w:sz w:val="20"/>
                <w:szCs w:val="32"/>
                <w:lang w:bidi="en-US"/>
              </w:rPr>
              <w:t>.</w:t>
            </w:r>
          </w:p>
        </w:tc>
        <w:tc>
          <w:tcPr>
            <w:tcW w:w="1081" w:type="pct"/>
            <w:tcBorders>
              <w:top w:val="single" w:sz="4" w:space="0" w:color="auto"/>
              <w:left w:val="single" w:sz="4" w:space="0" w:color="auto"/>
              <w:bottom w:val="single" w:sz="4" w:space="0" w:color="auto"/>
              <w:right w:val="single" w:sz="4" w:space="0" w:color="auto"/>
            </w:tcBorders>
            <w:shd w:val="clear" w:color="auto" w:fill="auto"/>
            <w:hideMark/>
          </w:tcPr>
          <w:p w:rsidR="00477F5F" w:rsidRPr="00477F5F" w:rsidRDefault="00477F5F" w:rsidP="00477F5F">
            <w:pPr>
              <w:widowControl/>
              <w:spacing w:after="0" w:line="240" w:lineRule="auto"/>
              <w:ind w:firstLine="0"/>
              <w:jc w:val="left"/>
              <w:rPr>
                <w:rFonts w:eastAsia="Times New Roman"/>
                <w:sz w:val="20"/>
                <w:szCs w:val="32"/>
                <w:highlight w:val="yellow"/>
                <w:lang w:bidi="en-US"/>
              </w:rPr>
            </w:pPr>
            <w:r w:rsidRPr="00477F5F">
              <w:rPr>
                <w:rFonts w:eastAsia="Times New Roman"/>
                <w:sz w:val="20"/>
                <w:szCs w:val="32"/>
                <w:lang w:bidi="en-US"/>
              </w:rPr>
              <w:t>Снижение вероятности ДТП на30 %, снижение загрузки улично-дорожной сети на 70%.</w:t>
            </w:r>
          </w:p>
        </w:tc>
      </w:tr>
      <w:tr w:rsidR="00477F5F" w:rsidRPr="00477F5F" w:rsidTr="00477F5F">
        <w:tc>
          <w:tcPr>
            <w:tcW w:w="851" w:type="pct"/>
            <w:tcBorders>
              <w:top w:val="single" w:sz="4" w:space="0" w:color="auto"/>
              <w:left w:val="single" w:sz="4" w:space="0" w:color="auto"/>
              <w:bottom w:val="single" w:sz="4" w:space="0" w:color="auto"/>
              <w:right w:val="single" w:sz="4" w:space="0" w:color="auto"/>
            </w:tcBorders>
            <w:shd w:val="clear" w:color="auto" w:fill="auto"/>
            <w:hideMark/>
          </w:tcPr>
          <w:p w:rsidR="00477F5F" w:rsidRPr="00477F5F" w:rsidRDefault="00477F5F" w:rsidP="00477F5F">
            <w:pPr>
              <w:widowControl/>
              <w:spacing w:after="0" w:line="240" w:lineRule="auto"/>
              <w:ind w:firstLine="0"/>
              <w:jc w:val="left"/>
              <w:rPr>
                <w:rFonts w:eastAsia="Times New Roman"/>
                <w:sz w:val="20"/>
                <w:szCs w:val="32"/>
                <w:lang w:val="en-US" w:eastAsia="ru-RU" w:bidi="en-US"/>
              </w:rPr>
            </w:pPr>
            <w:r w:rsidRPr="00477F5F">
              <w:rPr>
                <w:rFonts w:eastAsia="TimesNewRomanPSMT"/>
                <w:sz w:val="20"/>
                <w:szCs w:val="32"/>
                <w:lang w:eastAsia="ru-RU" w:bidi="en-US"/>
              </w:rPr>
              <w:t xml:space="preserve">Внедрение интеллектуальных </w:t>
            </w:r>
            <w:proofErr w:type="spellStart"/>
            <w:r w:rsidRPr="00477F5F">
              <w:rPr>
                <w:rFonts w:eastAsia="TimesNewRomanPSMT"/>
                <w:sz w:val="20"/>
                <w:szCs w:val="32"/>
                <w:lang w:val="en-US" w:eastAsia="ru-RU" w:bidi="en-US"/>
              </w:rPr>
              <w:t>транспортных</w:t>
            </w:r>
            <w:proofErr w:type="spellEnd"/>
            <w:r w:rsidR="00586DBD">
              <w:rPr>
                <w:rFonts w:eastAsia="TimesNewRomanPSMT"/>
                <w:sz w:val="20"/>
                <w:szCs w:val="32"/>
                <w:lang w:eastAsia="ru-RU" w:bidi="en-US"/>
              </w:rPr>
              <w:t xml:space="preserve"> </w:t>
            </w:r>
            <w:proofErr w:type="spellStart"/>
            <w:r w:rsidRPr="00477F5F">
              <w:rPr>
                <w:rFonts w:eastAsia="TimesNewRomanPSMT"/>
                <w:sz w:val="20"/>
                <w:szCs w:val="32"/>
                <w:lang w:val="en-US" w:eastAsia="ru-RU" w:bidi="en-US"/>
              </w:rPr>
              <w:t>систем</w:t>
            </w:r>
            <w:proofErr w:type="spellEnd"/>
          </w:p>
        </w:tc>
        <w:tc>
          <w:tcPr>
            <w:tcW w:w="1293" w:type="pct"/>
            <w:tcBorders>
              <w:top w:val="single" w:sz="4" w:space="0" w:color="auto"/>
              <w:left w:val="single" w:sz="4" w:space="0" w:color="auto"/>
              <w:bottom w:val="single" w:sz="4" w:space="0" w:color="auto"/>
              <w:right w:val="single" w:sz="4" w:space="0" w:color="auto"/>
            </w:tcBorders>
            <w:shd w:val="clear" w:color="auto" w:fill="auto"/>
            <w:hideMark/>
          </w:tcPr>
          <w:p w:rsidR="00477F5F" w:rsidRPr="00477F5F" w:rsidRDefault="00477F5F" w:rsidP="00477F5F">
            <w:pPr>
              <w:widowControl/>
              <w:spacing w:after="0" w:line="240" w:lineRule="auto"/>
              <w:ind w:firstLine="0"/>
              <w:jc w:val="left"/>
              <w:rPr>
                <w:rFonts w:eastAsia="Times New Roman"/>
                <w:sz w:val="20"/>
                <w:szCs w:val="32"/>
                <w:lang w:eastAsia="ru-RU" w:bidi="en-US"/>
              </w:rPr>
            </w:pPr>
            <w:r w:rsidRPr="00477F5F">
              <w:rPr>
                <w:rFonts w:eastAsia="TimesNewRomanPSMT"/>
                <w:sz w:val="20"/>
                <w:szCs w:val="32"/>
                <w:lang w:eastAsia="ru-RU" w:bidi="en-US"/>
              </w:rPr>
              <w:t>Обеспечение эффективности функционирования действующей транспортной инфраструктуры</w:t>
            </w:r>
            <w:r w:rsidR="006D4506">
              <w:rPr>
                <w:rFonts w:eastAsia="TimesNewRomanPSMT"/>
                <w:sz w:val="20"/>
                <w:szCs w:val="32"/>
                <w:lang w:eastAsia="ru-RU" w:bidi="en-US"/>
              </w:rPr>
              <w:t>.</w:t>
            </w:r>
          </w:p>
        </w:tc>
        <w:tc>
          <w:tcPr>
            <w:tcW w:w="1774" w:type="pct"/>
            <w:tcBorders>
              <w:top w:val="single" w:sz="4" w:space="0" w:color="auto"/>
              <w:left w:val="single" w:sz="4" w:space="0" w:color="auto"/>
              <w:bottom w:val="single" w:sz="4" w:space="0" w:color="auto"/>
              <w:right w:val="single" w:sz="4" w:space="0" w:color="auto"/>
            </w:tcBorders>
            <w:shd w:val="clear" w:color="auto" w:fill="auto"/>
            <w:hideMark/>
          </w:tcPr>
          <w:p w:rsidR="00477F5F" w:rsidRPr="00477F5F" w:rsidRDefault="00477F5F" w:rsidP="00477F5F">
            <w:pPr>
              <w:widowControl/>
              <w:spacing w:after="0" w:line="240" w:lineRule="auto"/>
              <w:ind w:firstLine="0"/>
              <w:jc w:val="left"/>
              <w:rPr>
                <w:rFonts w:eastAsia="Times New Roman"/>
                <w:sz w:val="20"/>
                <w:szCs w:val="32"/>
                <w:lang w:eastAsia="ru-RU" w:bidi="en-US"/>
              </w:rPr>
            </w:pPr>
            <w:r w:rsidRPr="00477F5F">
              <w:rPr>
                <w:rFonts w:eastAsia="Times New Roman"/>
                <w:sz w:val="20"/>
                <w:szCs w:val="32"/>
                <w:lang w:bidi="en-US"/>
              </w:rPr>
              <w:t>Мероприятия не предусматриваются</w:t>
            </w:r>
            <w:r w:rsidR="006D4506">
              <w:rPr>
                <w:rFonts w:eastAsia="Times New Roman"/>
                <w:sz w:val="20"/>
                <w:szCs w:val="32"/>
                <w:lang w:bidi="en-US"/>
              </w:rPr>
              <w:t>.</w:t>
            </w:r>
          </w:p>
        </w:tc>
        <w:tc>
          <w:tcPr>
            <w:tcW w:w="1081" w:type="pct"/>
            <w:tcBorders>
              <w:top w:val="single" w:sz="4" w:space="0" w:color="auto"/>
              <w:left w:val="single" w:sz="4" w:space="0" w:color="auto"/>
              <w:bottom w:val="single" w:sz="4" w:space="0" w:color="auto"/>
              <w:right w:val="single" w:sz="4" w:space="0" w:color="auto"/>
            </w:tcBorders>
            <w:shd w:val="clear" w:color="auto" w:fill="auto"/>
            <w:hideMark/>
          </w:tcPr>
          <w:p w:rsidR="00477F5F" w:rsidRPr="00477F5F" w:rsidRDefault="00477F5F" w:rsidP="00477F5F">
            <w:pPr>
              <w:widowControl/>
              <w:spacing w:after="0" w:line="240" w:lineRule="auto"/>
              <w:ind w:firstLine="0"/>
              <w:jc w:val="left"/>
              <w:rPr>
                <w:rFonts w:eastAsia="Times New Roman"/>
                <w:sz w:val="20"/>
                <w:szCs w:val="32"/>
                <w:lang w:eastAsia="ru-RU" w:bidi="en-US"/>
              </w:rPr>
            </w:pPr>
            <w:r w:rsidRPr="00477F5F">
              <w:rPr>
                <w:rFonts w:eastAsia="TimesNewRomanPSMT"/>
                <w:sz w:val="20"/>
                <w:szCs w:val="32"/>
                <w:lang w:eastAsia="ru-RU" w:bidi="en-US"/>
              </w:rPr>
              <w:t>-</w:t>
            </w:r>
          </w:p>
        </w:tc>
      </w:tr>
      <w:tr w:rsidR="00477F5F" w:rsidRPr="00477F5F" w:rsidTr="00477F5F">
        <w:trPr>
          <w:trHeight w:val="2073"/>
        </w:trPr>
        <w:tc>
          <w:tcPr>
            <w:tcW w:w="851" w:type="pct"/>
            <w:tcBorders>
              <w:top w:val="single" w:sz="4" w:space="0" w:color="auto"/>
              <w:left w:val="single" w:sz="4" w:space="0" w:color="auto"/>
              <w:bottom w:val="single" w:sz="4" w:space="0" w:color="auto"/>
              <w:right w:val="single" w:sz="4" w:space="0" w:color="auto"/>
            </w:tcBorders>
            <w:shd w:val="clear" w:color="auto" w:fill="auto"/>
            <w:hideMark/>
          </w:tcPr>
          <w:p w:rsidR="00477F5F" w:rsidRPr="00477F5F" w:rsidRDefault="00477F5F" w:rsidP="00477F5F">
            <w:pPr>
              <w:widowControl/>
              <w:spacing w:after="0" w:line="240" w:lineRule="auto"/>
              <w:ind w:firstLine="0"/>
              <w:jc w:val="left"/>
              <w:rPr>
                <w:rFonts w:eastAsia="Times New Roman"/>
                <w:sz w:val="20"/>
                <w:szCs w:val="32"/>
                <w:lang w:val="en-US" w:eastAsia="ru-RU" w:bidi="en-US"/>
              </w:rPr>
            </w:pPr>
            <w:r w:rsidRPr="00477F5F">
              <w:rPr>
                <w:rFonts w:eastAsia="TimesNewRomanPSMT"/>
                <w:sz w:val="20"/>
                <w:szCs w:val="32"/>
                <w:lang w:eastAsia="ru-RU" w:bidi="en-US"/>
              </w:rPr>
              <w:t>Развитие сети дорог</w:t>
            </w:r>
          </w:p>
        </w:tc>
        <w:tc>
          <w:tcPr>
            <w:tcW w:w="1293" w:type="pct"/>
            <w:tcBorders>
              <w:top w:val="single" w:sz="4" w:space="0" w:color="auto"/>
              <w:left w:val="single" w:sz="4" w:space="0" w:color="auto"/>
              <w:bottom w:val="single" w:sz="4" w:space="0" w:color="auto"/>
              <w:right w:val="single" w:sz="4" w:space="0" w:color="auto"/>
            </w:tcBorders>
            <w:shd w:val="clear" w:color="auto" w:fill="auto"/>
            <w:hideMark/>
          </w:tcPr>
          <w:p w:rsidR="00477F5F" w:rsidRPr="00477F5F" w:rsidRDefault="00477F5F" w:rsidP="00477F5F">
            <w:pPr>
              <w:widowControl/>
              <w:spacing w:after="0" w:line="240" w:lineRule="auto"/>
              <w:ind w:firstLine="0"/>
              <w:jc w:val="left"/>
              <w:rPr>
                <w:rFonts w:eastAsia="Times New Roman"/>
                <w:sz w:val="20"/>
                <w:szCs w:val="32"/>
                <w:lang w:eastAsia="ru-RU" w:bidi="en-US"/>
              </w:rPr>
            </w:pPr>
            <w:r w:rsidRPr="00477F5F">
              <w:rPr>
                <w:rFonts w:eastAsia="TimesNewRomanPSMT"/>
                <w:sz w:val="20"/>
                <w:szCs w:val="32"/>
                <w:lang w:eastAsia="ru-RU" w:bidi="en-US"/>
              </w:rPr>
              <w:t>Развитие транспортной инфраструктуры в соответствии с потребностями населения в передвижении, субъектов экономической деятельности, развитие в соответствии с транспортным спросом, развитие транспортной инфраструктуры, сбалансированное с градостроительной деятельностью, повышение качества содержания транспортной инфраструктуры, снижение уровня износа объектов транспортной инфраструктуры</w:t>
            </w:r>
            <w:r w:rsidR="006D4506">
              <w:rPr>
                <w:rFonts w:eastAsia="TimesNewRomanPSMT"/>
                <w:sz w:val="20"/>
                <w:szCs w:val="32"/>
                <w:lang w:eastAsia="ru-RU" w:bidi="en-US"/>
              </w:rPr>
              <w:t>.</w:t>
            </w:r>
          </w:p>
        </w:tc>
        <w:tc>
          <w:tcPr>
            <w:tcW w:w="1774" w:type="pct"/>
            <w:tcBorders>
              <w:top w:val="single" w:sz="4" w:space="0" w:color="auto"/>
              <w:left w:val="single" w:sz="4" w:space="0" w:color="auto"/>
              <w:bottom w:val="single" w:sz="4" w:space="0" w:color="auto"/>
              <w:right w:val="single" w:sz="4" w:space="0" w:color="auto"/>
            </w:tcBorders>
            <w:shd w:val="clear" w:color="auto" w:fill="auto"/>
            <w:hideMark/>
          </w:tcPr>
          <w:p w:rsidR="00477F5F" w:rsidRPr="00100C30" w:rsidRDefault="006D4506" w:rsidP="006D4506">
            <w:pPr>
              <w:widowControl/>
              <w:spacing w:after="0" w:line="240" w:lineRule="auto"/>
              <w:ind w:firstLine="0"/>
              <w:jc w:val="left"/>
              <w:rPr>
                <w:rFonts w:eastAsia="Times New Roman"/>
                <w:sz w:val="20"/>
                <w:szCs w:val="32"/>
                <w:lang w:eastAsia="ru-RU" w:bidi="en-US"/>
              </w:rPr>
            </w:pPr>
            <w:r>
              <w:rPr>
                <w:rFonts w:eastAsia="Times New Roman"/>
                <w:sz w:val="20"/>
                <w:szCs w:val="32"/>
                <w:lang w:eastAsia="ru-RU" w:bidi="en-US"/>
              </w:rPr>
              <w:t>- Реконструкция</w:t>
            </w:r>
            <w:r w:rsidRPr="009F3ADA">
              <w:rPr>
                <w:rFonts w:eastAsia="Times New Roman"/>
                <w:sz w:val="20"/>
                <w:szCs w:val="32"/>
                <w:lang w:eastAsia="ru-RU" w:bidi="en-US"/>
              </w:rPr>
              <w:t xml:space="preserve"> автомобильных дорог общего пользования местного значения</w:t>
            </w:r>
            <w:r>
              <w:rPr>
                <w:rFonts w:eastAsia="Times New Roman"/>
                <w:sz w:val="20"/>
                <w:szCs w:val="32"/>
                <w:lang w:bidi="en-US"/>
              </w:rPr>
              <w:t xml:space="preserve"> Архаринского муниципального округа.</w:t>
            </w:r>
          </w:p>
        </w:tc>
        <w:tc>
          <w:tcPr>
            <w:tcW w:w="1081" w:type="pct"/>
            <w:tcBorders>
              <w:top w:val="single" w:sz="4" w:space="0" w:color="auto"/>
              <w:left w:val="single" w:sz="4" w:space="0" w:color="auto"/>
              <w:bottom w:val="single" w:sz="4" w:space="0" w:color="auto"/>
              <w:right w:val="single" w:sz="4" w:space="0" w:color="auto"/>
            </w:tcBorders>
            <w:shd w:val="clear" w:color="auto" w:fill="auto"/>
            <w:hideMark/>
          </w:tcPr>
          <w:p w:rsidR="00477F5F" w:rsidRPr="00477F5F" w:rsidRDefault="00477F5F" w:rsidP="00477F5F">
            <w:pPr>
              <w:widowControl/>
              <w:spacing w:after="0" w:line="240" w:lineRule="auto"/>
              <w:ind w:firstLine="0"/>
              <w:jc w:val="left"/>
              <w:rPr>
                <w:rFonts w:eastAsia="Times New Roman"/>
                <w:sz w:val="20"/>
                <w:szCs w:val="32"/>
                <w:highlight w:val="yellow"/>
                <w:lang w:eastAsia="ru-RU" w:bidi="en-US"/>
              </w:rPr>
            </w:pPr>
            <w:r w:rsidRPr="00477F5F">
              <w:rPr>
                <w:rFonts w:eastAsia="TimesNewRomanPSMT"/>
                <w:sz w:val="20"/>
                <w:szCs w:val="32"/>
                <w:lang w:eastAsia="ru-RU" w:bidi="en-US"/>
              </w:rPr>
              <w:t>Увеличение скорости движения на 20%, снижение времени в пути на 20%, снижение вероятности ДТП на 20%, снижение экологической нагрузки на ОС на 15%, улучшение качества обслуживания территорий на 30%, снижение износа улично-дорожной сети на 70 %</w:t>
            </w:r>
            <w:r w:rsidR="006D4506">
              <w:rPr>
                <w:rFonts w:eastAsia="TimesNewRomanPSMT"/>
                <w:sz w:val="20"/>
                <w:szCs w:val="32"/>
                <w:lang w:eastAsia="ru-RU" w:bidi="en-US"/>
              </w:rPr>
              <w:t>.</w:t>
            </w:r>
          </w:p>
        </w:tc>
      </w:tr>
    </w:tbl>
    <w:p w:rsidR="00477F5F" w:rsidRDefault="00477F5F" w:rsidP="005D69D2">
      <w:pPr>
        <w:ind w:firstLine="0"/>
        <w:rPr>
          <w:highlight w:val="yellow"/>
        </w:rPr>
      </w:pPr>
    </w:p>
    <w:p w:rsidR="00477F5F" w:rsidRDefault="00477F5F" w:rsidP="004667FA">
      <w:pPr>
        <w:ind w:left="567" w:firstLine="0"/>
        <w:rPr>
          <w:highlight w:val="yellow"/>
        </w:rPr>
      </w:pPr>
    </w:p>
    <w:p w:rsidR="00477F5F" w:rsidRDefault="00477F5F" w:rsidP="004667FA">
      <w:pPr>
        <w:ind w:left="567" w:firstLine="0"/>
        <w:rPr>
          <w:highlight w:val="yellow"/>
        </w:rPr>
        <w:sectPr w:rsidR="00477F5F" w:rsidSect="00477F5F">
          <w:pgSz w:w="16838" w:h="11906" w:orient="landscape"/>
          <w:pgMar w:top="567" w:right="1134" w:bottom="1701" w:left="1134" w:header="709" w:footer="170" w:gutter="0"/>
          <w:cols w:space="708"/>
          <w:docGrid w:linePitch="360"/>
        </w:sectPr>
      </w:pPr>
    </w:p>
    <w:p w:rsidR="00155992" w:rsidRPr="009E4946" w:rsidRDefault="00BC46E9" w:rsidP="009E4946">
      <w:pPr>
        <w:pStyle w:val="S1"/>
        <w:numPr>
          <w:ilvl w:val="0"/>
          <w:numId w:val="32"/>
        </w:numPr>
        <w:spacing w:line="240" w:lineRule="auto"/>
        <w:ind w:left="0" w:firstLine="709"/>
        <w:jc w:val="center"/>
        <w:rPr>
          <w:sz w:val="27"/>
          <w:szCs w:val="27"/>
        </w:rPr>
      </w:pPr>
      <w:bookmarkStart w:id="66" w:name="_Toc215454369"/>
      <w:r w:rsidRPr="009E4946">
        <w:rPr>
          <w:rStyle w:val="40"/>
          <w:rFonts w:eastAsiaTheme="majorEastAsia" w:cstheme="majorBidi"/>
          <w:b/>
          <w:bCs/>
          <w:caps w:val="0"/>
          <w:sz w:val="27"/>
          <w:szCs w:val="27"/>
          <w:lang w:eastAsia="en-US"/>
        </w:rPr>
        <w:t xml:space="preserve">ПРЕДЛОЖЕНИЯ ПО ИНСТИТУЦИОНАЛЬНЫМ ПРЕОБРАЗОВАНИЯМ, СОВЕРШЕНСТВОВАНИЮ ПРАВОВОГО И ИНФОРМАЦИОННОГО ОБЕСПЕЧЕНИЯ ДЕЯТЕЛЬНОСТИ В СФЕРЕ ПРОЕКТИРОВАНИЯ, СТРОИТЕЛЬСТВА, РЕКОНСТРУКЦИИ ОБЪЕКТОВ ТРАНСПОРТНОЙ ИНФРАСТРУКТУРЫ НА ТЕРРИТОРИИ </w:t>
      </w:r>
      <w:r w:rsidR="006D4506" w:rsidRPr="009E4946">
        <w:rPr>
          <w:rStyle w:val="40"/>
          <w:rFonts w:eastAsiaTheme="majorEastAsia" w:cstheme="majorBidi"/>
          <w:b/>
          <w:bCs/>
          <w:caps w:val="0"/>
          <w:sz w:val="27"/>
          <w:szCs w:val="27"/>
          <w:lang w:eastAsia="en-US"/>
        </w:rPr>
        <w:t>ПОСЕЛЕНИЯ, МУНИЦИПАЛЬНОГО ОКРУГА, ГОРОДСКОГО ОКРУГА</w:t>
      </w:r>
      <w:bookmarkEnd w:id="66"/>
    </w:p>
    <w:p w:rsidR="00F61BF1" w:rsidRPr="009E4946" w:rsidRDefault="00F61BF1" w:rsidP="009E4946">
      <w:pPr>
        <w:spacing w:after="0" w:line="240" w:lineRule="auto"/>
        <w:ind w:firstLine="709"/>
        <w:rPr>
          <w:sz w:val="27"/>
          <w:szCs w:val="27"/>
        </w:rPr>
      </w:pPr>
      <w:r w:rsidRPr="009E4946">
        <w:rPr>
          <w:sz w:val="27"/>
          <w:szCs w:val="27"/>
        </w:rPr>
        <w:t xml:space="preserve">В современных условиях для эффективного управления развитием территории </w:t>
      </w:r>
      <w:r w:rsidR="00100C30" w:rsidRPr="009E4946">
        <w:rPr>
          <w:sz w:val="27"/>
          <w:szCs w:val="27"/>
        </w:rPr>
        <w:t xml:space="preserve">муниципального образования </w:t>
      </w:r>
      <w:r w:rsidRPr="009E4946">
        <w:rPr>
          <w:sz w:val="27"/>
          <w:szCs w:val="27"/>
        </w:rPr>
        <w:t>недостаточно утвердить документ территориального планирования, отвечающий актуальным требованиям законодательства и имеющий обоснование основных решений с точки зрения удовлетворения потребностей населения в услугах объектов различных видов инфраструктуры.</w:t>
      </w:r>
    </w:p>
    <w:p w:rsidR="00F61BF1" w:rsidRPr="009E4946" w:rsidRDefault="00F61BF1" w:rsidP="009E4946">
      <w:pPr>
        <w:spacing w:after="0" w:line="240" w:lineRule="auto"/>
        <w:ind w:firstLine="709"/>
        <w:rPr>
          <w:sz w:val="27"/>
          <w:szCs w:val="27"/>
          <w:lang w:eastAsia="ru-RU"/>
        </w:rPr>
      </w:pPr>
      <w:r w:rsidRPr="009E4946">
        <w:rPr>
          <w:sz w:val="27"/>
          <w:szCs w:val="27"/>
          <w:lang w:eastAsia="ru-RU"/>
        </w:rPr>
        <w:t>Ограниченность ресурсов местных бюджетов для создания объектов местного значения обуславливает необходимость тщательного планирования реализации документов территориального планирования. Ведь только в случае успешной реализации обоснованных решений градостроительная политика может быть признана эффективной.</w:t>
      </w:r>
    </w:p>
    <w:p w:rsidR="00F61BF1" w:rsidRPr="009E4946" w:rsidRDefault="00F61BF1" w:rsidP="009E4946">
      <w:pPr>
        <w:spacing w:after="0" w:line="240" w:lineRule="auto"/>
        <w:ind w:firstLine="709"/>
        <w:rPr>
          <w:sz w:val="27"/>
          <w:szCs w:val="27"/>
          <w:lang w:eastAsia="ru-RU"/>
        </w:rPr>
      </w:pPr>
      <w:r w:rsidRPr="009E4946">
        <w:rPr>
          <w:sz w:val="27"/>
          <w:szCs w:val="27"/>
        </w:rPr>
        <w:t>Программа комплексного развития транспортной инфраструктуры – это важный документ планирования, обеспечивающий систематизацию всех мероприятий по проектированию, строительству, реконструкции объектов транспортной инфраструктуры</w:t>
      </w:r>
      <w:r w:rsidRPr="009E4946">
        <w:rPr>
          <w:sz w:val="27"/>
          <w:szCs w:val="27"/>
          <w:lang w:eastAsia="ru-RU"/>
        </w:rPr>
        <w:t xml:space="preserve"> различных видов.</w:t>
      </w:r>
    </w:p>
    <w:p w:rsidR="00F61BF1" w:rsidRPr="009E4946" w:rsidRDefault="00F61BF1" w:rsidP="009E4946">
      <w:pPr>
        <w:spacing w:after="0" w:line="240" w:lineRule="auto"/>
        <w:ind w:firstLine="709"/>
        <w:rPr>
          <w:sz w:val="27"/>
          <w:szCs w:val="27"/>
          <w:lang w:eastAsia="ru-RU"/>
        </w:rPr>
      </w:pPr>
      <w:r w:rsidRPr="009E4946">
        <w:rPr>
          <w:sz w:val="27"/>
          <w:szCs w:val="27"/>
          <w:lang w:eastAsia="ru-RU"/>
        </w:rPr>
        <w:t xml:space="preserve">Программы имеют высокое значение для планирования реализации документов территориального планирования. Следует отметить, что сроки разработки и утверждения Программ связаны со сроками утверждения генерального плана. Программы комплексного развития транспортной инфраструктуры городских округов и поселений подлежат утверждению в шестимесячный срок </w:t>
      </w:r>
      <w:proofErr w:type="gramStart"/>
      <w:r w:rsidRPr="009E4946">
        <w:rPr>
          <w:sz w:val="27"/>
          <w:szCs w:val="27"/>
          <w:lang w:eastAsia="ru-RU"/>
        </w:rPr>
        <w:t>с даты утверждения</w:t>
      </w:r>
      <w:proofErr w:type="gramEnd"/>
      <w:r w:rsidRPr="009E4946">
        <w:rPr>
          <w:sz w:val="27"/>
          <w:szCs w:val="27"/>
          <w:lang w:eastAsia="ru-RU"/>
        </w:rPr>
        <w:t xml:space="preserve"> генеральных планов соответствующих муниципальных образований. В связи с этим, представляется целесообразным организовывать разработку проекта Программы в составе единого комплексного проекта управления развитием территории городского округа или поселения, в который также входит и разработка генерального плана.</w:t>
      </w:r>
    </w:p>
    <w:p w:rsidR="00F61BF1" w:rsidRPr="009E4946" w:rsidRDefault="00F61BF1" w:rsidP="009E4946">
      <w:pPr>
        <w:spacing w:after="0" w:line="240" w:lineRule="auto"/>
        <w:ind w:firstLine="709"/>
        <w:rPr>
          <w:rFonts w:eastAsia="Times New Roman"/>
          <w:sz w:val="27"/>
          <w:szCs w:val="27"/>
          <w:lang w:eastAsia="ru-RU"/>
        </w:rPr>
      </w:pPr>
      <w:r w:rsidRPr="009E4946">
        <w:rPr>
          <w:sz w:val="27"/>
          <w:szCs w:val="27"/>
          <w:lang w:eastAsia="ru-RU"/>
        </w:rPr>
        <w:t xml:space="preserve">Основными направлениями совершенствования нормативно-правовой базы, необходимой для функционирования и развития транспортной инфраструктуры </w:t>
      </w:r>
      <w:r w:rsidR="003D694E" w:rsidRPr="009E4946">
        <w:rPr>
          <w:sz w:val="27"/>
          <w:szCs w:val="27"/>
        </w:rPr>
        <w:t>муниципального образования</w:t>
      </w:r>
      <w:r w:rsidR="001402CC" w:rsidRPr="009E4946">
        <w:rPr>
          <w:rFonts w:eastAsia="TimesNewRomanPSMT"/>
          <w:sz w:val="27"/>
          <w:szCs w:val="27"/>
        </w:rPr>
        <w:t xml:space="preserve"> </w:t>
      </w:r>
      <w:r w:rsidRPr="009E4946">
        <w:rPr>
          <w:sz w:val="27"/>
          <w:szCs w:val="27"/>
          <w:lang w:eastAsia="ru-RU"/>
        </w:rPr>
        <w:t>являются:</w:t>
      </w:r>
    </w:p>
    <w:p w:rsidR="00F61BF1" w:rsidRPr="009E4946" w:rsidRDefault="00F61BF1" w:rsidP="009E4946">
      <w:pPr>
        <w:pStyle w:val="a1"/>
        <w:numPr>
          <w:ilvl w:val="0"/>
          <w:numId w:val="27"/>
        </w:numPr>
        <w:spacing w:line="240" w:lineRule="auto"/>
        <w:ind w:left="0" w:firstLine="709"/>
        <w:rPr>
          <w:rFonts w:ascii="Times New Roman" w:hAnsi="Times New Roman"/>
          <w:sz w:val="27"/>
          <w:szCs w:val="27"/>
        </w:rPr>
      </w:pPr>
      <w:r w:rsidRPr="009E4946">
        <w:rPr>
          <w:rFonts w:ascii="Times New Roman" w:eastAsia="TimesNewRomanPSMT" w:hAnsi="Times New Roman"/>
          <w:sz w:val="27"/>
          <w:szCs w:val="27"/>
        </w:rPr>
        <w:t>применение экономических мер, стимулирующих инвестиции в объекты</w:t>
      </w:r>
      <w:r w:rsidR="001402CC" w:rsidRPr="009E4946">
        <w:rPr>
          <w:rFonts w:ascii="Times New Roman" w:eastAsia="TimesNewRomanPSMT" w:hAnsi="Times New Roman"/>
          <w:sz w:val="27"/>
          <w:szCs w:val="27"/>
        </w:rPr>
        <w:t xml:space="preserve"> </w:t>
      </w:r>
      <w:r w:rsidRPr="009E4946">
        <w:rPr>
          <w:rFonts w:ascii="Times New Roman" w:eastAsia="TimesNewRomanPSMT" w:hAnsi="Times New Roman"/>
          <w:sz w:val="27"/>
          <w:szCs w:val="27"/>
        </w:rPr>
        <w:t>транспортной инфраструктуры;</w:t>
      </w:r>
    </w:p>
    <w:p w:rsidR="00F61BF1" w:rsidRPr="009E4946" w:rsidRDefault="00F61BF1" w:rsidP="009E4946">
      <w:pPr>
        <w:pStyle w:val="a1"/>
        <w:numPr>
          <w:ilvl w:val="0"/>
          <w:numId w:val="27"/>
        </w:numPr>
        <w:spacing w:line="240" w:lineRule="auto"/>
        <w:ind w:left="0" w:firstLine="709"/>
        <w:rPr>
          <w:rFonts w:ascii="Times New Roman" w:hAnsi="Times New Roman"/>
          <w:sz w:val="27"/>
          <w:szCs w:val="27"/>
        </w:rPr>
      </w:pPr>
      <w:r w:rsidRPr="009E4946">
        <w:rPr>
          <w:rFonts w:ascii="Times New Roman" w:eastAsia="TimesNewRomanPSMT" w:hAnsi="Times New Roman"/>
          <w:sz w:val="27"/>
          <w:szCs w:val="27"/>
        </w:rPr>
        <w:t>координация мероприятий и проектов строительства и реконструкции объектов</w:t>
      </w:r>
      <w:r w:rsidR="001402CC" w:rsidRPr="009E4946">
        <w:rPr>
          <w:rFonts w:ascii="Times New Roman" w:eastAsia="TimesNewRomanPSMT" w:hAnsi="Times New Roman"/>
          <w:sz w:val="27"/>
          <w:szCs w:val="27"/>
        </w:rPr>
        <w:t xml:space="preserve"> </w:t>
      </w:r>
      <w:r w:rsidRPr="009E4946">
        <w:rPr>
          <w:rFonts w:ascii="Times New Roman" w:eastAsia="TimesNewRomanPSMT" w:hAnsi="Times New Roman"/>
          <w:sz w:val="27"/>
          <w:szCs w:val="27"/>
        </w:rPr>
        <w:t>транспортной инфраструктуры между органами государственной власти (по уровню</w:t>
      </w:r>
      <w:r w:rsidR="001402CC" w:rsidRPr="009E4946">
        <w:rPr>
          <w:rFonts w:ascii="Times New Roman" w:eastAsia="TimesNewRomanPSMT" w:hAnsi="Times New Roman"/>
          <w:sz w:val="27"/>
          <w:szCs w:val="27"/>
        </w:rPr>
        <w:t xml:space="preserve"> </w:t>
      </w:r>
      <w:r w:rsidRPr="009E4946">
        <w:rPr>
          <w:rFonts w:ascii="Times New Roman" w:eastAsia="TimesNewRomanPSMT" w:hAnsi="Times New Roman"/>
          <w:sz w:val="27"/>
          <w:szCs w:val="27"/>
        </w:rPr>
        <w:t>вертикальной интеграции) и бизнеса;</w:t>
      </w:r>
    </w:p>
    <w:p w:rsidR="00F61BF1" w:rsidRPr="009E4946" w:rsidRDefault="00F61BF1" w:rsidP="009E4946">
      <w:pPr>
        <w:pStyle w:val="a1"/>
        <w:numPr>
          <w:ilvl w:val="0"/>
          <w:numId w:val="27"/>
        </w:numPr>
        <w:spacing w:line="240" w:lineRule="auto"/>
        <w:ind w:left="0" w:firstLine="709"/>
        <w:rPr>
          <w:rFonts w:ascii="Times New Roman" w:hAnsi="Times New Roman"/>
          <w:sz w:val="27"/>
          <w:szCs w:val="27"/>
        </w:rPr>
      </w:pPr>
      <w:r w:rsidRPr="009E4946">
        <w:rPr>
          <w:rFonts w:ascii="Times New Roman" w:eastAsia="TimesNewRomanPSMT" w:hAnsi="Times New Roman"/>
          <w:sz w:val="27"/>
          <w:szCs w:val="27"/>
        </w:rPr>
        <w:t>координация усилий федеральных органов исполнительной власти, органов</w:t>
      </w:r>
      <w:r w:rsidR="001402CC" w:rsidRPr="009E4946">
        <w:rPr>
          <w:rFonts w:ascii="Times New Roman" w:eastAsia="TimesNewRomanPSMT" w:hAnsi="Times New Roman"/>
          <w:sz w:val="27"/>
          <w:szCs w:val="27"/>
        </w:rPr>
        <w:t xml:space="preserve"> </w:t>
      </w:r>
      <w:r w:rsidR="005D69D2" w:rsidRPr="009E4946">
        <w:rPr>
          <w:rFonts w:ascii="Times New Roman" w:eastAsia="TimesNewRomanPSMT" w:hAnsi="Times New Roman"/>
          <w:sz w:val="27"/>
          <w:szCs w:val="27"/>
        </w:rPr>
        <w:t xml:space="preserve">исполнительной власти </w:t>
      </w:r>
      <w:r w:rsidR="00100C30" w:rsidRPr="009E4946">
        <w:rPr>
          <w:rFonts w:ascii="Times New Roman" w:eastAsia="TimesNewRomanPSMT" w:hAnsi="Times New Roman"/>
          <w:sz w:val="27"/>
          <w:szCs w:val="27"/>
        </w:rPr>
        <w:t xml:space="preserve">Владимирской </w:t>
      </w:r>
      <w:r w:rsidRPr="009E4946">
        <w:rPr>
          <w:rFonts w:ascii="Times New Roman" w:eastAsia="TimesNewRomanPSMT" w:hAnsi="Times New Roman"/>
          <w:sz w:val="27"/>
          <w:szCs w:val="27"/>
        </w:rPr>
        <w:t>области, органов местного самоуправления,</w:t>
      </w:r>
      <w:r w:rsidR="001402CC" w:rsidRPr="009E4946">
        <w:rPr>
          <w:rFonts w:ascii="Times New Roman" w:eastAsia="TimesNewRomanPSMT" w:hAnsi="Times New Roman"/>
          <w:sz w:val="27"/>
          <w:szCs w:val="27"/>
        </w:rPr>
        <w:t xml:space="preserve"> </w:t>
      </w:r>
      <w:r w:rsidRPr="009E4946">
        <w:rPr>
          <w:rFonts w:ascii="Times New Roman" w:eastAsia="TimesNewRomanPSMT" w:hAnsi="Times New Roman"/>
          <w:sz w:val="27"/>
          <w:szCs w:val="27"/>
        </w:rPr>
        <w:t xml:space="preserve">представителей бизнеса и общественных организаций в решении задач </w:t>
      </w:r>
      <w:r w:rsidR="001402CC" w:rsidRPr="009E4946">
        <w:rPr>
          <w:rFonts w:ascii="Times New Roman" w:eastAsia="TimesNewRomanPSMT" w:hAnsi="Times New Roman"/>
          <w:sz w:val="27"/>
          <w:szCs w:val="27"/>
        </w:rPr>
        <w:t xml:space="preserve">реализации </w:t>
      </w:r>
      <w:r w:rsidRPr="009E4946">
        <w:rPr>
          <w:rFonts w:ascii="Times New Roman" w:eastAsia="TimesNewRomanPSMT" w:hAnsi="Times New Roman"/>
          <w:sz w:val="27"/>
          <w:szCs w:val="27"/>
        </w:rPr>
        <w:t>мероприятий (инвестиционных проектов);</w:t>
      </w:r>
    </w:p>
    <w:p w:rsidR="00F61BF1" w:rsidRPr="009E4946" w:rsidRDefault="00F61BF1" w:rsidP="009E4946">
      <w:pPr>
        <w:pStyle w:val="a1"/>
        <w:numPr>
          <w:ilvl w:val="0"/>
          <w:numId w:val="27"/>
        </w:numPr>
        <w:spacing w:line="240" w:lineRule="auto"/>
        <w:ind w:left="0" w:firstLine="709"/>
        <w:rPr>
          <w:rFonts w:ascii="Times New Roman" w:hAnsi="Times New Roman"/>
          <w:sz w:val="27"/>
          <w:szCs w:val="27"/>
        </w:rPr>
      </w:pPr>
      <w:r w:rsidRPr="009E4946">
        <w:rPr>
          <w:rFonts w:ascii="Times New Roman" w:eastAsia="TimesNewRomanPSMT" w:hAnsi="Times New Roman"/>
          <w:sz w:val="27"/>
          <w:szCs w:val="27"/>
        </w:rPr>
        <w:t>запуск системы статистического наблюдения и мониторинга необходимой</w:t>
      </w:r>
      <w:r w:rsidR="001402CC" w:rsidRPr="009E4946">
        <w:rPr>
          <w:rFonts w:ascii="Times New Roman" w:eastAsia="TimesNewRomanPSMT" w:hAnsi="Times New Roman"/>
          <w:sz w:val="27"/>
          <w:szCs w:val="27"/>
        </w:rPr>
        <w:t xml:space="preserve"> </w:t>
      </w:r>
      <w:r w:rsidRPr="009E4946">
        <w:rPr>
          <w:rFonts w:ascii="Times New Roman" w:eastAsia="TimesNewRomanPSMT" w:hAnsi="Times New Roman"/>
          <w:sz w:val="27"/>
          <w:szCs w:val="27"/>
        </w:rPr>
        <w:t xml:space="preserve">обеспеченности учреждениями транспортной инфраструктуры </w:t>
      </w:r>
      <w:r w:rsidR="00100C30" w:rsidRPr="009E4946">
        <w:rPr>
          <w:rFonts w:ascii="Times New Roman" w:hAnsi="Times New Roman"/>
          <w:sz w:val="27"/>
          <w:szCs w:val="27"/>
        </w:rPr>
        <w:t>муниципального образования</w:t>
      </w:r>
      <w:r w:rsidR="00100C30" w:rsidRPr="009E4946">
        <w:rPr>
          <w:sz w:val="27"/>
          <w:szCs w:val="27"/>
        </w:rPr>
        <w:t xml:space="preserve"> </w:t>
      </w:r>
      <w:r w:rsidRPr="009E4946">
        <w:rPr>
          <w:rFonts w:ascii="Times New Roman" w:eastAsia="TimesNewRomanPSMT" w:hAnsi="Times New Roman"/>
          <w:sz w:val="27"/>
          <w:szCs w:val="27"/>
        </w:rPr>
        <w:t>в соответствии с</w:t>
      </w:r>
      <w:r w:rsidR="001402CC" w:rsidRPr="009E4946">
        <w:rPr>
          <w:rFonts w:ascii="Times New Roman" w:eastAsia="TimesNewRomanPSMT" w:hAnsi="Times New Roman"/>
          <w:sz w:val="27"/>
          <w:szCs w:val="27"/>
        </w:rPr>
        <w:t xml:space="preserve"> </w:t>
      </w:r>
      <w:r w:rsidRPr="009E4946">
        <w:rPr>
          <w:rFonts w:ascii="Times New Roman" w:eastAsia="TimesNewRomanPSMT" w:hAnsi="Times New Roman"/>
          <w:sz w:val="27"/>
          <w:szCs w:val="27"/>
        </w:rPr>
        <w:t>утвержденными и обновляющимися нормативами;</w:t>
      </w:r>
    </w:p>
    <w:p w:rsidR="00F61BF1" w:rsidRPr="009E4946" w:rsidRDefault="00F61BF1" w:rsidP="009E4946">
      <w:pPr>
        <w:pStyle w:val="a1"/>
        <w:numPr>
          <w:ilvl w:val="0"/>
          <w:numId w:val="27"/>
        </w:numPr>
        <w:spacing w:line="240" w:lineRule="auto"/>
        <w:ind w:left="0" w:firstLine="709"/>
        <w:rPr>
          <w:rFonts w:ascii="Times New Roman" w:hAnsi="Times New Roman"/>
          <w:sz w:val="27"/>
          <w:szCs w:val="27"/>
        </w:rPr>
      </w:pPr>
      <w:r w:rsidRPr="009E4946">
        <w:rPr>
          <w:rFonts w:ascii="Times New Roman" w:eastAsia="TimesNewRomanPSMT" w:hAnsi="Times New Roman"/>
          <w:sz w:val="27"/>
          <w:szCs w:val="27"/>
        </w:rPr>
        <w:t>разработка стандартов и регламентов эксплуатации и (или) использования</w:t>
      </w:r>
      <w:r w:rsidR="001402CC" w:rsidRPr="009E4946">
        <w:rPr>
          <w:rFonts w:ascii="Times New Roman" w:eastAsia="TimesNewRomanPSMT" w:hAnsi="Times New Roman"/>
          <w:sz w:val="27"/>
          <w:szCs w:val="27"/>
        </w:rPr>
        <w:t xml:space="preserve"> </w:t>
      </w:r>
      <w:r w:rsidRPr="009E4946">
        <w:rPr>
          <w:rFonts w:ascii="Times New Roman" w:eastAsia="TimesNewRomanPSMT" w:hAnsi="Times New Roman"/>
          <w:sz w:val="27"/>
          <w:szCs w:val="27"/>
        </w:rPr>
        <w:t>объектов транспортной инфраструктуры на всех этапах жизненного цикла объектов;</w:t>
      </w:r>
    </w:p>
    <w:p w:rsidR="00F61BF1" w:rsidRPr="009E4946" w:rsidRDefault="00F61BF1" w:rsidP="009E4946">
      <w:pPr>
        <w:pStyle w:val="a1"/>
        <w:numPr>
          <w:ilvl w:val="0"/>
          <w:numId w:val="27"/>
        </w:numPr>
        <w:spacing w:line="240" w:lineRule="auto"/>
        <w:ind w:left="0" w:firstLine="709"/>
        <w:rPr>
          <w:rFonts w:ascii="Times New Roman" w:hAnsi="Times New Roman"/>
          <w:sz w:val="27"/>
          <w:szCs w:val="27"/>
        </w:rPr>
      </w:pPr>
      <w:r w:rsidRPr="009E4946">
        <w:rPr>
          <w:rFonts w:ascii="Times New Roman" w:eastAsia="TimesNewRomanPSMT" w:hAnsi="Times New Roman"/>
          <w:sz w:val="27"/>
          <w:szCs w:val="27"/>
        </w:rPr>
        <w:t>разработка предложений для региональных исполнительных органов власти,</w:t>
      </w:r>
      <w:r w:rsidR="001402CC" w:rsidRPr="009E4946">
        <w:rPr>
          <w:rFonts w:ascii="Times New Roman" w:eastAsia="TimesNewRomanPSMT" w:hAnsi="Times New Roman"/>
          <w:sz w:val="27"/>
          <w:szCs w:val="27"/>
        </w:rPr>
        <w:t xml:space="preserve"> </w:t>
      </w:r>
      <w:r w:rsidRPr="009E4946">
        <w:rPr>
          <w:rFonts w:ascii="Times New Roman" w:eastAsia="TimesNewRomanPSMT" w:hAnsi="Times New Roman"/>
          <w:sz w:val="27"/>
          <w:szCs w:val="27"/>
        </w:rPr>
        <w:t>органов власти муниципального района по включению мероприятий, связанных с</w:t>
      </w:r>
      <w:r w:rsidR="001402CC" w:rsidRPr="009E4946">
        <w:rPr>
          <w:rFonts w:ascii="Times New Roman" w:eastAsia="TimesNewRomanPSMT" w:hAnsi="Times New Roman"/>
          <w:sz w:val="27"/>
          <w:szCs w:val="27"/>
        </w:rPr>
        <w:t xml:space="preserve"> </w:t>
      </w:r>
      <w:r w:rsidRPr="009E4946">
        <w:rPr>
          <w:rFonts w:ascii="Times New Roman" w:eastAsia="TimesNewRomanPSMT" w:hAnsi="Times New Roman"/>
          <w:sz w:val="27"/>
          <w:szCs w:val="27"/>
        </w:rPr>
        <w:t xml:space="preserve">развитием объектов транспортной инфраструктуры </w:t>
      </w:r>
      <w:r w:rsidR="00092271" w:rsidRPr="009E4946">
        <w:rPr>
          <w:rFonts w:ascii="Times New Roman" w:hAnsi="Times New Roman"/>
          <w:sz w:val="27"/>
          <w:szCs w:val="27"/>
        </w:rPr>
        <w:t>муниципального образования</w:t>
      </w:r>
      <w:r w:rsidRPr="009E4946">
        <w:rPr>
          <w:rFonts w:ascii="Times New Roman" w:eastAsia="TimesNewRomanPSMT" w:hAnsi="Times New Roman"/>
          <w:sz w:val="27"/>
          <w:szCs w:val="27"/>
        </w:rPr>
        <w:t>, в состав плана</w:t>
      </w:r>
      <w:r w:rsidR="001402CC" w:rsidRPr="009E4946">
        <w:rPr>
          <w:rFonts w:ascii="Times New Roman" w:eastAsia="TimesNewRomanPSMT" w:hAnsi="Times New Roman"/>
          <w:sz w:val="27"/>
          <w:szCs w:val="27"/>
        </w:rPr>
        <w:t xml:space="preserve"> </w:t>
      </w:r>
      <w:r w:rsidRPr="009E4946">
        <w:rPr>
          <w:rFonts w:ascii="Times New Roman" w:eastAsia="TimesNewRomanPSMT" w:hAnsi="Times New Roman"/>
          <w:sz w:val="27"/>
          <w:szCs w:val="27"/>
        </w:rPr>
        <w:t>экономики района.</w:t>
      </w:r>
    </w:p>
    <w:p w:rsidR="00F61BF1" w:rsidRPr="009E4946" w:rsidRDefault="00F61BF1" w:rsidP="009E4946">
      <w:pPr>
        <w:spacing w:after="0" w:line="240" w:lineRule="auto"/>
        <w:ind w:firstLine="709"/>
        <w:rPr>
          <w:sz w:val="27"/>
          <w:szCs w:val="27"/>
        </w:rPr>
      </w:pPr>
      <w:r w:rsidRPr="009E4946">
        <w:rPr>
          <w:sz w:val="27"/>
          <w:szCs w:val="27"/>
        </w:rPr>
        <w:t>Для создания эффективной конкурентоспособной транспортной системы необходимы 3 основные составляющие:</w:t>
      </w:r>
    </w:p>
    <w:p w:rsidR="00F61BF1" w:rsidRPr="009E4946" w:rsidRDefault="00F61BF1" w:rsidP="009E4946">
      <w:pPr>
        <w:pStyle w:val="a1"/>
        <w:numPr>
          <w:ilvl w:val="0"/>
          <w:numId w:val="26"/>
        </w:numPr>
        <w:tabs>
          <w:tab w:val="left" w:pos="635"/>
        </w:tabs>
        <w:spacing w:line="240" w:lineRule="auto"/>
        <w:ind w:left="0" w:firstLine="709"/>
        <w:rPr>
          <w:rFonts w:ascii="Times New Roman" w:hAnsi="Times New Roman"/>
          <w:sz w:val="27"/>
          <w:szCs w:val="27"/>
        </w:rPr>
      </w:pPr>
      <w:r w:rsidRPr="009E4946">
        <w:rPr>
          <w:rFonts w:ascii="Times New Roman" w:hAnsi="Times New Roman"/>
          <w:color w:val="000000"/>
          <w:sz w:val="27"/>
          <w:szCs w:val="27"/>
          <w:shd w:val="clear" w:color="auto" w:fill="FFFFFF"/>
        </w:rPr>
        <w:t>конкурентоспособные высококачественные транспортные услуги;</w:t>
      </w:r>
    </w:p>
    <w:p w:rsidR="00F61BF1" w:rsidRPr="009E4946" w:rsidRDefault="00F61BF1" w:rsidP="009E4946">
      <w:pPr>
        <w:pStyle w:val="a1"/>
        <w:numPr>
          <w:ilvl w:val="0"/>
          <w:numId w:val="26"/>
        </w:numPr>
        <w:tabs>
          <w:tab w:val="left" w:pos="635"/>
        </w:tabs>
        <w:spacing w:line="240" w:lineRule="auto"/>
        <w:ind w:left="0" w:firstLine="709"/>
        <w:rPr>
          <w:rFonts w:ascii="Times New Roman" w:hAnsi="Times New Roman"/>
          <w:sz w:val="27"/>
          <w:szCs w:val="27"/>
        </w:rPr>
      </w:pPr>
      <w:r w:rsidRPr="009E4946">
        <w:rPr>
          <w:rFonts w:ascii="Times New Roman" w:hAnsi="Times New Roman"/>
          <w:sz w:val="27"/>
          <w:szCs w:val="27"/>
        </w:rPr>
        <w:t>высокопроизводительные безопасные транспортная инфраструктура и транспортные средства, которые необходимы в той мере, в которой они обеспечат конкурентоспособные высококачественные транспортные услуги;</w:t>
      </w:r>
    </w:p>
    <w:p w:rsidR="00F61BF1" w:rsidRPr="009E4946" w:rsidRDefault="00F61BF1" w:rsidP="009E4946">
      <w:pPr>
        <w:pStyle w:val="a1"/>
        <w:numPr>
          <w:ilvl w:val="0"/>
          <w:numId w:val="26"/>
        </w:numPr>
        <w:tabs>
          <w:tab w:val="left" w:pos="635"/>
        </w:tabs>
        <w:spacing w:line="240" w:lineRule="auto"/>
        <w:ind w:left="0" w:firstLine="709"/>
        <w:rPr>
          <w:rFonts w:ascii="Times New Roman" w:hAnsi="Times New Roman"/>
          <w:sz w:val="27"/>
          <w:szCs w:val="27"/>
        </w:rPr>
      </w:pPr>
      <w:r w:rsidRPr="009E4946">
        <w:rPr>
          <w:rFonts w:ascii="Times New Roman" w:hAnsi="Times New Roman"/>
          <w:sz w:val="27"/>
          <w:szCs w:val="27"/>
        </w:rPr>
        <w:t>создание условий для превышения уровня предложения транспортных услуг над спросом.</w:t>
      </w:r>
    </w:p>
    <w:p w:rsidR="00F61BF1" w:rsidRPr="009E4946" w:rsidRDefault="00F61BF1" w:rsidP="009E4946">
      <w:pPr>
        <w:spacing w:after="0" w:line="240" w:lineRule="auto"/>
        <w:ind w:firstLine="709"/>
        <w:rPr>
          <w:sz w:val="27"/>
          <w:szCs w:val="27"/>
          <w:lang w:eastAsia="ru-RU"/>
        </w:rPr>
      </w:pPr>
      <w:r w:rsidRPr="009E4946">
        <w:rPr>
          <w:sz w:val="27"/>
          <w:szCs w:val="27"/>
          <w:lang w:eastAsia="ru-RU"/>
        </w:rPr>
        <w:t xml:space="preserve">Развитие транспорта на территории </w:t>
      </w:r>
      <w:r w:rsidR="00100C30" w:rsidRPr="009E4946">
        <w:rPr>
          <w:sz w:val="27"/>
          <w:szCs w:val="27"/>
        </w:rPr>
        <w:t xml:space="preserve">муниципального образования </w:t>
      </w:r>
      <w:r w:rsidRPr="009E4946">
        <w:rPr>
          <w:sz w:val="27"/>
          <w:szCs w:val="27"/>
          <w:lang w:eastAsia="ru-RU"/>
        </w:rPr>
        <w:t>должно осуществляться на основе комплексного подхода, ориентированного на совместные усилия различных уровней власти: федеральных, региональных, муниципальных.</w:t>
      </w:r>
    </w:p>
    <w:p w:rsidR="00F61BF1" w:rsidRPr="009E4946" w:rsidRDefault="00F61BF1" w:rsidP="009E4946">
      <w:pPr>
        <w:spacing w:after="0" w:line="240" w:lineRule="auto"/>
        <w:ind w:firstLine="709"/>
        <w:rPr>
          <w:sz w:val="27"/>
          <w:szCs w:val="27"/>
          <w:lang w:eastAsia="ru-RU"/>
        </w:rPr>
      </w:pPr>
      <w:r w:rsidRPr="009E4946">
        <w:rPr>
          <w:sz w:val="27"/>
          <w:szCs w:val="27"/>
          <w:lang w:eastAsia="ru-RU"/>
        </w:rPr>
        <w:t xml:space="preserve">Транспортная система </w:t>
      </w:r>
      <w:r w:rsidR="000A7B9F" w:rsidRPr="009E4946">
        <w:rPr>
          <w:sz w:val="27"/>
          <w:szCs w:val="27"/>
        </w:rPr>
        <w:t xml:space="preserve">Архаринского муниципального округа </w:t>
      </w:r>
      <w:r w:rsidRPr="009E4946">
        <w:rPr>
          <w:sz w:val="27"/>
          <w:szCs w:val="27"/>
          <w:lang w:eastAsia="ru-RU"/>
        </w:rPr>
        <w:t>является элементом транспортной системы области, поэтому решение всех задач, связанных с оптимизацией транспортной инфраструктуры на территории, не может быть решено только в рамках полномочий органов местного самоуправления муниципального образования. Данные в Программе предложения по развитию транспортной инфраструктуры предполагается реализовывать с участием бюджетов всех уровней. Задачами органов местного самоуправления станут организационные мероприятия по обеспечению взаимодействия органов государственной власти и местного самоуправления, подготовка инициативных предложений по развитию транспортной инфраструктуры.</w:t>
      </w:r>
    </w:p>
    <w:p w:rsidR="00F61BF1" w:rsidRPr="009E4946" w:rsidRDefault="00F61BF1" w:rsidP="009E4946">
      <w:pPr>
        <w:spacing w:after="0" w:line="240" w:lineRule="auto"/>
        <w:ind w:firstLine="709"/>
        <w:rPr>
          <w:sz w:val="27"/>
          <w:szCs w:val="27"/>
          <w:lang w:eastAsia="ru-RU"/>
        </w:rPr>
      </w:pPr>
      <w:r w:rsidRPr="009E4946">
        <w:rPr>
          <w:sz w:val="27"/>
          <w:szCs w:val="27"/>
          <w:lang w:eastAsia="ru-RU"/>
        </w:rPr>
        <w:t>Высокая потребность в развитии улично-дорожной сети и бюджетные ограничения в части финансирования автомобильных дорог требуют расширения использования</w:t>
      </w:r>
      <w:r w:rsidR="001402CC" w:rsidRPr="009E4946">
        <w:rPr>
          <w:sz w:val="27"/>
          <w:szCs w:val="27"/>
          <w:lang w:eastAsia="ru-RU"/>
        </w:rPr>
        <w:t xml:space="preserve"> </w:t>
      </w:r>
      <w:r w:rsidRPr="009E4946">
        <w:rPr>
          <w:sz w:val="27"/>
          <w:szCs w:val="27"/>
          <w:lang w:eastAsia="ru-RU"/>
        </w:rPr>
        <w:t xml:space="preserve">внебюджетных источников для финансирования развития дорожной сети, в том числе заемных средств, для строительства и </w:t>
      </w:r>
      <w:proofErr w:type="gramStart"/>
      <w:r w:rsidRPr="009E4946">
        <w:rPr>
          <w:sz w:val="27"/>
          <w:szCs w:val="27"/>
          <w:lang w:eastAsia="ru-RU"/>
        </w:rPr>
        <w:t>эксплуатации</w:t>
      </w:r>
      <w:proofErr w:type="gramEnd"/>
      <w:r w:rsidRPr="009E4946">
        <w:rPr>
          <w:sz w:val="27"/>
          <w:szCs w:val="27"/>
          <w:lang w:eastAsia="ru-RU"/>
        </w:rPr>
        <w:t xml:space="preserve"> автомобильных дорог на коммерческой основе.</w:t>
      </w:r>
    </w:p>
    <w:p w:rsidR="00F61BF1" w:rsidRPr="009E4946" w:rsidRDefault="00F61BF1" w:rsidP="009E4946">
      <w:pPr>
        <w:spacing w:after="0" w:line="240" w:lineRule="auto"/>
        <w:ind w:firstLine="709"/>
        <w:rPr>
          <w:sz w:val="27"/>
          <w:szCs w:val="27"/>
          <w:lang w:eastAsia="ru-RU"/>
        </w:rPr>
      </w:pPr>
      <w:r w:rsidRPr="009E4946">
        <w:rPr>
          <w:sz w:val="27"/>
          <w:szCs w:val="27"/>
          <w:lang w:eastAsia="ru-RU"/>
        </w:rPr>
        <w:t xml:space="preserve">Перспективным направлением привлечения негосударственных средств для финансирования объектов в сфере проектирования, строительства, реконструкции объектов транспортной инфраструктуры на территории </w:t>
      </w:r>
      <w:r w:rsidR="00100C30" w:rsidRPr="009E4946">
        <w:rPr>
          <w:sz w:val="27"/>
          <w:szCs w:val="27"/>
          <w:lang w:eastAsia="ru-RU"/>
        </w:rPr>
        <w:t xml:space="preserve">муниципального образования </w:t>
      </w:r>
      <w:r w:rsidRPr="009E4946">
        <w:rPr>
          <w:sz w:val="27"/>
          <w:szCs w:val="27"/>
          <w:lang w:eastAsia="ru-RU"/>
        </w:rPr>
        <w:t xml:space="preserve">является государственно-частное партнерство, поэтому одновременно должны быть созданы условия для строительства и </w:t>
      </w:r>
      <w:proofErr w:type="gramStart"/>
      <w:r w:rsidRPr="009E4946">
        <w:rPr>
          <w:sz w:val="27"/>
          <w:szCs w:val="27"/>
          <w:lang w:eastAsia="ru-RU"/>
        </w:rPr>
        <w:t>эксплуатации</w:t>
      </w:r>
      <w:proofErr w:type="gramEnd"/>
      <w:r w:rsidRPr="009E4946">
        <w:rPr>
          <w:sz w:val="27"/>
          <w:szCs w:val="27"/>
          <w:lang w:eastAsia="ru-RU"/>
        </w:rPr>
        <w:t xml:space="preserve"> автомобильных дорог и искусственных сооружений на коммерческих началах с привлечением средств международных финансовых организаций и частных инвесторов.</w:t>
      </w:r>
    </w:p>
    <w:p w:rsidR="00F61BF1" w:rsidRPr="009E4946" w:rsidRDefault="00F61BF1" w:rsidP="009E4946">
      <w:pPr>
        <w:spacing w:line="240" w:lineRule="auto"/>
        <w:ind w:firstLine="709"/>
        <w:rPr>
          <w:sz w:val="27"/>
          <w:szCs w:val="27"/>
        </w:rPr>
      </w:pPr>
      <w:r w:rsidRPr="009E4946">
        <w:rPr>
          <w:sz w:val="27"/>
          <w:szCs w:val="27"/>
        </w:rPr>
        <w:t>Таким образом, ожидаемыми результатами реализации запланированных мероприятий будут являться ввод в эксплуатацию предусмотренных Программой объектов транспортной инфраструктуры в целях развития современной и эффективной транспортной инфраструктуры</w:t>
      </w:r>
      <w:r w:rsidR="0065553A" w:rsidRPr="009E4946">
        <w:rPr>
          <w:sz w:val="27"/>
          <w:szCs w:val="27"/>
        </w:rPr>
        <w:t xml:space="preserve"> </w:t>
      </w:r>
      <w:r w:rsidR="000A7B9F" w:rsidRPr="009E4946">
        <w:rPr>
          <w:sz w:val="27"/>
          <w:szCs w:val="27"/>
        </w:rPr>
        <w:t>Архаринского муниципального округа</w:t>
      </w:r>
      <w:r w:rsidRPr="009E4946">
        <w:rPr>
          <w:sz w:val="27"/>
          <w:szCs w:val="27"/>
        </w:rPr>
        <w:t>, повышения уровня безопасности движения, доступности и качества оказываемых услуг транспортного комплекса для населения.</w:t>
      </w:r>
    </w:p>
    <w:p w:rsidR="0046789C" w:rsidRDefault="00884025" w:rsidP="00460172">
      <w:pPr>
        <w:pageBreakBefore/>
        <w:spacing w:after="0"/>
        <w:ind w:firstLine="0"/>
        <w:jc w:val="center"/>
      </w:pPr>
      <w:r w:rsidRPr="00185D93">
        <w:t xml:space="preserve">ПРОГРАММА КОМПЛЕКСНОГО РАЗВИТИЯ </w:t>
      </w:r>
      <w:r>
        <w:t>ТРАНСПОРТНОЙ</w:t>
      </w:r>
      <w:r w:rsidRPr="00185D93">
        <w:t xml:space="preserve"> ИНФРАСТРУКТУРЫ </w:t>
      </w:r>
    </w:p>
    <w:p w:rsidR="00E94C54" w:rsidRDefault="000A7B9F" w:rsidP="00E94C54">
      <w:pPr>
        <w:spacing w:after="0"/>
        <w:ind w:firstLine="0"/>
        <w:jc w:val="center"/>
      </w:pPr>
      <w:r>
        <w:t>АРХАРИНСКОГО МУНИЦИПАЛЬНОГО ОКРУГА</w:t>
      </w:r>
    </w:p>
    <w:p w:rsidR="00E94C54" w:rsidRDefault="000A7B9F" w:rsidP="00E94C54">
      <w:pPr>
        <w:spacing w:after="0"/>
        <w:ind w:firstLine="0"/>
        <w:jc w:val="center"/>
      </w:pPr>
      <w:r>
        <w:t>АМУРСКОЙ</w:t>
      </w:r>
      <w:r w:rsidR="00E94C54" w:rsidRPr="00934706">
        <w:t xml:space="preserve"> ОБЛАСТИ</w:t>
      </w:r>
    </w:p>
    <w:p w:rsidR="00E94C54" w:rsidRDefault="00E94C54" w:rsidP="00E94C54">
      <w:pPr>
        <w:ind w:firstLine="0"/>
        <w:jc w:val="center"/>
      </w:pPr>
      <w:r w:rsidRPr="00D341BD">
        <w:t>на 20</w:t>
      </w:r>
      <w:r w:rsidR="000A7B9F">
        <w:t>26-2031</w:t>
      </w:r>
      <w:r>
        <w:t xml:space="preserve"> годы </w:t>
      </w:r>
      <w:r w:rsidR="000A7B9F">
        <w:t>и на период до 2043 года</w:t>
      </w:r>
    </w:p>
    <w:p w:rsidR="00F61BF1" w:rsidRPr="00185D93" w:rsidRDefault="00F61BF1" w:rsidP="0046789C">
      <w:pPr>
        <w:ind w:firstLine="0"/>
        <w:jc w:val="center"/>
      </w:pPr>
    </w:p>
    <w:p w:rsidR="00D6024D" w:rsidRPr="00185D93" w:rsidRDefault="00D6024D" w:rsidP="00D6024D">
      <w:pPr>
        <w:overflowPunct w:val="0"/>
        <w:autoSpaceDE w:val="0"/>
        <w:autoSpaceDN w:val="0"/>
        <w:adjustRightInd w:val="0"/>
        <w:ind w:firstLine="0"/>
        <w:rPr>
          <w:szCs w:val="24"/>
        </w:rPr>
      </w:pPr>
      <w:r w:rsidRPr="00185D93">
        <w:rPr>
          <w:b/>
          <w:szCs w:val="24"/>
        </w:rPr>
        <w:t>Разработчик:</w:t>
      </w:r>
    </w:p>
    <w:p w:rsidR="00D6024D" w:rsidRPr="00185D93" w:rsidRDefault="00D6024D" w:rsidP="00D6024D">
      <w:pPr>
        <w:overflowPunct w:val="0"/>
        <w:autoSpaceDE w:val="0"/>
        <w:autoSpaceDN w:val="0"/>
        <w:adjustRightInd w:val="0"/>
        <w:spacing w:line="333" w:lineRule="auto"/>
        <w:ind w:right="-1" w:firstLine="0"/>
        <w:jc w:val="center"/>
        <w:rPr>
          <w:szCs w:val="24"/>
        </w:rPr>
      </w:pPr>
      <w:r w:rsidRPr="00185D93">
        <w:rPr>
          <w:noProof/>
          <w:szCs w:val="24"/>
          <w:lang w:eastAsia="ru-RU"/>
        </w:rPr>
        <w:drawing>
          <wp:inline distT="0" distB="0" distL="0" distR="0">
            <wp:extent cx="895350" cy="895350"/>
            <wp:effectExtent l="0" t="0" r="0" b="0"/>
            <wp:docPr id="1" name="Рисунок 1" descr="Лого_нор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Лого_норм"/>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95350" cy="895350"/>
                    </a:xfrm>
                    <a:prstGeom prst="rect">
                      <a:avLst/>
                    </a:prstGeom>
                    <a:noFill/>
                    <a:ln>
                      <a:noFill/>
                    </a:ln>
                  </pic:spPr>
                </pic:pic>
              </a:graphicData>
            </a:graphic>
          </wp:inline>
        </w:drawing>
      </w:r>
    </w:p>
    <w:p w:rsidR="00D6024D" w:rsidRPr="00185D93" w:rsidRDefault="00D6024D" w:rsidP="00D6024D">
      <w:pPr>
        <w:ind w:firstLine="0"/>
        <w:jc w:val="center"/>
        <w:rPr>
          <w:b/>
          <w:szCs w:val="24"/>
        </w:rPr>
      </w:pPr>
      <w:r w:rsidRPr="00185D93">
        <w:rPr>
          <w:b/>
          <w:szCs w:val="24"/>
        </w:rPr>
        <w:t>Общество с ограниченной ответственностью «ЭНЕРГОАУДИТ»</w:t>
      </w:r>
    </w:p>
    <w:p w:rsidR="00D6024D" w:rsidRPr="00185D93" w:rsidRDefault="00D6024D" w:rsidP="00696822">
      <w:pPr>
        <w:pStyle w:val="S5"/>
        <w:ind w:firstLine="0"/>
        <w:jc w:val="left"/>
      </w:pPr>
      <w:r w:rsidRPr="00185D93">
        <w:t xml:space="preserve">Юридический/фактический адрес: 160011, г. Вологда, ул. Герцена, д. 56, оф. 202 </w:t>
      </w:r>
    </w:p>
    <w:p w:rsidR="00D6024D" w:rsidRPr="00185D93" w:rsidRDefault="00D6024D" w:rsidP="00696822">
      <w:pPr>
        <w:pStyle w:val="S5"/>
        <w:ind w:firstLine="0"/>
        <w:jc w:val="left"/>
        <w:rPr>
          <w:vertAlign w:val="superscript"/>
        </w:rPr>
      </w:pPr>
      <w:r w:rsidRPr="00185D93">
        <w:t xml:space="preserve">тел/факс: 8 (8172) 75-60-06, 733-874, 730-800 </w:t>
      </w:r>
    </w:p>
    <w:p w:rsidR="00D6024D" w:rsidRPr="0046789C" w:rsidRDefault="00D6024D" w:rsidP="00696822">
      <w:pPr>
        <w:pStyle w:val="S5"/>
        <w:ind w:firstLine="0"/>
        <w:jc w:val="left"/>
      </w:pPr>
      <w:r w:rsidRPr="0046789C">
        <w:t>адрес электронной почты:</w:t>
      </w:r>
      <w:r w:rsidRPr="00F31DBC">
        <w:t xml:space="preserve"> </w:t>
      </w:r>
      <w:hyperlink r:id="rId12" w:history="1">
        <w:r w:rsidRPr="00F31DBC">
          <w:rPr>
            <w:rStyle w:val="a9"/>
            <w:color w:val="auto"/>
          </w:rPr>
          <w:t>energoaudit35@list.ru</w:t>
        </w:r>
      </w:hyperlink>
    </w:p>
    <w:p w:rsidR="00D6024D" w:rsidRPr="00185D93" w:rsidRDefault="00D6024D" w:rsidP="00696822">
      <w:pPr>
        <w:pStyle w:val="S5"/>
        <w:ind w:firstLine="0"/>
        <w:jc w:val="left"/>
      </w:pPr>
      <w:r w:rsidRPr="00185D93">
        <w:t xml:space="preserve">Свидетельство саморегулируемой организации № </w:t>
      </w:r>
      <w:r w:rsidRPr="00185D93">
        <w:rPr>
          <w:u w:val="single"/>
        </w:rPr>
        <w:t>СРО № 3525255903-25022013-Э0183</w:t>
      </w:r>
    </w:p>
    <w:p w:rsidR="00696822" w:rsidRPr="00185D93" w:rsidRDefault="00696822" w:rsidP="00D6024D">
      <w:pPr>
        <w:autoSpaceDE w:val="0"/>
        <w:autoSpaceDN w:val="0"/>
        <w:adjustRightInd w:val="0"/>
        <w:rPr>
          <w:szCs w:val="24"/>
        </w:rPr>
      </w:pPr>
    </w:p>
    <w:tbl>
      <w:tblPr>
        <w:tblW w:w="0" w:type="auto"/>
        <w:tblLook w:val="04A0" w:firstRow="1" w:lastRow="0" w:firstColumn="1" w:lastColumn="0" w:noHBand="0" w:noVBand="1"/>
      </w:tblPr>
      <w:tblGrid>
        <w:gridCol w:w="4503"/>
        <w:gridCol w:w="2835"/>
        <w:gridCol w:w="2517"/>
      </w:tblGrid>
      <w:tr w:rsidR="00D6024D" w:rsidRPr="00185D93" w:rsidTr="00B445CB">
        <w:tc>
          <w:tcPr>
            <w:tcW w:w="4503" w:type="dxa"/>
            <w:shd w:val="clear" w:color="auto" w:fill="auto"/>
            <w:vAlign w:val="center"/>
          </w:tcPr>
          <w:p w:rsidR="00D6024D" w:rsidRPr="00F207D5" w:rsidRDefault="00D6024D" w:rsidP="00F207D5">
            <w:pPr>
              <w:pStyle w:val="S5"/>
              <w:ind w:firstLine="0"/>
              <w:rPr>
                <w:b/>
              </w:rPr>
            </w:pPr>
            <w:r w:rsidRPr="00F207D5">
              <w:rPr>
                <w:b/>
              </w:rPr>
              <w:t xml:space="preserve">Генеральный директор </w:t>
            </w:r>
          </w:p>
        </w:tc>
        <w:tc>
          <w:tcPr>
            <w:tcW w:w="2835" w:type="dxa"/>
            <w:shd w:val="clear" w:color="auto" w:fill="auto"/>
            <w:vAlign w:val="center"/>
          </w:tcPr>
          <w:p w:rsidR="00D6024D" w:rsidRPr="00185D93" w:rsidRDefault="00D6024D" w:rsidP="00F12670">
            <w:pPr>
              <w:autoSpaceDE w:val="0"/>
              <w:autoSpaceDN w:val="0"/>
              <w:adjustRightInd w:val="0"/>
              <w:ind w:firstLine="0"/>
              <w:jc w:val="center"/>
              <w:rPr>
                <w:szCs w:val="24"/>
              </w:rPr>
            </w:pPr>
            <w:r w:rsidRPr="00185D93">
              <w:rPr>
                <w:b/>
                <w:bCs/>
                <w:szCs w:val="24"/>
              </w:rPr>
              <w:t>__________________</w:t>
            </w:r>
          </w:p>
        </w:tc>
        <w:tc>
          <w:tcPr>
            <w:tcW w:w="2517" w:type="dxa"/>
            <w:shd w:val="clear" w:color="auto" w:fill="auto"/>
            <w:vAlign w:val="center"/>
          </w:tcPr>
          <w:p w:rsidR="00D6024D" w:rsidRPr="00F207D5" w:rsidRDefault="00D6024D" w:rsidP="00F207D5">
            <w:pPr>
              <w:pStyle w:val="S5"/>
              <w:ind w:firstLine="0"/>
              <w:rPr>
                <w:b/>
              </w:rPr>
            </w:pPr>
            <w:r w:rsidRPr="00F207D5">
              <w:rPr>
                <w:b/>
              </w:rPr>
              <w:t>Антонов С.А.</w:t>
            </w:r>
          </w:p>
        </w:tc>
      </w:tr>
    </w:tbl>
    <w:p w:rsidR="00D6024D" w:rsidRPr="00185D93" w:rsidRDefault="00D6024D" w:rsidP="00D6024D">
      <w:pPr>
        <w:autoSpaceDE w:val="0"/>
        <w:autoSpaceDN w:val="0"/>
        <w:adjustRightInd w:val="0"/>
        <w:rPr>
          <w:szCs w:val="24"/>
        </w:rPr>
      </w:pPr>
    </w:p>
    <w:p w:rsidR="00D6024D" w:rsidRPr="00185D93" w:rsidRDefault="00D6024D" w:rsidP="000B4D38">
      <w:pPr>
        <w:autoSpaceDE w:val="0"/>
        <w:autoSpaceDN w:val="0"/>
        <w:adjustRightInd w:val="0"/>
        <w:ind w:firstLine="0"/>
        <w:rPr>
          <w:szCs w:val="24"/>
        </w:rPr>
      </w:pPr>
    </w:p>
    <w:p w:rsidR="00D6024D" w:rsidRPr="00F207D5" w:rsidRDefault="00D6024D" w:rsidP="00F207D5">
      <w:pPr>
        <w:pStyle w:val="S5"/>
        <w:ind w:firstLine="0"/>
        <w:rPr>
          <w:b/>
        </w:rPr>
      </w:pPr>
      <w:r w:rsidRPr="00F207D5">
        <w:rPr>
          <w:b/>
        </w:rPr>
        <w:t xml:space="preserve">Заказчик: </w:t>
      </w:r>
    </w:p>
    <w:p w:rsidR="00D6024D" w:rsidRPr="00185D93" w:rsidRDefault="00D6024D" w:rsidP="00D6024D">
      <w:pPr>
        <w:pStyle w:val="a0"/>
        <w:numPr>
          <w:ilvl w:val="0"/>
          <w:numId w:val="0"/>
        </w:numPr>
        <w:spacing w:line="276" w:lineRule="auto"/>
      </w:pPr>
    </w:p>
    <w:p w:rsidR="00A931AB" w:rsidRPr="007B5313" w:rsidRDefault="000A7B9F" w:rsidP="00A931AB">
      <w:pPr>
        <w:shd w:val="clear" w:color="auto" w:fill="FFFFFF"/>
        <w:jc w:val="center"/>
        <w:rPr>
          <w:color w:val="000000"/>
          <w:szCs w:val="24"/>
        </w:rPr>
      </w:pPr>
      <w:r>
        <w:rPr>
          <w:b/>
        </w:rPr>
        <w:t>Администрация Архаринского муниципального округа Амурской области</w:t>
      </w:r>
    </w:p>
    <w:p w:rsidR="00A931AB" w:rsidRPr="007B5313" w:rsidRDefault="00A931AB" w:rsidP="00A931AB">
      <w:pPr>
        <w:pStyle w:val="a6"/>
        <w:spacing w:line="276" w:lineRule="auto"/>
        <w:jc w:val="both"/>
        <w:rPr>
          <w:rFonts w:ascii="Times New Roman" w:hAnsi="Times New Roman"/>
          <w:szCs w:val="24"/>
          <w:lang w:val="ru-RU"/>
        </w:rPr>
      </w:pPr>
      <w:r w:rsidRPr="007B5313">
        <w:rPr>
          <w:rFonts w:ascii="Times New Roman" w:hAnsi="Times New Roman"/>
          <w:snapToGrid w:val="0"/>
          <w:szCs w:val="24"/>
          <w:lang w:val="ru-RU"/>
        </w:rPr>
        <w:t xml:space="preserve">Юридический адрес: </w:t>
      </w:r>
      <w:r w:rsidR="000A7B9F" w:rsidRPr="000A7B9F">
        <w:rPr>
          <w:rFonts w:ascii="Times New Roman" w:hAnsi="Times New Roman"/>
          <w:snapToGrid w:val="0"/>
          <w:szCs w:val="24"/>
          <w:lang w:val="ru-RU"/>
        </w:rPr>
        <w:t>676740, Амурская область, Ар</w:t>
      </w:r>
      <w:r w:rsidR="005F2886">
        <w:rPr>
          <w:rFonts w:ascii="Times New Roman" w:hAnsi="Times New Roman"/>
          <w:snapToGrid w:val="0"/>
          <w:szCs w:val="24"/>
          <w:lang w:val="ru-RU"/>
        </w:rPr>
        <w:t>харинский МО</w:t>
      </w:r>
      <w:r w:rsidR="000A7B9F">
        <w:rPr>
          <w:rFonts w:ascii="Times New Roman" w:hAnsi="Times New Roman"/>
          <w:snapToGrid w:val="0"/>
          <w:szCs w:val="24"/>
          <w:lang w:val="ru-RU"/>
        </w:rPr>
        <w:t xml:space="preserve">, </w:t>
      </w:r>
      <w:proofErr w:type="spellStart"/>
      <w:r w:rsidR="000A7B9F">
        <w:rPr>
          <w:rFonts w:ascii="Times New Roman" w:hAnsi="Times New Roman"/>
          <w:snapToGrid w:val="0"/>
          <w:szCs w:val="24"/>
          <w:lang w:val="ru-RU"/>
        </w:rPr>
        <w:t>п</w:t>
      </w:r>
      <w:r w:rsidR="005F2886">
        <w:rPr>
          <w:rFonts w:ascii="Times New Roman" w:hAnsi="Times New Roman"/>
          <w:snapToGrid w:val="0"/>
          <w:szCs w:val="24"/>
          <w:lang w:val="ru-RU"/>
        </w:rPr>
        <w:t>гт</w:t>
      </w:r>
      <w:proofErr w:type="spellEnd"/>
      <w:r w:rsidR="000A7B9F">
        <w:rPr>
          <w:rFonts w:ascii="Times New Roman" w:hAnsi="Times New Roman"/>
          <w:snapToGrid w:val="0"/>
          <w:szCs w:val="24"/>
          <w:lang w:val="ru-RU"/>
        </w:rPr>
        <w:t>. Архара, ул. </w:t>
      </w:r>
      <w:r w:rsidR="000A7B9F" w:rsidRPr="000A7B9F">
        <w:rPr>
          <w:rFonts w:ascii="Times New Roman" w:hAnsi="Times New Roman"/>
          <w:snapToGrid w:val="0"/>
          <w:szCs w:val="24"/>
          <w:lang w:val="ru-RU"/>
        </w:rPr>
        <w:t>Калинина, 12.</w:t>
      </w:r>
    </w:p>
    <w:p w:rsidR="00A931AB" w:rsidRPr="00185D93" w:rsidRDefault="00A931AB" w:rsidP="00A931AB">
      <w:pPr>
        <w:pStyle w:val="S5"/>
        <w:ind w:firstLine="0"/>
        <w:jc w:val="left"/>
      </w:pPr>
    </w:p>
    <w:p w:rsidR="00A931AB" w:rsidRPr="00185D93" w:rsidRDefault="00A931AB" w:rsidP="00A931AB">
      <w:pPr>
        <w:pStyle w:val="a6"/>
        <w:spacing w:line="276" w:lineRule="auto"/>
        <w:rPr>
          <w:rFonts w:ascii="Times New Roman" w:hAnsi="Times New Roman"/>
          <w:b/>
          <w:color w:val="000000"/>
          <w:szCs w:val="24"/>
          <w:lang w:val="ru-RU"/>
        </w:rPr>
      </w:pPr>
    </w:p>
    <w:tbl>
      <w:tblPr>
        <w:tblW w:w="9889" w:type="dxa"/>
        <w:tblLook w:val="04A0" w:firstRow="1" w:lastRow="0" w:firstColumn="1" w:lastColumn="0" w:noHBand="0" w:noVBand="1"/>
      </w:tblPr>
      <w:tblGrid>
        <w:gridCol w:w="4503"/>
        <w:gridCol w:w="2835"/>
        <w:gridCol w:w="2551"/>
      </w:tblGrid>
      <w:tr w:rsidR="00A931AB" w:rsidRPr="00D6024D" w:rsidTr="00CC06A5">
        <w:tc>
          <w:tcPr>
            <w:tcW w:w="4503" w:type="dxa"/>
            <w:shd w:val="clear" w:color="auto" w:fill="auto"/>
            <w:vAlign w:val="center"/>
          </w:tcPr>
          <w:p w:rsidR="00A931AB" w:rsidRPr="00C31BF1" w:rsidRDefault="000A7B9F" w:rsidP="00CC06A5">
            <w:pPr>
              <w:autoSpaceDE w:val="0"/>
              <w:autoSpaceDN w:val="0"/>
              <w:adjustRightInd w:val="0"/>
              <w:ind w:firstLine="0"/>
              <w:jc w:val="left"/>
              <w:rPr>
                <w:szCs w:val="24"/>
              </w:rPr>
            </w:pPr>
            <w:r>
              <w:rPr>
                <w:b/>
                <w:color w:val="000000"/>
              </w:rPr>
              <w:t>Глава Архаринского муниципального округа</w:t>
            </w:r>
          </w:p>
        </w:tc>
        <w:tc>
          <w:tcPr>
            <w:tcW w:w="2835" w:type="dxa"/>
            <w:shd w:val="clear" w:color="auto" w:fill="auto"/>
            <w:vAlign w:val="center"/>
          </w:tcPr>
          <w:p w:rsidR="00A931AB" w:rsidRPr="000F1FD0" w:rsidRDefault="00A931AB" w:rsidP="00CC06A5">
            <w:pPr>
              <w:autoSpaceDE w:val="0"/>
              <w:autoSpaceDN w:val="0"/>
              <w:adjustRightInd w:val="0"/>
              <w:ind w:firstLine="0"/>
              <w:jc w:val="center"/>
              <w:rPr>
                <w:szCs w:val="24"/>
              </w:rPr>
            </w:pPr>
            <w:r w:rsidRPr="000F1FD0">
              <w:rPr>
                <w:b/>
                <w:bCs/>
                <w:szCs w:val="24"/>
              </w:rPr>
              <w:t>____________</w:t>
            </w:r>
            <w:r>
              <w:rPr>
                <w:b/>
                <w:bCs/>
                <w:szCs w:val="24"/>
              </w:rPr>
              <w:t>___</w:t>
            </w:r>
            <w:r w:rsidRPr="000F1FD0">
              <w:rPr>
                <w:b/>
                <w:bCs/>
                <w:szCs w:val="24"/>
              </w:rPr>
              <w:t>______</w:t>
            </w:r>
          </w:p>
        </w:tc>
        <w:tc>
          <w:tcPr>
            <w:tcW w:w="2551" w:type="dxa"/>
            <w:shd w:val="clear" w:color="auto" w:fill="auto"/>
            <w:vAlign w:val="center"/>
          </w:tcPr>
          <w:p w:rsidR="00A931AB" w:rsidRPr="000F1FD0" w:rsidRDefault="000A7B9F" w:rsidP="00CC06A5">
            <w:pPr>
              <w:autoSpaceDE w:val="0"/>
              <w:autoSpaceDN w:val="0"/>
              <w:adjustRightInd w:val="0"/>
              <w:ind w:firstLine="0"/>
              <w:jc w:val="center"/>
              <w:rPr>
                <w:szCs w:val="24"/>
              </w:rPr>
            </w:pPr>
            <w:proofErr w:type="spellStart"/>
            <w:r>
              <w:rPr>
                <w:b/>
                <w:szCs w:val="24"/>
              </w:rPr>
              <w:t>Шутрина</w:t>
            </w:r>
            <w:proofErr w:type="spellEnd"/>
            <w:r>
              <w:rPr>
                <w:b/>
                <w:szCs w:val="24"/>
              </w:rPr>
              <w:t xml:space="preserve"> Т.А.</w:t>
            </w:r>
          </w:p>
        </w:tc>
      </w:tr>
    </w:tbl>
    <w:p w:rsidR="008A2604" w:rsidRPr="008A2604" w:rsidRDefault="008A2604" w:rsidP="008A2604"/>
    <w:sectPr w:rsidR="008A2604" w:rsidRPr="008A2604" w:rsidSect="0063228C">
      <w:pgSz w:w="11906" w:h="16838"/>
      <w:pgMar w:top="1134" w:right="566" w:bottom="1134" w:left="1701" w:header="708" w:footer="17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4946" w:rsidRDefault="009E4946" w:rsidP="00036DAF">
      <w:pPr>
        <w:spacing w:line="240" w:lineRule="auto"/>
      </w:pPr>
      <w:r>
        <w:separator/>
      </w:r>
    </w:p>
  </w:endnote>
  <w:endnote w:type="continuationSeparator" w:id="0">
    <w:p w:rsidR="009E4946" w:rsidRDefault="009E4946" w:rsidP="00036D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Yu Gothic"/>
    <w:charset w:val="8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Vrinda">
    <w:panose1 w:val="00000400000000000000"/>
    <w:charset w:val="01"/>
    <w:family w:val="roman"/>
    <w:notTrueType/>
    <w:pitch w:val="variable"/>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mesNewRomanPSMT">
    <w:altName w:val="MS Gothic"/>
    <w:charset w:val="80"/>
    <w:family w:val="auto"/>
    <w:pitch w:val="default"/>
    <w:sig w:usb0="00000000" w:usb1="00000000" w:usb2="00000010" w:usb3="00000000" w:csb0="00020004" w:csb1="00000000"/>
  </w:font>
  <w:font w:name="yandex-sans">
    <w:altName w:val="Times New Roman"/>
    <w:panose1 w:val="00000000000000000000"/>
    <w:charset w:val="00"/>
    <w:family w:val="roman"/>
    <w:notTrueType/>
    <w:pitch w:val="default"/>
    <w:sig w:usb0="00000003" w:usb1="00000000" w:usb2="00000000" w:usb3="00000000" w:csb0="00000001" w:csb1="00000000"/>
  </w:font>
  <w:font w:name="Bookman Uralic">
    <w:altName w:val="Times New Roman"/>
    <w:charset w:val="00"/>
    <w:family w:val="auto"/>
    <w:pitch w:val="variable"/>
  </w:font>
  <w:font w:name="CambriaMath">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946" w:rsidRDefault="009E4946" w:rsidP="00E13D13">
    <w:pPr>
      <w:ind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4946" w:rsidRDefault="009E4946" w:rsidP="00036DAF">
      <w:pPr>
        <w:spacing w:line="240" w:lineRule="auto"/>
      </w:pPr>
      <w:r>
        <w:separator/>
      </w:r>
    </w:p>
  </w:footnote>
  <w:footnote w:type="continuationSeparator" w:id="0">
    <w:p w:rsidR="009E4946" w:rsidRDefault="009E4946" w:rsidP="00036DAF">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Times New Roman" w:hAnsi="Times New Roman" w:cs="Times New Roman"/>
      </w:rPr>
    </w:lvl>
  </w:abstractNum>
  <w:abstractNum w:abstractNumId="1">
    <w:nsid w:val="00000003"/>
    <w:multiLevelType w:val="singleLevel"/>
    <w:tmpl w:val="00000003"/>
    <w:name w:val="WW8Num4"/>
    <w:lvl w:ilvl="0">
      <w:start w:val="1"/>
      <w:numFmt w:val="bullet"/>
      <w:lvlText w:val=""/>
      <w:lvlJc w:val="left"/>
      <w:pPr>
        <w:tabs>
          <w:tab w:val="num" w:pos="1428"/>
        </w:tabs>
        <w:ind w:left="1428" w:hanging="360"/>
      </w:pPr>
      <w:rPr>
        <w:rFonts w:ascii="Symbol" w:hAnsi="Symbol"/>
        <w:color w:val="auto"/>
      </w:rPr>
    </w:lvl>
  </w:abstractNum>
  <w:abstractNum w:abstractNumId="2">
    <w:nsid w:val="00000009"/>
    <w:multiLevelType w:val="singleLevel"/>
    <w:tmpl w:val="00000009"/>
    <w:name w:val="WW8Num10"/>
    <w:lvl w:ilvl="0">
      <w:start w:val="4"/>
      <w:numFmt w:val="bullet"/>
      <w:lvlText w:val="-"/>
      <w:lvlJc w:val="left"/>
      <w:pPr>
        <w:tabs>
          <w:tab w:val="num" w:pos="720"/>
        </w:tabs>
        <w:ind w:left="720" w:hanging="360"/>
      </w:pPr>
      <w:rPr>
        <w:rFonts w:ascii="StarSymbol" w:hAnsi="StarSymbol"/>
      </w:rPr>
    </w:lvl>
  </w:abstractNum>
  <w:abstractNum w:abstractNumId="3">
    <w:nsid w:val="0000000B"/>
    <w:multiLevelType w:val="singleLevel"/>
    <w:tmpl w:val="0000000B"/>
    <w:name w:val="WW8Num17"/>
    <w:lvl w:ilvl="0">
      <w:start w:val="1"/>
      <w:numFmt w:val="bullet"/>
      <w:lvlText w:val=""/>
      <w:lvlJc w:val="left"/>
      <w:pPr>
        <w:tabs>
          <w:tab w:val="num" w:pos="360"/>
        </w:tabs>
        <w:ind w:left="360" w:hanging="360"/>
      </w:pPr>
      <w:rPr>
        <w:rFonts w:ascii="Symbol" w:hAnsi="Symbol"/>
        <w:color w:val="auto"/>
        <w:sz w:val="16"/>
        <w:szCs w:val="16"/>
      </w:rPr>
    </w:lvl>
  </w:abstractNum>
  <w:abstractNum w:abstractNumId="4">
    <w:nsid w:val="00000012"/>
    <w:multiLevelType w:val="singleLevel"/>
    <w:tmpl w:val="8C32CC94"/>
    <w:name w:val="WW8Num22"/>
    <w:lvl w:ilvl="0">
      <w:start w:val="1"/>
      <w:numFmt w:val="bullet"/>
      <w:lvlText w:val=""/>
      <w:lvlJc w:val="left"/>
      <w:pPr>
        <w:tabs>
          <w:tab w:val="num" w:pos="1429"/>
        </w:tabs>
        <w:ind w:left="1429" w:hanging="360"/>
      </w:pPr>
      <w:rPr>
        <w:rFonts w:ascii="Symbol" w:hAnsi="Symbol"/>
      </w:rPr>
    </w:lvl>
  </w:abstractNum>
  <w:abstractNum w:abstractNumId="5">
    <w:nsid w:val="03661DF1"/>
    <w:multiLevelType w:val="hybridMultilevel"/>
    <w:tmpl w:val="D6C01E22"/>
    <w:lvl w:ilvl="0" w:tplc="7D048AD2">
      <w:start w:val="1"/>
      <w:numFmt w:val="bullet"/>
      <w:suff w:val="space"/>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6">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070860E0"/>
    <w:multiLevelType w:val="multilevel"/>
    <w:tmpl w:val="CAA6CFFC"/>
    <w:lvl w:ilvl="0">
      <w:start w:val="1"/>
      <w:numFmt w:val="bullet"/>
      <w:suff w:val="space"/>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8">
    <w:nsid w:val="07376C13"/>
    <w:multiLevelType w:val="hybridMultilevel"/>
    <w:tmpl w:val="9D9623F4"/>
    <w:lvl w:ilvl="0" w:tplc="D2A8FA06">
      <w:start w:val="1"/>
      <w:numFmt w:val="decimal"/>
      <w:pStyle w:val="1"/>
      <w:lvlText w:val="Рисунок %1"/>
      <w:lvlJc w:val="right"/>
      <w:pPr>
        <w:tabs>
          <w:tab w:val="num" w:pos="1560"/>
        </w:tabs>
        <w:ind w:left="1446" w:firstLine="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08909AB"/>
    <w:multiLevelType w:val="hybridMultilevel"/>
    <w:tmpl w:val="262A65A4"/>
    <w:lvl w:ilvl="0" w:tplc="427623C2">
      <w:numFmt w:val="bullet"/>
      <w:suff w:val="space"/>
      <w:lvlText w:val="-"/>
      <w:lvlJc w:val="left"/>
      <w:pPr>
        <w:ind w:left="1249" w:hanging="396"/>
      </w:pPr>
      <w:rPr>
        <w:rFonts w:ascii="Courier New" w:eastAsia="Courier New" w:hAnsi="Courier New" w:hint="default"/>
        <w:b w:val="0"/>
        <w:bCs w:val="0"/>
        <w:i w:val="0"/>
        <w:iCs w:val="0"/>
        <w:spacing w:val="0"/>
        <w:w w:val="100"/>
        <w:sz w:val="24"/>
        <w:szCs w:val="24"/>
        <w:lang w:val="ru-RU" w:eastAsia="en-US" w:bidi="ar-SA"/>
      </w:rPr>
    </w:lvl>
    <w:lvl w:ilvl="1" w:tplc="A72CC008">
      <w:numFmt w:val="bullet"/>
      <w:lvlText w:val="•"/>
      <w:lvlJc w:val="left"/>
      <w:pPr>
        <w:ind w:left="1736" w:hanging="396"/>
      </w:pPr>
      <w:rPr>
        <w:rFonts w:hint="default"/>
        <w:lang w:val="ru-RU" w:eastAsia="en-US" w:bidi="ar-SA"/>
      </w:rPr>
    </w:lvl>
    <w:lvl w:ilvl="2" w:tplc="A84870B0">
      <w:numFmt w:val="bullet"/>
      <w:lvlText w:val="•"/>
      <w:lvlJc w:val="left"/>
      <w:pPr>
        <w:ind w:left="2673" w:hanging="396"/>
      </w:pPr>
      <w:rPr>
        <w:rFonts w:hint="default"/>
        <w:lang w:val="ru-RU" w:eastAsia="en-US" w:bidi="ar-SA"/>
      </w:rPr>
    </w:lvl>
    <w:lvl w:ilvl="3" w:tplc="72106EDE">
      <w:numFmt w:val="bullet"/>
      <w:lvlText w:val="•"/>
      <w:lvlJc w:val="left"/>
      <w:pPr>
        <w:ind w:left="3609" w:hanging="396"/>
      </w:pPr>
      <w:rPr>
        <w:rFonts w:hint="default"/>
        <w:lang w:val="ru-RU" w:eastAsia="en-US" w:bidi="ar-SA"/>
      </w:rPr>
    </w:lvl>
    <w:lvl w:ilvl="4" w:tplc="9880153C">
      <w:numFmt w:val="bullet"/>
      <w:lvlText w:val="•"/>
      <w:lvlJc w:val="left"/>
      <w:pPr>
        <w:ind w:left="4546" w:hanging="396"/>
      </w:pPr>
      <w:rPr>
        <w:rFonts w:hint="default"/>
        <w:lang w:val="ru-RU" w:eastAsia="en-US" w:bidi="ar-SA"/>
      </w:rPr>
    </w:lvl>
    <w:lvl w:ilvl="5" w:tplc="244CC92C">
      <w:numFmt w:val="bullet"/>
      <w:lvlText w:val="•"/>
      <w:lvlJc w:val="left"/>
      <w:pPr>
        <w:ind w:left="5483" w:hanging="396"/>
      </w:pPr>
      <w:rPr>
        <w:rFonts w:hint="default"/>
        <w:lang w:val="ru-RU" w:eastAsia="en-US" w:bidi="ar-SA"/>
      </w:rPr>
    </w:lvl>
    <w:lvl w:ilvl="6" w:tplc="42AE71A4">
      <w:numFmt w:val="bullet"/>
      <w:lvlText w:val="•"/>
      <w:lvlJc w:val="left"/>
      <w:pPr>
        <w:ind w:left="6419" w:hanging="396"/>
      </w:pPr>
      <w:rPr>
        <w:rFonts w:hint="default"/>
        <w:lang w:val="ru-RU" w:eastAsia="en-US" w:bidi="ar-SA"/>
      </w:rPr>
    </w:lvl>
    <w:lvl w:ilvl="7" w:tplc="1FD4863C">
      <w:numFmt w:val="bullet"/>
      <w:lvlText w:val="•"/>
      <w:lvlJc w:val="left"/>
      <w:pPr>
        <w:ind w:left="7356" w:hanging="396"/>
      </w:pPr>
      <w:rPr>
        <w:rFonts w:hint="default"/>
        <w:lang w:val="ru-RU" w:eastAsia="en-US" w:bidi="ar-SA"/>
      </w:rPr>
    </w:lvl>
    <w:lvl w:ilvl="8" w:tplc="1B282CD4">
      <w:numFmt w:val="bullet"/>
      <w:lvlText w:val="•"/>
      <w:lvlJc w:val="left"/>
      <w:pPr>
        <w:ind w:left="8293" w:hanging="396"/>
      </w:pPr>
      <w:rPr>
        <w:rFonts w:hint="default"/>
        <w:lang w:val="ru-RU" w:eastAsia="en-US" w:bidi="ar-SA"/>
      </w:rPr>
    </w:lvl>
  </w:abstractNum>
  <w:abstractNum w:abstractNumId="10">
    <w:nsid w:val="136B14C2"/>
    <w:multiLevelType w:val="hybridMultilevel"/>
    <w:tmpl w:val="62AE0EC8"/>
    <w:lvl w:ilvl="0" w:tplc="A1001ACC">
      <w:start w:val="1"/>
      <w:numFmt w:val="bullet"/>
      <w:suff w:val="space"/>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1">
    <w:nsid w:val="15C96ED0"/>
    <w:multiLevelType w:val="hybridMultilevel"/>
    <w:tmpl w:val="E0B630F4"/>
    <w:lvl w:ilvl="0" w:tplc="DD5EFEC4">
      <w:numFmt w:val="bullet"/>
      <w:suff w:val="space"/>
      <w:lvlText w:val=""/>
      <w:lvlJc w:val="left"/>
      <w:pPr>
        <w:ind w:left="1213" w:hanging="360"/>
      </w:pPr>
      <w:rPr>
        <w:rFonts w:ascii="Symbol" w:eastAsia="Symbol" w:hAnsi="Symbol" w:cs="Symbol" w:hint="default"/>
        <w:b w:val="0"/>
        <w:bCs w:val="0"/>
        <w:i w:val="0"/>
        <w:iCs w:val="0"/>
        <w:spacing w:val="0"/>
        <w:w w:val="100"/>
        <w:sz w:val="24"/>
        <w:szCs w:val="24"/>
        <w:lang w:val="ru-RU" w:eastAsia="en-US" w:bidi="ar-SA"/>
      </w:rPr>
    </w:lvl>
    <w:lvl w:ilvl="1" w:tplc="63CE513C">
      <w:numFmt w:val="bullet"/>
      <w:lvlText w:val="•"/>
      <w:lvlJc w:val="left"/>
      <w:pPr>
        <w:ind w:left="2098" w:hanging="360"/>
      </w:pPr>
      <w:rPr>
        <w:rFonts w:hint="default"/>
        <w:lang w:val="ru-RU" w:eastAsia="en-US" w:bidi="ar-SA"/>
      </w:rPr>
    </w:lvl>
    <w:lvl w:ilvl="2" w:tplc="FEE8A3B2">
      <w:numFmt w:val="bullet"/>
      <w:lvlText w:val="•"/>
      <w:lvlJc w:val="left"/>
      <w:pPr>
        <w:ind w:left="2976" w:hanging="360"/>
      </w:pPr>
      <w:rPr>
        <w:rFonts w:hint="default"/>
        <w:lang w:val="ru-RU" w:eastAsia="en-US" w:bidi="ar-SA"/>
      </w:rPr>
    </w:lvl>
    <w:lvl w:ilvl="3" w:tplc="64B878FC">
      <w:numFmt w:val="bullet"/>
      <w:lvlText w:val="•"/>
      <w:lvlJc w:val="left"/>
      <w:pPr>
        <w:ind w:left="3855" w:hanging="360"/>
      </w:pPr>
      <w:rPr>
        <w:rFonts w:hint="default"/>
        <w:lang w:val="ru-RU" w:eastAsia="en-US" w:bidi="ar-SA"/>
      </w:rPr>
    </w:lvl>
    <w:lvl w:ilvl="4" w:tplc="F8B04518">
      <w:numFmt w:val="bullet"/>
      <w:lvlText w:val="•"/>
      <w:lvlJc w:val="left"/>
      <w:pPr>
        <w:ind w:left="4733" w:hanging="360"/>
      </w:pPr>
      <w:rPr>
        <w:rFonts w:hint="default"/>
        <w:lang w:val="ru-RU" w:eastAsia="en-US" w:bidi="ar-SA"/>
      </w:rPr>
    </w:lvl>
    <w:lvl w:ilvl="5" w:tplc="1E283E64">
      <w:numFmt w:val="bullet"/>
      <w:lvlText w:val="•"/>
      <w:lvlJc w:val="left"/>
      <w:pPr>
        <w:ind w:left="5612" w:hanging="360"/>
      </w:pPr>
      <w:rPr>
        <w:rFonts w:hint="default"/>
        <w:lang w:val="ru-RU" w:eastAsia="en-US" w:bidi="ar-SA"/>
      </w:rPr>
    </w:lvl>
    <w:lvl w:ilvl="6" w:tplc="E5D26C40">
      <w:numFmt w:val="bullet"/>
      <w:lvlText w:val="•"/>
      <w:lvlJc w:val="left"/>
      <w:pPr>
        <w:ind w:left="6490" w:hanging="360"/>
      </w:pPr>
      <w:rPr>
        <w:rFonts w:hint="default"/>
        <w:lang w:val="ru-RU" w:eastAsia="en-US" w:bidi="ar-SA"/>
      </w:rPr>
    </w:lvl>
    <w:lvl w:ilvl="7" w:tplc="3C168008">
      <w:numFmt w:val="bullet"/>
      <w:lvlText w:val="•"/>
      <w:lvlJc w:val="left"/>
      <w:pPr>
        <w:ind w:left="7368" w:hanging="360"/>
      </w:pPr>
      <w:rPr>
        <w:rFonts w:hint="default"/>
        <w:lang w:val="ru-RU" w:eastAsia="en-US" w:bidi="ar-SA"/>
      </w:rPr>
    </w:lvl>
    <w:lvl w:ilvl="8" w:tplc="2C320996">
      <w:numFmt w:val="bullet"/>
      <w:lvlText w:val="•"/>
      <w:lvlJc w:val="left"/>
      <w:pPr>
        <w:ind w:left="8247" w:hanging="360"/>
      </w:pPr>
      <w:rPr>
        <w:rFonts w:hint="default"/>
        <w:lang w:val="ru-RU" w:eastAsia="en-US" w:bidi="ar-SA"/>
      </w:rPr>
    </w:lvl>
  </w:abstractNum>
  <w:abstractNum w:abstractNumId="12">
    <w:nsid w:val="15E52213"/>
    <w:multiLevelType w:val="hybridMultilevel"/>
    <w:tmpl w:val="E1F63E16"/>
    <w:lvl w:ilvl="0" w:tplc="5D6A39C2">
      <w:numFmt w:val="bullet"/>
      <w:suff w:val="space"/>
      <w:lvlText w:val="-"/>
      <w:lvlJc w:val="left"/>
      <w:pPr>
        <w:ind w:left="720" w:hanging="360"/>
      </w:pPr>
      <w:rPr>
        <w:rFonts w:ascii="Courier New" w:eastAsia="Courier New" w:hAnsi="Courier New" w:hint="default"/>
        <w:b w:val="0"/>
        <w:bCs w:val="0"/>
        <w:i w:val="0"/>
        <w:iCs w:val="0"/>
        <w:spacing w:val="0"/>
        <w:w w:val="100"/>
        <w:sz w:val="24"/>
        <w:szCs w:val="24"/>
        <w:lang w:val="ru-RU" w:eastAsia="en-US" w:bidi="ar-SA"/>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3">
    <w:nsid w:val="193F2CF6"/>
    <w:multiLevelType w:val="multilevel"/>
    <w:tmpl w:val="5DBEB556"/>
    <w:lvl w:ilvl="0">
      <w:start w:val="1"/>
      <w:numFmt w:val="decimal"/>
      <w:lvlText w:val="%1)"/>
      <w:lvlJc w:val="left"/>
      <w:pPr>
        <w:ind w:left="1213" w:hanging="360"/>
      </w:pPr>
      <w:rPr>
        <w:rFonts w:ascii="Times New Roman" w:eastAsia="Times New Roman" w:hAnsi="Times New Roman" w:cs="Times New Roman" w:hint="default"/>
        <w:b w:val="0"/>
        <w:bCs w:val="0"/>
        <w:i w:val="0"/>
        <w:iCs w:val="0"/>
        <w:spacing w:val="0"/>
        <w:w w:val="99"/>
        <w:sz w:val="26"/>
        <w:szCs w:val="26"/>
        <w:lang w:val="ru-RU" w:eastAsia="en-US" w:bidi="ar-SA"/>
      </w:rPr>
    </w:lvl>
    <w:lvl w:ilvl="1">
      <w:start w:val="1"/>
      <w:numFmt w:val="decimal"/>
      <w:lvlText w:val="%1.%2"/>
      <w:lvlJc w:val="left"/>
      <w:pPr>
        <w:ind w:left="1329" w:hanging="360"/>
      </w:pPr>
      <w:rPr>
        <w:rFonts w:ascii="Times New Roman" w:eastAsia="Times New Roman" w:hAnsi="Times New Roman" w:cs="Times New Roman" w:hint="default"/>
        <w:b/>
        <w:bCs/>
        <w:i w:val="0"/>
        <w:iCs w:val="0"/>
        <w:spacing w:val="0"/>
        <w:w w:val="100"/>
        <w:sz w:val="24"/>
        <w:szCs w:val="24"/>
        <w:lang w:val="ru-RU" w:eastAsia="en-US" w:bidi="ar-SA"/>
      </w:rPr>
    </w:lvl>
    <w:lvl w:ilvl="2">
      <w:numFmt w:val="bullet"/>
      <w:lvlText w:val="•"/>
      <w:lvlJc w:val="left"/>
      <w:pPr>
        <w:ind w:left="2271" w:hanging="360"/>
      </w:pPr>
      <w:rPr>
        <w:rFonts w:hint="default"/>
        <w:lang w:val="ru-RU" w:eastAsia="en-US" w:bidi="ar-SA"/>
      </w:rPr>
    </w:lvl>
    <w:lvl w:ilvl="3">
      <w:numFmt w:val="bullet"/>
      <w:lvlText w:val="•"/>
      <w:lvlJc w:val="left"/>
      <w:pPr>
        <w:ind w:left="3223" w:hanging="360"/>
      </w:pPr>
      <w:rPr>
        <w:rFonts w:hint="default"/>
        <w:lang w:val="ru-RU" w:eastAsia="en-US" w:bidi="ar-SA"/>
      </w:rPr>
    </w:lvl>
    <w:lvl w:ilvl="4">
      <w:numFmt w:val="bullet"/>
      <w:lvlText w:val="•"/>
      <w:lvlJc w:val="left"/>
      <w:pPr>
        <w:ind w:left="4174" w:hanging="360"/>
      </w:pPr>
      <w:rPr>
        <w:rFonts w:hint="default"/>
        <w:lang w:val="ru-RU" w:eastAsia="en-US" w:bidi="ar-SA"/>
      </w:rPr>
    </w:lvl>
    <w:lvl w:ilvl="5">
      <w:numFmt w:val="bullet"/>
      <w:lvlText w:val="•"/>
      <w:lvlJc w:val="left"/>
      <w:pPr>
        <w:ind w:left="5126" w:hanging="360"/>
      </w:pPr>
      <w:rPr>
        <w:rFonts w:hint="default"/>
        <w:lang w:val="ru-RU" w:eastAsia="en-US" w:bidi="ar-SA"/>
      </w:rPr>
    </w:lvl>
    <w:lvl w:ilvl="6">
      <w:numFmt w:val="bullet"/>
      <w:lvlText w:val="•"/>
      <w:lvlJc w:val="left"/>
      <w:pPr>
        <w:ind w:left="6077" w:hanging="360"/>
      </w:pPr>
      <w:rPr>
        <w:rFonts w:hint="default"/>
        <w:lang w:val="ru-RU" w:eastAsia="en-US" w:bidi="ar-SA"/>
      </w:rPr>
    </w:lvl>
    <w:lvl w:ilvl="7">
      <w:numFmt w:val="bullet"/>
      <w:lvlText w:val="•"/>
      <w:lvlJc w:val="left"/>
      <w:pPr>
        <w:ind w:left="7029" w:hanging="360"/>
      </w:pPr>
      <w:rPr>
        <w:rFonts w:hint="default"/>
        <w:lang w:val="ru-RU" w:eastAsia="en-US" w:bidi="ar-SA"/>
      </w:rPr>
    </w:lvl>
    <w:lvl w:ilvl="8">
      <w:numFmt w:val="bullet"/>
      <w:lvlText w:val="•"/>
      <w:lvlJc w:val="left"/>
      <w:pPr>
        <w:ind w:left="7980" w:hanging="360"/>
      </w:pPr>
      <w:rPr>
        <w:rFonts w:hint="default"/>
        <w:lang w:val="ru-RU" w:eastAsia="en-US" w:bidi="ar-SA"/>
      </w:rPr>
    </w:lvl>
  </w:abstractNum>
  <w:abstractNum w:abstractNumId="14">
    <w:nsid w:val="198416A1"/>
    <w:multiLevelType w:val="hybridMultilevel"/>
    <w:tmpl w:val="DF94AF8C"/>
    <w:lvl w:ilvl="0" w:tplc="11B80D48">
      <w:start w:val="65535"/>
      <w:numFmt w:val="bullet"/>
      <w:pStyle w:val="S"/>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nsid w:val="1E3A4FAA"/>
    <w:multiLevelType w:val="hybridMultilevel"/>
    <w:tmpl w:val="EFEE1C8E"/>
    <w:lvl w:ilvl="0" w:tplc="BF886328">
      <w:start w:val="1"/>
      <w:numFmt w:val="bullet"/>
      <w:lvlText w:val=""/>
      <w:lvlJc w:val="left"/>
      <w:pPr>
        <w:ind w:left="1457" w:hanging="360"/>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17">
    <w:nsid w:val="1F8324A2"/>
    <w:multiLevelType w:val="multilevel"/>
    <w:tmpl w:val="C04A65A2"/>
    <w:styleLink w:val="111111"/>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8">
    <w:nsid w:val="224B3D19"/>
    <w:multiLevelType w:val="hybridMultilevel"/>
    <w:tmpl w:val="4420D0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3302529"/>
    <w:multiLevelType w:val="hybridMultilevel"/>
    <w:tmpl w:val="AA4CBDDA"/>
    <w:lvl w:ilvl="0" w:tplc="0419000F">
      <w:start w:val="1"/>
      <w:numFmt w:val="decimal"/>
      <w:pStyle w:val="10"/>
      <w:lvlText w:val="Таблица %1"/>
      <w:lvlJc w:val="right"/>
      <w:pPr>
        <w:tabs>
          <w:tab w:val="num" w:pos="3579"/>
        </w:tabs>
        <w:ind w:left="3409" w:firstLine="17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0">
    <w:nsid w:val="27285085"/>
    <w:multiLevelType w:val="hybridMultilevel"/>
    <w:tmpl w:val="9DB6E03C"/>
    <w:lvl w:ilvl="0" w:tplc="1AE05E60">
      <w:start w:val="1"/>
      <w:numFmt w:val="bullet"/>
      <w:pStyle w:val="G"/>
      <w:lvlText w:val=""/>
      <w:lvlJc w:val="left"/>
      <w:pPr>
        <w:ind w:left="1420" w:hanging="360"/>
      </w:pPr>
      <w:rPr>
        <w:rFonts w:ascii="Symbol" w:hAnsi="Symbol" w:hint="default"/>
      </w:rPr>
    </w:lvl>
    <w:lvl w:ilvl="1" w:tplc="04190003">
      <w:start w:val="1"/>
      <w:numFmt w:val="bullet"/>
      <w:lvlText w:val="o"/>
      <w:lvlJc w:val="left"/>
      <w:pPr>
        <w:ind w:left="2140" w:hanging="360"/>
      </w:pPr>
      <w:rPr>
        <w:rFonts w:ascii="Courier New" w:hAnsi="Courier New" w:cs="Courier New" w:hint="default"/>
      </w:rPr>
    </w:lvl>
    <w:lvl w:ilvl="2" w:tplc="04190005">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21">
    <w:nsid w:val="2805057E"/>
    <w:multiLevelType w:val="hybridMultilevel"/>
    <w:tmpl w:val="C84A428E"/>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C557F61"/>
    <w:multiLevelType w:val="hybridMultilevel"/>
    <w:tmpl w:val="6764E6CE"/>
    <w:lvl w:ilvl="0" w:tplc="DE74BD72">
      <w:start w:val="1"/>
      <w:numFmt w:val="decimal"/>
      <w:pStyle w:val="a"/>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306D7977"/>
    <w:multiLevelType w:val="hybridMultilevel"/>
    <w:tmpl w:val="3E2EE71C"/>
    <w:lvl w:ilvl="0" w:tplc="399C6796">
      <w:start w:val="1"/>
      <w:numFmt w:val="decimal"/>
      <w:suff w:val="space"/>
      <w:lvlText w:val="%1."/>
      <w:lvlJc w:val="left"/>
      <w:pPr>
        <w:ind w:left="1213" w:hanging="360"/>
      </w:pPr>
      <w:rPr>
        <w:rFonts w:ascii="Times New Roman" w:eastAsia="Times New Roman" w:hAnsi="Times New Roman" w:cs="Times New Roman" w:hint="default"/>
        <w:b w:val="0"/>
        <w:bCs w:val="0"/>
        <w:i w:val="0"/>
        <w:iCs w:val="0"/>
        <w:spacing w:val="0"/>
        <w:w w:val="99"/>
        <w:sz w:val="26"/>
        <w:szCs w:val="26"/>
        <w:lang w:val="ru-RU" w:eastAsia="en-US" w:bidi="ar-SA"/>
      </w:rPr>
    </w:lvl>
    <w:lvl w:ilvl="1" w:tplc="A918A61E">
      <w:numFmt w:val="bullet"/>
      <w:lvlText w:val="•"/>
      <w:lvlJc w:val="left"/>
      <w:pPr>
        <w:ind w:left="2098" w:hanging="360"/>
      </w:pPr>
      <w:rPr>
        <w:rFonts w:hint="default"/>
        <w:lang w:val="ru-RU" w:eastAsia="en-US" w:bidi="ar-SA"/>
      </w:rPr>
    </w:lvl>
    <w:lvl w:ilvl="2" w:tplc="3B2C7984">
      <w:numFmt w:val="bullet"/>
      <w:lvlText w:val="•"/>
      <w:lvlJc w:val="left"/>
      <w:pPr>
        <w:ind w:left="2976" w:hanging="360"/>
      </w:pPr>
      <w:rPr>
        <w:rFonts w:hint="default"/>
        <w:lang w:val="ru-RU" w:eastAsia="en-US" w:bidi="ar-SA"/>
      </w:rPr>
    </w:lvl>
    <w:lvl w:ilvl="3" w:tplc="2A74F0B4">
      <w:numFmt w:val="bullet"/>
      <w:lvlText w:val="•"/>
      <w:lvlJc w:val="left"/>
      <w:pPr>
        <w:ind w:left="3855" w:hanging="360"/>
      </w:pPr>
      <w:rPr>
        <w:rFonts w:hint="default"/>
        <w:lang w:val="ru-RU" w:eastAsia="en-US" w:bidi="ar-SA"/>
      </w:rPr>
    </w:lvl>
    <w:lvl w:ilvl="4" w:tplc="BB86B124">
      <w:numFmt w:val="bullet"/>
      <w:lvlText w:val="•"/>
      <w:lvlJc w:val="left"/>
      <w:pPr>
        <w:ind w:left="4733" w:hanging="360"/>
      </w:pPr>
      <w:rPr>
        <w:rFonts w:hint="default"/>
        <w:lang w:val="ru-RU" w:eastAsia="en-US" w:bidi="ar-SA"/>
      </w:rPr>
    </w:lvl>
    <w:lvl w:ilvl="5" w:tplc="613A7B1E">
      <w:numFmt w:val="bullet"/>
      <w:lvlText w:val="•"/>
      <w:lvlJc w:val="left"/>
      <w:pPr>
        <w:ind w:left="5612" w:hanging="360"/>
      </w:pPr>
      <w:rPr>
        <w:rFonts w:hint="default"/>
        <w:lang w:val="ru-RU" w:eastAsia="en-US" w:bidi="ar-SA"/>
      </w:rPr>
    </w:lvl>
    <w:lvl w:ilvl="6" w:tplc="9A80CC58">
      <w:numFmt w:val="bullet"/>
      <w:lvlText w:val="•"/>
      <w:lvlJc w:val="left"/>
      <w:pPr>
        <w:ind w:left="6490" w:hanging="360"/>
      </w:pPr>
      <w:rPr>
        <w:rFonts w:hint="default"/>
        <w:lang w:val="ru-RU" w:eastAsia="en-US" w:bidi="ar-SA"/>
      </w:rPr>
    </w:lvl>
    <w:lvl w:ilvl="7" w:tplc="0BD67024">
      <w:numFmt w:val="bullet"/>
      <w:lvlText w:val="•"/>
      <w:lvlJc w:val="left"/>
      <w:pPr>
        <w:ind w:left="7368" w:hanging="360"/>
      </w:pPr>
      <w:rPr>
        <w:rFonts w:hint="default"/>
        <w:lang w:val="ru-RU" w:eastAsia="en-US" w:bidi="ar-SA"/>
      </w:rPr>
    </w:lvl>
    <w:lvl w:ilvl="8" w:tplc="79C6335A">
      <w:numFmt w:val="bullet"/>
      <w:lvlText w:val="•"/>
      <w:lvlJc w:val="left"/>
      <w:pPr>
        <w:ind w:left="8247" w:hanging="360"/>
      </w:pPr>
      <w:rPr>
        <w:rFonts w:hint="default"/>
        <w:lang w:val="ru-RU" w:eastAsia="en-US" w:bidi="ar-SA"/>
      </w:rPr>
    </w:lvl>
  </w:abstractNum>
  <w:abstractNum w:abstractNumId="24">
    <w:nsid w:val="32F46A2B"/>
    <w:multiLevelType w:val="hybridMultilevel"/>
    <w:tmpl w:val="E0D60C50"/>
    <w:lvl w:ilvl="0" w:tplc="83EEC108">
      <w:numFmt w:val="bullet"/>
      <w:suff w:val="space"/>
      <w:lvlText w:val=""/>
      <w:lvlJc w:val="left"/>
      <w:pPr>
        <w:ind w:left="1213" w:hanging="360"/>
      </w:pPr>
      <w:rPr>
        <w:rFonts w:ascii="Symbol" w:eastAsia="Symbol" w:hAnsi="Symbol" w:cs="Symbol" w:hint="default"/>
        <w:b w:val="0"/>
        <w:bCs w:val="0"/>
        <w:i w:val="0"/>
        <w:iCs w:val="0"/>
        <w:spacing w:val="0"/>
        <w:w w:val="100"/>
        <w:sz w:val="24"/>
        <w:szCs w:val="24"/>
        <w:lang w:val="ru-RU" w:eastAsia="en-US" w:bidi="ar-SA"/>
      </w:rPr>
    </w:lvl>
    <w:lvl w:ilvl="1" w:tplc="ED544A20">
      <w:numFmt w:val="bullet"/>
      <w:lvlText w:val="•"/>
      <w:lvlJc w:val="left"/>
      <w:pPr>
        <w:ind w:left="2098" w:hanging="360"/>
      </w:pPr>
      <w:rPr>
        <w:rFonts w:hint="default"/>
        <w:lang w:val="ru-RU" w:eastAsia="en-US" w:bidi="ar-SA"/>
      </w:rPr>
    </w:lvl>
    <w:lvl w:ilvl="2" w:tplc="04C204B6">
      <w:numFmt w:val="bullet"/>
      <w:lvlText w:val="•"/>
      <w:lvlJc w:val="left"/>
      <w:pPr>
        <w:ind w:left="2976" w:hanging="360"/>
      </w:pPr>
      <w:rPr>
        <w:rFonts w:hint="default"/>
        <w:lang w:val="ru-RU" w:eastAsia="en-US" w:bidi="ar-SA"/>
      </w:rPr>
    </w:lvl>
    <w:lvl w:ilvl="3" w:tplc="3B8CE730">
      <w:numFmt w:val="bullet"/>
      <w:lvlText w:val="•"/>
      <w:lvlJc w:val="left"/>
      <w:pPr>
        <w:ind w:left="3855" w:hanging="360"/>
      </w:pPr>
      <w:rPr>
        <w:rFonts w:hint="default"/>
        <w:lang w:val="ru-RU" w:eastAsia="en-US" w:bidi="ar-SA"/>
      </w:rPr>
    </w:lvl>
    <w:lvl w:ilvl="4" w:tplc="B68A3E66">
      <w:numFmt w:val="bullet"/>
      <w:lvlText w:val="•"/>
      <w:lvlJc w:val="left"/>
      <w:pPr>
        <w:ind w:left="4733" w:hanging="360"/>
      </w:pPr>
      <w:rPr>
        <w:rFonts w:hint="default"/>
        <w:lang w:val="ru-RU" w:eastAsia="en-US" w:bidi="ar-SA"/>
      </w:rPr>
    </w:lvl>
    <w:lvl w:ilvl="5" w:tplc="2368D2D8">
      <w:numFmt w:val="bullet"/>
      <w:lvlText w:val="•"/>
      <w:lvlJc w:val="left"/>
      <w:pPr>
        <w:ind w:left="5612" w:hanging="360"/>
      </w:pPr>
      <w:rPr>
        <w:rFonts w:hint="default"/>
        <w:lang w:val="ru-RU" w:eastAsia="en-US" w:bidi="ar-SA"/>
      </w:rPr>
    </w:lvl>
    <w:lvl w:ilvl="6" w:tplc="48D68F50">
      <w:numFmt w:val="bullet"/>
      <w:lvlText w:val="•"/>
      <w:lvlJc w:val="left"/>
      <w:pPr>
        <w:ind w:left="6490" w:hanging="360"/>
      </w:pPr>
      <w:rPr>
        <w:rFonts w:hint="default"/>
        <w:lang w:val="ru-RU" w:eastAsia="en-US" w:bidi="ar-SA"/>
      </w:rPr>
    </w:lvl>
    <w:lvl w:ilvl="7" w:tplc="8940BE70">
      <w:numFmt w:val="bullet"/>
      <w:lvlText w:val="•"/>
      <w:lvlJc w:val="left"/>
      <w:pPr>
        <w:ind w:left="7368" w:hanging="360"/>
      </w:pPr>
      <w:rPr>
        <w:rFonts w:hint="default"/>
        <w:lang w:val="ru-RU" w:eastAsia="en-US" w:bidi="ar-SA"/>
      </w:rPr>
    </w:lvl>
    <w:lvl w:ilvl="8" w:tplc="4D7A98E0">
      <w:numFmt w:val="bullet"/>
      <w:lvlText w:val="•"/>
      <w:lvlJc w:val="left"/>
      <w:pPr>
        <w:ind w:left="8247" w:hanging="360"/>
      </w:pPr>
      <w:rPr>
        <w:rFonts w:hint="default"/>
        <w:lang w:val="ru-RU" w:eastAsia="en-US" w:bidi="ar-SA"/>
      </w:rPr>
    </w:lvl>
  </w:abstractNum>
  <w:abstractNum w:abstractNumId="25">
    <w:nsid w:val="38345307"/>
    <w:multiLevelType w:val="multilevel"/>
    <w:tmpl w:val="8624807A"/>
    <w:lvl w:ilvl="0">
      <w:start w:val="1"/>
      <w:numFmt w:val="decimal"/>
      <w:pStyle w:val="S1"/>
      <w:lvlText w:val="%1"/>
      <w:lvlJc w:val="left"/>
      <w:pPr>
        <w:tabs>
          <w:tab w:val="num" w:pos="1778"/>
        </w:tabs>
        <w:ind w:left="1778" w:hanging="360"/>
      </w:pPr>
      <w:rPr>
        <w:rFonts w:hint="default"/>
        <w:b/>
      </w:rPr>
    </w:lvl>
    <w:lvl w:ilvl="1">
      <w:start w:val="1"/>
      <w:numFmt w:val="decimal"/>
      <w:lvlText w:val="%1.%2"/>
      <w:lvlJc w:val="left"/>
      <w:pPr>
        <w:tabs>
          <w:tab w:val="num" w:pos="1211"/>
        </w:tabs>
        <w:ind w:left="1211" w:hanging="360"/>
      </w:pPr>
      <w:rPr>
        <w:rFonts w:hint="default"/>
        <w:b/>
      </w:rPr>
    </w:lvl>
    <w:lvl w:ilvl="2">
      <w:start w:val="1"/>
      <w:numFmt w:val="decimal"/>
      <w:pStyle w:val="S3"/>
      <w:lvlText w:val="%1.%2.%3"/>
      <w:lvlJc w:val="left"/>
      <w:pPr>
        <w:tabs>
          <w:tab w:val="num" w:pos="1854"/>
        </w:tabs>
        <w:ind w:left="1854"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nsid w:val="39D7199F"/>
    <w:multiLevelType w:val="hybridMultilevel"/>
    <w:tmpl w:val="513E3CC6"/>
    <w:lvl w:ilvl="0" w:tplc="C584E652">
      <w:numFmt w:val="bullet"/>
      <w:suff w:val="space"/>
      <w:lvlText w:val=""/>
      <w:lvlJc w:val="left"/>
      <w:pPr>
        <w:ind w:left="1213" w:hanging="360"/>
      </w:pPr>
      <w:rPr>
        <w:rFonts w:ascii="Symbol" w:eastAsia="Symbol" w:hAnsi="Symbol" w:cs="Symbol" w:hint="default"/>
        <w:b w:val="0"/>
        <w:bCs w:val="0"/>
        <w:i w:val="0"/>
        <w:iCs w:val="0"/>
        <w:spacing w:val="0"/>
        <w:w w:val="100"/>
        <w:sz w:val="24"/>
        <w:szCs w:val="24"/>
        <w:lang w:val="ru-RU" w:eastAsia="en-US" w:bidi="ar-SA"/>
      </w:rPr>
    </w:lvl>
    <w:lvl w:ilvl="1" w:tplc="BC7A4454">
      <w:numFmt w:val="bullet"/>
      <w:lvlText w:val="•"/>
      <w:lvlJc w:val="left"/>
      <w:pPr>
        <w:ind w:left="2098" w:hanging="360"/>
      </w:pPr>
      <w:rPr>
        <w:rFonts w:hint="default"/>
        <w:lang w:val="ru-RU" w:eastAsia="en-US" w:bidi="ar-SA"/>
      </w:rPr>
    </w:lvl>
    <w:lvl w:ilvl="2" w:tplc="CA9AFA1A">
      <w:numFmt w:val="bullet"/>
      <w:lvlText w:val="•"/>
      <w:lvlJc w:val="left"/>
      <w:pPr>
        <w:ind w:left="2976" w:hanging="360"/>
      </w:pPr>
      <w:rPr>
        <w:rFonts w:hint="default"/>
        <w:lang w:val="ru-RU" w:eastAsia="en-US" w:bidi="ar-SA"/>
      </w:rPr>
    </w:lvl>
    <w:lvl w:ilvl="3" w:tplc="781C660A">
      <w:numFmt w:val="bullet"/>
      <w:lvlText w:val="•"/>
      <w:lvlJc w:val="left"/>
      <w:pPr>
        <w:ind w:left="3855" w:hanging="360"/>
      </w:pPr>
      <w:rPr>
        <w:rFonts w:hint="default"/>
        <w:lang w:val="ru-RU" w:eastAsia="en-US" w:bidi="ar-SA"/>
      </w:rPr>
    </w:lvl>
    <w:lvl w:ilvl="4" w:tplc="0C4868FA">
      <w:numFmt w:val="bullet"/>
      <w:lvlText w:val="•"/>
      <w:lvlJc w:val="left"/>
      <w:pPr>
        <w:ind w:left="4733" w:hanging="360"/>
      </w:pPr>
      <w:rPr>
        <w:rFonts w:hint="default"/>
        <w:lang w:val="ru-RU" w:eastAsia="en-US" w:bidi="ar-SA"/>
      </w:rPr>
    </w:lvl>
    <w:lvl w:ilvl="5" w:tplc="DD3004B0">
      <w:numFmt w:val="bullet"/>
      <w:lvlText w:val="•"/>
      <w:lvlJc w:val="left"/>
      <w:pPr>
        <w:ind w:left="5612" w:hanging="360"/>
      </w:pPr>
      <w:rPr>
        <w:rFonts w:hint="default"/>
        <w:lang w:val="ru-RU" w:eastAsia="en-US" w:bidi="ar-SA"/>
      </w:rPr>
    </w:lvl>
    <w:lvl w:ilvl="6" w:tplc="53CADCAC">
      <w:numFmt w:val="bullet"/>
      <w:lvlText w:val="•"/>
      <w:lvlJc w:val="left"/>
      <w:pPr>
        <w:ind w:left="6490" w:hanging="360"/>
      </w:pPr>
      <w:rPr>
        <w:rFonts w:hint="default"/>
        <w:lang w:val="ru-RU" w:eastAsia="en-US" w:bidi="ar-SA"/>
      </w:rPr>
    </w:lvl>
    <w:lvl w:ilvl="7" w:tplc="2E40AD58">
      <w:numFmt w:val="bullet"/>
      <w:lvlText w:val="•"/>
      <w:lvlJc w:val="left"/>
      <w:pPr>
        <w:ind w:left="7368" w:hanging="360"/>
      </w:pPr>
      <w:rPr>
        <w:rFonts w:hint="default"/>
        <w:lang w:val="ru-RU" w:eastAsia="en-US" w:bidi="ar-SA"/>
      </w:rPr>
    </w:lvl>
    <w:lvl w:ilvl="8" w:tplc="A6164894">
      <w:numFmt w:val="bullet"/>
      <w:lvlText w:val="•"/>
      <w:lvlJc w:val="left"/>
      <w:pPr>
        <w:ind w:left="8247" w:hanging="360"/>
      </w:pPr>
      <w:rPr>
        <w:rFonts w:hint="default"/>
        <w:lang w:val="ru-RU" w:eastAsia="en-US" w:bidi="ar-SA"/>
      </w:rPr>
    </w:lvl>
  </w:abstractNum>
  <w:abstractNum w:abstractNumId="27">
    <w:nsid w:val="39F11538"/>
    <w:multiLevelType w:val="hybridMultilevel"/>
    <w:tmpl w:val="2E4CA624"/>
    <w:lvl w:ilvl="0" w:tplc="3C9A536C">
      <w:start w:val="1"/>
      <w:numFmt w:val="bullet"/>
      <w:pStyle w:val="-S"/>
      <w:lvlText w:val=""/>
      <w:lvlJc w:val="left"/>
      <w:pPr>
        <w:tabs>
          <w:tab w:val="num" w:pos="1021"/>
        </w:tabs>
        <w:ind w:left="0" w:firstLine="68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3D1C2EA7"/>
    <w:multiLevelType w:val="hybridMultilevel"/>
    <w:tmpl w:val="E3549766"/>
    <w:styleLink w:val="11"/>
    <w:lvl w:ilvl="0" w:tplc="8B189E44">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9">
    <w:nsid w:val="3D313572"/>
    <w:multiLevelType w:val="hybridMultilevel"/>
    <w:tmpl w:val="2DF67C16"/>
    <w:lvl w:ilvl="0" w:tplc="19F4014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1E9532F"/>
    <w:multiLevelType w:val="hybridMultilevel"/>
    <w:tmpl w:val="111A67F2"/>
    <w:styleLink w:val="1ai1"/>
    <w:lvl w:ilvl="0" w:tplc="FFFFFFFF">
      <w:start w:val="1"/>
      <w:numFmt w:val="bullet"/>
      <w:lvlText w:val=""/>
      <w:lvlJc w:val="left"/>
      <w:pPr>
        <w:tabs>
          <w:tab w:val="num" w:pos="1490"/>
        </w:tabs>
        <w:ind w:left="1490" w:hanging="360"/>
      </w:pPr>
      <w:rPr>
        <w:rFonts w:ascii="Symbol" w:hAnsi="Symbol" w:hint="default"/>
      </w:rPr>
    </w:lvl>
    <w:lvl w:ilvl="1" w:tplc="FFFFFFFF" w:tentative="1">
      <w:start w:val="1"/>
      <w:numFmt w:val="bullet"/>
      <w:lvlText w:val="o"/>
      <w:lvlJc w:val="left"/>
      <w:pPr>
        <w:tabs>
          <w:tab w:val="num" w:pos="2210"/>
        </w:tabs>
        <w:ind w:left="2210" w:hanging="360"/>
      </w:pPr>
      <w:rPr>
        <w:rFonts w:ascii="Courier New" w:hAnsi="Courier New" w:cs="Courier New" w:hint="default"/>
      </w:rPr>
    </w:lvl>
    <w:lvl w:ilvl="2" w:tplc="FFFFFFFF" w:tentative="1">
      <w:start w:val="1"/>
      <w:numFmt w:val="bullet"/>
      <w:lvlText w:val=""/>
      <w:lvlJc w:val="left"/>
      <w:pPr>
        <w:tabs>
          <w:tab w:val="num" w:pos="2930"/>
        </w:tabs>
        <w:ind w:left="2930" w:hanging="360"/>
      </w:pPr>
      <w:rPr>
        <w:rFonts w:ascii="Wingdings" w:hAnsi="Wingdings" w:hint="default"/>
      </w:rPr>
    </w:lvl>
    <w:lvl w:ilvl="3" w:tplc="FFFFFFFF" w:tentative="1">
      <w:start w:val="1"/>
      <w:numFmt w:val="bullet"/>
      <w:lvlText w:val=""/>
      <w:lvlJc w:val="left"/>
      <w:pPr>
        <w:tabs>
          <w:tab w:val="num" w:pos="3650"/>
        </w:tabs>
        <w:ind w:left="3650" w:hanging="360"/>
      </w:pPr>
      <w:rPr>
        <w:rFonts w:ascii="Symbol" w:hAnsi="Symbol" w:hint="default"/>
      </w:rPr>
    </w:lvl>
    <w:lvl w:ilvl="4" w:tplc="FFFFFFFF" w:tentative="1">
      <w:start w:val="1"/>
      <w:numFmt w:val="bullet"/>
      <w:lvlText w:val="o"/>
      <w:lvlJc w:val="left"/>
      <w:pPr>
        <w:tabs>
          <w:tab w:val="num" w:pos="4370"/>
        </w:tabs>
        <w:ind w:left="4370" w:hanging="360"/>
      </w:pPr>
      <w:rPr>
        <w:rFonts w:ascii="Courier New" w:hAnsi="Courier New" w:cs="Courier New" w:hint="default"/>
      </w:rPr>
    </w:lvl>
    <w:lvl w:ilvl="5" w:tplc="FFFFFFFF" w:tentative="1">
      <w:start w:val="1"/>
      <w:numFmt w:val="bullet"/>
      <w:lvlText w:val=""/>
      <w:lvlJc w:val="left"/>
      <w:pPr>
        <w:tabs>
          <w:tab w:val="num" w:pos="5090"/>
        </w:tabs>
        <w:ind w:left="5090" w:hanging="360"/>
      </w:pPr>
      <w:rPr>
        <w:rFonts w:ascii="Wingdings" w:hAnsi="Wingdings" w:hint="default"/>
      </w:rPr>
    </w:lvl>
    <w:lvl w:ilvl="6" w:tplc="FFFFFFFF" w:tentative="1">
      <w:start w:val="1"/>
      <w:numFmt w:val="bullet"/>
      <w:lvlText w:val=""/>
      <w:lvlJc w:val="left"/>
      <w:pPr>
        <w:tabs>
          <w:tab w:val="num" w:pos="5810"/>
        </w:tabs>
        <w:ind w:left="5810" w:hanging="360"/>
      </w:pPr>
      <w:rPr>
        <w:rFonts w:ascii="Symbol" w:hAnsi="Symbol" w:hint="default"/>
      </w:rPr>
    </w:lvl>
    <w:lvl w:ilvl="7" w:tplc="FFFFFFFF" w:tentative="1">
      <w:start w:val="1"/>
      <w:numFmt w:val="bullet"/>
      <w:lvlText w:val="o"/>
      <w:lvlJc w:val="left"/>
      <w:pPr>
        <w:tabs>
          <w:tab w:val="num" w:pos="6530"/>
        </w:tabs>
        <w:ind w:left="6530" w:hanging="360"/>
      </w:pPr>
      <w:rPr>
        <w:rFonts w:ascii="Courier New" w:hAnsi="Courier New" w:cs="Courier New" w:hint="default"/>
      </w:rPr>
    </w:lvl>
    <w:lvl w:ilvl="8" w:tplc="FFFFFFFF" w:tentative="1">
      <w:start w:val="1"/>
      <w:numFmt w:val="bullet"/>
      <w:lvlText w:val=""/>
      <w:lvlJc w:val="left"/>
      <w:pPr>
        <w:tabs>
          <w:tab w:val="num" w:pos="7250"/>
        </w:tabs>
        <w:ind w:left="7250" w:hanging="360"/>
      </w:pPr>
      <w:rPr>
        <w:rFonts w:ascii="Wingdings" w:hAnsi="Wingdings" w:hint="default"/>
      </w:rPr>
    </w:lvl>
  </w:abstractNum>
  <w:abstractNum w:abstractNumId="31">
    <w:nsid w:val="43A84475"/>
    <w:multiLevelType w:val="multilevel"/>
    <w:tmpl w:val="B5EE17B0"/>
    <w:lvl w:ilvl="0">
      <w:start w:val="1"/>
      <w:numFmt w:val="decimal"/>
      <w:lvlText w:val="%1."/>
      <w:lvlJc w:val="left"/>
      <w:pPr>
        <w:ind w:left="360" w:hanging="360"/>
      </w:pPr>
      <w:rPr>
        <w:rFonts w:hint="default"/>
      </w:rPr>
    </w:lvl>
    <w:lvl w:ilvl="1">
      <w:start w:val="1"/>
      <w:numFmt w:val="decimal"/>
      <w:pStyle w:val="S2"/>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2">
    <w:nsid w:val="49643F15"/>
    <w:multiLevelType w:val="hybridMultilevel"/>
    <w:tmpl w:val="51220E92"/>
    <w:styleLink w:val="1ai"/>
    <w:lvl w:ilvl="0" w:tplc="FFFFFFFF">
      <w:start w:val="1"/>
      <w:numFmt w:val="decimal"/>
      <w:lvlText w:val="%1."/>
      <w:lvlJc w:val="left"/>
      <w:pPr>
        <w:tabs>
          <w:tab w:val="num" w:pos="2448"/>
        </w:tabs>
        <w:ind w:left="2448" w:hanging="1368"/>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33">
    <w:nsid w:val="498C34A1"/>
    <w:multiLevelType w:val="hybridMultilevel"/>
    <w:tmpl w:val="13C838D8"/>
    <w:lvl w:ilvl="0" w:tplc="9B4C481A">
      <w:start w:val="1"/>
      <w:numFmt w:val="bullet"/>
      <w:suff w:val="space"/>
      <w:lvlText w:val=""/>
      <w:lvlJc w:val="left"/>
      <w:pPr>
        <w:ind w:left="1004" w:hanging="360"/>
      </w:pPr>
      <w:rPr>
        <w:rFonts w:ascii="Symbol" w:hAnsi="Symbol" w:hint="default"/>
        <w:color w:val="auto"/>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nsid w:val="4A2F353E"/>
    <w:multiLevelType w:val="hybridMultilevel"/>
    <w:tmpl w:val="6B227F80"/>
    <w:lvl w:ilvl="0" w:tplc="54A6FFF2">
      <w:start w:val="1"/>
      <w:numFmt w:val="decimal"/>
      <w:pStyle w:val="S0"/>
      <w:lvlText w:val="Рисунок %1"/>
      <w:lvlJc w:val="left"/>
      <w:pPr>
        <w:tabs>
          <w:tab w:val="num" w:pos="360"/>
        </w:tabs>
        <w:ind w:left="360" w:hanging="360"/>
      </w:pPr>
      <w:rPr>
        <w:rFonts w:hint="default"/>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35">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6">
    <w:nsid w:val="4C620AD0"/>
    <w:multiLevelType w:val="hybridMultilevel"/>
    <w:tmpl w:val="F13E9242"/>
    <w:lvl w:ilvl="0" w:tplc="636A4A30">
      <w:start w:val="1"/>
      <w:numFmt w:val="bullet"/>
      <w:suff w:val="space"/>
      <w:lvlText w:val=""/>
      <w:lvlJc w:val="left"/>
      <w:pPr>
        <w:ind w:left="145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4F65195B"/>
    <w:multiLevelType w:val="multilevel"/>
    <w:tmpl w:val="16A8B17E"/>
    <w:lvl w:ilvl="0">
      <w:start w:val="1"/>
      <w:numFmt w:val="decimal"/>
      <w:pStyle w:val="12"/>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38">
    <w:nsid w:val="5094085E"/>
    <w:multiLevelType w:val="hybridMultilevel"/>
    <w:tmpl w:val="2708E438"/>
    <w:lvl w:ilvl="0" w:tplc="AC082832">
      <w:start w:val="1"/>
      <w:numFmt w:val="russianLower"/>
      <w:pStyle w:val="a0"/>
      <w:lvlText w:val="%1)"/>
      <w:lvlJc w:val="left"/>
      <w:pPr>
        <w:tabs>
          <w:tab w:val="num" w:pos="1418"/>
        </w:tabs>
        <w:ind w:left="1418" w:hanging="68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9">
    <w:nsid w:val="51003CC5"/>
    <w:multiLevelType w:val="hybridMultilevel"/>
    <w:tmpl w:val="FDAA1656"/>
    <w:lvl w:ilvl="0" w:tplc="5BCAAE9A">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5B982DCD"/>
    <w:multiLevelType w:val="hybridMultilevel"/>
    <w:tmpl w:val="8528F690"/>
    <w:lvl w:ilvl="0" w:tplc="DECE2318">
      <w:start w:val="1"/>
      <w:numFmt w:val="bullet"/>
      <w:suff w:val="space"/>
      <w:lvlText w:val=""/>
      <w:lvlJc w:val="left"/>
      <w:pPr>
        <w:ind w:left="1060"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41">
    <w:nsid w:val="641E1686"/>
    <w:multiLevelType w:val="multilevel"/>
    <w:tmpl w:val="354AE78C"/>
    <w:lvl w:ilvl="0">
      <w:start w:val="1"/>
      <w:numFmt w:val="decimal"/>
      <w:pStyle w:val="13"/>
      <w:lvlText w:val="%1."/>
      <w:lvlJc w:val="left"/>
      <w:pPr>
        <w:ind w:left="1287" w:hanging="360"/>
      </w:pPr>
      <w:rPr>
        <w:rFonts w:ascii="Bookman Old Style" w:hAnsi="Bookman Old Style" w:hint="default"/>
        <w:b/>
        <w:i w:val="0"/>
        <w:sz w:val="24"/>
      </w:rPr>
    </w:lvl>
    <w:lvl w:ilvl="1">
      <w:start w:val="1"/>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42">
    <w:nsid w:val="64C64352"/>
    <w:multiLevelType w:val="hybridMultilevel"/>
    <w:tmpl w:val="D46A8030"/>
    <w:styleLink w:val="1111111"/>
    <w:lvl w:ilvl="0" w:tplc="FFFFFFFF">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nsid w:val="687765D1"/>
    <w:multiLevelType w:val="hybridMultilevel"/>
    <w:tmpl w:val="52D2B112"/>
    <w:lvl w:ilvl="0" w:tplc="61AC77BE">
      <w:start w:val="1"/>
      <w:numFmt w:val="bullet"/>
      <w:suff w:val="space"/>
      <w:lvlText w:val=""/>
      <w:lvlJc w:val="left"/>
      <w:pPr>
        <w:ind w:left="1457" w:hanging="360"/>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44">
    <w:nsid w:val="6E2729A3"/>
    <w:multiLevelType w:val="hybridMultilevel"/>
    <w:tmpl w:val="7A78F46A"/>
    <w:lvl w:ilvl="0" w:tplc="591E5844">
      <w:numFmt w:val="bullet"/>
      <w:suff w:val="space"/>
      <w:lvlText w:val=""/>
      <w:lvlJc w:val="left"/>
      <w:pPr>
        <w:ind w:left="1213" w:hanging="360"/>
      </w:pPr>
      <w:rPr>
        <w:rFonts w:ascii="Symbol" w:eastAsia="Symbol" w:hAnsi="Symbol" w:cs="Symbol" w:hint="default"/>
        <w:b w:val="0"/>
        <w:bCs w:val="0"/>
        <w:i w:val="0"/>
        <w:iCs w:val="0"/>
        <w:spacing w:val="0"/>
        <w:w w:val="100"/>
        <w:sz w:val="24"/>
        <w:szCs w:val="24"/>
        <w:lang w:val="ru-RU" w:eastAsia="en-US" w:bidi="ar-SA"/>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nsid w:val="6E546A86"/>
    <w:multiLevelType w:val="hybridMultilevel"/>
    <w:tmpl w:val="D2C2FAB6"/>
    <w:lvl w:ilvl="0" w:tplc="2138BC06">
      <w:start w:val="1"/>
      <w:numFmt w:val="decimal"/>
      <w:suff w:val="space"/>
      <w:lvlText w:val="%1."/>
      <w:lvlJc w:val="left"/>
      <w:pPr>
        <w:ind w:left="1213" w:hanging="360"/>
      </w:pPr>
      <w:rPr>
        <w:rFonts w:ascii="Times New Roman" w:eastAsia="Times New Roman" w:hAnsi="Times New Roman" w:cs="Times New Roman" w:hint="default"/>
        <w:b w:val="0"/>
        <w:bCs w:val="0"/>
        <w:i w:val="0"/>
        <w:iCs w:val="0"/>
        <w:spacing w:val="0"/>
        <w:w w:val="99"/>
        <w:sz w:val="26"/>
        <w:szCs w:val="26"/>
        <w:lang w:val="ru-RU" w:eastAsia="en-US" w:bidi="ar-SA"/>
      </w:rPr>
    </w:lvl>
    <w:lvl w:ilvl="1" w:tplc="6F90808A">
      <w:numFmt w:val="bullet"/>
      <w:lvlText w:val="•"/>
      <w:lvlJc w:val="left"/>
      <w:pPr>
        <w:ind w:left="2098" w:hanging="360"/>
      </w:pPr>
      <w:rPr>
        <w:rFonts w:hint="default"/>
        <w:lang w:val="ru-RU" w:eastAsia="en-US" w:bidi="ar-SA"/>
      </w:rPr>
    </w:lvl>
    <w:lvl w:ilvl="2" w:tplc="C54C6DE4">
      <w:numFmt w:val="bullet"/>
      <w:lvlText w:val="•"/>
      <w:lvlJc w:val="left"/>
      <w:pPr>
        <w:ind w:left="2976" w:hanging="360"/>
      </w:pPr>
      <w:rPr>
        <w:rFonts w:hint="default"/>
        <w:lang w:val="ru-RU" w:eastAsia="en-US" w:bidi="ar-SA"/>
      </w:rPr>
    </w:lvl>
    <w:lvl w:ilvl="3" w:tplc="6066B376">
      <w:numFmt w:val="bullet"/>
      <w:lvlText w:val="•"/>
      <w:lvlJc w:val="left"/>
      <w:pPr>
        <w:ind w:left="3855" w:hanging="360"/>
      </w:pPr>
      <w:rPr>
        <w:rFonts w:hint="default"/>
        <w:lang w:val="ru-RU" w:eastAsia="en-US" w:bidi="ar-SA"/>
      </w:rPr>
    </w:lvl>
    <w:lvl w:ilvl="4" w:tplc="509A8110">
      <w:numFmt w:val="bullet"/>
      <w:lvlText w:val="•"/>
      <w:lvlJc w:val="left"/>
      <w:pPr>
        <w:ind w:left="4733" w:hanging="360"/>
      </w:pPr>
      <w:rPr>
        <w:rFonts w:hint="default"/>
        <w:lang w:val="ru-RU" w:eastAsia="en-US" w:bidi="ar-SA"/>
      </w:rPr>
    </w:lvl>
    <w:lvl w:ilvl="5" w:tplc="ADCE3516">
      <w:numFmt w:val="bullet"/>
      <w:lvlText w:val="•"/>
      <w:lvlJc w:val="left"/>
      <w:pPr>
        <w:ind w:left="5612" w:hanging="360"/>
      </w:pPr>
      <w:rPr>
        <w:rFonts w:hint="default"/>
        <w:lang w:val="ru-RU" w:eastAsia="en-US" w:bidi="ar-SA"/>
      </w:rPr>
    </w:lvl>
    <w:lvl w:ilvl="6" w:tplc="D81C49D0">
      <w:numFmt w:val="bullet"/>
      <w:lvlText w:val="•"/>
      <w:lvlJc w:val="left"/>
      <w:pPr>
        <w:ind w:left="6490" w:hanging="360"/>
      </w:pPr>
      <w:rPr>
        <w:rFonts w:hint="default"/>
        <w:lang w:val="ru-RU" w:eastAsia="en-US" w:bidi="ar-SA"/>
      </w:rPr>
    </w:lvl>
    <w:lvl w:ilvl="7" w:tplc="FE8A88A2">
      <w:numFmt w:val="bullet"/>
      <w:lvlText w:val="•"/>
      <w:lvlJc w:val="left"/>
      <w:pPr>
        <w:ind w:left="7368" w:hanging="360"/>
      </w:pPr>
      <w:rPr>
        <w:rFonts w:hint="default"/>
        <w:lang w:val="ru-RU" w:eastAsia="en-US" w:bidi="ar-SA"/>
      </w:rPr>
    </w:lvl>
    <w:lvl w:ilvl="8" w:tplc="4C54C58E">
      <w:numFmt w:val="bullet"/>
      <w:lvlText w:val="•"/>
      <w:lvlJc w:val="left"/>
      <w:pPr>
        <w:ind w:left="8247" w:hanging="360"/>
      </w:pPr>
      <w:rPr>
        <w:rFonts w:hint="default"/>
        <w:lang w:val="ru-RU" w:eastAsia="en-US" w:bidi="ar-SA"/>
      </w:rPr>
    </w:lvl>
  </w:abstractNum>
  <w:abstractNum w:abstractNumId="46">
    <w:nsid w:val="72340532"/>
    <w:multiLevelType w:val="hybridMultilevel"/>
    <w:tmpl w:val="50762376"/>
    <w:lvl w:ilvl="0" w:tplc="3600139A">
      <w:start w:val="1"/>
      <w:numFmt w:val="decimal"/>
      <w:pStyle w:val="20"/>
      <w:lvlText w:val="1.%1."/>
      <w:lvlJc w:val="left"/>
      <w:pPr>
        <w:ind w:left="927" w:hanging="360"/>
      </w:pPr>
      <w:rPr>
        <w:rFonts w:ascii="Bookman Old Style" w:hAnsi="Bookman Old Style" w:cs="Times New Roman" w:hint="default"/>
        <w:b/>
        <w:bCs w:val="0"/>
        <w:i w:val="0"/>
        <w:iCs w:val="0"/>
        <w:caps w:val="0"/>
        <w:strike w:val="0"/>
        <w:dstrike w:val="0"/>
        <w:vanish w:val="0"/>
        <w:color w:val="000000"/>
        <w:spacing w:val="0"/>
        <w:kern w:val="0"/>
        <w:position w:val="0"/>
        <w:sz w:val="24"/>
        <w:u w:val="none"/>
        <w:effect w:val="none"/>
        <w:vertAlign w:val="baseline"/>
        <w:em w:val="none"/>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7">
    <w:nsid w:val="724E7ACA"/>
    <w:multiLevelType w:val="hybridMultilevel"/>
    <w:tmpl w:val="36945024"/>
    <w:lvl w:ilvl="0" w:tplc="57223756">
      <w:start w:val="1"/>
      <w:numFmt w:val="bullet"/>
      <w:pStyle w:val="a1"/>
      <w:lvlText w:val="-"/>
      <w:lvlJc w:val="left"/>
      <w:pPr>
        <w:ind w:left="720" w:hanging="360"/>
      </w:pPr>
      <w:rPr>
        <w:rFonts w:ascii="Vrinda" w:hAnsi="Vrind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2C24705"/>
    <w:multiLevelType w:val="hybridMultilevel"/>
    <w:tmpl w:val="AFB2B744"/>
    <w:lvl w:ilvl="0" w:tplc="03AA093E">
      <w:start w:val="1"/>
      <w:numFmt w:val="decimal"/>
      <w:pStyle w:val="3"/>
      <w:lvlText w:val="%1.1.1."/>
      <w:lvlJc w:val="left"/>
      <w:pPr>
        <w:ind w:left="1571" w:hanging="360"/>
      </w:pPr>
      <w:rPr>
        <w:rFonts w:ascii="Bookman Old Style" w:hAnsi="Bookman Old Style" w:cs="Times New Roman" w:hint="default"/>
        <w:b/>
        <w:bCs w:val="0"/>
        <w:i w:val="0"/>
        <w:iCs w:val="0"/>
        <w:caps w:val="0"/>
        <w:strike w:val="0"/>
        <w:dstrike w:val="0"/>
        <w:vanish w:val="0"/>
        <w:color w:val="000000"/>
        <w:spacing w:val="0"/>
        <w:kern w:val="0"/>
        <w:position w:val="0"/>
        <w:sz w:val="24"/>
        <w:u w:val="none"/>
        <w:effect w:val="none"/>
        <w:vertAlign w:val="baseline"/>
        <w:em w:val="none"/>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9">
    <w:nsid w:val="78505D89"/>
    <w:multiLevelType w:val="hybridMultilevel"/>
    <w:tmpl w:val="38101FAE"/>
    <w:lvl w:ilvl="0" w:tplc="BF886328">
      <w:start w:val="1"/>
      <w:numFmt w:val="bullet"/>
      <w:lvlText w:val=""/>
      <w:lvlJc w:val="left"/>
      <w:pPr>
        <w:ind w:left="644"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79EA6345"/>
    <w:multiLevelType w:val="hybridMultilevel"/>
    <w:tmpl w:val="306602CE"/>
    <w:lvl w:ilvl="0" w:tplc="D5A84732">
      <w:start w:val="1"/>
      <w:numFmt w:val="bullet"/>
      <w:lvlText w:val=""/>
      <w:lvlJc w:val="left"/>
      <w:pPr>
        <w:ind w:left="644" w:hanging="360"/>
      </w:pPr>
      <w:rPr>
        <w:rFonts w:ascii="Symbol" w:hAnsi="Symbol" w:hint="default"/>
      </w:rPr>
    </w:lvl>
    <w:lvl w:ilvl="1" w:tplc="0419000F"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7"/>
  </w:num>
  <w:num w:numId="2">
    <w:abstractNumId w:val="42"/>
  </w:num>
  <w:num w:numId="3">
    <w:abstractNumId w:val="38"/>
  </w:num>
  <w:num w:numId="4">
    <w:abstractNumId w:val="27"/>
  </w:num>
  <w:num w:numId="5">
    <w:abstractNumId w:val="34"/>
  </w:num>
  <w:num w:numId="6">
    <w:abstractNumId w:val="35"/>
  </w:num>
  <w:num w:numId="7">
    <w:abstractNumId w:val="6"/>
  </w:num>
  <w:num w:numId="8">
    <w:abstractNumId w:val="15"/>
  </w:num>
  <w:num w:numId="9">
    <w:abstractNumId w:val="30"/>
  </w:num>
  <w:num w:numId="10">
    <w:abstractNumId w:val="28"/>
  </w:num>
  <w:num w:numId="11">
    <w:abstractNumId w:val="25"/>
  </w:num>
  <w:num w:numId="12">
    <w:abstractNumId w:val="8"/>
  </w:num>
  <w:num w:numId="13">
    <w:abstractNumId w:val="19"/>
  </w:num>
  <w:num w:numId="14">
    <w:abstractNumId w:val="32"/>
  </w:num>
  <w:num w:numId="15">
    <w:abstractNumId w:val="14"/>
  </w:num>
  <w:num w:numId="16">
    <w:abstractNumId w:val="46"/>
  </w:num>
  <w:num w:numId="17">
    <w:abstractNumId w:val="41"/>
  </w:num>
  <w:num w:numId="18">
    <w:abstractNumId w:val="48"/>
  </w:num>
  <w:num w:numId="19">
    <w:abstractNumId w:val="37"/>
  </w:num>
  <w:num w:numId="20">
    <w:abstractNumId w:val="22"/>
  </w:num>
  <w:num w:numId="21">
    <w:abstractNumId w:val="20"/>
  </w:num>
  <w:num w:numId="22">
    <w:abstractNumId w:val="47"/>
  </w:num>
  <w:num w:numId="23">
    <w:abstractNumId w:val="39"/>
  </w:num>
  <w:num w:numId="24">
    <w:abstractNumId w:val="49"/>
  </w:num>
  <w:num w:numId="25">
    <w:abstractNumId w:val="21"/>
  </w:num>
  <w:num w:numId="26">
    <w:abstractNumId w:val="10"/>
  </w:num>
  <w:num w:numId="27">
    <w:abstractNumId w:val="43"/>
  </w:num>
  <w:num w:numId="28">
    <w:abstractNumId w:val="40"/>
  </w:num>
  <w:num w:numId="29">
    <w:abstractNumId w:val="5"/>
  </w:num>
  <w:num w:numId="30">
    <w:abstractNumId w:val="16"/>
  </w:num>
  <w:num w:numId="31">
    <w:abstractNumId w:val="7"/>
  </w:num>
  <w:num w:numId="32">
    <w:abstractNumId w:val="31"/>
  </w:num>
  <w:num w:numId="33">
    <w:abstractNumId w:val="33"/>
  </w:num>
  <w:num w:numId="34">
    <w:abstractNumId w:val="24"/>
  </w:num>
  <w:num w:numId="35">
    <w:abstractNumId w:val="44"/>
  </w:num>
  <w:num w:numId="36">
    <w:abstractNumId w:val="9"/>
  </w:num>
  <w:num w:numId="37">
    <w:abstractNumId w:val="45"/>
  </w:num>
  <w:num w:numId="38">
    <w:abstractNumId w:val="13"/>
  </w:num>
  <w:num w:numId="39">
    <w:abstractNumId w:val="23"/>
  </w:num>
  <w:num w:numId="40">
    <w:abstractNumId w:val="11"/>
  </w:num>
  <w:num w:numId="41">
    <w:abstractNumId w:val="26"/>
  </w:num>
  <w:num w:numId="42">
    <w:abstractNumId w:val="12"/>
  </w:num>
  <w:num w:numId="43">
    <w:abstractNumId w:val="18"/>
  </w:num>
  <w:num w:numId="44">
    <w:abstractNumId w:val="29"/>
  </w:num>
  <w:num w:numId="45">
    <w:abstractNumId w:val="36"/>
  </w:num>
  <w:num w:numId="46">
    <w:abstractNumId w:val="5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F1ACE"/>
    <w:rsid w:val="00000BF3"/>
    <w:rsid w:val="0000154B"/>
    <w:rsid w:val="000015C0"/>
    <w:rsid w:val="00001673"/>
    <w:rsid w:val="000026ED"/>
    <w:rsid w:val="00003524"/>
    <w:rsid w:val="0000389E"/>
    <w:rsid w:val="00003BCA"/>
    <w:rsid w:val="00003EB9"/>
    <w:rsid w:val="0000452F"/>
    <w:rsid w:val="00005125"/>
    <w:rsid w:val="00005AF3"/>
    <w:rsid w:val="000073B4"/>
    <w:rsid w:val="00011603"/>
    <w:rsid w:val="000116F3"/>
    <w:rsid w:val="00011D14"/>
    <w:rsid w:val="00011D53"/>
    <w:rsid w:val="000122D9"/>
    <w:rsid w:val="00012B62"/>
    <w:rsid w:val="00014220"/>
    <w:rsid w:val="00015071"/>
    <w:rsid w:val="00015609"/>
    <w:rsid w:val="000158BE"/>
    <w:rsid w:val="00016168"/>
    <w:rsid w:val="00016798"/>
    <w:rsid w:val="00016EAD"/>
    <w:rsid w:val="00017FD5"/>
    <w:rsid w:val="00020468"/>
    <w:rsid w:val="000209B1"/>
    <w:rsid w:val="00021979"/>
    <w:rsid w:val="00022287"/>
    <w:rsid w:val="00022B91"/>
    <w:rsid w:val="00023E9B"/>
    <w:rsid w:val="000253E6"/>
    <w:rsid w:val="00025744"/>
    <w:rsid w:val="00026828"/>
    <w:rsid w:val="0002684F"/>
    <w:rsid w:val="000269F8"/>
    <w:rsid w:val="00026D1B"/>
    <w:rsid w:val="000309D0"/>
    <w:rsid w:val="00030D4A"/>
    <w:rsid w:val="00031413"/>
    <w:rsid w:val="00031D9A"/>
    <w:rsid w:val="00032149"/>
    <w:rsid w:val="00032817"/>
    <w:rsid w:val="000339F2"/>
    <w:rsid w:val="00033D83"/>
    <w:rsid w:val="0003569B"/>
    <w:rsid w:val="00035957"/>
    <w:rsid w:val="00035A50"/>
    <w:rsid w:val="0003617D"/>
    <w:rsid w:val="000368D1"/>
    <w:rsid w:val="00036DAF"/>
    <w:rsid w:val="00037C64"/>
    <w:rsid w:val="00037F5B"/>
    <w:rsid w:val="0004030D"/>
    <w:rsid w:val="00040C62"/>
    <w:rsid w:val="0004139E"/>
    <w:rsid w:val="000434E8"/>
    <w:rsid w:val="000452C4"/>
    <w:rsid w:val="0004534F"/>
    <w:rsid w:val="000456C3"/>
    <w:rsid w:val="000462BD"/>
    <w:rsid w:val="00046321"/>
    <w:rsid w:val="0004659D"/>
    <w:rsid w:val="000472B2"/>
    <w:rsid w:val="00047499"/>
    <w:rsid w:val="00047B3A"/>
    <w:rsid w:val="00047FFE"/>
    <w:rsid w:val="00050190"/>
    <w:rsid w:val="0005035E"/>
    <w:rsid w:val="00050D64"/>
    <w:rsid w:val="000519D4"/>
    <w:rsid w:val="00052086"/>
    <w:rsid w:val="00052963"/>
    <w:rsid w:val="000535E1"/>
    <w:rsid w:val="00053BCE"/>
    <w:rsid w:val="00053C2E"/>
    <w:rsid w:val="00054E85"/>
    <w:rsid w:val="00055764"/>
    <w:rsid w:val="00055C2E"/>
    <w:rsid w:val="00057046"/>
    <w:rsid w:val="0005726F"/>
    <w:rsid w:val="00057E80"/>
    <w:rsid w:val="00057EE3"/>
    <w:rsid w:val="000614C2"/>
    <w:rsid w:val="000615D6"/>
    <w:rsid w:val="00061DB8"/>
    <w:rsid w:val="00061F23"/>
    <w:rsid w:val="000621C9"/>
    <w:rsid w:val="0006261F"/>
    <w:rsid w:val="000634C5"/>
    <w:rsid w:val="00072734"/>
    <w:rsid w:val="0007290A"/>
    <w:rsid w:val="00072C2E"/>
    <w:rsid w:val="00072F82"/>
    <w:rsid w:val="00073A80"/>
    <w:rsid w:val="00075F8D"/>
    <w:rsid w:val="00076453"/>
    <w:rsid w:val="000767E6"/>
    <w:rsid w:val="00076911"/>
    <w:rsid w:val="00077A87"/>
    <w:rsid w:val="00077C2E"/>
    <w:rsid w:val="0008063B"/>
    <w:rsid w:val="00080AC8"/>
    <w:rsid w:val="00082C74"/>
    <w:rsid w:val="00082EF4"/>
    <w:rsid w:val="00083831"/>
    <w:rsid w:val="00085448"/>
    <w:rsid w:val="00085B5A"/>
    <w:rsid w:val="00085E15"/>
    <w:rsid w:val="00086313"/>
    <w:rsid w:val="000867F2"/>
    <w:rsid w:val="000870C5"/>
    <w:rsid w:val="00087862"/>
    <w:rsid w:val="00091411"/>
    <w:rsid w:val="000917F0"/>
    <w:rsid w:val="00092271"/>
    <w:rsid w:val="00092588"/>
    <w:rsid w:val="000925EA"/>
    <w:rsid w:val="00094122"/>
    <w:rsid w:val="000946B6"/>
    <w:rsid w:val="0009475D"/>
    <w:rsid w:val="00094F1D"/>
    <w:rsid w:val="000A2F01"/>
    <w:rsid w:val="000A471E"/>
    <w:rsid w:val="000A47C1"/>
    <w:rsid w:val="000A5655"/>
    <w:rsid w:val="000A57D6"/>
    <w:rsid w:val="000A7B9F"/>
    <w:rsid w:val="000A7C9E"/>
    <w:rsid w:val="000B0590"/>
    <w:rsid w:val="000B0B5A"/>
    <w:rsid w:val="000B1CFC"/>
    <w:rsid w:val="000B1F46"/>
    <w:rsid w:val="000B458B"/>
    <w:rsid w:val="000B4D38"/>
    <w:rsid w:val="000B50FA"/>
    <w:rsid w:val="000B6EE4"/>
    <w:rsid w:val="000B75D0"/>
    <w:rsid w:val="000B7761"/>
    <w:rsid w:val="000C03D7"/>
    <w:rsid w:val="000C0A52"/>
    <w:rsid w:val="000C12EE"/>
    <w:rsid w:val="000C1D51"/>
    <w:rsid w:val="000C267B"/>
    <w:rsid w:val="000C2E49"/>
    <w:rsid w:val="000C370E"/>
    <w:rsid w:val="000C40BD"/>
    <w:rsid w:val="000C5877"/>
    <w:rsid w:val="000C5DFD"/>
    <w:rsid w:val="000C6AF3"/>
    <w:rsid w:val="000C7651"/>
    <w:rsid w:val="000D0EE5"/>
    <w:rsid w:val="000D40F0"/>
    <w:rsid w:val="000D51A4"/>
    <w:rsid w:val="000D5AA8"/>
    <w:rsid w:val="000D5C47"/>
    <w:rsid w:val="000D6627"/>
    <w:rsid w:val="000D7DB4"/>
    <w:rsid w:val="000D7DF1"/>
    <w:rsid w:val="000E0F02"/>
    <w:rsid w:val="000E14CF"/>
    <w:rsid w:val="000E1A52"/>
    <w:rsid w:val="000E20A4"/>
    <w:rsid w:val="000E25F5"/>
    <w:rsid w:val="000E2803"/>
    <w:rsid w:val="000E34D7"/>
    <w:rsid w:val="000E3AFB"/>
    <w:rsid w:val="000E4A1B"/>
    <w:rsid w:val="000E51B1"/>
    <w:rsid w:val="000E550E"/>
    <w:rsid w:val="000E671E"/>
    <w:rsid w:val="000E7719"/>
    <w:rsid w:val="000E7A96"/>
    <w:rsid w:val="000E7D72"/>
    <w:rsid w:val="000F02E6"/>
    <w:rsid w:val="000F0341"/>
    <w:rsid w:val="000F1324"/>
    <w:rsid w:val="000F1B02"/>
    <w:rsid w:val="000F24C4"/>
    <w:rsid w:val="000F3351"/>
    <w:rsid w:val="000F3461"/>
    <w:rsid w:val="000F44E9"/>
    <w:rsid w:val="000F453E"/>
    <w:rsid w:val="000F47DC"/>
    <w:rsid w:val="000F4C15"/>
    <w:rsid w:val="000F4D36"/>
    <w:rsid w:val="000F55EC"/>
    <w:rsid w:val="000F65F1"/>
    <w:rsid w:val="000F69C0"/>
    <w:rsid w:val="000F6D23"/>
    <w:rsid w:val="000F7D8D"/>
    <w:rsid w:val="000F7E2A"/>
    <w:rsid w:val="00100543"/>
    <w:rsid w:val="00100C30"/>
    <w:rsid w:val="00101022"/>
    <w:rsid w:val="00101264"/>
    <w:rsid w:val="001032E3"/>
    <w:rsid w:val="00103463"/>
    <w:rsid w:val="0010356A"/>
    <w:rsid w:val="001039FB"/>
    <w:rsid w:val="00103C1D"/>
    <w:rsid w:val="001046CF"/>
    <w:rsid w:val="00104ABA"/>
    <w:rsid w:val="00104C2C"/>
    <w:rsid w:val="00105199"/>
    <w:rsid w:val="0010545E"/>
    <w:rsid w:val="00105967"/>
    <w:rsid w:val="0010707F"/>
    <w:rsid w:val="00107760"/>
    <w:rsid w:val="001077E9"/>
    <w:rsid w:val="00110CDE"/>
    <w:rsid w:val="00111000"/>
    <w:rsid w:val="0011112E"/>
    <w:rsid w:val="001118CD"/>
    <w:rsid w:val="00112CB9"/>
    <w:rsid w:val="00112F2D"/>
    <w:rsid w:val="001139C0"/>
    <w:rsid w:val="00113D79"/>
    <w:rsid w:val="0011596A"/>
    <w:rsid w:val="00115FB7"/>
    <w:rsid w:val="001162EB"/>
    <w:rsid w:val="0011747A"/>
    <w:rsid w:val="00117F30"/>
    <w:rsid w:val="00121080"/>
    <w:rsid w:val="00122D41"/>
    <w:rsid w:val="00122DCD"/>
    <w:rsid w:val="001246EA"/>
    <w:rsid w:val="00124853"/>
    <w:rsid w:val="00124A36"/>
    <w:rsid w:val="00124C2A"/>
    <w:rsid w:val="00125724"/>
    <w:rsid w:val="00126615"/>
    <w:rsid w:val="00126E0C"/>
    <w:rsid w:val="0012730E"/>
    <w:rsid w:val="001309D4"/>
    <w:rsid w:val="0013244E"/>
    <w:rsid w:val="0013274F"/>
    <w:rsid w:val="001328EB"/>
    <w:rsid w:val="001330D9"/>
    <w:rsid w:val="00133B44"/>
    <w:rsid w:val="00133F76"/>
    <w:rsid w:val="00134EDC"/>
    <w:rsid w:val="00135AE2"/>
    <w:rsid w:val="00135FC2"/>
    <w:rsid w:val="001369E9"/>
    <w:rsid w:val="0013701C"/>
    <w:rsid w:val="00137268"/>
    <w:rsid w:val="00137379"/>
    <w:rsid w:val="00137630"/>
    <w:rsid w:val="00137CF5"/>
    <w:rsid w:val="001402CC"/>
    <w:rsid w:val="00140A0C"/>
    <w:rsid w:val="00140ACF"/>
    <w:rsid w:val="0014190C"/>
    <w:rsid w:val="00142254"/>
    <w:rsid w:val="0014398B"/>
    <w:rsid w:val="00144B09"/>
    <w:rsid w:val="001453BF"/>
    <w:rsid w:val="001459F9"/>
    <w:rsid w:val="00145B02"/>
    <w:rsid w:val="00145D6B"/>
    <w:rsid w:val="0014716E"/>
    <w:rsid w:val="00147281"/>
    <w:rsid w:val="001475AF"/>
    <w:rsid w:val="00150FBE"/>
    <w:rsid w:val="001512DA"/>
    <w:rsid w:val="00153190"/>
    <w:rsid w:val="00153969"/>
    <w:rsid w:val="00154E97"/>
    <w:rsid w:val="0015500D"/>
    <w:rsid w:val="00155992"/>
    <w:rsid w:val="001560D5"/>
    <w:rsid w:val="00156843"/>
    <w:rsid w:val="00156C90"/>
    <w:rsid w:val="00156F02"/>
    <w:rsid w:val="00157426"/>
    <w:rsid w:val="0015784B"/>
    <w:rsid w:val="00160539"/>
    <w:rsid w:val="00160CD3"/>
    <w:rsid w:val="001610E6"/>
    <w:rsid w:val="00161715"/>
    <w:rsid w:val="00163062"/>
    <w:rsid w:val="0016360C"/>
    <w:rsid w:val="0016474F"/>
    <w:rsid w:val="00164751"/>
    <w:rsid w:val="0016482D"/>
    <w:rsid w:val="00164A58"/>
    <w:rsid w:val="001653EB"/>
    <w:rsid w:val="00165AA4"/>
    <w:rsid w:val="00166139"/>
    <w:rsid w:val="0016621E"/>
    <w:rsid w:val="0016638F"/>
    <w:rsid w:val="00171071"/>
    <w:rsid w:val="00171902"/>
    <w:rsid w:val="00171B9C"/>
    <w:rsid w:val="00172112"/>
    <w:rsid w:val="001722C9"/>
    <w:rsid w:val="0017256B"/>
    <w:rsid w:val="00172E71"/>
    <w:rsid w:val="001736F3"/>
    <w:rsid w:val="00173B67"/>
    <w:rsid w:val="00173E19"/>
    <w:rsid w:val="00174BD3"/>
    <w:rsid w:val="00174D49"/>
    <w:rsid w:val="00174F3D"/>
    <w:rsid w:val="0017513A"/>
    <w:rsid w:val="00175FB3"/>
    <w:rsid w:val="00176D87"/>
    <w:rsid w:val="0017797F"/>
    <w:rsid w:val="0018080B"/>
    <w:rsid w:val="00181828"/>
    <w:rsid w:val="00182617"/>
    <w:rsid w:val="0018270A"/>
    <w:rsid w:val="00183006"/>
    <w:rsid w:val="00183BCB"/>
    <w:rsid w:val="00183CE0"/>
    <w:rsid w:val="00184230"/>
    <w:rsid w:val="00184584"/>
    <w:rsid w:val="00185270"/>
    <w:rsid w:val="0018563F"/>
    <w:rsid w:val="00185C52"/>
    <w:rsid w:val="00185D93"/>
    <w:rsid w:val="00186D1B"/>
    <w:rsid w:val="00186E44"/>
    <w:rsid w:val="00186FDC"/>
    <w:rsid w:val="001870DB"/>
    <w:rsid w:val="00192A12"/>
    <w:rsid w:val="00193433"/>
    <w:rsid w:val="00196AB3"/>
    <w:rsid w:val="00196F4F"/>
    <w:rsid w:val="001977F3"/>
    <w:rsid w:val="00197EAB"/>
    <w:rsid w:val="001A2229"/>
    <w:rsid w:val="001A4A4E"/>
    <w:rsid w:val="001A4D67"/>
    <w:rsid w:val="001A4DEE"/>
    <w:rsid w:val="001A51D6"/>
    <w:rsid w:val="001A5D65"/>
    <w:rsid w:val="001A61C5"/>
    <w:rsid w:val="001A68ED"/>
    <w:rsid w:val="001A7F16"/>
    <w:rsid w:val="001B01F6"/>
    <w:rsid w:val="001B0B41"/>
    <w:rsid w:val="001B0C7C"/>
    <w:rsid w:val="001B0CFC"/>
    <w:rsid w:val="001B0EA6"/>
    <w:rsid w:val="001B28B4"/>
    <w:rsid w:val="001B3684"/>
    <w:rsid w:val="001B4B3E"/>
    <w:rsid w:val="001B4BE5"/>
    <w:rsid w:val="001B528E"/>
    <w:rsid w:val="001B55C2"/>
    <w:rsid w:val="001B6726"/>
    <w:rsid w:val="001B7FB8"/>
    <w:rsid w:val="001C01F0"/>
    <w:rsid w:val="001C1994"/>
    <w:rsid w:val="001C6D81"/>
    <w:rsid w:val="001C6F3F"/>
    <w:rsid w:val="001D044A"/>
    <w:rsid w:val="001D0CCA"/>
    <w:rsid w:val="001D19FC"/>
    <w:rsid w:val="001D2F3D"/>
    <w:rsid w:val="001D3CC5"/>
    <w:rsid w:val="001D3E65"/>
    <w:rsid w:val="001D482A"/>
    <w:rsid w:val="001D4FA3"/>
    <w:rsid w:val="001D51DA"/>
    <w:rsid w:val="001D529E"/>
    <w:rsid w:val="001D582E"/>
    <w:rsid w:val="001D59F0"/>
    <w:rsid w:val="001D5EAF"/>
    <w:rsid w:val="001D709E"/>
    <w:rsid w:val="001D72CF"/>
    <w:rsid w:val="001D739F"/>
    <w:rsid w:val="001D746B"/>
    <w:rsid w:val="001E01C9"/>
    <w:rsid w:val="001E2CCA"/>
    <w:rsid w:val="001E2FEE"/>
    <w:rsid w:val="001E4B4B"/>
    <w:rsid w:val="001E4F25"/>
    <w:rsid w:val="001E5EF1"/>
    <w:rsid w:val="001E6839"/>
    <w:rsid w:val="001E6971"/>
    <w:rsid w:val="001F0B39"/>
    <w:rsid w:val="001F14D4"/>
    <w:rsid w:val="001F1C38"/>
    <w:rsid w:val="001F1D3E"/>
    <w:rsid w:val="001F2037"/>
    <w:rsid w:val="001F340A"/>
    <w:rsid w:val="001F38C2"/>
    <w:rsid w:val="001F51BF"/>
    <w:rsid w:val="001F76A4"/>
    <w:rsid w:val="001F78E1"/>
    <w:rsid w:val="00200789"/>
    <w:rsid w:val="002008AA"/>
    <w:rsid w:val="00201BC6"/>
    <w:rsid w:val="002038EE"/>
    <w:rsid w:val="0020401A"/>
    <w:rsid w:val="00204CAD"/>
    <w:rsid w:val="002054E5"/>
    <w:rsid w:val="00207A1E"/>
    <w:rsid w:val="00207C52"/>
    <w:rsid w:val="00210604"/>
    <w:rsid w:val="0021083F"/>
    <w:rsid w:val="002124EA"/>
    <w:rsid w:val="00213137"/>
    <w:rsid w:val="0021557A"/>
    <w:rsid w:val="002159B3"/>
    <w:rsid w:val="002162AC"/>
    <w:rsid w:val="00217E15"/>
    <w:rsid w:val="0022071A"/>
    <w:rsid w:val="002209AC"/>
    <w:rsid w:val="00221060"/>
    <w:rsid w:val="00221270"/>
    <w:rsid w:val="00221C7C"/>
    <w:rsid w:val="002225B3"/>
    <w:rsid w:val="00225415"/>
    <w:rsid w:val="00230376"/>
    <w:rsid w:val="00230806"/>
    <w:rsid w:val="00231736"/>
    <w:rsid w:val="00231843"/>
    <w:rsid w:val="00231BEC"/>
    <w:rsid w:val="00231D00"/>
    <w:rsid w:val="002322AC"/>
    <w:rsid w:val="0023415D"/>
    <w:rsid w:val="00234C9F"/>
    <w:rsid w:val="00234D9D"/>
    <w:rsid w:val="00235929"/>
    <w:rsid w:val="00236D0F"/>
    <w:rsid w:val="00237F6D"/>
    <w:rsid w:val="00240A0F"/>
    <w:rsid w:val="00241A0A"/>
    <w:rsid w:val="00242CEB"/>
    <w:rsid w:val="00243805"/>
    <w:rsid w:val="00243A47"/>
    <w:rsid w:val="00243AAF"/>
    <w:rsid w:val="00244A06"/>
    <w:rsid w:val="00244CE7"/>
    <w:rsid w:val="00246532"/>
    <w:rsid w:val="00246B4E"/>
    <w:rsid w:val="0024726D"/>
    <w:rsid w:val="00247569"/>
    <w:rsid w:val="00247C56"/>
    <w:rsid w:val="002501E6"/>
    <w:rsid w:val="002512E7"/>
    <w:rsid w:val="002519C3"/>
    <w:rsid w:val="002529F6"/>
    <w:rsid w:val="0025305D"/>
    <w:rsid w:val="00255F71"/>
    <w:rsid w:val="00256046"/>
    <w:rsid w:val="0026143D"/>
    <w:rsid w:val="0026171C"/>
    <w:rsid w:val="00261DD4"/>
    <w:rsid w:val="00264062"/>
    <w:rsid w:val="002658A8"/>
    <w:rsid w:val="0026615F"/>
    <w:rsid w:val="00266C24"/>
    <w:rsid w:val="0026703D"/>
    <w:rsid w:val="0026746C"/>
    <w:rsid w:val="002679AC"/>
    <w:rsid w:val="00270583"/>
    <w:rsid w:val="00270773"/>
    <w:rsid w:val="0027090B"/>
    <w:rsid w:val="00270CC1"/>
    <w:rsid w:val="00272171"/>
    <w:rsid w:val="002724EA"/>
    <w:rsid w:val="00272B6A"/>
    <w:rsid w:val="00273701"/>
    <w:rsid w:val="00273DC3"/>
    <w:rsid w:val="00274B87"/>
    <w:rsid w:val="00274F67"/>
    <w:rsid w:val="00275214"/>
    <w:rsid w:val="00275A5E"/>
    <w:rsid w:val="00276408"/>
    <w:rsid w:val="00276B6C"/>
    <w:rsid w:val="00276FF7"/>
    <w:rsid w:val="002775BB"/>
    <w:rsid w:val="00277C9B"/>
    <w:rsid w:val="00277FA1"/>
    <w:rsid w:val="0028039F"/>
    <w:rsid w:val="002804F2"/>
    <w:rsid w:val="002808AD"/>
    <w:rsid w:val="00281476"/>
    <w:rsid w:val="0028223E"/>
    <w:rsid w:val="0028283F"/>
    <w:rsid w:val="00283A4B"/>
    <w:rsid w:val="002841EC"/>
    <w:rsid w:val="002841FD"/>
    <w:rsid w:val="002842EF"/>
    <w:rsid w:val="00285B2C"/>
    <w:rsid w:val="0028625C"/>
    <w:rsid w:val="0028636E"/>
    <w:rsid w:val="0028689F"/>
    <w:rsid w:val="002870ED"/>
    <w:rsid w:val="002872F4"/>
    <w:rsid w:val="002875FE"/>
    <w:rsid w:val="00287F8A"/>
    <w:rsid w:val="002917E3"/>
    <w:rsid w:val="002929F1"/>
    <w:rsid w:val="00293587"/>
    <w:rsid w:val="00294266"/>
    <w:rsid w:val="00294447"/>
    <w:rsid w:val="00294CB9"/>
    <w:rsid w:val="002951FC"/>
    <w:rsid w:val="002956C1"/>
    <w:rsid w:val="002959F0"/>
    <w:rsid w:val="002A0CCC"/>
    <w:rsid w:val="002A0FD1"/>
    <w:rsid w:val="002A1E04"/>
    <w:rsid w:val="002A244A"/>
    <w:rsid w:val="002A26DE"/>
    <w:rsid w:val="002A3CDA"/>
    <w:rsid w:val="002A401F"/>
    <w:rsid w:val="002A5215"/>
    <w:rsid w:val="002A58AA"/>
    <w:rsid w:val="002A5D3A"/>
    <w:rsid w:val="002A5E3E"/>
    <w:rsid w:val="002A6639"/>
    <w:rsid w:val="002A7E7E"/>
    <w:rsid w:val="002B0086"/>
    <w:rsid w:val="002B1027"/>
    <w:rsid w:val="002B1FFC"/>
    <w:rsid w:val="002B2775"/>
    <w:rsid w:val="002B2B3D"/>
    <w:rsid w:val="002B2C63"/>
    <w:rsid w:val="002B2CDD"/>
    <w:rsid w:val="002B2D19"/>
    <w:rsid w:val="002B441A"/>
    <w:rsid w:val="002B442C"/>
    <w:rsid w:val="002B4750"/>
    <w:rsid w:val="002B6044"/>
    <w:rsid w:val="002B6B06"/>
    <w:rsid w:val="002B6E25"/>
    <w:rsid w:val="002C1F00"/>
    <w:rsid w:val="002C40C3"/>
    <w:rsid w:val="002C4C3E"/>
    <w:rsid w:val="002C4EBB"/>
    <w:rsid w:val="002C4EDE"/>
    <w:rsid w:val="002C595D"/>
    <w:rsid w:val="002C5C88"/>
    <w:rsid w:val="002D034C"/>
    <w:rsid w:val="002D1C43"/>
    <w:rsid w:val="002D2137"/>
    <w:rsid w:val="002D2910"/>
    <w:rsid w:val="002D2AE0"/>
    <w:rsid w:val="002D2B16"/>
    <w:rsid w:val="002D2DDA"/>
    <w:rsid w:val="002D3B82"/>
    <w:rsid w:val="002D3CA0"/>
    <w:rsid w:val="002D3DF9"/>
    <w:rsid w:val="002D437B"/>
    <w:rsid w:val="002D4B3A"/>
    <w:rsid w:val="002D5124"/>
    <w:rsid w:val="002D5B2F"/>
    <w:rsid w:val="002E0113"/>
    <w:rsid w:val="002E05B7"/>
    <w:rsid w:val="002E1ADF"/>
    <w:rsid w:val="002E327B"/>
    <w:rsid w:val="002E3E2B"/>
    <w:rsid w:val="002E5E09"/>
    <w:rsid w:val="002E6043"/>
    <w:rsid w:val="002E6148"/>
    <w:rsid w:val="002E6DCF"/>
    <w:rsid w:val="002F0D5A"/>
    <w:rsid w:val="002F3AA8"/>
    <w:rsid w:val="002F46A6"/>
    <w:rsid w:val="002F49F5"/>
    <w:rsid w:val="002F5B1B"/>
    <w:rsid w:val="002F6774"/>
    <w:rsid w:val="002F77E8"/>
    <w:rsid w:val="00300AFF"/>
    <w:rsid w:val="00301CD8"/>
    <w:rsid w:val="00301E8C"/>
    <w:rsid w:val="0030378C"/>
    <w:rsid w:val="00303838"/>
    <w:rsid w:val="00305067"/>
    <w:rsid w:val="003050FC"/>
    <w:rsid w:val="00306049"/>
    <w:rsid w:val="003064F8"/>
    <w:rsid w:val="00306611"/>
    <w:rsid w:val="00306E8B"/>
    <w:rsid w:val="00307763"/>
    <w:rsid w:val="00307FE0"/>
    <w:rsid w:val="00310713"/>
    <w:rsid w:val="003124A6"/>
    <w:rsid w:val="00312E7E"/>
    <w:rsid w:val="0031348D"/>
    <w:rsid w:val="0031352A"/>
    <w:rsid w:val="00313EE4"/>
    <w:rsid w:val="0031525E"/>
    <w:rsid w:val="003204F5"/>
    <w:rsid w:val="00320C94"/>
    <w:rsid w:val="00321521"/>
    <w:rsid w:val="00322CF5"/>
    <w:rsid w:val="00323D9F"/>
    <w:rsid w:val="003240C2"/>
    <w:rsid w:val="00324C78"/>
    <w:rsid w:val="00324F0E"/>
    <w:rsid w:val="00325303"/>
    <w:rsid w:val="0032573D"/>
    <w:rsid w:val="00326197"/>
    <w:rsid w:val="00326A3E"/>
    <w:rsid w:val="00326D12"/>
    <w:rsid w:val="0032743E"/>
    <w:rsid w:val="00327B4A"/>
    <w:rsid w:val="00330BBC"/>
    <w:rsid w:val="00330E7D"/>
    <w:rsid w:val="00331192"/>
    <w:rsid w:val="00332DA8"/>
    <w:rsid w:val="00333048"/>
    <w:rsid w:val="003333ED"/>
    <w:rsid w:val="00333E25"/>
    <w:rsid w:val="00334744"/>
    <w:rsid w:val="00334AE7"/>
    <w:rsid w:val="0033665E"/>
    <w:rsid w:val="00336E54"/>
    <w:rsid w:val="00337217"/>
    <w:rsid w:val="00337560"/>
    <w:rsid w:val="00340AE9"/>
    <w:rsid w:val="00340B9B"/>
    <w:rsid w:val="00342B58"/>
    <w:rsid w:val="003434FD"/>
    <w:rsid w:val="00343AFD"/>
    <w:rsid w:val="0034408E"/>
    <w:rsid w:val="00344CF8"/>
    <w:rsid w:val="00345848"/>
    <w:rsid w:val="00346FDE"/>
    <w:rsid w:val="003473C9"/>
    <w:rsid w:val="00347DB9"/>
    <w:rsid w:val="00350278"/>
    <w:rsid w:val="00350666"/>
    <w:rsid w:val="0035113F"/>
    <w:rsid w:val="00351696"/>
    <w:rsid w:val="00352485"/>
    <w:rsid w:val="00355152"/>
    <w:rsid w:val="00355646"/>
    <w:rsid w:val="0035604B"/>
    <w:rsid w:val="0035662A"/>
    <w:rsid w:val="003605F8"/>
    <w:rsid w:val="00360BBB"/>
    <w:rsid w:val="00361818"/>
    <w:rsid w:val="00361FD8"/>
    <w:rsid w:val="00362804"/>
    <w:rsid w:val="0036436C"/>
    <w:rsid w:val="003643B0"/>
    <w:rsid w:val="00364607"/>
    <w:rsid w:val="00364AB7"/>
    <w:rsid w:val="00364D32"/>
    <w:rsid w:val="00366728"/>
    <w:rsid w:val="003678AA"/>
    <w:rsid w:val="00367C16"/>
    <w:rsid w:val="00367D29"/>
    <w:rsid w:val="00371122"/>
    <w:rsid w:val="0037158D"/>
    <w:rsid w:val="003716D7"/>
    <w:rsid w:val="00371F65"/>
    <w:rsid w:val="003727EE"/>
    <w:rsid w:val="00372E8B"/>
    <w:rsid w:val="00373A59"/>
    <w:rsid w:val="00373B72"/>
    <w:rsid w:val="00373DFC"/>
    <w:rsid w:val="00380D99"/>
    <w:rsid w:val="003824E7"/>
    <w:rsid w:val="00383826"/>
    <w:rsid w:val="00383EF8"/>
    <w:rsid w:val="003847EC"/>
    <w:rsid w:val="003860F6"/>
    <w:rsid w:val="00386293"/>
    <w:rsid w:val="00386BB5"/>
    <w:rsid w:val="0039201F"/>
    <w:rsid w:val="00392D27"/>
    <w:rsid w:val="003930EA"/>
    <w:rsid w:val="00394FF1"/>
    <w:rsid w:val="0039516E"/>
    <w:rsid w:val="00395C03"/>
    <w:rsid w:val="00396422"/>
    <w:rsid w:val="00396540"/>
    <w:rsid w:val="00397DF1"/>
    <w:rsid w:val="003A0200"/>
    <w:rsid w:val="003A0DCF"/>
    <w:rsid w:val="003A1627"/>
    <w:rsid w:val="003A1E92"/>
    <w:rsid w:val="003A24A0"/>
    <w:rsid w:val="003A257B"/>
    <w:rsid w:val="003A2FDE"/>
    <w:rsid w:val="003A49F7"/>
    <w:rsid w:val="003A4A65"/>
    <w:rsid w:val="003A532F"/>
    <w:rsid w:val="003A6B34"/>
    <w:rsid w:val="003B03D1"/>
    <w:rsid w:val="003B2C92"/>
    <w:rsid w:val="003B2EE1"/>
    <w:rsid w:val="003B4CED"/>
    <w:rsid w:val="003B547A"/>
    <w:rsid w:val="003B5691"/>
    <w:rsid w:val="003B62B2"/>
    <w:rsid w:val="003B7045"/>
    <w:rsid w:val="003B7F16"/>
    <w:rsid w:val="003C0C2C"/>
    <w:rsid w:val="003C138A"/>
    <w:rsid w:val="003C2048"/>
    <w:rsid w:val="003C2B0D"/>
    <w:rsid w:val="003C3BE5"/>
    <w:rsid w:val="003C4BD9"/>
    <w:rsid w:val="003C5E08"/>
    <w:rsid w:val="003D0CD9"/>
    <w:rsid w:val="003D21FA"/>
    <w:rsid w:val="003D2C10"/>
    <w:rsid w:val="003D4E91"/>
    <w:rsid w:val="003D5A55"/>
    <w:rsid w:val="003D694E"/>
    <w:rsid w:val="003D6D6A"/>
    <w:rsid w:val="003D7204"/>
    <w:rsid w:val="003D73DD"/>
    <w:rsid w:val="003E001F"/>
    <w:rsid w:val="003E019E"/>
    <w:rsid w:val="003E0CF3"/>
    <w:rsid w:val="003E0F63"/>
    <w:rsid w:val="003E1599"/>
    <w:rsid w:val="003E16AC"/>
    <w:rsid w:val="003E32C9"/>
    <w:rsid w:val="003E3846"/>
    <w:rsid w:val="003E3E06"/>
    <w:rsid w:val="003E4B0F"/>
    <w:rsid w:val="003E55D7"/>
    <w:rsid w:val="003E5847"/>
    <w:rsid w:val="003E7962"/>
    <w:rsid w:val="003E7BBB"/>
    <w:rsid w:val="003F122F"/>
    <w:rsid w:val="003F23C2"/>
    <w:rsid w:val="003F243F"/>
    <w:rsid w:val="003F2764"/>
    <w:rsid w:val="003F2902"/>
    <w:rsid w:val="003F2D85"/>
    <w:rsid w:val="003F3205"/>
    <w:rsid w:val="003F3528"/>
    <w:rsid w:val="003F39CD"/>
    <w:rsid w:val="003F5A1A"/>
    <w:rsid w:val="003F5C62"/>
    <w:rsid w:val="003F6327"/>
    <w:rsid w:val="004019B4"/>
    <w:rsid w:val="00402B69"/>
    <w:rsid w:val="00402E99"/>
    <w:rsid w:val="00402FCA"/>
    <w:rsid w:val="00403A18"/>
    <w:rsid w:val="0040776F"/>
    <w:rsid w:val="004079EF"/>
    <w:rsid w:val="004111D3"/>
    <w:rsid w:val="00412500"/>
    <w:rsid w:val="004139F1"/>
    <w:rsid w:val="00413E11"/>
    <w:rsid w:val="00414278"/>
    <w:rsid w:val="00414A31"/>
    <w:rsid w:val="00414D6D"/>
    <w:rsid w:val="004174AA"/>
    <w:rsid w:val="00420ECC"/>
    <w:rsid w:val="0042312C"/>
    <w:rsid w:val="004235CD"/>
    <w:rsid w:val="004236C2"/>
    <w:rsid w:val="00423C3E"/>
    <w:rsid w:val="00426EC7"/>
    <w:rsid w:val="004305A6"/>
    <w:rsid w:val="00432293"/>
    <w:rsid w:val="004334F7"/>
    <w:rsid w:val="004334FA"/>
    <w:rsid w:val="00433D6D"/>
    <w:rsid w:val="00433FD4"/>
    <w:rsid w:val="004344DB"/>
    <w:rsid w:val="004355DE"/>
    <w:rsid w:val="00436DDD"/>
    <w:rsid w:val="00437B40"/>
    <w:rsid w:val="00440255"/>
    <w:rsid w:val="00442B1A"/>
    <w:rsid w:val="004433C8"/>
    <w:rsid w:val="0044494C"/>
    <w:rsid w:val="0044610E"/>
    <w:rsid w:val="004462A4"/>
    <w:rsid w:val="0044648D"/>
    <w:rsid w:val="004469D2"/>
    <w:rsid w:val="0044763F"/>
    <w:rsid w:val="00447E02"/>
    <w:rsid w:val="0045077C"/>
    <w:rsid w:val="00451204"/>
    <w:rsid w:val="00451273"/>
    <w:rsid w:val="00451551"/>
    <w:rsid w:val="00452EDD"/>
    <w:rsid w:val="00452F63"/>
    <w:rsid w:val="00453949"/>
    <w:rsid w:val="00454D8A"/>
    <w:rsid w:val="0045623B"/>
    <w:rsid w:val="004563A2"/>
    <w:rsid w:val="004563F9"/>
    <w:rsid w:val="00456EA5"/>
    <w:rsid w:val="00457485"/>
    <w:rsid w:val="00460172"/>
    <w:rsid w:val="00460407"/>
    <w:rsid w:val="00460E77"/>
    <w:rsid w:val="00461237"/>
    <w:rsid w:val="004615BB"/>
    <w:rsid w:val="004623A4"/>
    <w:rsid w:val="00462F59"/>
    <w:rsid w:val="00462FAC"/>
    <w:rsid w:val="004635A5"/>
    <w:rsid w:val="00464B03"/>
    <w:rsid w:val="004659C5"/>
    <w:rsid w:val="004667FA"/>
    <w:rsid w:val="00466E0A"/>
    <w:rsid w:val="00467328"/>
    <w:rsid w:val="00467448"/>
    <w:rsid w:val="0046789C"/>
    <w:rsid w:val="0047225C"/>
    <w:rsid w:val="00472F9D"/>
    <w:rsid w:val="00473424"/>
    <w:rsid w:val="00473602"/>
    <w:rsid w:val="0047417A"/>
    <w:rsid w:val="00475755"/>
    <w:rsid w:val="00475871"/>
    <w:rsid w:val="00477F5F"/>
    <w:rsid w:val="004801AA"/>
    <w:rsid w:val="00482FCC"/>
    <w:rsid w:val="00484870"/>
    <w:rsid w:val="004879D0"/>
    <w:rsid w:val="0049053C"/>
    <w:rsid w:val="00490E14"/>
    <w:rsid w:val="004924A1"/>
    <w:rsid w:val="00492BBB"/>
    <w:rsid w:val="0049396B"/>
    <w:rsid w:val="00493D9F"/>
    <w:rsid w:val="00494114"/>
    <w:rsid w:val="004A0717"/>
    <w:rsid w:val="004A0BFF"/>
    <w:rsid w:val="004A1D2E"/>
    <w:rsid w:val="004A32B0"/>
    <w:rsid w:val="004A3DE5"/>
    <w:rsid w:val="004A3EE4"/>
    <w:rsid w:val="004A42B6"/>
    <w:rsid w:val="004A4B16"/>
    <w:rsid w:val="004A5083"/>
    <w:rsid w:val="004A5171"/>
    <w:rsid w:val="004A51D9"/>
    <w:rsid w:val="004A5436"/>
    <w:rsid w:val="004A5763"/>
    <w:rsid w:val="004A5834"/>
    <w:rsid w:val="004A5883"/>
    <w:rsid w:val="004A6B58"/>
    <w:rsid w:val="004A7271"/>
    <w:rsid w:val="004A7B35"/>
    <w:rsid w:val="004B071F"/>
    <w:rsid w:val="004B10AD"/>
    <w:rsid w:val="004B514A"/>
    <w:rsid w:val="004B5B94"/>
    <w:rsid w:val="004B5EB6"/>
    <w:rsid w:val="004B70CE"/>
    <w:rsid w:val="004B72B4"/>
    <w:rsid w:val="004B783C"/>
    <w:rsid w:val="004B7AB6"/>
    <w:rsid w:val="004B7E75"/>
    <w:rsid w:val="004C01E6"/>
    <w:rsid w:val="004C19CB"/>
    <w:rsid w:val="004C4291"/>
    <w:rsid w:val="004C4FD7"/>
    <w:rsid w:val="004C604B"/>
    <w:rsid w:val="004C6358"/>
    <w:rsid w:val="004C6F55"/>
    <w:rsid w:val="004C7C0F"/>
    <w:rsid w:val="004D26CE"/>
    <w:rsid w:val="004D4F2B"/>
    <w:rsid w:val="004D58FF"/>
    <w:rsid w:val="004D5F96"/>
    <w:rsid w:val="004D621E"/>
    <w:rsid w:val="004D64E7"/>
    <w:rsid w:val="004D6B32"/>
    <w:rsid w:val="004D7F75"/>
    <w:rsid w:val="004E0BF9"/>
    <w:rsid w:val="004E3566"/>
    <w:rsid w:val="004E3618"/>
    <w:rsid w:val="004E3BAF"/>
    <w:rsid w:val="004E41B0"/>
    <w:rsid w:val="004E504B"/>
    <w:rsid w:val="004E5053"/>
    <w:rsid w:val="004E5801"/>
    <w:rsid w:val="004E69FD"/>
    <w:rsid w:val="004F13BA"/>
    <w:rsid w:val="004F1868"/>
    <w:rsid w:val="004F211B"/>
    <w:rsid w:val="004F48BF"/>
    <w:rsid w:val="004F4B6F"/>
    <w:rsid w:val="004F5AA4"/>
    <w:rsid w:val="004F5EB4"/>
    <w:rsid w:val="004F63CE"/>
    <w:rsid w:val="004F6491"/>
    <w:rsid w:val="004F7303"/>
    <w:rsid w:val="005005FD"/>
    <w:rsid w:val="00503284"/>
    <w:rsid w:val="005037DC"/>
    <w:rsid w:val="00504296"/>
    <w:rsid w:val="005047D8"/>
    <w:rsid w:val="00504904"/>
    <w:rsid w:val="00504B4C"/>
    <w:rsid w:val="00504D34"/>
    <w:rsid w:val="00505E60"/>
    <w:rsid w:val="005063F5"/>
    <w:rsid w:val="005065D4"/>
    <w:rsid w:val="00506A63"/>
    <w:rsid w:val="0051265A"/>
    <w:rsid w:val="00512D46"/>
    <w:rsid w:val="00514097"/>
    <w:rsid w:val="00514330"/>
    <w:rsid w:val="0051441F"/>
    <w:rsid w:val="005148F7"/>
    <w:rsid w:val="00514FB5"/>
    <w:rsid w:val="00515C8D"/>
    <w:rsid w:val="00516DDA"/>
    <w:rsid w:val="005177F1"/>
    <w:rsid w:val="00517AB0"/>
    <w:rsid w:val="0052055F"/>
    <w:rsid w:val="005209A1"/>
    <w:rsid w:val="00520A99"/>
    <w:rsid w:val="00521399"/>
    <w:rsid w:val="00521B38"/>
    <w:rsid w:val="00523EEC"/>
    <w:rsid w:val="00524158"/>
    <w:rsid w:val="005253C1"/>
    <w:rsid w:val="00526663"/>
    <w:rsid w:val="00530CB3"/>
    <w:rsid w:val="00530D44"/>
    <w:rsid w:val="00531191"/>
    <w:rsid w:val="005313ED"/>
    <w:rsid w:val="0053176C"/>
    <w:rsid w:val="00531958"/>
    <w:rsid w:val="0053250A"/>
    <w:rsid w:val="00533D05"/>
    <w:rsid w:val="0053411D"/>
    <w:rsid w:val="005346D1"/>
    <w:rsid w:val="00535028"/>
    <w:rsid w:val="00535DCE"/>
    <w:rsid w:val="0053694A"/>
    <w:rsid w:val="005372AB"/>
    <w:rsid w:val="005406D8"/>
    <w:rsid w:val="00542685"/>
    <w:rsid w:val="00542757"/>
    <w:rsid w:val="00542802"/>
    <w:rsid w:val="00544590"/>
    <w:rsid w:val="00544797"/>
    <w:rsid w:val="0054489E"/>
    <w:rsid w:val="005449E1"/>
    <w:rsid w:val="0054566B"/>
    <w:rsid w:val="00545D2C"/>
    <w:rsid w:val="00545D44"/>
    <w:rsid w:val="00546045"/>
    <w:rsid w:val="00547F89"/>
    <w:rsid w:val="005508A7"/>
    <w:rsid w:val="00551E08"/>
    <w:rsid w:val="005534E9"/>
    <w:rsid w:val="00553996"/>
    <w:rsid w:val="005542A1"/>
    <w:rsid w:val="00554DB3"/>
    <w:rsid w:val="00554EC1"/>
    <w:rsid w:val="00555073"/>
    <w:rsid w:val="00555D81"/>
    <w:rsid w:val="005560AF"/>
    <w:rsid w:val="005560D2"/>
    <w:rsid w:val="00556817"/>
    <w:rsid w:val="00557896"/>
    <w:rsid w:val="00560329"/>
    <w:rsid w:val="00560820"/>
    <w:rsid w:val="00560EBC"/>
    <w:rsid w:val="00562DBF"/>
    <w:rsid w:val="0056482A"/>
    <w:rsid w:val="00565321"/>
    <w:rsid w:val="0056589C"/>
    <w:rsid w:val="005659EF"/>
    <w:rsid w:val="00565F2B"/>
    <w:rsid w:val="005664FA"/>
    <w:rsid w:val="00567404"/>
    <w:rsid w:val="00570717"/>
    <w:rsid w:val="00570F3A"/>
    <w:rsid w:val="00571631"/>
    <w:rsid w:val="00573B4D"/>
    <w:rsid w:val="005741B7"/>
    <w:rsid w:val="005749EA"/>
    <w:rsid w:val="00574E57"/>
    <w:rsid w:val="00575C66"/>
    <w:rsid w:val="00576708"/>
    <w:rsid w:val="00576B7A"/>
    <w:rsid w:val="005775BB"/>
    <w:rsid w:val="00580351"/>
    <w:rsid w:val="005811E8"/>
    <w:rsid w:val="00581286"/>
    <w:rsid w:val="005826B2"/>
    <w:rsid w:val="00582889"/>
    <w:rsid w:val="00583128"/>
    <w:rsid w:val="0058348B"/>
    <w:rsid w:val="00583F96"/>
    <w:rsid w:val="005851BB"/>
    <w:rsid w:val="005853D4"/>
    <w:rsid w:val="0058584A"/>
    <w:rsid w:val="00585FC9"/>
    <w:rsid w:val="00586D2F"/>
    <w:rsid w:val="00586DBD"/>
    <w:rsid w:val="00587EED"/>
    <w:rsid w:val="005904DC"/>
    <w:rsid w:val="005906AD"/>
    <w:rsid w:val="00592BCE"/>
    <w:rsid w:val="00594268"/>
    <w:rsid w:val="0059490A"/>
    <w:rsid w:val="005959DB"/>
    <w:rsid w:val="00597243"/>
    <w:rsid w:val="005974F2"/>
    <w:rsid w:val="00597A02"/>
    <w:rsid w:val="005A0117"/>
    <w:rsid w:val="005A19AC"/>
    <w:rsid w:val="005A29AE"/>
    <w:rsid w:val="005A3EB2"/>
    <w:rsid w:val="005A437D"/>
    <w:rsid w:val="005A4DD6"/>
    <w:rsid w:val="005A5011"/>
    <w:rsid w:val="005A5016"/>
    <w:rsid w:val="005A604C"/>
    <w:rsid w:val="005A6EDA"/>
    <w:rsid w:val="005A7F3A"/>
    <w:rsid w:val="005B025C"/>
    <w:rsid w:val="005B04F1"/>
    <w:rsid w:val="005B0AE8"/>
    <w:rsid w:val="005B0F09"/>
    <w:rsid w:val="005B0F4F"/>
    <w:rsid w:val="005B160F"/>
    <w:rsid w:val="005B17C8"/>
    <w:rsid w:val="005B1FFB"/>
    <w:rsid w:val="005B29EC"/>
    <w:rsid w:val="005B2E14"/>
    <w:rsid w:val="005B3BFF"/>
    <w:rsid w:val="005B49FF"/>
    <w:rsid w:val="005B4E0F"/>
    <w:rsid w:val="005B5004"/>
    <w:rsid w:val="005B5AA6"/>
    <w:rsid w:val="005B5BE8"/>
    <w:rsid w:val="005B697D"/>
    <w:rsid w:val="005C0881"/>
    <w:rsid w:val="005C1354"/>
    <w:rsid w:val="005C2DB1"/>
    <w:rsid w:val="005C3C1B"/>
    <w:rsid w:val="005D1B01"/>
    <w:rsid w:val="005D2745"/>
    <w:rsid w:val="005D3F91"/>
    <w:rsid w:val="005D511D"/>
    <w:rsid w:val="005D67F3"/>
    <w:rsid w:val="005D69D2"/>
    <w:rsid w:val="005E0228"/>
    <w:rsid w:val="005E051B"/>
    <w:rsid w:val="005E059D"/>
    <w:rsid w:val="005E33C4"/>
    <w:rsid w:val="005E381B"/>
    <w:rsid w:val="005E4399"/>
    <w:rsid w:val="005E43D0"/>
    <w:rsid w:val="005E58C2"/>
    <w:rsid w:val="005E6979"/>
    <w:rsid w:val="005E6B47"/>
    <w:rsid w:val="005E76F8"/>
    <w:rsid w:val="005F1ACE"/>
    <w:rsid w:val="005F2886"/>
    <w:rsid w:val="005F36E0"/>
    <w:rsid w:val="005F3D7D"/>
    <w:rsid w:val="005F3ED6"/>
    <w:rsid w:val="005F4275"/>
    <w:rsid w:val="005F5009"/>
    <w:rsid w:val="005F5681"/>
    <w:rsid w:val="005F7383"/>
    <w:rsid w:val="005F75A4"/>
    <w:rsid w:val="006025E4"/>
    <w:rsid w:val="006027BD"/>
    <w:rsid w:val="0060284A"/>
    <w:rsid w:val="0060305F"/>
    <w:rsid w:val="00604560"/>
    <w:rsid w:val="00605450"/>
    <w:rsid w:val="00606210"/>
    <w:rsid w:val="0060716D"/>
    <w:rsid w:val="00607417"/>
    <w:rsid w:val="00610198"/>
    <w:rsid w:val="0061027F"/>
    <w:rsid w:val="0061098B"/>
    <w:rsid w:val="00611EFE"/>
    <w:rsid w:val="006129D9"/>
    <w:rsid w:val="00612A3B"/>
    <w:rsid w:val="00612B35"/>
    <w:rsid w:val="006135B8"/>
    <w:rsid w:val="00613C5A"/>
    <w:rsid w:val="006140C4"/>
    <w:rsid w:val="00614349"/>
    <w:rsid w:val="006144CD"/>
    <w:rsid w:val="006153B0"/>
    <w:rsid w:val="00616171"/>
    <w:rsid w:val="0061687E"/>
    <w:rsid w:val="00616948"/>
    <w:rsid w:val="00617303"/>
    <w:rsid w:val="006205A0"/>
    <w:rsid w:val="00621095"/>
    <w:rsid w:val="00621794"/>
    <w:rsid w:val="00626226"/>
    <w:rsid w:val="00626F00"/>
    <w:rsid w:val="0063023B"/>
    <w:rsid w:val="00631694"/>
    <w:rsid w:val="00631CF9"/>
    <w:rsid w:val="00632037"/>
    <w:rsid w:val="0063228C"/>
    <w:rsid w:val="00632684"/>
    <w:rsid w:val="00632734"/>
    <w:rsid w:val="00633E3B"/>
    <w:rsid w:val="00634EB2"/>
    <w:rsid w:val="00634F00"/>
    <w:rsid w:val="00634FE9"/>
    <w:rsid w:val="00635DE0"/>
    <w:rsid w:val="0063629F"/>
    <w:rsid w:val="006401EB"/>
    <w:rsid w:val="00642E7E"/>
    <w:rsid w:val="00643384"/>
    <w:rsid w:val="0064409A"/>
    <w:rsid w:val="006440DE"/>
    <w:rsid w:val="00644277"/>
    <w:rsid w:val="00644638"/>
    <w:rsid w:val="0064497A"/>
    <w:rsid w:val="006449F5"/>
    <w:rsid w:val="0064564C"/>
    <w:rsid w:val="006458CC"/>
    <w:rsid w:val="006503AA"/>
    <w:rsid w:val="006545A8"/>
    <w:rsid w:val="006545BF"/>
    <w:rsid w:val="006545C2"/>
    <w:rsid w:val="006550E1"/>
    <w:rsid w:val="0065553A"/>
    <w:rsid w:val="006557AC"/>
    <w:rsid w:val="006567CC"/>
    <w:rsid w:val="00657001"/>
    <w:rsid w:val="00657010"/>
    <w:rsid w:val="00657DF9"/>
    <w:rsid w:val="00660B9C"/>
    <w:rsid w:val="006611FF"/>
    <w:rsid w:val="00663079"/>
    <w:rsid w:val="00663ACD"/>
    <w:rsid w:val="00663F9F"/>
    <w:rsid w:val="00666969"/>
    <w:rsid w:val="00666BF3"/>
    <w:rsid w:val="00667081"/>
    <w:rsid w:val="0067043B"/>
    <w:rsid w:val="00673745"/>
    <w:rsid w:val="00673B96"/>
    <w:rsid w:val="00673D8A"/>
    <w:rsid w:val="006754E2"/>
    <w:rsid w:val="00675AD5"/>
    <w:rsid w:val="006769A5"/>
    <w:rsid w:val="00677333"/>
    <w:rsid w:val="006777F5"/>
    <w:rsid w:val="0068285E"/>
    <w:rsid w:val="006828E7"/>
    <w:rsid w:val="00684C6D"/>
    <w:rsid w:val="0068634B"/>
    <w:rsid w:val="00687058"/>
    <w:rsid w:val="006871C3"/>
    <w:rsid w:val="00687478"/>
    <w:rsid w:val="006874F3"/>
    <w:rsid w:val="00687FE3"/>
    <w:rsid w:val="00693E26"/>
    <w:rsid w:val="0069560B"/>
    <w:rsid w:val="006956CD"/>
    <w:rsid w:val="00696822"/>
    <w:rsid w:val="006968C4"/>
    <w:rsid w:val="00697AB1"/>
    <w:rsid w:val="006A0A9B"/>
    <w:rsid w:val="006A10B4"/>
    <w:rsid w:val="006A1E10"/>
    <w:rsid w:val="006A2CA6"/>
    <w:rsid w:val="006A425C"/>
    <w:rsid w:val="006A45B2"/>
    <w:rsid w:val="006A4986"/>
    <w:rsid w:val="006A4DFB"/>
    <w:rsid w:val="006A4E3D"/>
    <w:rsid w:val="006A5DCA"/>
    <w:rsid w:val="006A5E46"/>
    <w:rsid w:val="006A5ED9"/>
    <w:rsid w:val="006A62AC"/>
    <w:rsid w:val="006A7742"/>
    <w:rsid w:val="006A779D"/>
    <w:rsid w:val="006B3BC6"/>
    <w:rsid w:val="006B3DE3"/>
    <w:rsid w:val="006B4424"/>
    <w:rsid w:val="006B4719"/>
    <w:rsid w:val="006B4D32"/>
    <w:rsid w:val="006B678E"/>
    <w:rsid w:val="006B771E"/>
    <w:rsid w:val="006B7894"/>
    <w:rsid w:val="006B7DFF"/>
    <w:rsid w:val="006C0F26"/>
    <w:rsid w:val="006C0F56"/>
    <w:rsid w:val="006C1122"/>
    <w:rsid w:val="006C300F"/>
    <w:rsid w:val="006C4BFB"/>
    <w:rsid w:val="006C72E8"/>
    <w:rsid w:val="006C76E6"/>
    <w:rsid w:val="006C796C"/>
    <w:rsid w:val="006C7D81"/>
    <w:rsid w:val="006C7DEF"/>
    <w:rsid w:val="006D0345"/>
    <w:rsid w:val="006D06EF"/>
    <w:rsid w:val="006D0989"/>
    <w:rsid w:val="006D104F"/>
    <w:rsid w:val="006D177C"/>
    <w:rsid w:val="006D1DAB"/>
    <w:rsid w:val="006D2529"/>
    <w:rsid w:val="006D25B9"/>
    <w:rsid w:val="006D2C2B"/>
    <w:rsid w:val="006D3DD2"/>
    <w:rsid w:val="006D4300"/>
    <w:rsid w:val="006D4506"/>
    <w:rsid w:val="006D4754"/>
    <w:rsid w:val="006D4C52"/>
    <w:rsid w:val="006D5308"/>
    <w:rsid w:val="006D5425"/>
    <w:rsid w:val="006D5601"/>
    <w:rsid w:val="006D6F1F"/>
    <w:rsid w:val="006D72E8"/>
    <w:rsid w:val="006E0D1A"/>
    <w:rsid w:val="006E227A"/>
    <w:rsid w:val="006E22E4"/>
    <w:rsid w:val="006E246A"/>
    <w:rsid w:val="006E29EF"/>
    <w:rsid w:val="006E2BF7"/>
    <w:rsid w:val="006E3ABA"/>
    <w:rsid w:val="006E5390"/>
    <w:rsid w:val="006E6557"/>
    <w:rsid w:val="006E675F"/>
    <w:rsid w:val="006E69CF"/>
    <w:rsid w:val="006E6D6B"/>
    <w:rsid w:val="006E7672"/>
    <w:rsid w:val="006E7ACE"/>
    <w:rsid w:val="006E7F5F"/>
    <w:rsid w:val="006F1B5C"/>
    <w:rsid w:val="006F2CB7"/>
    <w:rsid w:val="006F2EAE"/>
    <w:rsid w:val="006F3652"/>
    <w:rsid w:val="006F52E6"/>
    <w:rsid w:val="006F5EEB"/>
    <w:rsid w:val="006F6BD5"/>
    <w:rsid w:val="006F7261"/>
    <w:rsid w:val="00700501"/>
    <w:rsid w:val="00700E94"/>
    <w:rsid w:val="0070140C"/>
    <w:rsid w:val="00701A19"/>
    <w:rsid w:val="00701E70"/>
    <w:rsid w:val="0070249A"/>
    <w:rsid w:val="00703EA8"/>
    <w:rsid w:val="00703F1C"/>
    <w:rsid w:val="007041DC"/>
    <w:rsid w:val="00704630"/>
    <w:rsid w:val="00704BBD"/>
    <w:rsid w:val="00705085"/>
    <w:rsid w:val="00705A42"/>
    <w:rsid w:val="00705C58"/>
    <w:rsid w:val="0070634E"/>
    <w:rsid w:val="00711B68"/>
    <w:rsid w:val="00713408"/>
    <w:rsid w:val="00713FEA"/>
    <w:rsid w:val="00714804"/>
    <w:rsid w:val="007161B9"/>
    <w:rsid w:val="00716AE3"/>
    <w:rsid w:val="00717B91"/>
    <w:rsid w:val="00720F66"/>
    <w:rsid w:val="0072371E"/>
    <w:rsid w:val="00725642"/>
    <w:rsid w:val="007257FB"/>
    <w:rsid w:val="00725814"/>
    <w:rsid w:val="0072617C"/>
    <w:rsid w:val="007310DE"/>
    <w:rsid w:val="007319AA"/>
    <w:rsid w:val="0073269C"/>
    <w:rsid w:val="007326E4"/>
    <w:rsid w:val="007331E7"/>
    <w:rsid w:val="00733311"/>
    <w:rsid w:val="00733EFA"/>
    <w:rsid w:val="007343A9"/>
    <w:rsid w:val="007344ED"/>
    <w:rsid w:val="007349D5"/>
    <w:rsid w:val="00736DA7"/>
    <w:rsid w:val="007372A0"/>
    <w:rsid w:val="00737618"/>
    <w:rsid w:val="00740678"/>
    <w:rsid w:val="00740A39"/>
    <w:rsid w:val="00741B3F"/>
    <w:rsid w:val="00742728"/>
    <w:rsid w:val="00742E2B"/>
    <w:rsid w:val="00743C9D"/>
    <w:rsid w:val="0074415B"/>
    <w:rsid w:val="00745D1A"/>
    <w:rsid w:val="00747409"/>
    <w:rsid w:val="00747AE7"/>
    <w:rsid w:val="00747F98"/>
    <w:rsid w:val="00750C6C"/>
    <w:rsid w:val="00751EF6"/>
    <w:rsid w:val="0075232D"/>
    <w:rsid w:val="00752785"/>
    <w:rsid w:val="00752BB9"/>
    <w:rsid w:val="007533C0"/>
    <w:rsid w:val="00753922"/>
    <w:rsid w:val="0075530B"/>
    <w:rsid w:val="00756006"/>
    <w:rsid w:val="00756C19"/>
    <w:rsid w:val="00756F1C"/>
    <w:rsid w:val="00757478"/>
    <w:rsid w:val="00761EDF"/>
    <w:rsid w:val="007629D2"/>
    <w:rsid w:val="00763059"/>
    <w:rsid w:val="00764016"/>
    <w:rsid w:val="0076425C"/>
    <w:rsid w:val="007645E7"/>
    <w:rsid w:val="00764AA2"/>
    <w:rsid w:val="00764DF2"/>
    <w:rsid w:val="00765CB2"/>
    <w:rsid w:val="007668FC"/>
    <w:rsid w:val="0076747A"/>
    <w:rsid w:val="007674D7"/>
    <w:rsid w:val="007677A5"/>
    <w:rsid w:val="00767DFC"/>
    <w:rsid w:val="00770741"/>
    <w:rsid w:val="007711C3"/>
    <w:rsid w:val="00771398"/>
    <w:rsid w:val="007720FB"/>
    <w:rsid w:val="00772202"/>
    <w:rsid w:val="007737F8"/>
    <w:rsid w:val="00773939"/>
    <w:rsid w:val="00774DCD"/>
    <w:rsid w:val="00776064"/>
    <w:rsid w:val="00777019"/>
    <w:rsid w:val="0078067C"/>
    <w:rsid w:val="00780FA4"/>
    <w:rsid w:val="00781598"/>
    <w:rsid w:val="007819A4"/>
    <w:rsid w:val="0078231D"/>
    <w:rsid w:val="00782567"/>
    <w:rsid w:val="00785AEE"/>
    <w:rsid w:val="00786115"/>
    <w:rsid w:val="00786261"/>
    <w:rsid w:val="0078656B"/>
    <w:rsid w:val="00787DC1"/>
    <w:rsid w:val="00790240"/>
    <w:rsid w:val="00790AB3"/>
    <w:rsid w:val="00790C17"/>
    <w:rsid w:val="00790E6A"/>
    <w:rsid w:val="007923B8"/>
    <w:rsid w:val="007925BE"/>
    <w:rsid w:val="007939E5"/>
    <w:rsid w:val="00793F9B"/>
    <w:rsid w:val="0079523C"/>
    <w:rsid w:val="00795B5A"/>
    <w:rsid w:val="00795C14"/>
    <w:rsid w:val="00795F4C"/>
    <w:rsid w:val="007962B6"/>
    <w:rsid w:val="00797ED9"/>
    <w:rsid w:val="007A0551"/>
    <w:rsid w:val="007A09D9"/>
    <w:rsid w:val="007A1EB8"/>
    <w:rsid w:val="007A2253"/>
    <w:rsid w:val="007A2784"/>
    <w:rsid w:val="007A27FF"/>
    <w:rsid w:val="007A4E84"/>
    <w:rsid w:val="007A76BE"/>
    <w:rsid w:val="007B1232"/>
    <w:rsid w:val="007B2276"/>
    <w:rsid w:val="007B23FC"/>
    <w:rsid w:val="007B4CF8"/>
    <w:rsid w:val="007B4EF7"/>
    <w:rsid w:val="007B54A8"/>
    <w:rsid w:val="007B766A"/>
    <w:rsid w:val="007C0D03"/>
    <w:rsid w:val="007C1F0E"/>
    <w:rsid w:val="007C30EC"/>
    <w:rsid w:val="007C3251"/>
    <w:rsid w:val="007C6606"/>
    <w:rsid w:val="007C6EB8"/>
    <w:rsid w:val="007C70E1"/>
    <w:rsid w:val="007C71DC"/>
    <w:rsid w:val="007D0E58"/>
    <w:rsid w:val="007D1201"/>
    <w:rsid w:val="007D20B0"/>
    <w:rsid w:val="007D2B59"/>
    <w:rsid w:val="007D3631"/>
    <w:rsid w:val="007D46C7"/>
    <w:rsid w:val="007D5932"/>
    <w:rsid w:val="007D6370"/>
    <w:rsid w:val="007D69B8"/>
    <w:rsid w:val="007E0A76"/>
    <w:rsid w:val="007E0FD5"/>
    <w:rsid w:val="007E1065"/>
    <w:rsid w:val="007E26DE"/>
    <w:rsid w:val="007E2754"/>
    <w:rsid w:val="007E5479"/>
    <w:rsid w:val="007E5834"/>
    <w:rsid w:val="007E652F"/>
    <w:rsid w:val="007E6C3A"/>
    <w:rsid w:val="007E7641"/>
    <w:rsid w:val="007F1759"/>
    <w:rsid w:val="007F17DC"/>
    <w:rsid w:val="007F1F7C"/>
    <w:rsid w:val="007F2407"/>
    <w:rsid w:val="007F26D1"/>
    <w:rsid w:val="007F3975"/>
    <w:rsid w:val="007F3A43"/>
    <w:rsid w:val="007F3E7C"/>
    <w:rsid w:val="007F64DB"/>
    <w:rsid w:val="007F6EAE"/>
    <w:rsid w:val="007F6F3E"/>
    <w:rsid w:val="00801943"/>
    <w:rsid w:val="00801D76"/>
    <w:rsid w:val="00802422"/>
    <w:rsid w:val="00803008"/>
    <w:rsid w:val="008038DA"/>
    <w:rsid w:val="00803CE6"/>
    <w:rsid w:val="008040EC"/>
    <w:rsid w:val="00804191"/>
    <w:rsid w:val="00804725"/>
    <w:rsid w:val="008062CF"/>
    <w:rsid w:val="008066BB"/>
    <w:rsid w:val="008072E7"/>
    <w:rsid w:val="00807E2B"/>
    <w:rsid w:val="008102A4"/>
    <w:rsid w:val="00810BA9"/>
    <w:rsid w:val="00811496"/>
    <w:rsid w:val="008116BB"/>
    <w:rsid w:val="00815087"/>
    <w:rsid w:val="00817E65"/>
    <w:rsid w:val="0082010E"/>
    <w:rsid w:val="00821235"/>
    <w:rsid w:val="00821A68"/>
    <w:rsid w:val="00823282"/>
    <w:rsid w:val="00823BD3"/>
    <w:rsid w:val="00824809"/>
    <w:rsid w:val="00826109"/>
    <w:rsid w:val="008273B2"/>
    <w:rsid w:val="008274CF"/>
    <w:rsid w:val="0082756E"/>
    <w:rsid w:val="00827A3F"/>
    <w:rsid w:val="00827A97"/>
    <w:rsid w:val="00827CA4"/>
    <w:rsid w:val="008312F3"/>
    <w:rsid w:val="0083169F"/>
    <w:rsid w:val="00834F68"/>
    <w:rsid w:val="008354BF"/>
    <w:rsid w:val="0083657C"/>
    <w:rsid w:val="00836A32"/>
    <w:rsid w:val="00836E39"/>
    <w:rsid w:val="008371A1"/>
    <w:rsid w:val="00837B3A"/>
    <w:rsid w:val="00837CF7"/>
    <w:rsid w:val="00840169"/>
    <w:rsid w:val="00842A4F"/>
    <w:rsid w:val="0084300E"/>
    <w:rsid w:val="0084470D"/>
    <w:rsid w:val="008454E2"/>
    <w:rsid w:val="008460B3"/>
    <w:rsid w:val="0084623D"/>
    <w:rsid w:val="008464A3"/>
    <w:rsid w:val="00847391"/>
    <w:rsid w:val="0084761D"/>
    <w:rsid w:val="00847FCA"/>
    <w:rsid w:val="00850F2F"/>
    <w:rsid w:val="00851215"/>
    <w:rsid w:val="00852B29"/>
    <w:rsid w:val="0085406B"/>
    <w:rsid w:val="00854538"/>
    <w:rsid w:val="00855867"/>
    <w:rsid w:val="008572E1"/>
    <w:rsid w:val="00857DD1"/>
    <w:rsid w:val="0086080A"/>
    <w:rsid w:val="008608F2"/>
    <w:rsid w:val="008615DD"/>
    <w:rsid w:val="00861904"/>
    <w:rsid w:val="00863404"/>
    <w:rsid w:val="00863444"/>
    <w:rsid w:val="00863B5C"/>
    <w:rsid w:val="008648AD"/>
    <w:rsid w:val="00865793"/>
    <w:rsid w:val="00866036"/>
    <w:rsid w:val="00866095"/>
    <w:rsid w:val="00866365"/>
    <w:rsid w:val="00870698"/>
    <w:rsid w:val="008719D2"/>
    <w:rsid w:val="00871DBA"/>
    <w:rsid w:val="008723F8"/>
    <w:rsid w:val="00872E6D"/>
    <w:rsid w:val="00873BBA"/>
    <w:rsid w:val="00874296"/>
    <w:rsid w:val="00874AB2"/>
    <w:rsid w:val="0087507C"/>
    <w:rsid w:val="00876466"/>
    <w:rsid w:val="00876C19"/>
    <w:rsid w:val="00877482"/>
    <w:rsid w:val="008826D1"/>
    <w:rsid w:val="00882716"/>
    <w:rsid w:val="00883A53"/>
    <w:rsid w:val="00884025"/>
    <w:rsid w:val="00885227"/>
    <w:rsid w:val="00885896"/>
    <w:rsid w:val="008858A2"/>
    <w:rsid w:val="008872F5"/>
    <w:rsid w:val="008873EA"/>
    <w:rsid w:val="008876E8"/>
    <w:rsid w:val="00887E46"/>
    <w:rsid w:val="00887F84"/>
    <w:rsid w:val="008920BB"/>
    <w:rsid w:val="008943FA"/>
    <w:rsid w:val="00894A04"/>
    <w:rsid w:val="00895265"/>
    <w:rsid w:val="00896E77"/>
    <w:rsid w:val="008976BC"/>
    <w:rsid w:val="008A0F21"/>
    <w:rsid w:val="008A10B3"/>
    <w:rsid w:val="008A17B6"/>
    <w:rsid w:val="008A1B07"/>
    <w:rsid w:val="008A245E"/>
    <w:rsid w:val="008A2604"/>
    <w:rsid w:val="008A2B15"/>
    <w:rsid w:val="008A49EB"/>
    <w:rsid w:val="008A5958"/>
    <w:rsid w:val="008A6AAF"/>
    <w:rsid w:val="008A7515"/>
    <w:rsid w:val="008A7DD0"/>
    <w:rsid w:val="008B052E"/>
    <w:rsid w:val="008B0658"/>
    <w:rsid w:val="008B1DB0"/>
    <w:rsid w:val="008B2F6A"/>
    <w:rsid w:val="008B35A9"/>
    <w:rsid w:val="008B413D"/>
    <w:rsid w:val="008B41B0"/>
    <w:rsid w:val="008B4B67"/>
    <w:rsid w:val="008B56DA"/>
    <w:rsid w:val="008B5B3D"/>
    <w:rsid w:val="008B5FFD"/>
    <w:rsid w:val="008B61EA"/>
    <w:rsid w:val="008B7434"/>
    <w:rsid w:val="008C0B86"/>
    <w:rsid w:val="008C1C2F"/>
    <w:rsid w:val="008C2124"/>
    <w:rsid w:val="008C2672"/>
    <w:rsid w:val="008C2C56"/>
    <w:rsid w:val="008C3A76"/>
    <w:rsid w:val="008C480E"/>
    <w:rsid w:val="008C62B2"/>
    <w:rsid w:val="008C6378"/>
    <w:rsid w:val="008C7859"/>
    <w:rsid w:val="008C7A4D"/>
    <w:rsid w:val="008D03DC"/>
    <w:rsid w:val="008D0C73"/>
    <w:rsid w:val="008D2B0C"/>
    <w:rsid w:val="008D2F5A"/>
    <w:rsid w:val="008D3528"/>
    <w:rsid w:val="008D3848"/>
    <w:rsid w:val="008D3ADD"/>
    <w:rsid w:val="008D5DE2"/>
    <w:rsid w:val="008D6179"/>
    <w:rsid w:val="008D701A"/>
    <w:rsid w:val="008D7D50"/>
    <w:rsid w:val="008D7F77"/>
    <w:rsid w:val="008E084D"/>
    <w:rsid w:val="008E0B5B"/>
    <w:rsid w:val="008E1635"/>
    <w:rsid w:val="008E2756"/>
    <w:rsid w:val="008E2A45"/>
    <w:rsid w:val="008E2D7D"/>
    <w:rsid w:val="008E44A0"/>
    <w:rsid w:val="008E50D5"/>
    <w:rsid w:val="008E58BA"/>
    <w:rsid w:val="008E712F"/>
    <w:rsid w:val="008E7798"/>
    <w:rsid w:val="008E79B6"/>
    <w:rsid w:val="008E7A00"/>
    <w:rsid w:val="008E7D72"/>
    <w:rsid w:val="008E7E3E"/>
    <w:rsid w:val="008F20BC"/>
    <w:rsid w:val="008F20C4"/>
    <w:rsid w:val="008F2A45"/>
    <w:rsid w:val="008F467A"/>
    <w:rsid w:val="008F4ECE"/>
    <w:rsid w:val="008F604D"/>
    <w:rsid w:val="008F6826"/>
    <w:rsid w:val="008F6DB7"/>
    <w:rsid w:val="008F7258"/>
    <w:rsid w:val="008F7322"/>
    <w:rsid w:val="008F7B64"/>
    <w:rsid w:val="0090009B"/>
    <w:rsid w:val="0090147E"/>
    <w:rsid w:val="00901E2C"/>
    <w:rsid w:val="00903C95"/>
    <w:rsid w:val="0090407D"/>
    <w:rsid w:val="009050E3"/>
    <w:rsid w:val="00905BFD"/>
    <w:rsid w:val="00905FF6"/>
    <w:rsid w:val="00906757"/>
    <w:rsid w:val="009101DC"/>
    <w:rsid w:val="00911BE5"/>
    <w:rsid w:val="0091261E"/>
    <w:rsid w:val="00914157"/>
    <w:rsid w:val="009147E4"/>
    <w:rsid w:val="00914AF9"/>
    <w:rsid w:val="00915AB8"/>
    <w:rsid w:val="009176FB"/>
    <w:rsid w:val="00920A73"/>
    <w:rsid w:val="00921847"/>
    <w:rsid w:val="0092237D"/>
    <w:rsid w:val="00922810"/>
    <w:rsid w:val="00924D31"/>
    <w:rsid w:val="00926738"/>
    <w:rsid w:val="00926C20"/>
    <w:rsid w:val="00926F73"/>
    <w:rsid w:val="009304DA"/>
    <w:rsid w:val="0093090C"/>
    <w:rsid w:val="0093096B"/>
    <w:rsid w:val="00930F89"/>
    <w:rsid w:val="009328D3"/>
    <w:rsid w:val="00932E4C"/>
    <w:rsid w:val="00933F6C"/>
    <w:rsid w:val="009340AD"/>
    <w:rsid w:val="0093442D"/>
    <w:rsid w:val="009355E0"/>
    <w:rsid w:val="0093617D"/>
    <w:rsid w:val="00937090"/>
    <w:rsid w:val="00937263"/>
    <w:rsid w:val="00937272"/>
    <w:rsid w:val="00940BEB"/>
    <w:rsid w:val="00941034"/>
    <w:rsid w:val="009412AE"/>
    <w:rsid w:val="00941A2D"/>
    <w:rsid w:val="00942A53"/>
    <w:rsid w:val="00942C6B"/>
    <w:rsid w:val="00942E26"/>
    <w:rsid w:val="00943F5A"/>
    <w:rsid w:val="009445DF"/>
    <w:rsid w:val="00944CB3"/>
    <w:rsid w:val="00945128"/>
    <w:rsid w:val="00945A4D"/>
    <w:rsid w:val="00946E58"/>
    <w:rsid w:val="00947660"/>
    <w:rsid w:val="009477A8"/>
    <w:rsid w:val="0095043C"/>
    <w:rsid w:val="009509E3"/>
    <w:rsid w:val="00950DCF"/>
    <w:rsid w:val="00953858"/>
    <w:rsid w:val="00953886"/>
    <w:rsid w:val="009539C6"/>
    <w:rsid w:val="009542F7"/>
    <w:rsid w:val="00954AF8"/>
    <w:rsid w:val="00954C5D"/>
    <w:rsid w:val="00954D66"/>
    <w:rsid w:val="009578D9"/>
    <w:rsid w:val="00960F72"/>
    <w:rsid w:val="00961DB0"/>
    <w:rsid w:val="00963A2D"/>
    <w:rsid w:val="00963E11"/>
    <w:rsid w:val="0096495D"/>
    <w:rsid w:val="009650D9"/>
    <w:rsid w:val="0096520C"/>
    <w:rsid w:val="00966C59"/>
    <w:rsid w:val="00966EA8"/>
    <w:rsid w:val="00967120"/>
    <w:rsid w:val="00970632"/>
    <w:rsid w:val="00970B15"/>
    <w:rsid w:val="0097106F"/>
    <w:rsid w:val="00973AB6"/>
    <w:rsid w:val="00974774"/>
    <w:rsid w:val="00976003"/>
    <w:rsid w:val="009802F8"/>
    <w:rsid w:val="009808E0"/>
    <w:rsid w:val="00980995"/>
    <w:rsid w:val="00980E1E"/>
    <w:rsid w:val="0098116A"/>
    <w:rsid w:val="00981785"/>
    <w:rsid w:val="00982EBE"/>
    <w:rsid w:val="0098370F"/>
    <w:rsid w:val="009855AC"/>
    <w:rsid w:val="00987667"/>
    <w:rsid w:val="00987A4F"/>
    <w:rsid w:val="00990104"/>
    <w:rsid w:val="0099043E"/>
    <w:rsid w:val="009904FB"/>
    <w:rsid w:val="00991474"/>
    <w:rsid w:val="00991D77"/>
    <w:rsid w:val="00991F39"/>
    <w:rsid w:val="00992916"/>
    <w:rsid w:val="00993C25"/>
    <w:rsid w:val="00994C25"/>
    <w:rsid w:val="009A035E"/>
    <w:rsid w:val="009A0A85"/>
    <w:rsid w:val="009A165E"/>
    <w:rsid w:val="009A2BB2"/>
    <w:rsid w:val="009A3204"/>
    <w:rsid w:val="009A440D"/>
    <w:rsid w:val="009A560B"/>
    <w:rsid w:val="009A7278"/>
    <w:rsid w:val="009B03A2"/>
    <w:rsid w:val="009B24B5"/>
    <w:rsid w:val="009B2C12"/>
    <w:rsid w:val="009B3611"/>
    <w:rsid w:val="009B3F83"/>
    <w:rsid w:val="009B5F8F"/>
    <w:rsid w:val="009B6311"/>
    <w:rsid w:val="009B6AF7"/>
    <w:rsid w:val="009C0D99"/>
    <w:rsid w:val="009C0E41"/>
    <w:rsid w:val="009C728F"/>
    <w:rsid w:val="009C7BC8"/>
    <w:rsid w:val="009D0FED"/>
    <w:rsid w:val="009D29ED"/>
    <w:rsid w:val="009D3117"/>
    <w:rsid w:val="009D3449"/>
    <w:rsid w:val="009D52DA"/>
    <w:rsid w:val="009D6065"/>
    <w:rsid w:val="009D76DB"/>
    <w:rsid w:val="009D7D25"/>
    <w:rsid w:val="009E0494"/>
    <w:rsid w:val="009E0511"/>
    <w:rsid w:val="009E052E"/>
    <w:rsid w:val="009E1995"/>
    <w:rsid w:val="009E24B2"/>
    <w:rsid w:val="009E3788"/>
    <w:rsid w:val="009E3A8D"/>
    <w:rsid w:val="009E4235"/>
    <w:rsid w:val="009E4660"/>
    <w:rsid w:val="009E4946"/>
    <w:rsid w:val="009E4B22"/>
    <w:rsid w:val="009E69AD"/>
    <w:rsid w:val="009E6B8F"/>
    <w:rsid w:val="009F0E2A"/>
    <w:rsid w:val="009F2C06"/>
    <w:rsid w:val="009F37DD"/>
    <w:rsid w:val="009F423F"/>
    <w:rsid w:val="009F42D2"/>
    <w:rsid w:val="009F4E01"/>
    <w:rsid w:val="009F714E"/>
    <w:rsid w:val="009F7206"/>
    <w:rsid w:val="009F7ED4"/>
    <w:rsid w:val="00A0135E"/>
    <w:rsid w:val="00A01390"/>
    <w:rsid w:val="00A02126"/>
    <w:rsid w:val="00A023EB"/>
    <w:rsid w:val="00A0450C"/>
    <w:rsid w:val="00A048EC"/>
    <w:rsid w:val="00A04A2C"/>
    <w:rsid w:val="00A05384"/>
    <w:rsid w:val="00A056B5"/>
    <w:rsid w:val="00A05770"/>
    <w:rsid w:val="00A05F16"/>
    <w:rsid w:val="00A06721"/>
    <w:rsid w:val="00A067DC"/>
    <w:rsid w:val="00A06EB8"/>
    <w:rsid w:val="00A07DF8"/>
    <w:rsid w:val="00A1036E"/>
    <w:rsid w:val="00A10777"/>
    <w:rsid w:val="00A10D7B"/>
    <w:rsid w:val="00A1103F"/>
    <w:rsid w:val="00A13772"/>
    <w:rsid w:val="00A14C10"/>
    <w:rsid w:val="00A162B6"/>
    <w:rsid w:val="00A16EB2"/>
    <w:rsid w:val="00A16FD3"/>
    <w:rsid w:val="00A21A95"/>
    <w:rsid w:val="00A25830"/>
    <w:rsid w:val="00A26AA6"/>
    <w:rsid w:val="00A26D5C"/>
    <w:rsid w:val="00A278DE"/>
    <w:rsid w:val="00A27964"/>
    <w:rsid w:val="00A314A9"/>
    <w:rsid w:val="00A31D74"/>
    <w:rsid w:val="00A3207D"/>
    <w:rsid w:val="00A33E57"/>
    <w:rsid w:val="00A3421E"/>
    <w:rsid w:val="00A3430D"/>
    <w:rsid w:val="00A34DAC"/>
    <w:rsid w:val="00A36458"/>
    <w:rsid w:val="00A371C2"/>
    <w:rsid w:val="00A37326"/>
    <w:rsid w:val="00A40900"/>
    <w:rsid w:val="00A40F48"/>
    <w:rsid w:val="00A40F8B"/>
    <w:rsid w:val="00A4102A"/>
    <w:rsid w:val="00A4372F"/>
    <w:rsid w:val="00A437C5"/>
    <w:rsid w:val="00A44731"/>
    <w:rsid w:val="00A44801"/>
    <w:rsid w:val="00A458B3"/>
    <w:rsid w:val="00A461A1"/>
    <w:rsid w:val="00A4640B"/>
    <w:rsid w:val="00A47CFA"/>
    <w:rsid w:val="00A47FAD"/>
    <w:rsid w:val="00A5018D"/>
    <w:rsid w:val="00A501A8"/>
    <w:rsid w:val="00A51BFC"/>
    <w:rsid w:val="00A52828"/>
    <w:rsid w:val="00A53082"/>
    <w:rsid w:val="00A535AE"/>
    <w:rsid w:val="00A54374"/>
    <w:rsid w:val="00A54A41"/>
    <w:rsid w:val="00A54DEE"/>
    <w:rsid w:val="00A55208"/>
    <w:rsid w:val="00A562F5"/>
    <w:rsid w:val="00A564FF"/>
    <w:rsid w:val="00A56E76"/>
    <w:rsid w:val="00A56FA0"/>
    <w:rsid w:val="00A57DD9"/>
    <w:rsid w:val="00A6061B"/>
    <w:rsid w:val="00A610DD"/>
    <w:rsid w:val="00A624E5"/>
    <w:rsid w:val="00A62B00"/>
    <w:rsid w:val="00A62C50"/>
    <w:rsid w:val="00A6405A"/>
    <w:rsid w:val="00A65942"/>
    <w:rsid w:val="00A66114"/>
    <w:rsid w:val="00A66F51"/>
    <w:rsid w:val="00A676F8"/>
    <w:rsid w:val="00A723C1"/>
    <w:rsid w:val="00A72822"/>
    <w:rsid w:val="00A73613"/>
    <w:rsid w:val="00A740A0"/>
    <w:rsid w:val="00A7437B"/>
    <w:rsid w:val="00A746A0"/>
    <w:rsid w:val="00A74AD0"/>
    <w:rsid w:val="00A76265"/>
    <w:rsid w:val="00A770D5"/>
    <w:rsid w:val="00A77175"/>
    <w:rsid w:val="00A773FA"/>
    <w:rsid w:val="00A81050"/>
    <w:rsid w:val="00A815F4"/>
    <w:rsid w:val="00A82406"/>
    <w:rsid w:val="00A83797"/>
    <w:rsid w:val="00A84C2A"/>
    <w:rsid w:val="00A84E75"/>
    <w:rsid w:val="00A854AD"/>
    <w:rsid w:val="00A8631C"/>
    <w:rsid w:val="00A8644C"/>
    <w:rsid w:val="00A92D97"/>
    <w:rsid w:val="00A931AB"/>
    <w:rsid w:val="00A93482"/>
    <w:rsid w:val="00A944C0"/>
    <w:rsid w:val="00A955B5"/>
    <w:rsid w:val="00A9635E"/>
    <w:rsid w:val="00A963FC"/>
    <w:rsid w:val="00A96573"/>
    <w:rsid w:val="00A96577"/>
    <w:rsid w:val="00A975C6"/>
    <w:rsid w:val="00A978CD"/>
    <w:rsid w:val="00AA0D30"/>
    <w:rsid w:val="00AA11CC"/>
    <w:rsid w:val="00AA2859"/>
    <w:rsid w:val="00AA309F"/>
    <w:rsid w:val="00AA3B8E"/>
    <w:rsid w:val="00AA424E"/>
    <w:rsid w:val="00AA43C1"/>
    <w:rsid w:val="00AA57EC"/>
    <w:rsid w:val="00AA6E2B"/>
    <w:rsid w:val="00AA7835"/>
    <w:rsid w:val="00AA7E27"/>
    <w:rsid w:val="00AB026A"/>
    <w:rsid w:val="00AB0571"/>
    <w:rsid w:val="00AB08AC"/>
    <w:rsid w:val="00AB0C99"/>
    <w:rsid w:val="00AB0E0E"/>
    <w:rsid w:val="00AB1C26"/>
    <w:rsid w:val="00AB2B49"/>
    <w:rsid w:val="00AB3AB2"/>
    <w:rsid w:val="00AB602E"/>
    <w:rsid w:val="00AC16A6"/>
    <w:rsid w:val="00AC345E"/>
    <w:rsid w:val="00AC4422"/>
    <w:rsid w:val="00AC4EDC"/>
    <w:rsid w:val="00AC50D8"/>
    <w:rsid w:val="00AC5B31"/>
    <w:rsid w:val="00AC6762"/>
    <w:rsid w:val="00AC787D"/>
    <w:rsid w:val="00AD062E"/>
    <w:rsid w:val="00AD1192"/>
    <w:rsid w:val="00AD147B"/>
    <w:rsid w:val="00AD2959"/>
    <w:rsid w:val="00AD2A93"/>
    <w:rsid w:val="00AD4110"/>
    <w:rsid w:val="00AD4C3A"/>
    <w:rsid w:val="00AD5F98"/>
    <w:rsid w:val="00AD77CA"/>
    <w:rsid w:val="00AE0FF9"/>
    <w:rsid w:val="00AE1410"/>
    <w:rsid w:val="00AE36D1"/>
    <w:rsid w:val="00AE3BE1"/>
    <w:rsid w:val="00AE447D"/>
    <w:rsid w:val="00AE4CB6"/>
    <w:rsid w:val="00AE5994"/>
    <w:rsid w:val="00AE759A"/>
    <w:rsid w:val="00AE7D5E"/>
    <w:rsid w:val="00AF0155"/>
    <w:rsid w:val="00AF09DC"/>
    <w:rsid w:val="00AF0FA3"/>
    <w:rsid w:val="00AF37E4"/>
    <w:rsid w:val="00AF3ABE"/>
    <w:rsid w:val="00AF50D6"/>
    <w:rsid w:val="00AF6483"/>
    <w:rsid w:val="00AF6E01"/>
    <w:rsid w:val="00AF7578"/>
    <w:rsid w:val="00AF75CE"/>
    <w:rsid w:val="00B00300"/>
    <w:rsid w:val="00B006A7"/>
    <w:rsid w:val="00B01F12"/>
    <w:rsid w:val="00B06062"/>
    <w:rsid w:val="00B067A9"/>
    <w:rsid w:val="00B06D4C"/>
    <w:rsid w:val="00B06EDA"/>
    <w:rsid w:val="00B1070C"/>
    <w:rsid w:val="00B113DD"/>
    <w:rsid w:val="00B114C8"/>
    <w:rsid w:val="00B11E8E"/>
    <w:rsid w:val="00B12312"/>
    <w:rsid w:val="00B13006"/>
    <w:rsid w:val="00B13610"/>
    <w:rsid w:val="00B142A4"/>
    <w:rsid w:val="00B14AFE"/>
    <w:rsid w:val="00B14D3E"/>
    <w:rsid w:val="00B14D9D"/>
    <w:rsid w:val="00B158A8"/>
    <w:rsid w:val="00B15AB0"/>
    <w:rsid w:val="00B15EA9"/>
    <w:rsid w:val="00B1771B"/>
    <w:rsid w:val="00B20064"/>
    <w:rsid w:val="00B20915"/>
    <w:rsid w:val="00B20F1D"/>
    <w:rsid w:val="00B21017"/>
    <w:rsid w:val="00B22CDA"/>
    <w:rsid w:val="00B237A3"/>
    <w:rsid w:val="00B23BBD"/>
    <w:rsid w:val="00B241B4"/>
    <w:rsid w:val="00B24702"/>
    <w:rsid w:val="00B249EF"/>
    <w:rsid w:val="00B25083"/>
    <w:rsid w:val="00B251AB"/>
    <w:rsid w:val="00B253B2"/>
    <w:rsid w:val="00B2555A"/>
    <w:rsid w:val="00B2587E"/>
    <w:rsid w:val="00B25B33"/>
    <w:rsid w:val="00B267CE"/>
    <w:rsid w:val="00B273EE"/>
    <w:rsid w:val="00B27637"/>
    <w:rsid w:val="00B3051E"/>
    <w:rsid w:val="00B30A8A"/>
    <w:rsid w:val="00B31C52"/>
    <w:rsid w:val="00B32243"/>
    <w:rsid w:val="00B33A23"/>
    <w:rsid w:val="00B33C22"/>
    <w:rsid w:val="00B350EE"/>
    <w:rsid w:val="00B37505"/>
    <w:rsid w:val="00B37BE8"/>
    <w:rsid w:val="00B40966"/>
    <w:rsid w:val="00B41D62"/>
    <w:rsid w:val="00B4256C"/>
    <w:rsid w:val="00B442A0"/>
    <w:rsid w:val="00B445CB"/>
    <w:rsid w:val="00B46B4A"/>
    <w:rsid w:val="00B50598"/>
    <w:rsid w:val="00B50638"/>
    <w:rsid w:val="00B509F4"/>
    <w:rsid w:val="00B50E03"/>
    <w:rsid w:val="00B51189"/>
    <w:rsid w:val="00B51360"/>
    <w:rsid w:val="00B51709"/>
    <w:rsid w:val="00B51772"/>
    <w:rsid w:val="00B517EC"/>
    <w:rsid w:val="00B51B92"/>
    <w:rsid w:val="00B52EC4"/>
    <w:rsid w:val="00B53145"/>
    <w:rsid w:val="00B553F4"/>
    <w:rsid w:val="00B56E7F"/>
    <w:rsid w:val="00B57093"/>
    <w:rsid w:val="00B6032A"/>
    <w:rsid w:val="00B61CD3"/>
    <w:rsid w:val="00B61F84"/>
    <w:rsid w:val="00B62240"/>
    <w:rsid w:val="00B62BE7"/>
    <w:rsid w:val="00B62F2C"/>
    <w:rsid w:val="00B63020"/>
    <w:rsid w:val="00B636F0"/>
    <w:rsid w:val="00B663AB"/>
    <w:rsid w:val="00B70ACF"/>
    <w:rsid w:val="00B7269A"/>
    <w:rsid w:val="00B73E5A"/>
    <w:rsid w:val="00B7455A"/>
    <w:rsid w:val="00B74576"/>
    <w:rsid w:val="00B748CE"/>
    <w:rsid w:val="00B7523F"/>
    <w:rsid w:val="00B7550D"/>
    <w:rsid w:val="00B76ACA"/>
    <w:rsid w:val="00B80577"/>
    <w:rsid w:val="00B80BDF"/>
    <w:rsid w:val="00B82D50"/>
    <w:rsid w:val="00B8309A"/>
    <w:rsid w:val="00B839C0"/>
    <w:rsid w:val="00B83EF7"/>
    <w:rsid w:val="00B86424"/>
    <w:rsid w:val="00B87000"/>
    <w:rsid w:val="00B87311"/>
    <w:rsid w:val="00B9024C"/>
    <w:rsid w:val="00B90C28"/>
    <w:rsid w:val="00B90F8E"/>
    <w:rsid w:val="00B918E2"/>
    <w:rsid w:val="00B91F8C"/>
    <w:rsid w:val="00B943E7"/>
    <w:rsid w:val="00B95A71"/>
    <w:rsid w:val="00B96054"/>
    <w:rsid w:val="00B96FAC"/>
    <w:rsid w:val="00B974DE"/>
    <w:rsid w:val="00B97CD0"/>
    <w:rsid w:val="00BA01C6"/>
    <w:rsid w:val="00BA03EE"/>
    <w:rsid w:val="00BA07CE"/>
    <w:rsid w:val="00BA20CC"/>
    <w:rsid w:val="00BA3509"/>
    <w:rsid w:val="00BA40D2"/>
    <w:rsid w:val="00BA42D2"/>
    <w:rsid w:val="00BA517E"/>
    <w:rsid w:val="00BA5475"/>
    <w:rsid w:val="00BA7796"/>
    <w:rsid w:val="00BB045D"/>
    <w:rsid w:val="00BB070B"/>
    <w:rsid w:val="00BB1B6E"/>
    <w:rsid w:val="00BB2225"/>
    <w:rsid w:val="00BB2C2D"/>
    <w:rsid w:val="00BB2EA3"/>
    <w:rsid w:val="00BB2ED6"/>
    <w:rsid w:val="00BB316A"/>
    <w:rsid w:val="00BB438E"/>
    <w:rsid w:val="00BB4893"/>
    <w:rsid w:val="00BB510E"/>
    <w:rsid w:val="00BB6088"/>
    <w:rsid w:val="00BB7875"/>
    <w:rsid w:val="00BC46E9"/>
    <w:rsid w:val="00BC5642"/>
    <w:rsid w:val="00BC5A34"/>
    <w:rsid w:val="00BC66E8"/>
    <w:rsid w:val="00BC6E82"/>
    <w:rsid w:val="00BD02F3"/>
    <w:rsid w:val="00BD117E"/>
    <w:rsid w:val="00BD12DB"/>
    <w:rsid w:val="00BD144D"/>
    <w:rsid w:val="00BD20BD"/>
    <w:rsid w:val="00BD28B5"/>
    <w:rsid w:val="00BD2F28"/>
    <w:rsid w:val="00BD3BF1"/>
    <w:rsid w:val="00BD4662"/>
    <w:rsid w:val="00BD4AE6"/>
    <w:rsid w:val="00BD5CB8"/>
    <w:rsid w:val="00BD5E62"/>
    <w:rsid w:val="00BD5F4A"/>
    <w:rsid w:val="00BD61A8"/>
    <w:rsid w:val="00BE0002"/>
    <w:rsid w:val="00BE0068"/>
    <w:rsid w:val="00BE084C"/>
    <w:rsid w:val="00BE3CC0"/>
    <w:rsid w:val="00BE4C41"/>
    <w:rsid w:val="00BE58C5"/>
    <w:rsid w:val="00BE6070"/>
    <w:rsid w:val="00BE65B8"/>
    <w:rsid w:val="00BE67E1"/>
    <w:rsid w:val="00BE6B8F"/>
    <w:rsid w:val="00BE7F22"/>
    <w:rsid w:val="00BF1361"/>
    <w:rsid w:val="00BF2D60"/>
    <w:rsid w:val="00BF4F69"/>
    <w:rsid w:val="00BF5045"/>
    <w:rsid w:val="00BF69B7"/>
    <w:rsid w:val="00BF6FB1"/>
    <w:rsid w:val="00C00021"/>
    <w:rsid w:val="00C00187"/>
    <w:rsid w:val="00C00190"/>
    <w:rsid w:val="00C0058C"/>
    <w:rsid w:val="00C00739"/>
    <w:rsid w:val="00C00F39"/>
    <w:rsid w:val="00C01B81"/>
    <w:rsid w:val="00C02D53"/>
    <w:rsid w:val="00C04518"/>
    <w:rsid w:val="00C04D7C"/>
    <w:rsid w:val="00C05BD9"/>
    <w:rsid w:val="00C06A71"/>
    <w:rsid w:val="00C0747E"/>
    <w:rsid w:val="00C1008F"/>
    <w:rsid w:val="00C11997"/>
    <w:rsid w:val="00C11B9B"/>
    <w:rsid w:val="00C1269B"/>
    <w:rsid w:val="00C131FF"/>
    <w:rsid w:val="00C13E07"/>
    <w:rsid w:val="00C1448A"/>
    <w:rsid w:val="00C14C0C"/>
    <w:rsid w:val="00C156FF"/>
    <w:rsid w:val="00C20538"/>
    <w:rsid w:val="00C216E6"/>
    <w:rsid w:val="00C2324D"/>
    <w:rsid w:val="00C234AC"/>
    <w:rsid w:val="00C24DE5"/>
    <w:rsid w:val="00C254A1"/>
    <w:rsid w:val="00C258DD"/>
    <w:rsid w:val="00C30465"/>
    <w:rsid w:val="00C30556"/>
    <w:rsid w:val="00C3081F"/>
    <w:rsid w:val="00C312CF"/>
    <w:rsid w:val="00C31F81"/>
    <w:rsid w:val="00C33E35"/>
    <w:rsid w:val="00C33ECE"/>
    <w:rsid w:val="00C34AE4"/>
    <w:rsid w:val="00C35B95"/>
    <w:rsid w:val="00C37690"/>
    <w:rsid w:val="00C376BE"/>
    <w:rsid w:val="00C40E4E"/>
    <w:rsid w:val="00C40F5A"/>
    <w:rsid w:val="00C41C7B"/>
    <w:rsid w:val="00C4220F"/>
    <w:rsid w:val="00C43CF4"/>
    <w:rsid w:val="00C45912"/>
    <w:rsid w:val="00C45B4F"/>
    <w:rsid w:val="00C461F1"/>
    <w:rsid w:val="00C47E4D"/>
    <w:rsid w:val="00C501CB"/>
    <w:rsid w:val="00C511AF"/>
    <w:rsid w:val="00C51414"/>
    <w:rsid w:val="00C51727"/>
    <w:rsid w:val="00C51A60"/>
    <w:rsid w:val="00C51C58"/>
    <w:rsid w:val="00C525A8"/>
    <w:rsid w:val="00C52852"/>
    <w:rsid w:val="00C52FDF"/>
    <w:rsid w:val="00C53D57"/>
    <w:rsid w:val="00C54A0B"/>
    <w:rsid w:val="00C55A23"/>
    <w:rsid w:val="00C566E2"/>
    <w:rsid w:val="00C56DFC"/>
    <w:rsid w:val="00C63072"/>
    <w:rsid w:val="00C63AA8"/>
    <w:rsid w:val="00C641D7"/>
    <w:rsid w:val="00C6707A"/>
    <w:rsid w:val="00C678DB"/>
    <w:rsid w:val="00C67AE4"/>
    <w:rsid w:val="00C704E2"/>
    <w:rsid w:val="00C70684"/>
    <w:rsid w:val="00C70947"/>
    <w:rsid w:val="00C716BE"/>
    <w:rsid w:val="00C71901"/>
    <w:rsid w:val="00C71DA9"/>
    <w:rsid w:val="00C71EC4"/>
    <w:rsid w:val="00C7334A"/>
    <w:rsid w:val="00C73A78"/>
    <w:rsid w:val="00C75729"/>
    <w:rsid w:val="00C76C41"/>
    <w:rsid w:val="00C77058"/>
    <w:rsid w:val="00C77609"/>
    <w:rsid w:val="00C80FCF"/>
    <w:rsid w:val="00C812CA"/>
    <w:rsid w:val="00C81C94"/>
    <w:rsid w:val="00C82845"/>
    <w:rsid w:val="00C82A5F"/>
    <w:rsid w:val="00C82D07"/>
    <w:rsid w:val="00C838AC"/>
    <w:rsid w:val="00C83C3D"/>
    <w:rsid w:val="00C841AF"/>
    <w:rsid w:val="00C84DD9"/>
    <w:rsid w:val="00C87B8A"/>
    <w:rsid w:val="00C902A4"/>
    <w:rsid w:val="00C90EAE"/>
    <w:rsid w:val="00C91105"/>
    <w:rsid w:val="00C91765"/>
    <w:rsid w:val="00C91CB4"/>
    <w:rsid w:val="00C92734"/>
    <w:rsid w:val="00C92F72"/>
    <w:rsid w:val="00C93362"/>
    <w:rsid w:val="00C93962"/>
    <w:rsid w:val="00C9600D"/>
    <w:rsid w:val="00C96801"/>
    <w:rsid w:val="00C97652"/>
    <w:rsid w:val="00CA107B"/>
    <w:rsid w:val="00CA271E"/>
    <w:rsid w:val="00CA3AD2"/>
    <w:rsid w:val="00CA3FCD"/>
    <w:rsid w:val="00CA555E"/>
    <w:rsid w:val="00CA5FE3"/>
    <w:rsid w:val="00CA6202"/>
    <w:rsid w:val="00CA757F"/>
    <w:rsid w:val="00CB0BAA"/>
    <w:rsid w:val="00CB12C4"/>
    <w:rsid w:val="00CB1CB3"/>
    <w:rsid w:val="00CB1E57"/>
    <w:rsid w:val="00CB2572"/>
    <w:rsid w:val="00CB2F77"/>
    <w:rsid w:val="00CB2FD2"/>
    <w:rsid w:val="00CB3AD3"/>
    <w:rsid w:val="00CB43F9"/>
    <w:rsid w:val="00CB478F"/>
    <w:rsid w:val="00CB7089"/>
    <w:rsid w:val="00CB7142"/>
    <w:rsid w:val="00CC06A5"/>
    <w:rsid w:val="00CC1728"/>
    <w:rsid w:val="00CC52B1"/>
    <w:rsid w:val="00CC5B37"/>
    <w:rsid w:val="00CC6138"/>
    <w:rsid w:val="00CC6830"/>
    <w:rsid w:val="00CD0352"/>
    <w:rsid w:val="00CD08C9"/>
    <w:rsid w:val="00CD1560"/>
    <w:rsid w:val="00CD1CCE"/>
    <w:rsid w:val="00CD2171"/>
    <w:rsid w:val="00CD3612"/>
    <w:rsid w:val="00CD36DB"/>
    <w:rsid w:val="00CD41AC"/>
    <w:rsid w:val="00CD424A"/>
    <w:rsid w:val="00CD48AB"/>
    <w:rsid w:val="00CD5716"/>
    <w:rsid w:val="00CD63D1"/>
    <w:rsid w:val="00CD72D6"/>
    <w:rsid w:val="00CE03A4"/>
    <w:rsid w:val="00CE1439"/>
    <w:rsid w:val="00CE1916"/>
    <w:rsid w:val="00CE282F"/>
    <w:rsid w:val="00CE2B07"/>
    <w:rsid w:val="00CE2CA2"/>
    <w:rsid w:val="00CE2FB9"/>
    <w:rsid w:val="00CE4431"/>
    <w:rsid w:val="00CE49A0"/>
    <w:rsid w:val="00CE4D73"/>
    <w:rsid w:val="00CE5961"/>
    <w:rsid w:val="00CE5CC8"/>
    <w:rsid w:val="00CE6597"/>
    <w:rsid w:val="00CE6EC2"/>
    <w:rsid w:val="00CE7A48"/>
    <w:rsid w:val="00CF01A9"/>
    <w:rsid w:val="00CF0430"/>
    <w:rsid w:val="00CF0768"/>
    <w:rsid w:val="00CF1F61"/>
    <w:rsid w:val="00CF23CF"/>
    <w:rsid w:val="00CF2529"/>
    <w:rsid w:val="00CF3432"/>
    <w:rsid w:val="00CF5DE8"/>
    <w:rsid w:val="00CF5F25"/>
    <w:rsid w:val="00CF621A"/>
    <w:rsid w:val="00CF63D1"/>
    <w:rsid w:val="00CF6A0A"/>
    <w:rsid w:val="00CF6EEB"/>
    <w:rsid w:val="00CF7022"/>
    <w:rsid w:val="00CF7A61"/>
    <w:rsid w:val="00CF7B91"/>
    <w:rsid w:val="00D00320"/>
    <w:rsid w:val="00D00CEC"/>
    <w:rsid w:val="00D021A9"/>
    <w:rsid w:val="00D02B83"/>
    <w:rsid w:val="00D03337"/>
    <w:rsid w:val="00D03DFC"/>
    <w:rsid w:val="00D052F9"/>
    <w:rsid w:val="00D05B5A"/>
    <w:rsid w:val="00D060ED"/>
    <w:rsid w:val="00D073D4"/>
    <w:rsid w:val="00D07EDF"/>
    <w:rsid w:val="00D07FA2"/>
    <w:rsid w:val="00D1086C"/>
    <w:rsid w:val="00D109C9"/>
    <w:rsid w:val="00D11D85"/>
    <w:rsid w:val="00D14895"/>
    <w:rsid w:val="00D14898"/>
    <w:rsid w:val="00D14A9F"/>
    <w:rsid w:val="00D1546D"/>
    <w:rsid w:val="00D15793"/>
    <w:rsid w:val="00D1614D"/>
    <w:rsid w:val="00D16502"/>
    <w:rsid w:val="00D168BE"/>
    <w:rsid w:val="00D16ECE"/>
    <w:rsid w:val="00D1702E"/>
    <w:rsid w:val="00D2025F"/>
    <w:rsid w:val="00D20418"/>
    <w:rsid w:val="00D20D31"/>
    <w:rsid w:val="00D22970"/>
    <w:rsid w:val="00D23BCC"/>
    <w:rsid w:val="00D246B0"/>
    <w:rsid w:val="00D267F8"/>
    <w:rsid w:val="00D30926"/>
    <w:rsid w:val="00D330FD"/>
    <w:rsid w:val="00D34F5A"/>
    <w:rsid w:val="00D36B48"/>
    <w:rsid w:val="00D373E5"/>
    <w:rsid w:val="00D4079F"/>
    <w:rsid w:val="00D40C09"/>
    <w:rsid w:val="00D40E08"/>
    <w:rsid w:val="00D40F8D"/>
    <w:rsid w:val="00D41889"/>
    <w:rsid w:val="00D42782"/>
    <w:rsid w:val="00D4291E"/>
    <w:rsid w:val="00D43124"/>
    <w:rsid w:val="00D43AB4"/>
    <w:rsid w:val="00D44649"/>
    <w:rsid w:val="00D47172"/>
    <w:rsid w:val="00D47D9E"/>
    <w:rsid w:val="00D52941"/>
    <w:rsid w:val="00D540CC"/>
    <w:rsid w:val="00D54670"/>
    <w:rsid w:val="00D54E05"/>
    <w:rsid w:val="00D551E2"/>
    <w:rsid w:val="00D561DD"/>
    <w:rsid w:val="00D574F2"/>
    <w:rsid w:val="00D57B04"/>
    <w:rsid w:val="00D6003B"/>
    <w:rsid w:val="00D60087"/>
    <w:rsid w:val="00D6024D"/>
    <w:rsid w:val="00D60912"/>
    <w:rsid w:val="00D64602"/>
    <w:rsid w:val="00D64870"/>
    <w:rsid w:val="00D64960"/>
    <w:rsid w:val="00D64BE6"/>
    <w:rsid w:val="00D65812"/>
    <w:rsid w:val="00D660C2"/>
    <w:rsid w:val="00D67D9F"/>
    <w:rsid w:val="00D729BE"/>
    <w:rsid w:val="00D72EF3"/>
    <w:rsid w:val="00D74D88"/>
    <w:rsid w:val="00D7573C"/>
    <w:rsid w:val="00D76205"/>
    <w:rsid w:val="00D76394"/>
    <w:rsid w:val="00D77490"/>
    <w:rsid w:val="00D778CE"/>
    <w:rsid w:val="00D80326"/>
    <w:rsid w:val="00D8071A"/>
    <w:rsid w:val="00D80A7F"/>
    <w:rsid w:val="00D8137C"/>
    <w:rsid w:val="00D81A4C"/>
    <w:rsid w:val="00D82025"/>
    <w:rsid w:val="00D82796"/>
    <w:rsid w:val="00D829D3"/>
    <w:rsid w:val="00D83A51"/>
    <w:rsid w:val="00D83AA9"/>
    <w:rsid w:val="00D84149"/>
    <w:rsid w:val="00D842B7"/>
    <w:rsid w:val="00D8462A"/>
    <w:rsid w:val="00D85F5D"/>
    <w:rsid w:val="00D87062"/>
    <w:rsid w:val="00D87813"/>
    <w:rsid w:val="00D87BC0"/>
    <w:rsid w:val="00D90645"/>
    <w:rsid w:val="00D90E59"/>
    <w:rsid w:val="00D924DD"/>
    <w:rsid w:val="00D927EF"/>
    <w:rsid w:val="00D9407B"/>
    <w:rsid w:val="00D94191"/>
    <w:rsid w:val="00D9451B"/>
    <w:rsid w:val="00D9654D"/>
    <w:rsid w:val="00D966EE"/>
    <w:rsid w:val="00D96700"/>
    <w:rsid w:val="00D96DE1"/>
    <w:rsid w:val="00DA3DA2"/>
    <w:rsid w:val="00DA404B"/>
    <w:rsid w:val="00DA4E03"/>
    <w:rsid w:val="00DA50CF"/>
    <w:rsid w:val="00DA51FD"/>
    <w:rsid w:val="00DA532C"/>
    <w:rsid w:val="00DA742E"/>
    <w:rsid w:val="00DA7BFE"/>
    <w:rsid w:val="00DB0036"/>
    <w:rsid w:val="00DB0270"/>
    <w:rsid w:val="00DB0A04"/>
    <w:rsid w:val="00DB126D"/>
    <w:rsid w:val="00DB2152"/>
    <w:rsid w:val="00DB39AB"/>
    <w:rsid w:val="00DB3C6C"/>
    <w:rsid w:val="00DB3F09"/>
    <w:rsid w:val="00DB45A6"/>
    <w:rsid w:val="00DB45C1"/>
    <w:rsid w:val="00DB4FFF"/>
    <w:rsid w:val="00DB6319"/>
    <w:rsid w:val="00DB647F"/>
    <w:rsid w:val="00DB74D2"/>
    <w:rsid w:val="00DC0B70"/>
    <w:rsid w:val="00DC0BCF"/>
    <w:rsid w:val="00DC2474"/>
    <w:rsid w:val="00DC3520"/>
    <w:rsid w:val="00DC480C"/>
    <w:rsid w:val="00DC56A0"/>
    <w:rsid w:val="00DC6395"/>
    <w:rsid w:val="00DC6902"/>
    <w:rsid w:val="00DC6AA1"/>
    <w:rsid w:val="00DC6F72"/>
    <w:rsid w:val="00DC6F95"/>
    <w:rsid w:val="00DC729A"/>
    <w:rsid w:val="00DC73DB"/>
    <w:rsid w:val="00DD0E70"/>
    <w:rsid w:val="00DD1A52"/>
    <w:rsid w:val="00DD1F42"/>
    <w:rsid w:val="00DD20DA"/>
    <w:rsid w:val="00DD2956"/>
    <w:rsid w:val="00DD35E4"/>
    <w:rsid w:val="00DD4857"/>
    <w:rsid w:val="00DD5C25"/>
    <w:rsid w:val="00DD6130"/>
    <w:rsid w:val="00DD61BF"/>
    <w:rsid w:val="00DD62B4"/>
    <w:rsid w:val="00DD6A0B"/>
    <w:rsid w:val="00DD7454"/>
    <w:rsid w:val="00DD748D"/>
    <w:rsid w:val="00DE06F9"/>
    <w:rsid w:val="00DE2BD8"/>
    <w:rsid w:val="00DE2C6D"/>
    <w:rsid w:val="00DE3138"/>
    <w:rsid w:val="00DE43F3"/>
    <w:rsid w:val="00DE4546"/>
    <w:rsid w:val="00DE49CE"/>
    <w:rsid w:val="00DE5FE4"/>
    <w:rsid w:val="00DE6C85"/>
    <w:rsid w:val="00DF0613"/>
    <w:rsid w:val="00DF176C"/>
    <w:rsid w:val="00DF201B"/>
    <w:rsid w:val="00DF3ECE"/>
    <w:rsid w:val="00DF4681"/>
    <w:rsid w:val="00DF4B21"/>
    <w:rsid w:val="00DF5659"/>
    <w:rsid w:val="00DF7442"/>
    <w:rsid w:val="00E002FC"/>
    <w:rsid w:val="00E01992"/>
    <w:rsid w:val="00E01BF8"/>
    <w:rsid w:val="00E01DDF"/>
    <w:rsid w:val="00E01F70"/>
    <w:rsid w:val="00E02090"/>
    <w:rsid w:val="00E0257F"/>
    <w:rsid w:val="00E033F7"/>
    <w:rsid w:val="00E0366A"/>
    <w:rsid w:val="00E04B95"/>
    <w:rsid w:val="00E04DC4"/>
    <w:rsid w:val="00E05CC7"/>
    <w:rsid w:val="00E06A98"/>
    <w:rsid w:val="00E07979"/>
    <w:rsid w:val="00E07DEF"/>
    <w:rsid w:val="00E10948"/>
    <w:rsid w:val="00E12901"/>
    <w:rsid w:val="00E139AF"/>
    <w:rsid w:val="00E13D13"/>
    <w:rsid w:val="00E14656"/>
    <w:rsid w:val="00E146F4"/>
    <w:rsid w:val="00E1498C"/>
    <w:rsid w:val="00E15E61"/>
    <w:rsid w:val="00E163CE"/>
    <w:rsid w:val="00E16C86"/>
    <w:rsid w:val="00E1749F"/>
    <w:rsid w:val="00E20CDC"/>
    <w:rsid w:val="00E21526"/>
    <w:rsid w:val="00E217A3"/>
    <w:rsid w:val="00E21DBF"/>
    <w:rsid w:val="00E22126"/>
    <w:rsid w:val="00E2391E"/>
    <w:rsid w:val="00E23A5B"/>
    <w:rsid w:val="00E24C61"/>
    <w:rsid w:val="00E24DAE"/>
    <w:rsid w:val="00E25C3B"/>
    <w:rsid w:val="00E2715D"/>
    <w:rsid w:val="00E27843"/>
    <w:rsid w:val="00E27E2D"/>
    <w:rsid w:val="00E33174"/>
    <w:rsid w:val="00E335C3"/>
    <w:rsid w:val="00E342EF"/>
    <w:rsid w:val="00E35323"/>
    <w:rsid w:val="00E355D4"/>
    <w:rsid w:val="00E36414"/>
    <w:rsid w:val="00E3667C"/>
    <w:rsid w:val="00E36A82"/>
    <w:rsid w:val="00E36CC9"/>
    <w:rsid w:val="00E37C6D"/>
    <w:rsid w:val="00E41F6A"/>
    <w:rsid w:val="00E42AC7"/>
    <w:rsid w:val="00E44560"/>
    <w:rsid w:val="00E46038"/>
    <w:rsid w:val="00E50159"/>
    <w:rsid w:val="00E5091B"/>
    <w:rsid w:val="00E50D29"/>
    <w:rsid w:val="00E51EAF"/>
    <w:rsid w:val="00E5604F"/>
    <w:rsid w:val="00E5696C"/>
    <w:rsid w:val="00E576EA"/>
    <w:rsid w:val="00E608C2"/>
    <w:rsid w:val="00E60999"/>
    <w:rsid w:val="00E60FA0"/>
    <w:rsid w:val="00E618A6"/>
    <w:rsid w:val="00E61F02"/>
    <w:rsid w:val="00E62040"/>
    <w:rsid w:val="00E63282"/>
    <w:rsid w:val="00E63798"/>
    <w:rsid w:val="00E64682"/>
    <w:rsid w:val="00E64F47"/>
    <w:rsid w:val="00E700C0"/>
    <w:rsid w:val="00E726CA"/>
    <w:rsid w:val="00E72B08"/>
    <w:rsid w:val="00E730CD"/>
    <w:rsid w:val="00E75551"/>
    <w:rsid w:val="00E7591D"/>
    <w:rsid w:val="00E77A5E"/>
    <w:rsid w:val="00E80E56"/>
    <w:rsid w:val="00E8197A"/>
    <w:rsid w:val="00E819BB"/>
    <w:rsid w:val="00E82D59"/>
    <w:rsid w:val="00E84BFA"/>
    <w:rsid w:val="00E84FE8"/>
    <w:rsid w:val="00E906CC"/>
    <w:rsid w:val="00E907C4"/>
    <w:rsid w:val="00E90F7E"/>
    <w:rsid w:val="00E911AC"/>
    <w:rsid w:val="00E9163C"/>
    <w:rsid w:val="00E919A8"/>
    <w:rsid w:val="00E92530"/>
    <w:rsid w:val="00E9333E"/>
    <w:rsid w:val="00E93742"/>
    <w:rsid w:val="00E944F7"/>
    <w:rsid w:val="00E94A67"/>
    <w:rsid w:val="00E94C54"/>
    <w:rsid w:val="00E9532A"/>
    <w:rsid w:val="00E95357"/>
    <w:rsid w:val="00E9667C"/>
    <w:rsid w:val="00E9752E"/>
    <w:rsid w:val="00E97D31"/>
    <w:rsid w:val="00EA00FD"/>
    <w:rsid w:val="00EA0CDC"/>
    <w:rsid w:val="00EA0D3E"/>
    <w:rsid w:val="00EA1C1D"/>
    <w:rsid w:val="00EA27D6"/>
    <w:rsid w:val="00EA2A63"/>
    <w:rsid w:val="00EA2A8B"/>
    <w:rsid w:val="00EA2D1A"/>
    <w:rsid w:val="00EA6044"/>
    <w:rsid w:val="00EA6F83"/>
    <w:rsid w:val="00EA73E1"/>
    <w:rsid w:val="00EB0921"/>
    <w:rsid w:val="00EB16F1"/>
    <w:rsid w:val="00EB4157"/>
    <w:rsid w:val="00EB41DF"/>
    <w:rsid w:val="00EB4558"/>
    <w:rsid w:val="00EB50BE"/>
    <w:rsid w:val="00EB600E"/>
    <w:rsid w:val="00EB66B1"/>
    <w:rsid w:val="00EB7950"/>
    <w:rsid w:val="00EB7A87"/>
    <w:rsid w:val="00EC19AA"/>
    <w:rsid w:val="00EC1DCC"/>
    <w:rsid w:val="00EC429A"/>
    <w:rsid w:val="00EC4C71"/>
    <w:rsid w:val="00EC541B"/>
    <w:rsid w:val="00EC618C"/>
    <w:rsid w:val="00EC65B7"/>
    <w:rsid w:val="00EC6C46"/>
    <w:rsid w:val="00EC7039"/>
    <w:rsid w:val="00EC7E7A"/>
    <w:rsid w:val="00ED036D"/>
    <w:rsid w:val="00ED49E7"/>
    <w:rsid w:val="00ED4C58"/>
    <w:rsid w:val="00ED4F98"/>
    <w:rsid w:val="00ED5016"/>
    <w:rsid w:val="00ED512C"/>
    <w:rsid w:val="00ED5AFD"/>
    <w:rsid w:val="00ED6329"/>
    <w:rsid w:val="00ED6AB7"/>
    <w:rsid w:val="00ED6ABE"/>
    <w:rsid w:val="00ED7133"/>
    <w:rsid w:val="00ED7214"/>
    <w:rsid w:val="00ED76A6"/>
    <w:rsid w:val="00ED797C"/>
    <w:rsid w:val="00EE100D"/>
    <w:rsid w:val="00EE1D4E"/>
    <w:rsid w:val="00EE1F57"/>
    <w:rsid w:val="00EE2003"/>
    <w:rsid w:val="00EE342B"/>
    <w:rsid w:val="00EE394C"/>
    <w:rsid w:val="00EE45D9"/>
    <w:rsid w:val="00EE4739"/>
    <w:rsid w:val="00EE5722"/>
    <w:rsid w:val="00EE6114"/>
    <w:rsid w:val="00EE6F41"/>
    <w:rsid w:val="00EE753F"/>
    <w:rsid w:val="00EE7C44"/>
    <w:rsid w:val="00EF0678"/>
    <w:rsid w:val="00EF13C0"/>
    <w:rsid w:val="00EF13D4"/>
    <w:rsid w:val="00EF277A"/>
    <w:rsid w:val="00EF2B09"/>
    <w:rsid w:val="00EF4068"/>
    <w:rsid w:val="00EF47AA"/>
    <w:rsid w:val="00EF5219"/>
    <w:rsid w:val="00EF543C"/>
    <w:rsid w:val="00EF65E5"/>
    <w:rsid w:val="00EF69AD"/>
    <w:rsid w:val="00EF69C2"/>
    <w:rsid w:val="00EF7216"/>
    <w:rsid w:val="00EF72B4"/>
    <w:rsid w:val="00F0190A"/>
    <w:rsid w:val="00F01BC4"/>
    <w:rsid w:val="00F026BC"/>
    <w:rsid w:val="00F02CA2"/>
    <w:rsid w:val="00F0330C"/>
    <w:rsid w:val="00F036E4"/>
    <w:rsid w:val="00F0617E"/>
    <w:rsid w:val="00F06AE8"/>
    <w:rsid w:val="00F07B94"/>
    <w:rsid w:val="00F10623"/>
    <w:rsid w:val="00F110D2"/>
    <w:rsid w:val="00F11B7B"/>
    <w:rsid w:val="00F11EF4"/>
    <w:rsid w:val="00F12068"/>
    <w:rsid w:val="00F12670"/>
    <w:rsid w:val="00F13C34"/>
    <w:rsid w:val="00F148B6"/>
    <w:rsid w:val="00F1571E"/>
    <w:rsid w:val="00F16339"/>
    <w:rsid w:val="00F16B9F"/>
    <w:rsid w:val="00F16CEF"/>
    <w:rsid w:val="00F17A06"/>
    <w:rsid w:val="00F2004E"/>
    <w:rsid w:val="00F207D5"/>
    <w:rsid w:val="00F216B4"/>
    <w:rsid w:val="00F22124"/>
    <w:rsid w:val="00F22870"/>
    <w:rsid w:val="00F230CC"/>
    <w:rsid w:val="00F2381A"/>
    <w:rsid w:val="00F24F7B"/>
    <w:rsid w:val="00F25CCB"/>
    <w:rsid w:val="00F261F3"/>
    <w:rsid w:val="00F26F74"/>
    <w:rsid w:val="00F27555"/>
    <w:rsid w:val="00F3107E"/>
    <w:rsid w:val="00F311D6"/>
    <w:rsid w:val="00F3188F"/>
    <w:rsid w:val="00F31DBC"/>
    <w:rsid w:val="00F325DD"/>
    <w:rsid w:val="00F32886"/>
    <w:rsid w:val="00F329C0"/>
    <w:rsid w:val="00F3367C"/>
    <w:rsid w:val="00F33774"/>
    <w:rsid w:val="00F3392D"/>
    <w:rsid w:val="00F33A30"/>
    <w:rsid w:val="00F33CAE"/>
    <w:rsid w:val="00F34198"/>
    <w:rsid w:val="00F3499F"/>
    <w:rsid w:val="00F35003"/>
    <w:rsid w:val="00F35BDB"/>
    <w:rsid w:val="00F372B1"/>
    <w:rsid w:val="00F37C45"/>
    <w:rsid w:val="00F402A4"/>
    <w:rsid w:val="00F40564"/>
    <w:rsid w:val="00F40E65"/>
    <w:rsid w:val="00F4249D"/>
    <w:rsid w:val="00F427E6"/>
    <w:rsid w:val="00F4391C"/>
    <w:rsid w:val="00F43C1E"/>
    <w:rsid w:val="00F43CE5"/>
    <w:rsid w:val="00F44DA9"/>
    <w:rsid w:val="00F4500D"/>
    <w:rsid w:val="00F45F98"/>
    <w:rsid w:val="00F45FF7"/>
    <w:rsid w:val="00F466A8"/>
    <w:rsid w:val="00F46E48"/>
    <w:rsid w:val="00F475A2"/>
    <w:rsid w:val="00F47CAB"/>
    <w:rsid w:val="00F505C1"/>
    <w:rsid w:val="00F50AFF"/>
    <w:rsid w:val="00F50B21"/>
    <w:rsid w:val="00F51516"/>
    <w:rsid w:val="00F519BF"/>
    <w:rsid w:val="00F519F1"/>
    <w:rsid w:val="00F521EB"/>
    <w:rsid w:val="00F52D66"/>
    <w:rsid w:val="00F530F9"/>
    <w:rsid w:val="00F533BA"/>
    <w:rsid w:val="00F53588"/>
    <w:rsid w:val="00F53A63"/>
    <w:rsid w:val="00F548D5"/>
    <w:rsid w:val="00F54984"/>
    <w:rsid w:val="00F56424"/>
    <w:rsid w:val="00F56A00"/>
    <w:rsid w:val="00F56A48"/>
    <w:rsid w:val="00F56AB7"/>
    <w:rsid w:val="00F60947"/>
    <w:rsid w:val="00F60EA7"/>
    <w:rsid w:val="00F61332"/>
    <w:rsid w:val="00F61649"/>
    <w:rsid w:val="00F61A99"/>
    <w:rsid w:val="00F61B35"/>
    <w:rsid w:val="00F61BF1"/>
    <w:rsid w:val="00F62A1F"/>
    <w:rsid w:val="00F62BBA"/>
    <w:rsid w:val="00F6309D"/>
    <w:rsid w:val="00F633BB"/>
    <w:rsid w:val="00F6435A"/>
    <w:rsid w:val="00F645D6"/>
    <w:rsid w:val="00F64D88"/>
    <w:rsid w:val="00F65E8E"/>
    <w:rsid w:val="00F66295"/>
    <w:rsid w:val="00F7077E"/>
    <w:rsid w:val="00F74EAA"/>
    <w:rsid w:val="00F7580D"/>
    <w:rsid w:val="00F75C8E"/>
    <w:rsid w:val="00F76A53"/>
    <w:rsid w:val="00F76B6D"/>
    <w:rsid w:val="00F76B7A"/>
    <w:rsid w:val="00F775B0"/>
    <w:rsid w:val="00F77EAC"/>
    <w:rsid w:val="00F80108"/>
    <w:rsid w:val="00F80EE3"/>
    <w:rsid w:val="00F8104D"/>
    <w:rsid w:val="00F8138C"/>
    <w:rsid w:val="00F81640"/>
    <w:rsid w:val="00F8185E"/>
    <w:rsid w:val="00F81913"/>
    <w:rsid w:val="00F81A8F"/>
    <w:rsid w:val="00F81BFA"/>
    <w:rsid w:val="00F8284E"/>
    <w:rsid w:val="00F828FB"/>
    <w:rsid w:val="00F83E68"/>
    <w:rsid w:val="00F8692C"/>
    <w:rsid w:val="00F876FA"/>
    <w:rsid w:val="00F87EAC"/>
    <w:rsid w:val="00F90052"/>
    <w:rsid w:val="00F9062C"/>
    <w:rsid w:val="00F91033"/>
    <w:rsid w:val="00F914E7"/>
    <w:rsid w:val="00F915A9"/>
    <w:rsid w:val="00F91E06"/>
    <w:rsid w:val="00F91F0B"/>
    <w:rsid w:val="00F922CD"/>
    <w:rsid w:val="00F92732"/>
    <w:rsid w:val="00F93069"/>
    <w:rsid w:val="00F9439F"/>
    <w:rsid w:val="00F953A0"/>
    <w:rsid w:val="00F9682D"/>
    <w:rsid w:val="00F968DA"/>
    <w:rsid w:val="00F96E55"/>
    <w:rsid w:val="00FA03DA"/>
    <w:rsid w:val="00FA076F"/>
    <w:rsid w:val="00FA08C2"/>
    <w:rsid w:val="00FA144A"/>
    <w:rsid w:val="00FA1C03"/>
    <w:rsid w:val="00FA2796"/>
    <w:rsid w:val="00FA3960"/>
    <w:rsid w:val="00FA50A2"/>
    <w:rsid w:val="00FA595E"/>
    <w:rsid w:val="00FA6764"/>
    <w:rsid w:val="00FA70E7"/>
    <w:rsid w:val="00FA74F5"/>
    <w:rsid w:val="00FB0323"/>
    <w:rsid w:val="00FB04F4"/>
    <w:rsid w:val="00FB0524"/>
    <w:rsid w:val="00FB05E0"/>
    <w:rsid w:val="00FB177A"/>
    <w:rsid w:val="00FB1791"/>
    <w:rsid w:val="00FB1D4A"/>
    <w:rsid w:val="00FB31A3"/>
    <w:rsid w:val="00FB49BD"/>
    <w:rsid w:val="00FB6C60"/>
    <w:rsid w:val="00FB7356"/>
    <w:rsid w:val="00FC0823"/>
    <w:rsid w:val="00FC0ABA"/>
    <w:rsid w:val="00FC1A19"/>
    <w:rsid w:val="00FC3832"/>
    <w:rsid w:val="00FC3CDA"/>
    <w:rsid w:val="00FC43C9"/>
    <w:rsid w:val="00FC4B39"/>
    <w:rsid w:val="00FC4F9C"/>
    <w:rsid w:val="00FC545C"/>
    <w:rsid w:val="00FC5CCC"/>
    <w:rsid w:val="00FC693A"/>
    <w:rsid w:val="00FC6C00"/>
    <w:rsid w:val="00FC753C"/>
    <w:rsid w:val="00FC7E3D"/>
    <w:rsid w:val="00FD0471"/>
    <w:rsid w:val="00FD0A27"/>
    <w:rsid w:val="00FD0D98"/>
    <w:rsid w:val="00FD0FA8"/>
    <w:rsid w:val="00FD2092"/>
    <w:rsid w:val="00FD3191"/>
    <w:rsid w:val="00FD3EB1"/>
    <w:rsid w:val="00FD4449"/>
    <w:rsid w:val="00FD4549"/>
    <w:rsid w:val="00FD4695"/>
    <w:rsid w:val="00FD78C7"/>
    <w:rsid w:val="00FD7929"/>
    <w:rsid w:val="00FE0C90"/>
    <w:rsid w:val="00FE0F8B"/>
    <w:rsid w:val="00FE16A0"/>
    <w:rsid w:val="00FE257A"/>
    <w:rsid w:val="00FE28BD"/>
    <w:rsid w:val="00FE6F5D"/>
    <w:rsid w:val="00FE74D1"/>
    <w:rsid w:val="00FF0C9F"/>
    <w:rsid w:val="00FF0CAB"/>
    <w:rsid w:val="00FF12D2"/>
    <w:rsid w:val="00FF1AF5"/>
    <w:rsid w:val="00FF473D"/>
    <w:rsid w:val="00FF4967"/>
    <w:rsid w:val="00FF5D02"/>
    <w:rsid w:val="00FF5D24"/>
    <w:rsid w:val="00FF767E"/>
    <w:rsid w:val="00FF7C0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colormenu v:ext="edit" strokecolor="none [321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35" w:qFormat="1"/>
    <w:lsdException w:name="table of figures" w:uiPriority="99"/>
    <w:lsdException w:name="footnote reference"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iPriority="10" w:unhideWhenUsed="0" w:qFormat="1"/>
    <w:lsdException w:name="Default Paragraph Font" w:uiPriority="1"/>
    <w:lsdException w:name="Body Text Indent" w:uiPriority="99"/>
    <w:lsdException w:name="Subtitle" w:semiHidden="0" w:uiPriority="11" w:unhideWhenUsed="0" w:qFormat="1"/>
    <w:lsdException w:name="Hyperlink"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lsdException w:name="HTML Preformatted"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1D0CCA"/>
    <w:pPr>
      <w:widowControl w:val="0"/>
      <w:spacing w:after="120" w:line="276" w:lineRule="auto"/>
      <w:ind w:firstLine="567"/>
      <w:jc w:val="both"/>
    </w:pPr>
    <w:rPr>
      <w:rFonts w:ascii="Times New Roman" w:eastAsia="Calibri" w:hAnsi="Times New Roman" w:cs="Times New Roman"/>
      <w:sz w:val="24"/>
    </w:rPr>
  </w:style>
  <w:style w:type="paragraph" w:styleId="13">
    <w:name w:val="heading 1"/>
    <w:aliases w:val="Заголовок 1 Знак Знак,Заголовок 1 Знак Знак Знак"/>
    <w:basedOn w:val="a2"/>
    <w:next w:val="a2"/>
    <w:link w:val="14"/>
    <w:qFormat/>
    <w:rsid w:val="00B253B2"/>
    <w:pPr>
      <w:keepNext/>
      <w:keepLines/>
      <w:numPr>
        <w:numId w:val="17"/>
      </w:numPr>
      <w:ind w:left="992" w:hanging="425"/>
      <w:jc w:val="left"/>
      <w:outlineLvl w:val="0"/>
    </w:pPr>
    <w:rPr>
      <w:rFonts w:eastAsiaTheme="majorEastAsia" w:cstheme="majorBidi"/>
      <w:b/>
      <w:bCs/>
      <w:szCs w:val="28"/>
    </w:rPr>
  </w:style>
  <w:style w:type="paragraph" w:styleId="20">
    <w:name w:val="heading 2"/>
    <w:aliases w:val=" Знак2, Знак2 Знак Знак Знак, Знак2 Знак1,Знак2 Знак"/>
    <w:basedOn w:val="a2"/>
    <w:next w:val="a2"/>
    <w:link w:val="21"/>
    <w:unhideWhenUsed/>
    <w:rsid w:val="0078231D"/>
    <w:pPr>
      <w:keepNext/>
      <w:keepLines/>
      <w:numPr>
        <w:numId w:val="16"/>
      </w:numPr>
      <w:spacing w:before="120"/>
      <w:jc w:val="left"/>
      <w:outlineLvl w:val="1"/>
    </w:pPr>
    <w:rPr>
      <w:rFonts w:eastAsiaTheme="majorEastAsia" w:cstheme="majorBidi"/>
      <w:b/>
      <w:szCs w:val="26"/>
    </w:rPr>
  </w:style>
  <w:style w:type="paragraph" w:styleId="3">
    <w:name w:val="heading 3"/>
    <w:aliases w:val=" Знак, Знак3, Знак3 Знак Знак Знак,Знак3 Знак"/>
    <w:basedOn w:val="20"/>
    <w:next w:val="a2"/>
    <w:link w:val="30"/>
    <w:rsid w:val="00B241B4"/>
    <w:pPr>
      <w:keepNext w:val="0"/>
      <w:keepLines w:val="0"/>
      <w:numPr>
        <w:numId w:val="18"/>
      </w:numPr>
      <w:ind w:left="1985" w:hanging="851"/>
      <w:outlineLvl w:val="2"/>
    </w:pPr>
    <w:rPr>
      <w:rFonts w:eastAsia="Times New Roman" w:cs="Times New Roman"/>
      <w:szCs w:val="24"/>
      <w:lang w:eastAsia="ru-RU"/>
    </w:rPr>
  </w:style>
  <w:style w:type="paragraph" w:styleId="4">
    <w:name w:val="heading 4"/>
    <w:basedOn w:val="a2"/>
    <w:next w:val="a2"/>
    <w:link w:val="40"/>
    <w:qFormat/>
    <w:rsid w:val="00915AB8"/>
    <w:pPr>
      <w:keepNext/>
      <w:tabs>
        <w:tab w:val="num" w:pos="864"/>
      </w:tabs>
      <w:spacing w:before="240" w:after="60" w:line="360" w:lineRule="auto"/>
      <w:ind w:left="864" w:hanging="144"/>
      <w:outlineLvl w:val="3"/>
    </w:pPr>
    <w:rPr>
      <w:rFonts w:eastAsia="Times New Roman"/>
      <w:b/>
      <w:bCs/>
      <w:sz w:val="28"/>
      <w:szCs w:val="28"/>
      <w:lang w:eastAsia="ru-RU"/>
    </w:rPr>
  </w:style>
  <w:style w:type="paragraph" w:styleId="5">
    <w:name w:val="heading 5"/>
    <w:basedOn w:val="a2"/>
    <w:next w:val="a2"/>
    <w:link w:val="50"/>
    <w:unhideWhenUsed/>
    <w:qFormat/>
    <w:rsid w:val="00592BCE"/>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2"/>
    <w:next w:val="a2"/>
    <w:link w:val="60"/>
    <w:qFormat/>
    <w:rsid w:val="00915AB8"/>
    <w:pPr>
      <w:tabs>
        <w:tab w:val="num" w:pos="1152"/>
      </w:tabs>
      <w:spacing w:before="240" w:after="60" w:line="360" w:lineRule="auto"/>
      <w:ind w:left="1152" w:hanging="432"/>
      <w:outlineLvl w:val="5"/>
    </w:pPr>
    <w:rPr>
      <w:rFonts w:eastAsia="Times New Roman"/>
      <w:b/>
      <w:bCs/>
      <w:sz w:val="22"/>
      <w:lang w:eastAsia="ru-RU"/>
    </w:rPr>
  </w:style>
  <w:style w:type="paragraph" w:styleId="7">
    <w:name w:val="heading 7"/>
    <w:aliases w:val="Заголовок x.x"/>
    <w:basedOn w:val="a2"/>
    <w:next w:val="a0"/>
    <w:link w:val="70"/>
    <w:qFormat/>
    <w:rsid w:val="00915AB8"/>
    <w:pPr>
      <w:tabs>
        <w:tab w:val="num" w:pos="2005"/>
      </w:tabs>
      <w:spacing w:line="360" w:lineRule="auto"/>
      <w:ind w:left="2005" w:hanging="1296"/>
      <w:outlineLvl w:val="6"/>
    </w:pPr>
    <w:rPr>
      <w:rFonts w:eastAsia="Times New Roman"/>
      <w:sz w:val="20"/>
      <w:szCs w:val="20"/>
      <w:lang w:eastAsia="ru-RU"/>
    </w:rPr>
  </w:style>
  <w:style w:type="paragraph" w:styleId="8">
    <w:name w:val="heading 8"/>
    <w:basedOn w:val="a2"/>
    <w:next w:val="a2"/>
    <w:link w:val="80"/>
    <w:qFormat/>
    <w:rsid w:val="00915AB8"/>
    <w:pPr>
      <w:tabs>
        <w:tab w:val="num" w:pos="2149"/>
      </w:tabs>
      <w:spacing w:before="240" w:after="60" w:line="360" w:lineRule="auto"/>
      <w:ind w:left="2149" w:hanging="1440"/>
      <w:outlineLvl w:val="7"/>
    </w:pPr>
    <w:rPr>
      <w:rFonts w:eastAsia="Times New Roman"/>
      <w:i/>
      <w:iCs/>
      <w:sz w:val="28"/>
      <w:szCs w:val="28"/>
      <w:lang w:eastAsia="ru-RU"/>
    </w:rPr>
  </w:style>
  <w:style w:type="paragraph" w:styleId="9">
    <w:name w:val="heading 9"/>
    <w:basedOn w:val="a2"/>
    <w:next w:val="a0"/>
    <w:link w:val="90"/>
    <w:qFormat/>
    <w:rsid w:val="00915AB8"/>
    <w:pPr>
      <w:tabs>
        <w:tab w:val="num" w:pos="2293"/>
      </w:tabs>
      <w:spacing w:line="360" w:lineRule="auto"/>
      <w:ind w:left="2293" w:hanging="1584"/>
      <w:outlineLvl w:val="8"/>
    </w:pPr>
    <w:rPr>
      <w:rFonts w:eastAsia="Times New Roman"/>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Заголовок 1 Знак Знак Знак1,Заголовок 1 Знак Знак Знак Знак1"/>
    <w:basedOn w:val="a3"/>
    <w:link w:val="13"/>
    <w:rsid w:val="00B253B2"/>
    <w:rPr>
      <w:rFonts w:ascii="Times New Roman" w:eastAsiaTheme="majorEastAsia" w:hAnsi="Times New Roman" w:cstheme="majorBidi"/>
      <w:b/>
      <w:bCs/>
      <w:sz w:val="24"/>
      <w:szCs w:val="28"/>
    </w:rPr>
  </w:style>
  <w:style w:type="paragraph" w:styleId="a6">
    <w:name w:val="No Spacing"/>
    <w:basedOn w:val="a2"/>
    <w:link w:val="a7"/>
    <w:qFormat/>
    <w:rsid w:val="00326197"/>
    <w:pPr>
      <w:spacing w:line="240" w:lineRule="auto"/>
      <w:ind w:firstLine="0"/>
      <w:jc w:val="left"/>
    </w:pPr>
    <w:rPr>
      <w:rFonts w:ascii="Calibri" w:eastAsia="Times New Roman" w:hAnsi="Calibri"/>
      <w:szCs w:val="32"/>
      <w:lang w:val="en-US" w:bidi="en-US"/>
    </w:rPr>
  </w:style>
  <w:style w:type="paragraph" w:styleId="a8">
    <w:name w:val="TOC Heading"/>
    <w:basedOn w:val="13"/>
    <w:next w:val="a2"/>
    <w:uiPriority w:val="39"/>
    <w:unhideWhenUsed/>
    <w:qFormat/>
    <w:rsid w:val="007645E7"/>
    <w:pPr>
      <w:spacing w:before="240" w:line="259" w:lineRule="auto"/>
      <w:ind w:firstLine="0"/>
      <w:outlineLvl w:val="9"/>
    </w:pPr>
    <w:rPr>
      <w:rFonts w:asciiTheme="majorHAnsi" w:hAnsiTheme="majorHAnsi"/>
      <w:b w:val="0"/>
      <w:bCs w:val="0"/>
      <w:color w:val="2E74B5" w:themeColor="accent1" w:themeShade="BF"/>
      <w:sz w:val="32"/>
      <w:szCs w:val="32"/>
      <w:lang w:eastAsia="ru-RU"/>
    </w:rPr>
  </w:style>
  <w:style w:type="paragraph" w:styleId="22">
    <w:name w:val="toc 2"/>
    <w:basedOn w:val="a2"/>
    <w:next w:val="a2"/>
    <w:autoRedefine/>
    <w:uiPriority w:val="39"/>
    <w:unhideWhenUsed/>
    <w:rsid w:val="00583128"/>
    <w:pPr>
      <w:tabs>
        <w:tab w:val="left" w:pos="840"/>
        <w:tab w:val="right" w:leader="dot" w:pos="9639"/>
      </w:tabs>
      <w:spacing w:after="0" w:line="240" w:lineRule="auto"/>
      <w:ind w:left="221" w:firstLine="0"/>
      <w:jc w:val="left"/>
    </w:pPr>
    <w:rPr>
      <w:rFonts w:eastAsiaTheme="minorEastAsia"/>
      <w:sz w:val="22"/>
      <w:lang w:eastAsia="ru-RU"/>
    </w:rPr>
  </w:style>
  <w:style w:type="paragraph" w:styleId="15">
    <w:name w:val="toc 1"/>
    <w:basedOn w:val="a2"/>
    <w:next w:val="a2"/>
    <w:autoRedefine/>
    <w:uiPriority w:val="39"/>
    <w:unhideWhenUsed/>
    <w:rsid w:val="00E50159"/>
    <w:pPr>
      <w:tabs>
        <w:tab w:val="left" w:pos="442"/>
        <w:tab w:val="right" w:leader="dot" w:pos="9639"/>
      </w:tabs>
      <w:spacing w:before="120" w:line="240" w:lineRule="auto"/>
      <w:ind w:firstLine="0"/>
    </w:pPr>
    <w:rPr>
      <w:rFonts w:eastAsiaTheme="minorEastAsia"/>
      <w:sz w:val="22"/>
      <w:lang w:eastAsia="ru-RU"/>
    </w:rPr>
  </w:style>
  <w:style w:type="paragraph" w:styleId="31">
    <w:name w:val="toc 3"/>
    <w:basedOn w:val="a2"/>
    <w:next w:val="a2"/>
    <w:autoRedefine/>
    <w:uiPriority w:val="39"/>
    <w:unhideWhenUsed/>
    <w:rsid w:val="00583128"/>
    <w:pPr>
      <w:tabs>
        <w:tab w:val="left" w:pos="1400"/>
        <w:tab w:val="right" w:leader="dot" w:pos="9639"/>
      </w:tabs>
      <w:spacing w:after="0" w:line="240" w:lineRule="auto"/>
      <w:ind w:left="442" w:firstLine="0"/>
      <w:jc w:val="left"/>
    </w:pPr>
    <w:rPr>
      <w:rFonts w:eastAsiaTheme="minorEastAsia"/>
      <w:sz w:val="22"/>
      <w:lang w:eastAsia="ru-RU"/>
    </w:rPr>
  </w:style>
  <w:style w:type="character" w:styleId="a9">
    <w:name w:val="Hyperlink"/>
    <w:basedOn w:val="a3"/>
    <w:uiPriority w:val="99"/>
    <w:unhideWhenUsed/>
    <w:rsid w:val="007645E7"/>
    <w:rPr>
      <w:color w:val="0563C1" w:themeColor="hyperlink"/>
      <w:u w:val="single"/>
    </w:rPr>
  </w:style>
  <w:style w:type="paragraph" w:customStyle="1" w:styleId="aa">
    <w:name w:val="Текст записки"/>
    <w:basedOn w:val="a2"/>
    <w:qFormat/>
    <w:rsid w:val="00047FFE"/>
    <w:pPr>
      <w:autoSpaceDE w:val="0"/>
      <w:autoSpaceDN w:val="0"/>
      <w:adjustRightInd w:val="0"/>
      <w:spacing w:after="200"/>
    </w:pPr>
    <w:rPr>
      <w:szCs w:val="28"/>
    </w:rPr>
  </w:style>
  <w:style w:type="paragraph" w:styleId="ab">
    <w:name w:val="List Paragraph"/>
    <w:aliases w:val="Маркированный ГП,Маркер,Маркеры Абзац списка,it_List1,обычный,Введение,3_Абзац списка,СПИСКИ"/>
    <w:basedOn w:val="a2"/>
    <w:link w:val="ac"/>
    <w:uiPriority w:val="34"/>
    <w:qFormat/>
    <w:rsid w:val="00176D87"/>
    <w:pPr>
      <w:ind w:left="720"/>
      <w:contextualSpacing/>
    </w:pPr>
  </w:style>
  <w:style w:type="paragraph" w:customStyle="1" w:styleId="S5">
    <w:name w:val="S_Обычный"/>
    <w:basedOn w:val="a2"/>
    <w:link w:val="S6"/>
    <w:qFormat/>
    <w:rsid w:val="001459F9"/>
    <w:rPr>
      <w:rFonts w:eastAsia="Times New Roman"/>
      <w:szCs w:val="24"/>
      <w:lang w:eastAsia="ru-RU"/>
    </w:rPr>
  </w:style>
  <w:style w:type="character" w:customStyle="1" w:styleId="S6">
    <w:name w:val="S_Обычный Знак"/>
    <w:basedOn w:val="a3"/>
    <w:link w:val="S5"/>
    <w:rsid w:val="001459F9"/>
    <w:rPr>
      <w:rFonts w:ascii="Bookman Old Style" w:eastAsia="Times New Roman" w:hAnsi="Bookman Old Style" w:cs="Times New Roman"/>
      <w:sz w:val="24"/>
      <w:szCs w:val="24"/>
      <w:lang w:eastAsia="ru-RU"/>
    </w:rPr>
  </w:style>
  <w:style w:type="paragraph" w:customStyle="1" w:styleId="S7">
    <w:name w:val="S_Маркированный"/>
    <w:basedOn w:val="a2"/>
    <w:link w:val="S8"/>
    <w:autoRedefine/>
    <w:qFormat/>
    <w:rsid w:val="001A4DEE"/>
    <w:pPr>
      <w:tabs>
        <w:tab w:val="left" w:pos="993"/>
        <w:tab w:val="left" w:pos="1108"/>
      </w:tabs>
      <w:suppressAutoHyphens/>
      <w:spacing w:line="240" w:lineRule="auto"/>
      <w:ind w:firstLine="709"/>
    </w:pPr>
    <w:rPr>
      <w:rFonts w:eastAsia="Times New Roman"/>
      <w:szCs w:val="24"/>
      <w:lang w:eastAsia="ru-RU"/>
    </w:rPr>
  </w:style>
  <w:style w:type="character" w:customStyle="1" w:styleId="S8">
    <w:name w:val="S_Маркированный Знак"/>
    <w:link w:val="S7"/>
    <w:rsid w:val="001A4DEE"/>
    <w:rPr>
      <w:rFonts w:ascii="Times New Roman" w:eastAsia="Times New Roman" w:hAnsi="Times New Roman" w:cs="Times New Roman"/>
      <w:sz w:val="24"/>
      <w:szCs w:val="24"/>
      <w:lang w:eastAsia="ru-RU"/>
    </w:rPr>
  </w:style>
  <w:style w:type="paragraph" w:customStyle="1" w:styleId="S9">
    <w:name w:val="S_Заголовок таблицы"/>
    <w:basedOn w:val="a2"/>
    <w:link w:val="Sa"/>
    <w:rsid w:val="001A4DEE"/>
    <w:pPr>
      <w:spacing w:line="240" w:lineRule="auto"/>
      <w:ind w:firstLine="709"/>
      <w:jc w:val="center"/>
    </w:pPr>
    <w:rPr>
      <w:rFonts w:eastAsia="Times New Roman"/>
      <w:szCs w:val="24"/>
      <w:u w:val="single"/>
      <w:lang w:eastAsia="ru-RU"/>
    </w:rPr>
  </w:style>
  <w:style w:type="paragraph" w:customStyle="1" w:styleId="Sb">
    <w:name w:val="S_Таблица"/>
    <w:basedOn w:val="a2"/>
    <w:link w:val="S10"/>
    <w:autoRedefine/>
    <w:qFormat/>
    <w:rsid w:val="007C1F0E"/>
    <w:pPr>
      <w:keepNext/>
      <w:keepLines/>
      <w:spacing w:line="240" w:lineRule="auto"/>
      <w:ind w:firstLine="0"/>
      <w:jc w:val="right"/>
    </w:pPr>
    <w:rPr>
      <w:rFonts w:eastAsia="Times New Roman"/>
      <w:noProof/>
      <w:szCs w:val="24"/>
      <w:lang w:eastAsia="ru-RU"/>
    </w:rPr>
  </w:style>
  <w:style w:type="character" w:customStyle="1" w:styleId="S10">
    <w:name w:val="S_Таблица Знак1"/>
    <w:link w:val="Sb"/>
    <w:rsid w:val="007C1F0E"/>
    <w:rPr>
      <w:rFonts w:ascii="Times New Roman" w:eastAsia="Times New Roman" w:hAnsi="Times New Roman" w:cs="Times New Roman"/>
      <w:noProof/>
      <w:sz w:val="24"/>
      <w:szCs w:val="24"/>
      <w:lang w:eastAsia="ru-RU"/>
    </w:rPr>
  </w:style>
  <w:style w:type="character" w:customStyle="1" w:styleId="Sa">
    <w:name w:val="S_Заголовок таблицы Знак"/>
    <w:link w:val="S9"/>
    <w:rsid w:val="001A4DEE"/>
    <w:rPr>
      <w:rFonts w:ascii="Times New Roman" w:eastAsia="Times New Roman" w:hAnsi="Times New Roman" w:cs="Times New Roman"/>
      <w:sz w:val="24"/>
      <w:szCs w:val="24"/>
      <w:u w:val="single"/>
      <w:lang w:eastAsia="ru-RU"/>
    </w:rPr>
  </w:style>
  <w:style w:type="paragraph" w:customStyle="1" w:styleId="ConsPlusNormal">
    <w:name w:val="ConsPlusNormal"/>
    <w:rsid w:val="00876C19"/>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ad">
    <w:name w:val="Содержимое таблицы"/>
    <w:basedOn w:val="a2"/>
    <w:rsid w:val="00876C19"/>
    <w:pPr>
      <w:suppressLineNumbers/>
      <w:suppressAutoHyphens/>
      <w:spacing w:line="240" w:lineRule="auto"/>
      <w:ind w:firstLine="0"/>
      <w:jc w:val="left"/>
    </w:pPr>
    <w:rPr>
      <w:rFonts w:eastAsia="Times New Roman"/>
      <w:szCs w:val="24"/>
      <w:lang w:eastAsia="ar-SA"/>
    </w:rPr>
  </w:style>
  <w:style w:type="paragraph" w:customStyle="1" w:styleId="ae">
    <w:name w:val="Заголовок таблицы"/>
    <w:basedOn w:val="ad"/>
    <w:rsid w:val="00876C19"/>
    <w:pPr>
      <w:jc w:val="center"/>
    </w:pPr>
    <w:rPr>
      <w:b/>
      <w:bCs/>
      <w:i/>
      <w:iCs/>
    </w:rPr>
  </w:style>
  <w:style w:type="paragraph" w:customStyle="1" w:styleId="af">
    <w:name w:val="+Таб"/>
    <w:basedOn w:val="a2"/>
    <w:link w:val="af0"/>
    <w:qFormat/>
    <w:rsid w:val="006E69CF"/>
    <w:pPr>
      <w:spacing w:line="240" w:lineRule="auto"/>
      <w:ind w:firstLine="0"/>
      <w:jc w:val="center"/>
    </w:pPr>
    <w:rPr>
      <w:sz w:val="20"/>
      <w:szCs w:val="20"/>
    </w:rPr>
  </w:style>
  <w:style w:type="character" w:customStyle="1" w:styleId="af0">
    <w:name w:val="+Таб Знак"/>
    <w:link w:val="af"/>
    <w:rsid w:val="006E69CF"/>
    <w:rPr>
      <w:rFonts w:ascii="Times New Roman" w:eastAsia="Calibri" w:hAnsi="Times New Roman" w:cs="Times New Roman"/>
      <w:sz w:val="20"/>
      <w:szCs w:val="20"/>
    </w:rPr>
  </w:style>
  <w:style w:type="paragraph" w:styleId="af1">
    <w:name w:val="caption"/>
    <w:aliases w:val="+Название объекта,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
    <w:basedOn w:val="a2"/>
    <w:next w:val="a2"/>
    <w:uiPriority w:val="35"/>
    <w:qFormat/>
    <w:rsid w:val="0096520C"/>
    <w:pPr>
      <w:keepNext/>
      <w:keepLines/>
      <w:spacing w:before="200" w:after="200" w:line="240" w:lineRule="auto"/>
      <w:ind w:firstLine="0"/>
      <w:jc w:val="right"/>
    </w:pPr>
    <w:rPr>
      <w:rFonts w:eastAsia="Times New Roman"/>
      <w:bCs/>
      <w:szCs w:val="18"/>
    </w:rPr>
  </w:style>
  <w:style w:type="table" w:styleId="af2">
    <w:name w:val="Table Grid"/>
    <w:basedOn w:val="a4"/>
    <w:uiPriority w:val="59"/>
    <w:rsid w:val="00460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3">
    <w:name w:val="Текст новый"/>
    <w:basedOn w:val="a2"/>
    <w:rsid w:val="008D3848"/>
    <w:pPr>
      <w:spacing w:after="200"/>
      <w:ind w:firstLine="709"/>
    </w:pPr>
    <w:rPr>
      <w:rFonts w:eastAsia="Times New Roman"/>
      <w:szCs w:val="24"/>
      <w:lang w:eastAsia="ru-RU"/>
    </w:rPr>
  </w:style>
  <w:style w:type="character" w:customStyle="1" w:styleId="21">
    <w:name w:val="Заголовок 2 Знак"/>
    <w:aliases w:val=" Знак2 Знак, Знак2 Знак Знак Знак Знак, Знак2 Знак1 Знак,Знак2 Знак Знак1"/>
    <w:basedOn w:val="a3"/>
    <w:link w:val="20"/>
    <w:rsid w:val="0078231D"/>
    <w:rPr>
      <w:rFonts w:ascii="Times New Roman" w:eastAsiaTheme="majorEastAsia" w:hAnsi="Times New Roman" w:cstheme="majorBidi"/>
      <w:b/>
      <w:sz w:val="24"/>
      <w:szCs w:val="26"/>
    </w:rPr>
  </w:style>
  <w:style w:type="paragraph" w:customStyle="1" w:styleId="Sc">
    <w:name w:val="S_Обычный с подчеркиванием"/>
    <w:basedOn w:val="a2"/>
    <w:link w:val="Sd"/>
    <w:rsid w:val="00560329"/>
    <w:pPr>
      <w:spacing w:line="360" w:lineRule="auto"/>
      <w:ind w:firstLine="709"/>
    </w:pPr>
    <w:rPr>
      <w:rFonts w:eastAsia="Times New Roman"/>
      <w:szCs w:val="24"/>
      <w:u w:val="single"/>
      <w:lang w:eastAsia="ru-RU"/>
    </w:rPr>
  </w:style>
  <w:style w:type="character" w:customStyle="1" w:styleId="Sd">
    <w:name w:val="S_Обычный с подчеркиванием Знак"/>
    <w:link w:val="Sc"/>
    <w:rsid w:val="00560329"/>
    <w:rPr>
      <w:rFonts w:ascii="Times New Roman" w:eastAsia="Times New Roman" w:hAnsi="Times New Roman" w:cs="Times New Roman"/>
      <w:sz w:val="24"/>
      <w:szCs w:val="24"/>
      <w:u w:val="single"/>
      <w:lang w:eastAsia="ru-RU"/>
    </w:rPr>
  </w:style>
  <w:style w:type="character" w:customStyle="1" w:styleId="ac">
    <w:name w:val="Абзац списка Знак"/>
    <w:aliases w:val="Маркированный ГП Знак,Маркер Знак,Маркеры Абзац списка Знак,it_List1 Знак,обычный Знак,Введение Знак,3_Абзац списка Знак,СПИСКИ Знак"/>
    <w:link w:val="ab"/>
    <w:uiPriority w:val="1"/>
    <w:locked/>
    <w:rsid w:val="00122DCD"/>
    <w:rPr>
      <w:rFonts w:ascii="Bookman Old Style" w:eastAsia="Calibri" w:hAnsi="Bookman Old Style" w:cs="Times New Roman"/>
      <w:sz w:val="24"/>
    </w:rPr>
  </w:style>
  <w:style w:type="paragraph" w:styleId="a0">
    <w:name w:val="Body Text"/>
    <w:aliases w:val="TabelTekst,text,Body Text2, Char,Body Text2 Char Char Char Char Char Char Char Char Char,Char,Main text,Body Text Char2 Char,Body Text Char1 Char Char,Body Text Char Char Char Char,TabelTekst Char Char Char Char, Знак1 Знак Знак Знак Знак"/>
    <w:basedOn w:val="a2"/>
    <w:link w:val="af4"/>
    <w:rsid w:val="00D6024D"/>
    <w:pPr>
      <w:numPr>
        <w:numId w:val="3"/>
      </w:numPr>
      <w:tabs>
        <w:tab w:val="clear" w:pos="1418"/>
      </w:tabs>
      <w:spacing w:before="120" w:line="240" w:lineRule="auto"/>
      <w:ind w:left="0" w:firstLine="709"/>
    </w:pPr>
    <w:rPr>
      <w:rFonts w:eastAsia="Times New Roman"/>
      <w:szCs w:val="24"/>
    </w:rPr>
  </w:style>
  <w:style w:type="character" w:customStyle="1" w:styleId="af4">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3"/>
    <w:link w:val="a0"/>
    <w:rsid w:val="00D6024D"/>
    <w:rPr>
      <w:rFonts w:ascii="Times New Roman" w:eastAsia="Times New Roman" w:hAnsi="Times New Roman" w:cs="Times New Roman"/>
      <w:sz w:val="24"/>
      <w:szCs w:val="24"/>
    </w:rPr>
  </w:style>
  <w:style w:type="paragraph" w:customStyle="1" w:styleId="-S">
    <w:name w:val="- S_Маркированный"/>
    <w:basedOn w:val="a2"/>
    <w:autoRedefine/>
    <w:rsid w:val="00440255"/>
    <w:pPr>
      <w:numPr>
        <w:numId w:val="4"/>
      </w:numPr>
      <w:spacing w:line="360" w:lineRule="auto"/>
    </w:pPr>
    <w:rPr>
      <w:rFonts w:eastAsia="Times New Roman"/>
      <w:szCs w:val="24"/>
      <w:lang w:eastAsia="ar-SA"/>
    </w:rPr>
  </w:style>
  <w:style w:type="paragraph" w:customStyle="1" w:styleId="Se">
    <w:name w:val="S_Обычный Знак Знак"/>
    <w:basedOn w:val="a2"/>
    <w:link w:val="Sf"/>
    <w:locked/>
    <w:rsid w:val="00DD1A52"/>
    <w:pPr>
      <w:spacing w:line="360" w:lineRule="auto"/>
      <w:ind w:firstLine="709"/>
    </w:pPr>
    <w:rPr>
      <w:rFonts w:eastAsia="Times New Roman"/>
      <w:szCs w:val="24"/>
      <w:lang w:eastAsia="ru-RU"/>
    </w:rPr>
  </w:style>
  <w:style w:type="character" w:customStyle="1" w:styleId="Sf">
    <w:name w:val="S_Обычный Знак Знак Знак"/>
    <w:link w:val="Se"/>
    <w:rsid w:val="00DD1A52"/>
    <w:rPr>
      <w:rFonts w:ascii="Times New Roman" w:eastAsia="Times New Roman" w:hAnsi="Times New Roman" w:cs="Times New Roman"/>
      <w:sz w:val="24"/>
      <w:szCs w:val="24"/>
      <w:lang w:eastAsia="ru-RU"/>
    </w:rPr>
  </w:style>
  <w:style w:type="paragraph" w:customStyle="1" w:styleId="af5">
    <w:name w:val="+таб"/>
    <w:basedOn w:val="a2"/>
    <w:link w:val="af6"/>
    <w:qFormat/>
    <w:rsid w:val="00E0257F"/>
    <w:pPr>
      <w:spacing w:after="0" w:line="240" w:lineRule="auto"/>
      <w:ind w:firstLine="0"/>
      <w:jc w:val="center"/>
    </w:pPr>
    <w:rPr>
      <w:rFonts w:eastAsia="Times New Roman"/>
      <w:szCs w:val="20"/>
      <w:lang w:eastAsia="ru-RU"/>
    </w:rPr>
  </w:style>
  <w:style w:type="character" w:customStyle="1" w:styleId="af6">
    <w:name w:val="+таб Знак"/>
    <w:basedOn w:val="a3"/>
    <w:link w:val="af5"/>
    <w:rsid w:val="00E0257F"/>
    <w:rPr>
      <w:rFonts w:ascii="Bookman Old Style" w:eastAsia="Times New Roman" w:hAnsi="Bookman Old Style" w:cs="Times New Roman"/>
      <w:sz w:val="24"/>
      <w:szCs w:val="20"/>
      <w:lang w:eastAsia="ru-RU"/>
    </w:rPr>
  </w:style>
  <w:style w:type="paragraph" w:customStyle="1" w:styleId="af7">
    <w:name w:val="Абзац"/>
    <w:basedOn w:val="a2"/>
    <w:link w:val="af8"/>
    <w:qFormat/>
    <w:rsid w:val="00C11997"/>
    <w:pPr>
      <w:spacing w:before="120" w:after="60" w:line="240" w:lineRule="auto"/>
    </w:pPr>
    <w:rPr>
      <w:rFonts w:eastAsia="Times New Roman"/>
      <w:szCs w:val="24"/>
      <w:lang w:eastAsia="ru-RU"/>
    </w:rPr>
  </w:style>
  <w:style w:type="character" w:customStyle="1" w:styleId="af8">
    <w:name w:val="Абзац Знак"/>
    <w:link w:val="af7"/>
    <w:qFormat/>
    <w:rsid w:val="00C11997"/>
    <w:rPr>
      <w:rFonts w:ascii="Times New Roman" w:eastAsia="Times New Roman" w:hAnsi="Times New Roman" w:cs="Times New Roman"/>
      <w:sz w:val="24"/>
      <w:szCs w:val="24"/>
      <w:lang w:eastAsia="ru-RU"/>
    </w:rPr>
  </w:style>
  <w:style w:type="paragraph" w:styleId="32">
    <w:name w:val="Body Text Indent 3"/>
    <w:basedOn w:val="a2"/>
    <w:link w:val="33"/>
    <w:unhideWhenUsed/>
    <w:rsid w:val="00C11997"/>
    <w:pPr>
      <w:ind w:left="283"/>
    </w:pPr>
    <w:rPr>
      <w:rFonts w:eastAsiaTheme="minorHAnsi" w:cstheme="minorBidi"/>
      <w:sz w:val="16"/>
      <w:szCs w:val="16"/>
    </w:rPr>
  </w:style>
  <w:style w:type="character" w:customStyle="1" w:styleId="33">
    <w:name w:val="Основной текст с отступом 3 Знак"/>
    <w:basedOn w:val="a3"/>
    <w:link w:val="32"/>
    <w:rsid w:val="00C11997"/>
    <w:rPr>
      <w:rFonts w:ascii="Times New Roman" w:hAnsi="Times New Roman"/>
      <w:sz w:val="16"/>
      <w:szCs w:val="16"/>
    </w:rPr>
  </w:style>
  <w:style w:type="character" w:customStyle="1" w:styleId="Sf0">
    <w:name w:val="S_Маркированный Знак Знак"/>
    <w:basedOn w:val="a3"/>
    <w:rsid w:val="00F93069"/>
    <w:rPr>
      <w:sz w:val="24"/>
      <w:szCs w:val="24"/>
      <w:lang w:val="ru-RU" w:eastAsia="ru-RU" w:bidi="ar-SA"/>
    </w:rPr>
  </w:style>
  <w:style w:type="character" w:customStyle="1" w:styleId="af9">
    <w:name w:val="Нижний колонтитул Знак"/>
    <w:aliases w:val=" Знак6 Знак"/>
    <w:basedOn w:val="a3"/>
    <w:link w:val="afa"/>
    <w:uiPriority w:val="99"/>
    <w:rsid w:val="00BB2C2D"/>
    <w:rPr>
      <w:rFonts w:ascii="Times New Roman" w:hAnsi="Times New Roman"/>
      <w:sz w:val="24"/>
    </w:rPr>
  </w:style>
  <w:style w:type="paragraph" w:styleId="afa">
    <w:name w:val="footer"/>
    <w:aliases w:val=" Знак6"/>
    <w:basedOn w:val="a2"/>
    <w:link w:val="af9"/>
    <w:uiPriority w:val="99"/>
    <w:unhideWhenUsed/>
    <w:rsid w:val="00BB2C2D"/>
    <w:pPr>
      <w:tabs>
        <w:tab w:val="center" w:pos="4677"/>
        <w:tab w:val="right" w:pos="9355"/>
      </w:tabs>
      <w:spacing w:line="240" w:lineRule="auto"/>
    </w:pPr>
    <w:rPr>
      <w:rFonts w:eastAsiaTheme="minorHAnsi" w:cstheme="minorBidi"/>
    </w:rPr>
  </w:style>
  <w:style w:type="character" w:customStyle="1" w:styleId="16">
    <w:name w:val="Нижний колонтитул Знак1"/>
    <w:basedOn w:val="a3"/>
    <w:uiPriority w:val="99"/>
    <w:semiHidden/>
    <w:rsid w:val="00BB2C2D"/>
    <w:rPr>
      <w:rFonts w:ascii="Bookman Old Style" w:eastAsia="Calibri" w:hAnsi="Bookman Old Style" w:cs="Times New Roman"/>
      <w:sz w:val="24"/>
    </w:rPr>
  </w:style>
  <w:style w:type="paragraph" w:customStyle="1" w:styleId="S0">
    <w:name w:val="S_рисунок"/>
    <w:basedOn w:val="a2"/>
    <w:autoRedefine/>
    <w:rsid w:val="00733311"/>
    <w:pPr>
      <w:keepNext/>
      <w:keepLines/>
      <w:numPr>
        <w:numId w:val="5"/>
      </w:numPr>
      <w:suppressAutoHyphens/>
      <w:spacing w:after="240" w:line="240" w:lineRule="auto"/>
      <w:contextualSpacing/>
      <w:jc w:val="center"/>
    </w:pPr>
    <w:rPr>
      <w:rFonts w:eastAsia="Times New Roman"/>
      <w:szCs w:val="24"/>
      <w:lang w:eastAsia="ru-RU"/>
    </w:rPr>
  </w:style>
  <w:style w:type="character" w:customStyle="1" w:styleId="Sf1">
    <w:name w:val="S_Таблица Знак Знак"/>
    <w:rsid w:val="00F6435A"/>
    <w:rPr>
      <w:sz w:val="24"/>
      <w:szCs w:val="24"/>
    </w:rPr>
  </w:style>
  <w:style w:type="character" w:customStyle="1" w:styleId="afb">
    <w:name w:val="Основной текст с отступом Знак"/>
    <w:basedOn w:val="a3"/>
    <w:link w:val="afc"/>
    <w:uiPriority w:val="99"/>
    <w:rsid w:val="00B2555A"/>
    <w:rPr>
      <w:rFonts w:ascii="Times New Roman" w:hAnsi="Times New Roman"/>
      <w:sz w:val="24"/>
    </w:rPr>
  </w:style>
  <w:style w:type="paragraph" w:styleId="afc">
    <w:name w:val="Body Text Indent"/>
    <w:basedOn w:val="a2"/>
    <w:link w:val="afb"/>
    <w:uiPriority w:val="99"/>
    <w:unhideWhenUsed/>
    <w:rsid w:val="00B2555A"/>
    <w:pPr>
      <w:ind w:left="283"/>
    </w:pPr>
    <w:rPr>
      <w:rFonts w:eastAsiaTheme="minorHAnsi" w:cstheme="minorBidi"/>
    </w:rPr>
  </w:style>
  <w:style w:type="character" w:customStyle="1" w:styleId="17">
    <w:name w:val="Основной текст с отступом Знак1"/>
    <w:basedOn w:val="a3"/>
    <w:uiPriority w:val="99"/>
    <w:semiHidden/>
    <w:rsid w:val="00B2555A"/>
    <w:rPr>
      <w:rFonts w:ascii="Bookman Old Style" w:eastAsia="Calibri" w:hAnsi="Bookman Old Style" w:cs="Times New Roman"/>
      <w:sz w:val="24"/>
    </w:rPr>
  </w:style>
  <w:style w:type="character" w:customStyle="1" w:styleId="S11">
    <w:name w:val="S_Маркированный Знак Знак1"/>
    <w:rsid w:val="0017256B"/>
    <w:rPr>
      <w:sz w:val="24"/>
      <w:szCs w:val="24"/>
      <w:lang w:val="ru-RU" w:eastAsia="ar-SA" w:bidi="ar-SA"/>
    </w:rPr>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2"/>
    <w:link w:val="afe"/>
    <w:rsid w:val="005A7F3A"/>
    <w:pPr>
      <w:spacing w:line="240" w:lineRule="auto"/>
      <w:ind w:firstLine="0"/>
      <w:jc w:val="left"/>
    </w:pPr>
    <w:rPr>
      <w:rFonts w:eastAsia="Times New Roman"/>
      <w:sz w:val="20"/>
      <w:szCs w:val="20"/>
      <w:lang w:eastAsia="ru-RU"/>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3"/>
    <w:link w:val="afd"/>
    <w:rsid w:val="005A7F3A"/>
    <w:rPr>
      <w:rFonts w:ascii="Times New Roman" w:eastAsia="Times New Roman" w:hAnsi="Times New Roman" w:cs="Times New Roman"/>
      <w:sz w:val="20"/>
      <w:szCs w:val="20"/>
      <w:lang w:eastAsia="ru-RU"/>
    </w:rPr>
  </w:style>
  <w:style w:type="character" w:customStyle="1" w:styleId="apple-converted-space">
    <w:name w:val="apple-converted-space"/>
    <w:basedOn w:val="a3"/>
    <w:rsid w:val="000F7E2A"/>
  </w:style>
  <w:style w:type="paragraph" w:styleId="aff">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2"/>
    <w:link w:val="aff0"/>
    <w:uiPriority w:val="99"/>
    <w:rsid w:val="00A36458"/>
    <w:pPr>
      <w:spacing w:before="100" w:beforeAutospacing="1" w:after="100" w:afterAutospacing="1" w:line="240" w:lineRule="auto"/>
      <w:ind w:firstLine="0"/>
      <w:jc w:val="left"/>
    </w:pPr>
    <w:rPr>
      <w:rFonts w:eastAsia="Times New Roman"/>
      <w:szCs w:val="24"/>
      <w:lang w:eastAsia="ru-RU"/>
    </w:rPr>
  </w:style>
  <w:style w:type="paragraph" w:customStyle="1" w:styleId="formattext">
    <w:name w:val="formattext"/>
    <w:basedOn w:val="a2"/>
    <w:rsid w:val="000C0A52"/>
    <w:pPr>
      <w:spacing w:before="100" w:beforeAutospacing="1" w:after="100" w:afterAutospacing="1" w:line="240" w:lineRule="auto"/>
      <w:ind w:firstLine="0"/>
      <w:jc w:val="left"/>
    </w:pPr>
    <w:rPr>
      <w:rFonts w:eastAsia="Times New Roman"/>
      <w:szCs w:val="24"/>
      <w:lang w:eastAsia="ru-RU"/>
    </w:rPr>
  </w:style>
  <w:style w:type="character" w:styleId="aff1">
    <w:name w:val="footnote reference"/>
    <w:uiPriority w:val="99"/>
    <w:rsid w:val="00036DAF"/>
    <w:rPr>
      <w:vertAlign w:val="superscript"/>
    </w:rPr>
  </w:style>
  <w:style w:type="paragraph" w:styleId="23">
    <w:name w:val="Body Text 2"/>
    <w:basedOn w:val="a2"/>
    <w:link w:val="24"/>
    <w:semiHidden/>
    <w:unhideWhenUsed/>
    <w:rsid w:val="003B2EE1"/>
    <w:pPr>
      <w:spacing w:line="480" w:lineRule="auto"/>
    </w:pPr>
  </w:style>
  <w:style w:type="character" w:customStyle="1" w:styleId="24">
    <w:name w:val="Основной текст 2 Знак"/>
    <w:basedOn w:val="a3"/>
    <w:link w:val="23"/>
    <w:semiHidden/>
    <w:rsid w:val="003B2EE1"/>
    <w:rPr>
      <w:rFonts w:ascii="Bookman Old Style" w:eastAsia="Calibri" w:hAnsi="Bookman Old Style" w:cs="Times New Roman"/>
      <w:sz w:val="24"/>
    </w:rPr>
  </w:style>
  <w:style w:type="character" w:customStyle="1" w:styleId="FontStyle138">
    <w:name w:val="Font Style138"/>
    <w:rsid w:val="00CB2F77"/>
    <w:rPr>
      <w:rFonts w:ascii="Times New Roman" w:hAnsi="Times New Roman" w:cs="Times New Roman"/>
      <w:sz w:val="24"/>
      <w:szCs w:val="24"/>
    </w:rPr>
  </w:style>
  <w:style w:type="paragraph" w:customStyle="1" w:styleId="Style43">
    <w:name w:val="Style43"/>
    <w:basedOn w:val="a2"/>
    <w:rsid w:val="00CB2F77"/>
    <w:pPr>
      <w:autoSpaceDE w:val="0"/>
      <w:autoSpaceDN w:val="0"/>
      <w:adjustRightInd w:val="0"/>
      <w:spacing w:line="455" w:lineRule="exact"/>
      <w:ind w:firstLine="739"/>
    </w:pPr>
    <w:rPr>
      <w:rFonts w:eastAsia="Times New Roman"/>
      <w:szCs w:val="24"/>
      <w:lang w:eastAsia="ru-RU"/>
    </w:rPr>
  </w:style>
  <w:style w:type="character" w:customStyle="1" w:styleId="50">
    <w:name w:val="Заголовок 5 Знак"/>
    <w:basedOn w:val="a3"/>
    <w:link w:val="5"/>
    <w:rsid w:val="00592BCE"/>
    <w:rPr>
      <w:rFonts w:asciiTheme="majorHAnsi" w:eastAsiaTheme="majorEastAsia" w:hAnsiTheme="majorHAnsi" w:cstheme="majorBidi"/>
      <w:color w:val="2E74B5" w:themeColor="accent1" w:themeShade="BF"/>
      <w:sz w:val="24"/>
    </w:rPr>
  </w:style>
  <w:style w:type="paragraph" w:styleId="18">
    <w:name w:val="index 1"/>
    <w:basedOn w:val="a2"/>
    <w:next w:val="a2"/>
    <w:autoRedefine/>
    <w:uiPriority w:val="99"/>
    <w:semiHidden/>
    <w:unhideWhenUsed/>
    <w:rsid w:val="00F54984"/>
    <w:pPr>
      <w:spacing w:line="240" w:lineRule="auto"/>
      <w:ind w:left="240" w:hanging="240"/>
    </w:pPr>
  </w:style>
  <w:style w:type="paragraph" w:styleId="aff2">
    <w:name w:val="index heading"/>
    <w:basedOn w:val="a2"/>
    <w:next w:val="18"/>
    <w:semiHidden/>
    <w:rsid w:val="00F54984"/>
    <w:pPr>
      <w:spacing w:line="240" w:lineRule="auto"/>
      <w:ind w:firstLine="0"/>
      <w:jc w:val="left"/>
    </w:pPr>
    <w:rPr>
      <w:rFonts w:eastAsia="Times New Roman"/>
      <w:szCs w:val="24"/>
      <w:lang w:eastAsia="ru-RU"/>
    </w:rPr>
  </w:style>
  <w:style w:type="paragraph" w:customStyle="1" w:styleId="report">
    <w:name w:val="report"/>
    <w:basedOn w:val="a2"/>
    <w:rsid w:val="002F46A6"/>
    <w:pPr>
      <w:spacing w:before="100" w:beforeAutospacing="1" w:after="100" w:afterAutospacing="1" w:line="240" w:lineRule="auto"/>
      <w:ind w:firstLine="0"/>
      <w:jc w:val="left"/>
    </w:pPr>
    <w:rPr>
      <w:rFonts w:eastAsia="Times New Roman"/>
      <w:szCs w:val="24"/>
      <w:lang w:eastAsia="ru-RU"/>
    </w:rPr>
  </w:style>
  <w:style w:type="paragraph" w:styleId="aff3">
    <w:name w:val="header"/>
    <w:basedOn w:val="a2"/>
    <w:link w:val="aff4"/>
    <w:rsid w:val="002E6148"/>
    <w:pPr>
      <w:tabs>
        <w:tab w:val="center" w:pos="4677"/>
        <w:tab w:val="right" w:pos="9355"/>
      </w:tabs>
      <w:spacing w:line="360" w:lineRule="auto"/>
      <w:ind w:firstLine="709"/>
    </w:pPr>
    <w:rPr>
      <w:rFonts w:eastAsia="Times New Roman"/>
      <w:szCs w:val="24"/>
      <w:lang w:eastAsia="ru-RU"/>
    </w:rPr>
  </w:style>
  <w:style w:type="character" w:customStyle="1" w:styleId="aff4">
    <w:name w:val="Верхний колонтитул Знак"/>
    <w:basedOn w:val="a3"/>
    <w:link w:val="aff3"/>
    <w:rsid w:val="002E6148"/>
    <w:rPr>
      <w:rFonts w:ascii="Times New Roman" w:eastAsia="Times New Roman" w:hAnsi="Times New Roman" w:cs="Times New Roman"/>
      <w:sz w:val="24"/>
      <w:szCs w:val="24"/>
      <w:lang w:eastAsia="ru-RU"/>
    </w:rPr>
  </w:style>
  <w:style w:type="character" w:styleId="aff5">
    <w:name w:val="page number"/>
    <w:basedOn w:val="a3"/>
    <w:semiHidden/>
    <w:rsid w:val="002E6148"/>
  </w:style>
  <w:style w:type="character" w:customStyle="1" w:styleId="30">
    <w:name w:val="Заголовок 3 Знак"/>
    <w:aliases w:val=" Знак Знак, Знак3 Знак, Знак3 Знак Знак Знак Знак,Знак3 Знак Знак1"/>
    <w:basedOn w:val="a3"/>
    <w:link w:val="3"/>
    <w:rsid w:val="00B241B4"/>
    <w:rPr>
      <w:rFonts w:ascii="Times New Roman" w:eastAsia="Times New Roman" w:hAnsi="Times New Roman" w:cs="Times New Roman"/>
      <w:b/>
      <w:sz w:val="24"/>
      <w:szCs w:val="24"/>
      <w:lang w:eastAsia="ru-RU"/>
    </w:rPr>
  </w:style>
  <w:style w:type="character" w:customStyle="1" w:styleId="40">
    <w:name w:val="Заголовок 4 Знак"/>
    <w:basedOn w:val="a3"/>
    <w:link w:val="4"/>
    <w:uiPriority w:val="9"/>
    <w:rsid w:val="00915AB8"/>
    <w:rPr>
      <w:rFonts w:ascii="Times New Roman" w:eastAsia="Times New Roman" w:hAnsi="Times New Roman" w:cs="Times New Roman"/>
      <w:b/>
      <w:bCs/>
      <w:sz w:val="28"/>
      <w:szCs w:val="28"/>
      <w:lang w:eastAsia="ru-RU"/>
    </w:rPr>
  </w:style>
  <w:style w:type="character" w:customStyle="1" w:styleId="60">
    <w:name w:val="Заголовок 6 Знак"/>
    <w:basedOn w:val="a3"/>
    <w:link w:val="6"/>
    <w:rsid w:val="00915AB8"/>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3"/>
    <w:link w:val="7"/>
    <w:rsid w:val="00915AB8"/>
    <w:rPr>
      <w:rFonts w:ascii="Times New Roman" w:eastAsia="Times New Roman" w:hAnsi="Times New Roman" w:cs="Times New Roman"/>
      <w:sz w:val="20"/>
      <w:szCs w:val="20"/>
      <w:lang w:eastAsia="ru-RU"/>
    </w:rPr>
  </w:style>
  <w:style w:type="character" w:customStyle="1" w:styleId="80">
    <w:name w:val="Заголовок 8 Знак"/>
    <w:basedOn w:val="a3"/>
    <w:link w:val="8"/>
    <w:rsid w:val="00915AB8"/>
    <w:rPr>
      <w:rFonts w:ascii="Times New Roman" w:eastAsia="Times New Roman" w:hAnsi="Times New Roman" w:cs="Times New Roman"/>
      <w:i/>
      <w:iCs/>
      <w:sz w:val="28"/>
      <w:szCs w:val="28"/>
      <w:lang w:eastAsia="ru-RU"/>
    </w:rPr>
  </w:style>
  <w:style w:type="character" w:customStyle="1" w:styleId="90">
    <w:name w:val="Заголовок 9 Знак"/>
    <w:basedOn w:val="a3"/>
    <w:link w:val="9"/>
    <w:rsid w:val="00915AB8"/>
    <w:rPr>
      <w:rFonts w:ascii="Times New Roman" w:eastAsia="Times New Roman" w:hAnsi="Times New Roman" w:cs="Times New Roman"/>
      <w:sz w:val="18"/>
      <w:szCs w:val="18"/>
      <w:lang w:eastAsia="ru-RU"/>
    </w:rPr>
  </w:style>
  <w:style w:type="paragraph" w:customStyle="1" w:styleId="xl22">
    <w:name w:val="xl22"/>
    <w:basedOn w:val="a2"/>
    <w:semiHidden/>
    <w:rsid w:val="00915AB8"/>
    <w:pPr>
      <w:spacing w:before="100" w:beforeAutospacing="1" w:after="100" w:afterAutospacing="1" w:line="360" w:lineRule="auto"/>
      <w:ind w:firstLine="709"/>
      <w:jc w:val="center"/>
    </w:pPr>
    <w:rPr>
      <w:rFonts w:ascii="Times New Roman CYR" w:eastAsia="Times New Roman" w:hAnsi="Times New Roman CYR" w:cs="Times New Roman CYR"/>
      <w:szCs w:val="24"/>
      <w:lang w:eastAsia="ru-RU"/>
    </w:rPr>
  </w:style>
  <w:style w:type="character" w:customStyle="1" w:styleId="19">
    <w:name w:val="Заголовок 1 Знак Знак Знак Знак"/>
    <w:semiHidden/>
    <w:rsid w:val="00915AB8"/>
    <w:rPr>
      <w:bCs/>
      <w:sz w:val="28"/>
      <w:szCs w:val="28"/>
      <w:lang w:val="ru-RU" w:eastAsia="ru-RU" w:bidi="ar-SA"/>
    </w:rPr>
  </w:style>
  <w:style w:type="paragraph" w:styleId="aff6">
    <w:name w:val="Block Text"/>
    <w:basedOn w:val="a2"/>
    <w:semiHidden/>
    <w:rsid w:val="00915AB8"/>
    <w:pPr>
      <w:spacing w:line="360" w:lineRule="auto"/>
      <w:ind w:left="360" w:right="-8" w:firstLine="709"/>
    </w:pPr>
    <w:rPr>
      <w:rFonts w:eastAsia="Times New Roman"/>
      <w:bCs/>
      <w:sz w:val="28"/>
      <w:szCs w:val="28"/>
      <w:lang w:eastAsia="ru-RU"/>
    </w:rPr>
  </w:style>
  <w:style w:type="paragraph" w:styleId="25">
    <w:name w:val="Body Text Indent 2"/>
    <w:basedOn w:val="a2"/>
    <w:link w:val="26"/>
    <w:semiHidden/>
    <w:rsid w:val="00915AB8"/>
    <w:pPr>
      <w:spacing w:line="360" w:lineRule="auto"/>
      <w:ind w:left="360" w:firstLine="709"/>
      <w:jc w:val="center"/>
    </w:pPr>
    <w:rPr>
      <w:rFonts w:eastAsia="Times New Roman"/>
      <w:b/>
      <w:bCs/>
      <w:caps/>
      <w:szCs w:val="24"/>
      <w:lang w:eastAsia="ru-RU"/>
    </w:rPr>
  </w:style>
  <w:style w:type="character" w:customStyle="1" w:styleId="26">
    <w:name w:val="Основной текст с отступом 2 Знак"/>
    <w:basedOn w:val="a3"/>
    <w:link w:val="25"/>
    <w:semiHidden/>
    <w:rsid w:val="00915AB8"/>
    <w:rPr>
      <w:rFonts w:ascii="Times New Roman" w:eastAsia="Times New Roman" w:hAnsi="Times New Roman" w:cs="Times New Roman"/>
      <w:b/>
      <w:bCs/>
      <w:caps/>
      <w:sz w:val="24"/>
      <w:szCs w:val="24"/>
      <w:lang w:eastAsia="ru-RU"/>
    </w:rPr>
  </w:style>
  <w:style w:type="paragraph" w:customStyle="1" w:styleId="Sf2">
    <w:name w:val="S_Обычный в таблице Знак"/>
    <w:basedOn w:val="a2"/>
    <w:link w:val="Sf3"/>
    <w:locked/>
    <w:rsid w:val="00915AB8"/>
    <w:pPr>
      <w:spacing w:line="360" w:lineRule="auto"/>
      <w:ind w:firstLine="0"/>
      <w:jc w:val="center"/>
    </w:pPr>
    <w:rPr>
      <w:rFonts w:eastAsia="Times New Roman"/>
      <w:szCs w:val="24"/>
      <w:lang w:eastAsia="ru-RU"/>
    </w:rPr>
  </w:style>
  <w:style w:type="paragraph" w:customStyle="1" w:styleId="aff7">
    <w:name w:val="Îáû÷íûé"/>
    <w:semiHidden/>
    <w:rsid w:val="00915AB8"/>
    <w:pPr>
      <w:spacing w:after="0" w:line="240" w:lineRule="auto"/>
    </w:pPr>
    <w:rPr>
      <w:rFonts w:ascii="Times New Roman" w:eastAsia="Times New Roman" w:hAnsi="Times New Roman" w:cs="Times New Roman"/>
      <w:sz w:val="20"/>
      <w:szCs w:val="20"/>
      <w:lang w:val="en-US" w:eastAsia="ru-RU"/>
    </w:rPr>
  </w:style>
  <w:style w:type="character" w:customStyle="1" w:styleId="Sf3">
    <w:name w:val="S_Обычный в таблице Знак Знак"/>
    <w:link w:val="Sf2"/>
    <w:rsid w:val="00915AB8"/>
    <w:rPr>
      <w:rFonts w:ascii="Times New Roman" w:eastAsia="Times New Roman" w:hAnsi="Times New Roman" w:cs="Times New Roman"/>
      <w:sz w:val="24"/>
      <w:szCs w:val="24"/>
      <w:lang w:eastAsia="ru-RU"/>
    </w:rPr>
  </w:style>
  <w:style w:type="paragraph" w:customStyle="1" w:styleId="aff8">
    <w:name w:val="Заглавие раздела"/>
    <w:basedOn w:val="20"/>
    <w:semiHidden/>
    <w:rsid w:val="00915AB8"/>
    <w:pPr>
      <w:keepNext w:val="0"/>
      <w:keepLines w:val="0"/>
      <w:tabs>
        <w:tab w:val="num" w:pos="555"/>
        <w:tab w:val="num" w:pos="1789"/>
      </w:tabs>
      <w:spacing w:before="0" w:after="240" w:line="360" w:lineRule="auto"/>
      <w:ind w:left="1789"/>
      <w:jc w:val="center"/>
    </w:pPr>
    <w:rPr>
      <w:rFonts w:eastAsia="Times New Roman" w:cs="Times New Roman"/>
      <w:b w:val="0"/>
      <w:i/>
      <w:iCs/>
      <w:szCs w:val="24"/>
      <w:lang w:eastAsia="ru-RU"/>
    </w:rPr>
  </w:style>
  <w:style w:type="paragraph" w:styleId="34">
    <w:name w:val="Body Text 3"/>
    <w:basedOn w:val="a2"/>
    <w:link w:val="35"/>
    <w:semiHidden/>
    <w:rsid w:val="00915AB8"/>
    <w:pPr>
      <w:spacing w:line="360" w:lineRule="auto"/>
      <w:ind w:firstLine="709"/>
    </w:pPr>
    <w:rPr>
      <w:rFonts w:eastAsia="Times New Roman"/>
      <w:sz w:val="16"/>
      <w:szCs w:val="16"/>
      <w:lang w:eastAsia="ru-RU"/>
    </w:rPr>
  </w:style>
  <w:style w:type="character" w:customStyle="1" w:styleId="35">
    <w:name w:val="Основной текст 3 Знак"/>
    <w:basedOn w:val="a3"/>
    <w:link w:val="34"/>
    <w:semiHidden/>
    <w:rsid w:val="00915AB8"/>
    <w:rPr>
      <w:rFonts w:ascii="Times New Roman" w:eastAsia="Times New Roman" w:hAnsi="Times New Roman" w:cs="Times New Roman"/>
      <w:sz w:val="16"/>
      <w:szCs w:val="16"/>
      <w:lang w:eastAsia="ru-RU"/>
    </w:rPr>
  </w:style>
  <w:style w:type="paragraph" w:customStyle="1" w:styleId="1a">
    <w:name w:val="Заголовок_1 Знак"/>
    <w:basedOn w:val="a2"/>
    <w:link w:val="1b"/>
    <w:semiHidden/>
    <w:rsid w:val="00915AB8"/>
    <w:pPr>
      <w:spacing w:line="360" w:lineRule="auto"/>
      <w:ind w:firstLine="709"/>
      <w:jc w:val="center"/>
    </w:pPr>
    <w:rPr>
      <w:rFonts w:eastAsia="Times New Roman"/>
      <w:b/>
      <w:caps/>
      <w:szCs w:val="24"/>
      <w:lang w:eastAsia="ru-RU"/>
    </w:rPr>
  </w:style>
  <w:style w:type="character" w:customStyle="1" w:styleId="1b">
    <w:name w:val="Заголовок_1 Знак Знак"/>
    <w:link w:val="1a"/>
    <w:semiHidden/>
    <w:rsid w:val="00915AB8"/>
    <w:rPr>
      <w:rFonts w:ascii="Times New Roman" w:eastAsia="Times New Roman" w:hAnsi="Times New Roman" w:cs="Times New Roman"/>
      <w:b/>
      <w:caps/>
      <w:sz w:val="24"/>
      <w:szCs w:val="24"/>
      <w:lang w:eastAsia="ru-RU"/>
    </w:rPr>
  </w:style>
  <w:style w:type="character" w:styleId="aff9">
    <w:name w:val="FollowedHyperlink"/>
    <w:semiHidden/>
    <w:rsid w:val="00915AB8"/>
    <w:rPr>
      <w:color w:val="800080"/>
      <w:u w:val="single"/>
    </w:rPr>
  </w:style>
  <w:style w:type="paragraph" w:customStyle="1" w:styleId="ConsNonformat">
    <w:name w:val="ConsNonformat Знак"/>
    <w:link w:val="ConsNonformat0"/>
    <w:semiHidden/>
    <w:locked/>
    <w:rsid w:val="00915AB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Неразрывный основной текст"/>
    <w:basedOn w:val="a0"/>
    <w:semiHidden/>
    <w:rsid w:val="00915AB8"/>
    <w:pPr>
      <w:keepNext/>
      <w:numPr>
        <w:numId w:val="0"/>
      </w:numPr>
      <w:spacing w:before="0" w:after="240" w:line="240" w:lineRule="atLeast"/>
      <w:ind w:left="1080" w:firstLine="709"/>
    </w:pPr>
    <w:rPr>
      <w:rFonts w:ascii="Arial" w:hAnsi="Arial" w:cs="Arial"/>
      <w:spacing w:val="-5"/>
      <w:sz w:val="20"/>
      <w:szCs w:val="20"/>
    </w:rPr>
  </w:style>
  <w:style w:type="paragraph" w:customStyle="1" w:styleId="affb">
    <w:name w:val="Рисунок"/>
    <w:basedOn w:val="a2"/>
    <w:next w:val="a2"/>
    <w:rsid w:val="00915AB8"/>
    <w:pPr>
      <w:keepNext/>
      <w:spacing w:line="360" w:lineRule="auto"/>
      <w:ind w:left="1080" w:firstLine="709"/>
    </w:pPr>
    <w:rPr>
      <w:rFonts w:ascii="Arial" w:eastAsia="Times New Roman" w:hAnsi="Arial" w:cs="Arial"/>
      <w:spacing w:val="-5"/>
      <w:sz w:val="20"/>
      <w:szCs w:val="20"/>
    </w:rPr>
  </w:style>
  <w:style w:type="character" w:customStyle="1" w:styleId="ConsNonformat0">
    <w:name w:val="ConsNonformat Знак Знак"/>
    <w:link w:val="ConsNonformat"/>
    <w:semiHidden/>
    <w:rsid w:val="00915AB8"/>
    <w:rPr>
      <w:rFonts w:ascii="Courier New" w:eastAsia="Times New Roman" w:hAnsi="Courier New" w:cs="Courier New"/>
      <w:sz w:val="20"/>
      <w:szCs w:val="20"/>
      <w:lang w:eastAsia="ru-RU"/>
    </w:rPr>
  </w:style>
  <w:style w:type="paragraph" w:customStyle="1" w:styleId="affc">
    <w:name w:val="Название части"/>
    <w:basedOn w:val="a2"/>
    <w:semiHidden/>
    <w:rsid w:val="00915AB8"/>
    <w:pPr>
      <w:shd w:val="solid" w:color="auto" w:fill="auto"/>
      <w:spacing w:line="360" w:lineRule="exact"/>
      <w:ind w:firstLine="709"/>
      <w:jc w:val="center"/>
    </w:pPr>
    <w:rPr>
      <w:rFonts w:ascii="Arial" w:eastAsia="Times New Roman" w:hAnsi="Arial" w:cs="Arial"/>
      <w:color w:val="FFFFFF"/>
      <w:spacing w:val="-16"/>
      <w:sz w:val="26"/>
      <w:szCs w:val="26"/>
    </w:rPr>
  </w:style>
  <w:style w:type="paragraph" w:customStyle="1" w:styleId="affd">
    <w:name w:val="Подзаголовок главы"/>
    <w:basedOn w:val="a2"/>
    <w:semiHidden/>
    <w:rsid w:val="00915AB8"/>
    <w:pPr>
      <w:keepNext/>
      <w:keepLines/>
      <w:spacing w:before="60" w:line="340" w:lineRule="atLeast"/>
      <w:ind w:firstLine="709"/>
      <w:jc w:val="left"/>
    </w:pPr>
    <w:rPr>
      <w:rFonts w:ascii="Arial" w:eastAsia="Times New Roman" w:hAnsi="Arial" w:cs="Arial"/>
      <w:spacing w:val="-16"/>
      <w:kern w:val="28"/>
      <w:sz w:val="32"/>
      <w:szCs w:val="32"/>
    </w:rPr>
  </w:style>
  <w:style w:type="paragraph" w:customStyle="1" w:styleId="affe">
    <w:name w:val="Название предприятия"/>
    <w:basedOn w:val="a2"/>
    <w:semiHidden/>
    <w:rsid w:val="00915AB8"/>
    <w:pPr>
      <w:keepNext/>
      <w:keepLines/>
      <w:spacing w:line="220" w:lineRule="atLeast"/>
      <w:ind w:firstLine="709"/>
    </w:pPr>
    <w:rPr>
      <w:rFonts w:ascii="Arial Black" w:eastAsia="Times New Roman" w:hAnsi="Arial Black" w:cs="Arial Black"/>
      <w:spacing w:val="-25"/>
      <w:kern w:val="28"/>
      <w:sz w:val="32"/>
      <w:szCs w:val="32"/>
    </w:rPr>
  </w:style>
  <w:style w:type="character" w:customStyle="1" w:styleId="S20">
    <w:name w:val="S_Заголовок 2 Знак"/>
    <w:link w:val="S2"/>
    <w:rsid w:val="003B547A"/>
    <w:rPr>
      <w:rFonts w:ascii="Times New Roman" w:hAnsi="Times New Roman"/>
      <w:b/>
      <w:sz w:val="24"/>
      <w:szCs w:val="24"/>
    </w:rPr>
  </w:style>
  <w:style w:type="paragraph" w:customStyle="1" w:styleId="afff">
    <w:name w:val="Текст таблицы"/>
    <w:basedOn w:val="a2"/>
    <w:semiHidden/>
    <w:rsid w:val="00915AB8"/>
    <w:pPr>
      <w:spacing w:before="60" w:line="360" w:lineRule="auto"/>
      <w:ind w:firstLine="709"/>
    </w:pPr>
    <w:rPr>
      <w:rFonts w:ascii="Arial" w:eastAsia="Times New Roman" w:hAnsi="Arial" w:cs="Arial"/>
      <w:spacing w:val="-5"/>
      <w:sz w:val="16"/>
      <w:szCs w:val="16"/>
    </w:rPr>
  </w:style>
  <w:style w:type="paragraph" w:customStyle="1" w:styleId="afff0">
    <w:name w:val="Подчеркнутый"/>
    <w:basedOn w:val="a2"/>
    <w:link w:val="afff1"/>
    <w:semiHidden/>
    <w:rsid w:val="00915AB8"/>
    <w:pPr>
      <w:spacing w:line="360" w:lineRule="auto"/>
      <w:ind w:firstLine="709"/>
    </w:pPr>
    <w:rPr>
      <w:rFonts w:eastAsia="Times New Roman"/>
      <w:szCs w:val="24"/>
      <w:u w:val="single"/>
      <w:lang w:eastAsia="ru-RU"/>
    </w:rPr>
  </w:style>
  <w:style w:type="character" w:customStyle="1" w:styleId="afff1">
    <w:name w:val="Подчеркнутый Знак"/>
    <w:link w:val="afff0"/>
    <w:semiHidden/>
    <w:rsid w:val="00915AB8"/>
    <w:rPr>
      <w:rFonts w:ascii="Times New Roman" w:eastAsia="Times New Roman" w:hAnsi="Times New Roman" w:cs="Times New Roman"/>
      <w:sz w:val="24"/>
      <w:szCs w:val="24"/>
      <w:u w:val="single"/>
      <w:lang w:eastAsia="ru-RU"/>
    </w:rPr>
  </w:style>
  <w:style w:type="paragraph" w:customStyle="1" w:styleId="afff2">
    <w:name w:val="Название документа"/>
    <w:basedOn w:val="a2"/>
    <w:semiHidden/>
    <w:rsid w:val="00915AB8"/>
    <w:pPr>
      <w:keepNext/>
      <w:keepLines/>
      <w:pBdr>
        <w:top w:val="single" w:sz="48" w:space="31" w:color="auto"/>
      </w:pBdr>
      <w:tabs>
        <w:tab w:val="left" w:pos="0"/>
      </w:tabs>
      <w:spacing w:before="240" w:after="500" w:line="640" w:lineRule="exact"/>
      <w:ind w:firstLine="709"/>
    </w:pPr>
    <w:rPr>
      <w:rFonts w:ascii="Arial Black" w:eastAsia="Times New Roman" w:hAnsi="Arial Black" w:cs="Arial Black"/>
      <w:b/>
      <w:bCs/>
      <w:spacing w:val="-48"/>
      <w:kern w:val="28"/>
      <w:sz w:val="64"/>
      <w:szCs w:val="64"/>
    </w:rPr>
  </w:style>
  <w:style w:type="paragraph" w:customStyle="1" w:styleId="afff3">
    <w:name w:val="Нижний колонтитул (четн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4">
    <w:name w:val="Нижний колонтитул (перв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5">
    <w:name w:val="Нижний колонтитул (нечетн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character" w:styleId="afff6">
    <w:name w:val="line number"/>
    <w:semiHidden/>
    <w:rsid w:val="00915AB8"/>
    <w:rPr>
      <w:sz w:val="18"/>
      <w:szCs w:val="18"/>
    </w:rPr>
  </w:style>
  <w:style w:type="paragraph" w:styleId="afff7">
    <w:name w:val="List"/>
    <w:basedOn w:val="a0"/>
    <w:semiHidden/>
    <w:rsid w:val="00915AB8"/>
    <w:pPr>
      <w:numPr>
        <w:numId w:val="0"/>
      </w:numPr>
      <w:spacing w:before="0" w:after="240" w:line="240" w:lineRule="atLeast"/>
      <w:ind w:left="1440" w:hanging="360"/>
    </w:pPr>
    <w:rPr>
      <w:rFonts w:ascii="Arial" w:hAnsi="Arial" w:cs="Arial"/>
      <w:spacing w:val="-5"/>
      <w:sz w:val="20"/>
      <w:szCs w:val="20"/>
    </w:rPr>
  </w:style>
  <w:style w:type="paragraph" w:styleId="27">
    <w:name w:val="List 2"/>
    <w:basedOn w:val="afff7"/>
    <w:semiHidden/>
    <w:rsid w:val="00915AB8"/>
    <w:pPr>
      <w:ind w:left="1800"/>
    </w:pPr>
  </w:style>
  <w:style w:type="paragraph" w:styleId="36">
    <w:name w:val="List 3"/>
    <w:basedOn w:val="afff7"/>
    <w:semiHidden/>
    <w:rsid w:val="00915AB8"/>
    <w:pPr>
      <w:ind w:left="2160"/>
    </w:pPr>
  </w:style>
  <w:style w:type="paragraph" w:styleId="41">
    <w:name w:val="List 4"/>
    <w:basedOn w:val="afff7"/>
    <w:semiHidden/>
    <w:rsid w:val="00915AB8"/>
    <w:pPr>
      <w:ind w:left="2520"/>
    </w:pPr>
  </w:style>
  <w:style w:type="paragraph" w:styleId="51">
    <w:name w:val="List 5"/>
    <w:basedOn w:val="afff7"/>
    <w:semiHidden/>
    <w:rsid w:val="00915AB8"/>
    <w:pPr>
      <w:ind w:left="2880"/>
    </w:pPr>
  </w:style>
  <w:style w:type="paragraph" w:styleId="28">
    <w:name w:val="List Bullet 2"/>
    <w:basedOn w:val="a2"/>
    <w:autoRedefine/>
    <w:semiHidden/>
    <w:rsid w:val="00915AB8"/>
    <w:pPr>
      <w:tabs>
        <w:tab w:val="num" w:pos="552"/>
      </w:tabs>
      <w:spacing w:after="240" w:line="240" w:lineRule="atLeast"/>
      <w:ind w:left="1800" w:hanging="552"/>
    </w:pPr>
    <w:rPr>
      <w:rFonts w:ascii="Arial" w:eastAsia="Times New Roman" w:hAnsi="Arial" w:cs="Arial"/>
      <w:spacing w:val="-5"/>
      <w:sz w:val="20"/>
      <w:szCs w:val="20"/>
    </w:rPr>
  </w:style>
  <w:style w:type="paragraph" w:styleId="37">
    <w:name w:val="List Bullet 3"/>
    <w:basedOn w:val="a2"/>
    <w:autoRedefine/>
    <w:semiHidden/>
    <w:rsid w:val="00915AB8"/>
    <w:pPr>
      <w:tabs>
        <w:tab w:val="num" w:pos="552"/>
      </w:tabs>
      <w:spacing w:after="240" w:line="240" w:lineRule="atLeast"/>
      <w:ind w:left="2160" w:hanging="552"/>
    </w:pPr>
    <w:rPr>
      <w:rFonts w:ascii="Arial" w:eastAsia="Times New Roman" w:hAnsi="Arial" w:cs="Arial"/>
      <w:spacing w:val="-5"/>
      <w:sz w:val="20"/>
      <w:szCs w:val="20"/>
    </w:rPr>
  </w:style>
  <w:style w:type="paragraph" w:styleId="42">
    <w:name w:val="List Bullet 4"/>
    <w:basedOn w:val="a2"/>
    <w:autoRedefine/>
    <w:semiHidden/>
    <w:rsid w:val="00915AB8"/>
    <w:pPr>
      <w:tabs>
        <w:tab w:val="num" w:pos="552"/>
      </w:tabs>
      <w:spacing w:after="240" w:line="240" w:lineRule="atLeast"/>
      <w:ind w:left="2520" w:hanging="552"/>
    </w:pPr>
    <w:rPr>
      <w:rFonts w:ascii="Arial" w:eastAsia="Times New Roman" w:hAnsi="Arial" w:cs="Arial"/>
      <w:spacing w:val="-5"/>
      <w:sz w:val="20"/>
      <w:szCs w:val="20"/>
    </w:rPr>
  </w:style>
  <w:style w:type="paragraph" w:styleId="52">
    <w:name w:val="List Bullet 5"/>
    <w:basedOn w:val="a2"/>
    <w:autoRedefine/>
    <w:semiHidden/>
    <w:rsid w:val="00915AB8"/>
    <w:pPr>
      <w:tabs>
        <w:tab w:val="num" w:pos="552"/>
      </w:tabs>
      <w:spacing w:after="240" w:line="240" w:lineRule="atLeast"/>
      <w:ind w:left="2880" w:hanging="552"/>
    </w:pPr>
    <w:rPr>
      <w:rFonts w:ascii="Arial" w:eastAsia="Times New Roman" w:hAnsi="Arial" w:cs="Arial"/>
      <w:spacing w:val="-5"/>
      <w:sz w:val="20"/>
      <w:szCs w:val="20"/>
    </w:rPr>
  </w:style>
  <w:style w:type="paragraph" w:styleId="afff8">
    <w:name w:val="List Continue"/>
    <w:basedOn w:val="afff7"/>
    <w:semiHidden/>
    <w:rsid w:val="00915AB8"/>
    <w:pPr>
      <w:ind w:firstLine="0"/>
    </w:pPr>
  </w:style>
  <w:style w:type="paragraph" w:styleId="29">
    <w:name w:val="List Continue 2"/>
    <w:basedOn w:val="afff8"/>
    <w:semiHidden/>
    <w:rsid w:val="00915AB8"/>
    <w:pPr>
      <w:ind w:left="2160"/>
    </w:pPr>
  </w:style>
  <w:style w:type="paragraph" w:styleId="38">
    <w:name w:val="List Continue 3"/>
    <w:basedOn w:val="afff8"/>
    <w:semiHidden/>
    <w:rsid w:val="00915AB8"/>
    <w:pPr>
      <w:ind w:left="2520"/>
    </w:pPr>
  </w:style>
  <w:style w:type="paragraph" w:styleId="43">
    <w:name w:val="List Continue 4"/>
    <w:basedOn w:val="afff8"/>
    <w:semiHidden/>
    <w:rsid w:val="00915AB8"/>
    <w:pPr>
      <w:ind w:left="2880"/>
    </w:pPr>
  </w:style>
  <w:style w:type="paragraph" w:styleId="53">
    <w:name w:val="List Continue 5"/>
    <w:basedOn w:val="afff8"/>
    <w:semiHidden/>
    <w:rsid w:val="00915AB8"/>
    <w:pPr>
      <w:ind w:left="3240"/>
    </w:pPr>
  </w:style>
  <w:style w:type="paragraph" w:styleId="afff9">
    <w:name w:val="List Number"/>
    <w:basedOn w:val="a2"/>
    <w:semiHidden/>
    <w:rsid w:val="00915AB8"/>
    <w:pPr>
      <w:spacing w:before="100" w:beforeAutospacing="1" w:after="100" w:afterAutospacing="1" w:line="360" w:lineRule="auto"/>
      <w:ind w:firstLine="709"/>
    </w:pPr>
    <w:rPr>
      <w:rFonts w:eastAsia="Times New Roman"/>
      <w:sz w:val="28"/>
      <w:szCs w:val="28"/>
      <w:lang w:eastAsia="ru-RU"/>
    </w:rPr>
  </w:style>
  <w:style w:type="paragraph" w:styleId="2a">
    <w:name w:val="List Number 2"/>
    <w:basedOn w:val="afff9"/>
    <w:semiHidden/>
    <w:rsid w:val="00915AB8"/>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9"/>
    <w:semiHidden/>
    <w:rsid w:val="00915AB8"/>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9"/>
    <w:semiHidden/>
    <w:rsid w:val="00915AB8"/>
    <w:pPr>
      <w:spacing w:before="0" w:beforeAutospacing="0" w:after="240" w:afterAutospacing="0" w:line="240" w:lineRule="atLeast"/>
      <w:ind w:left="2520" w:hanging="360"/>
    </w:pPr>
    <w:rPr>
      <w:rFonts w:ascii="Arial" w:hAnsi="Arial" w:cs="Arial"/>
      <w:spacing w:val="-5"/>
      <w:sz w:val="20"/>
      <w:szCs w:val="20"/>
      <w:lang w:eastAsia="en-US"/>
    </w:rPr>
  </w:style>
  <w:style w:type="paragraph" w:styleId="54">
    <w:name w:val="List Number 5"/>
    <w:basedOn w:val="afff9"/>
    <w:semiHidden/>
    <w:rsid w:val="00915AB8"/>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a">
    <w:name w:val="Normal Indent"/>
    <w:basedOn w:val="a2"/>
    <w:semiHidden/>
    <w:rsid w:val="00915AB8"/>
    <w:pPr>
      <w:spacing w:line="360" w:lineRule="auto"/>
      <w:ind w:left="1440" w:firstLine="709"/>
    </w:pPr>
    <w:rPr>
      <w:rFonts w:ascii="Arial" w:eastAsia="Times New Roman" w:hAnsi="Arial" w:cs="Arial"/>
      <w:spacing w:val="-5"/>
      <w:sz w:val="20"/>
      <w:szCs w:val="20"/>
    </w:rPr>
  </w:style>
  <w:style w:type="paragraph" w:customStyle="1" w:styleId="afffb">
    <w:name w:val="Подзаголовок части"/>
    <w:basedOn w:val="a2"/>
    <w:next w:val="a0"/>
    <w:semiHidden/>
    <w:rsid w:val="00915AB8"/>
    <w:pPr>
      <w:keepNext/>
      <w:spacing w:before="360" w:line="360" w:lineRule="auto"/>
      <w:ind w:left="1080" w:firstLine="709"/>
    </w:pPr>
    <w:rPr>
      <w:rFonts w:ascii="Arial" w:eastAsia="Times New Roman" w:hAnsi="Arial" w:cs="Arial"/>
      <w:i/>
      <w:iCs/>
      <w:spacing w:val="-5"/>
      <w:kern w:val="28"/>
      <w:sz w:val="26"/>
      <w:szCs w:val="26"/>
    </w:rPr>
  </w:style>
  <w:style w:type="paragraph" w:customStyle="1" w:styleId="afffc">
    <w:name w:val="Обратный адрес"/>
    <w:basedOn w:val="a2"/>
    <w:semiHidden/>
    <w:rsid w:val="00915AB8"/>
    <w:pPr>
      <w:keepLines/>
      <w:framePr w:w="5160" w:h="840" w:wrap="notBeside" w:vAnchor="page" w:hAnchor="page" w:x="6121" w:y="915" w:anchorLock="1"/>
      <w:tabs>
        <w:tab w:val="left" w:pos="2160"/>
      </w:tabs>
      <w:spacing w:line="160" w:lineRule="atLeast"/>
      <w:ind w:firstLine="709"/>
    </w:pPr>
    <w:rPr>
      <w:rFonts w:ascii="Arial" w:eastAsia="Times New Roman" w:hAnsi="Arial" w:cs="Arial"/>
      <w:sz w:val="14"/>
      <w:szCs w:val="14"/>
    </w:rPr>
  </w:style>
  <w:style w:type="paragraph" w:customStyle="1" w:styleId="afffd">
    <w:name w:val="Название раздела"/>
    <w:basedOn w:val="a2"/>
    <w:next w:val="a0"/>
    <w:semiHidden/>
    <w:rsid w:val="00915AB8"/>
    <w:pPr>
      <w:pBdr>
        <w:bottom w:val="single" w:sz="6" w:space="2" w:color="auto"/>
      </w:pBdr>
      <w:spacing w:before="360" w:after="960" w:line="360" w:lineRule="auto"/>
      <w:ind w:firstLine="709"/>
    </w:pPr>
    <w:rPr>
      <w:rFonts w:ascii="Arial Black" w:eastAsia="Times New Roman" w:hAnsi="Arial Black" w:cs="Arial Black"/>
      <w:spacing w:val="-35"/>
      <w:sz w:val="54"/>
      <w:szCs w:val="54"/>
      <w:lang w:eastAsia="ru-RU"/>
    </w:rPr>
  </w:style>
  <w:style w:type="paragraph" w:customStyle="1" w:styleId="afffe">
    <w:name w:val="Подзаголовок титульного листа"/>
    <w:basedOn w:val="a2"/>
    <w:next w:val="a0"/>
    <w:semiHidden/>
    <w:rsid w:val="00915AB8"/>
    <w:pPr>
      <w:pBdr>
        <w:top w:val="single" w:sz="6" w:space="24" w:color="auto"/>
      </w:pBdr>
      <w:spacing w:line="480" w:lineRule="atLeast"/>
      <w:ind w:left="835" w:right="835" w:firstLine="709"/>
    </w:pPr>
    <w:rPr>
      <w:rFonts w:ascii="Arial" w:eastAsia="Times New Roman" w:hAnsi="Arial" w:cs="Arial"/>
      <w:b/>
      <w:bCs/>
      <w:spacing w:val="-30"/>
      <w:sz w:val="48"/>
      <w:szCs w:val="48"/>
      <w:lang w:eastAsia="ru-RU"/>
    </w:rPr>
  </w:style>
  <w:style w:type="character" w:customStyle="1" w:styleId="affff">
    <w:name w:val="Надстрочный"/>
    <w:semiHidden/>
    <w:rsid w:val="00915AB8"/>
    <w:rPr>
      <w:b/>
      <w:bCs/>
      <w:vertAlign w:val="superscript"/>
    </w:rPr>
  </w:style>
  <w:style w:type="character" w:styleId="HTML">
    <w:name w:val="HTML Sample"/>
    <w:semiHidden/>
    <w:rsid w:val="00915AB8"/>
    <w:rPr>
      <w:rFonts w:ascii="Courier New" w:hAnsi="Courier New" w:cs="Courier New"/>
      <w:lang w:val="ru-RU"/>
    </w:rPr>
  </w:style>
  <w:style w:type="paragraph" w:styleId="2b">
    <w:name w:val="envelope return"/>
    <w:basedOn w:val="a2"/>
    <w:semiHidden/>
    <w:rsid w:val="00915AB8"/>
    <w:pPr>
      <w:spacing w:line="360" w:lineRule="auto"/>
      <w:ind w:left="1080" w:firstLine="709"/>
    </w:pPr>
    <w:rPr>
      <w:rFonts w:ascii="Arial" w:eastAsia="Times New Roman" w:hAnsi="Arial" w:cs="Arial"/>
      <w:spacing w:val="-5"/>
      <w:sz w:val="20"/>
      <w:szCs w:val="20"/>
    </w:rPr>
  </w:style>
  <w:style w:type="character" w:styleId="HTML0">
    <w:name w:val="HTML Definition"/>
    <w:semiHidden/>
    <w:rsid w:val="00915AB8"/>
    <w:rPr>
      <w:i/>
      <w:iCs/>
      <w:lang w:val="ru-RU"/>
    </w:rPr>
  </w:style>
  <w:style w:type="character" w:styleId="HTML1">
    <w:name w:val="HTML Variable"/>
    <w:semiHidden/>
    <w:rsid w:val="00915AB8"/>
    <w:rPr>
      <w:i/>
      <w:iCs/>
      <w:lang w:val="ru-RU"/>
    </w:rPr>
  </w:style>
  <w:style w:type="character" w:styleId="HTML2">
    <w:name w:val="HTML Typewriter"/>
    <w:semiHidden/>
    <w:rsid w:val="00915AB8"/>
    <w:rPr>
      <w:rFonts w:ascii="Courier New" w:hAnsi="Courier New" w:cs="Courier New"/>
      <w:sz w:val="20"/>
      <w:szCs w:val="20"/>
      <w:lang w:val="ru-RU"/>
    </w:rPr>
  </w:style>
  <w:style w:type="paragraph" w:styleId="affff0">
    <w:name w:val="Signature"/>
    <w:basedOn w:val="a2"/>
    <w:link w:val="affff1"/>
    <w:semiHidden/>
    <w:rsid w:val="00915AB8"/>
    <w:pPr>
      <w:spacing w:line="360" w:lineRule="auto"/>
      <w:ind w:left="4252" w:firstLine="709"/>
    </w:pPr>
    <w:rPr>
      <w:rFonts w:ascii="Arial" w:eastAsia="Times New Roman" w:hAnsi="Arial" w:cs="Arial"/>
      <w:spacing w:val="-5"/>
      <w:sz w:val="20"/>
      <w:szCs w:val="20"/>
    </w:rPr>
  </w:style>
  <w:style w:type="character" w:customStyle="1" w:styleId="affff1">
    <w:name w:val="Подпись Знак"/>
    <w:basedOn w:val="a3"/>
    <w:link w:val="affff0"/>
    <w:semiHidden/>
    <w:rsid w:val="00915AB8"/>
    <w:rPr>
      <w:rFonts w:ascii="Arial" w:eastAsia="Times New Roman" w:hAnsi="Arial" w:cs="Arial"/>
      <w:spacing w:val="-5"/>
      <w:sz w:val="20"/>
      <w:szCs w:val="20"/>
    </w:rPr>
  </w:style>
  <w:style w:type="paragraph" w:styleId="affff2">
    <w:name w:val="Salutation"/>
    <w:basedOn w:val="a2"/>
    <w:next w:val="a2"/>
    <w:link w:val="affff3"/>
    <w:semiHidden/>
    <w:rsid w:val="00915AB8"/>
    <w:pPr>
      <w:spacing w:line="360" w:lineRule="auto"/>
      <w:ind w:left="1080" w:firstLine="709"/>
    </w:pPr>
    <w:rPr>
      <w:rFonts w:ascii="Arial" w:eastAsia="Times New Roman" w:hAnsi="Arial" w:cs="Arial"/>
      <w:spacing w:val="-5"/>
      <w:sz w:val="20"/>
      <w:szCs w:val="20"/>
    </w:rPr>
  </w:style>
  <w:style w:type="character" w:customStyle="1" w:styleId="affff3">
    <w:name w:val="Приветствие Знак"/>
    <w:basedOn w:val="a3"/>
    <w:link w:val="affff2"/>
    <w:semiHidden/>
    <w:rsid w:val="00915AB8"/>
    <w:rPr>
      <w:rFonts w:ascii="Arial" w:eastAsia="Times New Roman" w:hAnsi="Arial" w:cs="Arial"/>
      <w:spacing w:val="-5"/>
      <w:sz w:val="20"/>
      <w:szCs w:val="20"/>
    </w:rPr>
  </w:style>
  <w:style w:type="paragraph" w:styleId="affff4">
    <w:name w:val="Closing"/>
    <w:basedOn w:val="a2"/>
    <w:link w:val="affff5"/>
    <w:semiHidden/>
    <w:rsid w:val="00915AB8"/>
    <w:pPr>
      <w:spacing w:line="360" w:lineRule="auto"/>
      <w:ind w:left="4252" w:firstLine="709"/>
    </w:pPr>
    <w:rPr>
      <w:rFonts w:ascii="Arial" w:eastAsia="Times New Roman" w:hAnsi="Arial" w:cs="Arial"/>
      <w:spacing w:val="-5"/>
      <w:sz w:val="20"/>
      <w:szCs w:val="20"/>
    </w:rPr>
  </w:style>
  <w:style w:type="character" w:customStyle="1" w:styleId="affff5">
    <w:name w:val="Прощание Знак"/>
    <w:basedOn w:val="a3"/>
    <w:link w:val="affff4"/>
    <w:semiHidden/>
    <w:rsid w:val="00915AB8"/>
    <w:rPr>
      <w:rFonts w:ascii="Arial" w:eastAsia="Times New Roman" w:hAnsi="Arial" w:cs="Arial"/>
      <w:spacing w:val="-5"/>
      <w:sz w:val="20"/>
      <w:szCs w:val="20"/>
    </w:rPr>
  </w:style>
  <w:style w:type="paragraph" w:styleId="HTML3">
    <w:name w:val="HTML Preformatted"/>
    <w:basedOn w:val="a2"/>
    <w:link w:val="HTML4"/>
    <w:uiPriority w:val="99"/>
    <w:semiHidden/>
    <w:rsid w:val="00915AB8"/>
    <w:pPr>
      <w:spacing w:line="360" w:lineRule="auto"/>
      <w:ind w:left="1080" w:firstLine="709"/>
    </w:pPr>
    <w:rPr>
      <w:rFonts w:ascii="Courier New" w:eastAsia="Times New Roman" w:hAnsi="Courier New" w:cs="Courier New"/>
      <w:spacing w:val="-5"/>
      <w:sz w:val="20"/>
      <w:szCs w:val="20"/>
    </w:rPr>
  </w:style>
  <w:style w:type="character" w:customStyle="1" w:styleId="HTML4">
    <w:name w:val="Стандартный HTML Знак"/>
    <w:basedOn w:val="a3"/>
    <w:link w:val="HTML3"/>
    <w:uiPriority w:val="99"/>
    <w:semiHidden/>
    <w:rsid w:val="00915AB8"/>
    <w:rPr>
      <w:rFonts w:ascii="Courier New" w:eastAsia="Times New Roman" w:hAnsi="Courier New" w:cs="Courier New"/>
      <w:spacing w:val="-5"/>
      <w:sz w:val="20"/>
      <w:szCs w:val="20"/>
    </w:rPr>
  </w:style>
  <w:style w:type="character" w:customStyle="1" w:styleId="45">
    <w:name w:val="Знак4"/>
    <w:semiHidden/>
    <w:locked/>
    <w:rsid w:val="00915AB8"/>
    <w:rPr>
      <w:rFonts w:ascii="Arial" w:hAnsi="Arial" w:cs="Arial"/>
      <w:b/>
      <w:bCs/>
      <w:i/>
      <w:iCs/>
      <w:sz w:val="28"/>
      <w:szCs w:val="28"/>
      <w:lang w:val="ru-RU" w:eastAsia="ru-RU" w:bidi="ar-SA"/>
    </w:rPr>
  </w:style>
  <w:style w:type="paragraph" w:styleId="affff6">
    <w:name w:val="Plain Text"/>
    <w:basedOn w:val="a2"/>
    <w:link w:val="affff7"/>
    <w:semiHidden/>
    <w:rsid w:val="00915AB8"/>
    <w:pPr>
      <w:spacing w:line="360" w:lineRule="auto"/>
      <w:ind w:left="1080" w:firstLine="709"/>
    </w:pPr>
    <w:rPr>
      <w:rFonts w:ascii="Courier New" w:eastAsia="Times New Roman" w:hAnsi="Courier New" w:cs="Courier New"/>
      <w:spacing w:val="-5"/>
      <w:sz w:val="20"/>
      <w:szCs w:val="20"/>
    </w:rPr>
  </w:style>
  <w:style w:type="character" w:customStyle="1" w:styleId="affff7">
    <w:name w:val="Текст Знак"/>
    <w:basedOn w:val="a3"/>
    <w:link w:val="affff6"/>
    <w:semiHidden/>
    <w:rsid w:val="00915AB8"/>
    <w:rPr>
      <w:rFonts w:ascii="Courier New" w:eastAsia="Times New Roman" w:hAnsi="Courier New" w:cs="Courier New"/>
      <w:spacing w:val="-5"/>
      <w:sz w:val="20"/>
      <w:szCs w:val="20"/>
    </w:rPr>
  </w:style>
  <w:style w:type="paragraph" w:styleId="affff8">
    <w:name w:val="E-mail Signature"/>
    <w:basedOn w:val="a2"/>
    <w:link w:val="affff9"/>
    <w:semiHidden/>
    <w:rsid w:val="00915AB8"/>
    <w:pPr>
      <w:spacing w:line="360" w:lineRule="auto"/>
      <w:ind w:left="1080" w:firstLine="709"/>
    </w:pPr>
    <w:rPr>
      <w:rFonts w:ascii="Arial" w:eastAsia="Times New Roman" w:hAnsi="Arial" w:cs="Arial"/>
      <w:spacing w:val="-5"/>
      <w:sz w:val="20"/>
      <w:szCs w:val="20"/>
    </w:rPr>
  </w:style>
  <w:style w:type="character" w:customStyle="1" w:styleId="affff9">
    <w:name w:val="Электронная подпись Знак"/>
    <w:basedOn w:val="a3"/>
    <w:link w:val="affff8"/>
    <w:semiHidden/>
    <w:rsid w:val="00915AB8"/>
    <w:rPr>
      <w:rFonts w:ascii="Arial" w:eastAsia="Times New Roman" w:hAnsi="Arial" w:cs="Arial"/>
      <w:spacing w:val="-5"/>
      <w:sz w:val="20"/>
      <w:szCs w:val="20"/>
    </w:rPr>
  </w:style>
  <w:style w:type="paragraph" w:customStyle="1" w:styleId="affffa">
    <w:name w:val="Обычный в таблице"/>
    <w:basedOn w:val="a2"/>
    <w:link w:val="affffb"/>
    <w:semiHidden/>
    <w:rsid w:val="00915AB8"/>
    <w:pPr>
      <w:spacing w:line="360" w:lineRule="auto"/>
      <w:ind w:firstLine="709"/>
    </w:pPr>
    <w:rPr>
      <w:rFonts w:eastAsia="Times New Roman"/>
      <w:sz w:val="28"/>
      <w:szCs w:val="28"/>
      <w:lang w:eastAsia="ru-RU"/>
    </w:rPr>
  </w:style>
  <w:style w:type="character" w:customStyle="1" w:styleId="1c">
    <w:name w:val="Заголовок_1 Знак Знак Знак"/>
    <w:semiHidden/>
    <w:rsid w:val="00915AB8"/>
    <w:rPr>
      <w:b/>
      <w:caps/>
      <w:sz w:val="24"/>
      <w:szCs w:val="24"/>
      <w:lang w:val="ru-RU" w:eastAsia="ru-RU" w:bidi="ar-SA"/>
    </w:rPr>
  </w:style>
  <w:style w:type="paragraph" w:customStyle="1" w:styleId="ConsTitle">
    <w:name w:val="ConsTitle"/>
    <w:semiHidden/>
    <w:rsid w:val="00915AB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d">
    <w:name w:val="Стиль1"/>
    <w:basedOn w:val="a2"/>
    <w:semiHidden/>
    <w:rsid w:val="00915AB8"/>
    <w:pPr>
      <w:spacing w:line="360" w:lineRule="auto"/>
      <w:ind w:firstLine="540"/>
      <w:jc w:val="center"/>
    </w:pPr>
    <w:rPr>
      <w:rFonts w:eastAsia="Times New Roman"/>
      <w:b/>
      <w:szCs w:val="24"/>
      <w:lang w:eastAsia="ru-RU"/>
    </w:rPr>
  </w:style>
  <w:style w:type="paragraph" w:customStyle="1" w:styleId="2c">
    <w:name w:val="Стиль2"/>
    <w:basedOn w:val="a2"/>
    <w:next w:val="1d"/>
    <w:semiHidden/>
    <w:rsid w:val="00915AB8"/>
    <w:pPr>
      <w:spacing w:line="360" w:lineRule="auto"/>
      <w:ind w:right="-8" w:firstLine="720"/>
      <w:jc w:val="center"/>
    </w:pPr>
    <w:rPr>
      <w:rFonts w:eastAsia="Times New Roman"/>
      <w:b/>
      <w:caps/>
      <w:szCs w:val="24"/>
      <w:lang w:eastAsia="ru-RU"/>
    </w:rPr>
  </w:style>
  <w:style w:type="numbering" w:styleId="111111">
    <w:name w:val="Outline List 2"/>
    <w:basedOn w:val="a5"/>
    <w:semiHidden/>
    <w:rsid w:val="00915AB8"/>
    <w:pPr>
      <w:numPr>
        <w:numId w:val="1"/>
      </w:numPr>
    </w:pPr>
  </w:style>
  <w:style w:type="numbering" w:styleId="1ai">
    <w:name w:val="Outline List 1"/>
    <w:basedOn w:val="a5"/>
    <w:semiHidden/>
    <w:rsid w:val="00915AB8"/>
    <w:pPr>
      <w:numPr>
        <w:numId w:val="14"/>
      </w:numPr>
    </w:pPr>
  </w:style>
  <w:style w:type="character" w:styleId="affffc">
    <w:name w:val="annotation reference"/>
    <w:semiHidden/>
    <w:rsid w:val="00915AB8"/>
    <w:rPr>
      <w:sz w:val="16"/>
      <w:szCs w:val="16"/>
    </w:rPr>
  </w:style>
  <w:style w:type="paragraph" w:styleId="affffd">
    <w:name w:val="annotation text"/>
    <w:basedOn w:val="a2"/>
    <w:link w:val="affffe"/>
    <w:uiPriority w:val="99"/>
    <w:rsid w:val="00915AB8"/>
    <w:pPr>
      <w:spacing w:line="360" w:lineRule="auto"/>
      <w:ind w:firstLine="680"/>
    </w:pPr>
    <w:rPr>
      <w:rFonts w:eastAsia="Times New Roman"/>
      <w:sz w:val="20"/>
      <w:szCs w:val="20"/>
      <w:lang w:eastAsia="ru-RU"/>
    </w:rPr>
  </w:style>
  <w:style w:type="character" w:customStyle="1" w:styleId="affffe">
    <w:name w:val="Текст примечания Знак"/>
    <w:basedOn w:val="a3"/>
    <w:link w:val="affffd"/>
    <w:uiPriority w:val="99"/>
    <w:rsid w:val="00915AB8"/>
    <w:rPr>
      <w:rFonts w:ascii="Times New Roman" w:eastAsia="Times New Roman" w:hAnsi="Times New Roman" w:cs="Times New Roman"/>
      <w:sz w:val="20"/>
      <w:szCs w:val="20"/>
      <w:lang w:eastAsia="ru-RU"/>
    </w:rPr>
  </w:style>
  <w:style w:type="paragraph" w:styleId="afffff">
    <w:name w:val="annotation subject"/>
    <w:basedOn w:val="affffd"/>
    <w:next w:val="affffd"/>
    <w:link w:val="afffff0"/>
    <w:semiHidden/>
    <w:rsid w:val="00915AB8"/>
    <w:rPr>
      <w:b/>
      <w:bCs/>
    </w:rPr>
  </w:style>
  <w:style w:type="character" w:customStyle="1" w:styleId="afffff0">
    <w:name w:val="Тема примечания Знак"/>
    <w:basedOn w:val="affffe"/>
    <w:link w:val="afffff"/>
    <w:semiHidden/>
    <w:rsid w:val="00915AB8"/>
    <w:rPr>
      <w:rFonts w:ascii="Times New Roman" w:eastAsia="Times New Roman" w:hAnsi="Times New Roman" w:cs="Times New Roman"/>
      <w:b/>
      <w:bCs/>
      <w:sz w:val="20"/>
      <w:szCs w:val="20"/>
      <w:lang w:eastAsia="ru-RU"/>
    </w:rPr>
  </w:style>
  <w:style w:type="paragraph" w:styleId="afffff1">
    <w:name w:val="Balloon Text"/>
    <w:basedOn w:val="a2"/>
    <w:link w:val="afffff2"/>
    <w:uiPriority w:val="99"/>
    <w:semiHidden/>
    <w:rsid w:val="00915AB8"/>
    <w:pPr>
      <w:spacing w:line="360" w:lineRule="auto"/>
      <w:ind w:firstLine="680"/>
    </w:pPr>
    <w:rPr>
      <w:rFonts w:ascii="Tahoma" w:eastAsia="Times New Roman" w:hAnsi="Tahoma" w:cs="Tahoma"/>
      <w:sz w:val="16"/>
      <w:szCs w:val="16"/>
      <w:lang w:eastAsia="ru-RU"/>
    </w:rPr>
  </w:style>
  <w:style w:type="character" w:customStyle="1" w:styleId="afffff2">
    <w:name w:val="Текст выноски Знак"/>
    <w:basedOn w:val="a3"/>
    <w:link w:val="afffff1"/>
    <w:uiPriority w:val="99"/>
    <w:semiHidden/>
    <w:rsid w:val="00915AB8"/>
    <w:rPr>
      <w:rFonts w:ascii="Tahoma" w:eastAsia="Times New Roman" w:hAnsi="Tahoma" w:cs="Tahoma"/>
      <w:sz w:val="16"/>
      <w:szCs w:val="16"/>
      <w:lang w:eastAsia="ru-RU"/>
    </w:rPr>
  </w:style>
  <w:style w:type="paragraph" w:customStyle="1" w:styleId="1e">
    <w:name w:val="Заголовок1"/>
    <w:basedOn w:val="a2"/>
    <w:rsid w:val="00915AB8"/>
    <w:pPr>
      <w:tabs>
        <w:tab w:val="left" w:pos="8460"/>
      </w:tabs>
      <w:spacing w:line="360" w:lineRule="auto"/>
      <w:ind w:firstLine="540"/>
      <w:jc w:val="center"/>
    </w:pPr>
    <w:rPr>
      <w:rFonts w:eastAsia="Times New Roman"/>
      <w:caps/>
      <w:szCs w:val="24"/>
      <w:lang w:eastAsia="ru-RU"/>
    </w:rPr>
  </w:style>
  <w:style w:type="paragraph" w:styleId="afffff3">
    <w:name w:val="Document Map"/>
    <w:basedOn w:val="a2"/>
    <w:link w:val="afffff4"/>
    <w:semiHidden/>
    <w:rsid w:val="00915AB8"/>
    <w:pPr>
      <w:shd w:val="clear" w:color="auto" w:fill="000080"/>
      <w:spacing w:line="360" w:lineRule="auto"/>
      <w:ind w:firstLine="709"/>
    </w:pPr>
    <w:rPr>
      <w:rFonts w:ascii="Tahoma" w:eastAsia="Times New Roman" w:hAnsi="Tahoma" w:cs="Tahoma"/>
      <w:sz w:val="28"/>
      <w:szCs w:val="28"/>
      <w:lang w:eastAsia="ru-RU"/>
    </w:rPr>
  </w:style>
  <w:style w:type="character" w:customStyle="1" w:styleId="afffff4">
    <w:name w:val="Схема документа Знак"/>
    <w:basedOn w:val="a3"/>
    <w:link w:val="afffff3"/>
    <w:semiHidden/>
    <w:rsid w:val="00915AB8"/>
    <w:rPr>
      <w:rFonts w:ascii="Tahoma" w:eastAsia="Times New Roman" w:hAnsi="Tahoma" w:cs="Tahoma"/>
      <w:sz w:val="28"/>
      <w:szCs w:val="28"/>
      <w:shd w:val="clear" w:color="auto" w:fill="000080"/>
      <w:lang w:eastAsia="ru-RU"/>
    </w:rPr>
  </w:style>
  <w:style w:type="paragraph" w:customStyle="1" w:styleId="afffff5">
    <w:name w:val="База заголовка"/>
    <w:basedOn w:val="a2"/>
    <w:next w:val="a0"/>
    <w:semiHidden/>
    <w:rsid w:val="00915AB8"/>
    <w:pPr>
      <w:keepNext/>
      <w:keepLines/>
      <w:spacing w:before="140" w:line="220" w:lineRule="atLeast"/>
      <w:ind w:left="1080" w:firstLine="709"/>
    </w:pPr>
    <w:rPr>
      <w:rFonts w:ascii="Arial" w:eastAsia="Times New Roman" w:hAnsi="Arial" w:cs="Arial"/>
      <w:spacing w:val="-4"/>
      <w:kern w:val="28"/>
      <w:sz w:val="22"/>
    </w:rPr>
  </w:style>
  <w:style w:type="paragraph" w:customStyle="1" w:styleId="afffff6">
    <w:name w:val="Цитаты"/>
    <w:basedOn w:val="a2"/>
    <w:semiHidden/>
    <w:rsid w:val="00915AB8"/>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eastAsia="Times New Roman" w:hAnsi="Arial Narrow" w:cs="Arial Narrow"/>
      <w:spacing w:val="-5"/>
      <w:sz w:val="20"/>
      <w:szCs w:val="20"/>
    </w:rPr>
  </w:style>
  <w:style w:type="paragraph" w:customStyle="1" w:styleId="afffff7">
    <w:name w:val="Заголовок части"/>
    <w:basedOn w:val="a2"/>
    <w:semiHidden/>
    <w:rsid w:val="00915AB8"/>
    <w:pPr>
      <w:shd w:val="solid" w:color="auto" w:fill="auto"/>
      <w:spacing w:line="660" w:lineRule="exact"/>
      <w:ind w:firstLine="709"/>
      <w:jc w:val="center"/>
    </w:pPr>
    <w:rPr>
      <w:rFonts w:ascii="Arial Black" w:eastAsia="Times New Roman" w:hAnsi="Arial Black" w:cs="Arial Black"/>
      <w:color w:val="FFFFFF"/>
      <w:spacing w:val="-40"/>
      <w:sz w:val="84"/>
      <w:szCs w:val="84"/>
    </w:rPr>
  </w:style>
  <w:style w:type="paragraph" w:customStyle="1" w:styleId="afffff8">
    <w:name w:val="Заголовок главы"/>
    <w:basedOn w:val="a2"/>
    <w:semiHidden/>
    <w:rsid w:val="00915AB8"/>
    <w:pPr>
      <w:spacing w:line="360" w:lineRule="auto"/>
      <w:ind w:firstLine="709"/>
      <w:jc w:val="center"/>
    </w:pPr>
    <w:rPr>
      <w:rFonts w:eastAsia="Times New Roman"/>
      <w:caps/>
      <w:szCs w:val="24"/>
      <w:lang w:eastAsia="ru-RU"/>
    </w:rPr>
  </w:style>
  <w:style w:type="paragraph" w:customStyle="1" w:styleId="afffff9">
    <w:name w:val="База сноски"/>
    <w:basedOn w:val="a2"/>
    <w:semiHidden/>
    <w:rsid w:val="00915AB8"/>
    <w:pPr>
      <w:keepLines/>
      <w:spacing w:line="200" w:lineRule="atLeast"/>
      <w:ind w:left="1080" w:firstLine="709"/>
    </w:pPr>
    <w:rPr>
      <w:rFonts w:ascii="Arial" w:eastAsia="Times New Roman" w:hAnsi="Arial" w:cs="Arial"/>
      <w:spacing w:val="-5"/>
      <w:sz w:val="16"/>
      <w:szCs w:val="16"/>
    </w:rPr>
  </w:style>
  <w:style w:type="paragraph" w:customStyle="1" w:styleId="afffffa">
    <w:name w:val="Заголовок титульного листа"/>
    <w:basedOn w:val="afffff5"/>
    <w:next w:val="a2"/>
    <w:semiHidden/>
    <w:rsid w:val="00915AB8"/>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1f">
    <w:name w:val="Маркированный_1 Знак"/>
    <w:basedOn w:val="a2"/>
    <w:link w:val="120"/>
    <w:semiHidden/>
    <w:locked/>
    <w:rsid w:val="00915AB8"/>
    <w:pPr>
      <w:tabs>
        <w:tab w:val="num" w:pos="2858"/>
      </w:tabs>
      <w:spacing w:line="360" w:lineRule="auto"/>
      <w:ind w:left="2858" w:hanging="360"/>
    </w:pPr>
    <w:rPr>
      <w:rFonts w:eastAsia="Times New Roman"/>
      <w:szCs w:val="24"/>
      <w:lang w:eastAsia="ru-RU"/>
    </w:rPr>
  </w:style>
  <w:style w:type="paragraph" w:customStyle="1" w:styleId="afffffb">
    <w:name w:val="База верхнего колонтитула"/>
    <w:basedOn w:val="a2"/>
    <w:semiHidden/>
    <w:rsid w:val="00915AB8"/>
    <w:pPr>
      <w:keepLines/>
      <w:tabs>
        <w:tab w:val="center" w:pos="4320"/>
        <w:tab w:val="right" w:pos="8640"/>
      </w:tabs>
      <w:spacing w:line="190" w:lineRule="atLeast"/>
      <w:ind w:left="1080" w:firstLine="709"/>
    </w:pPr>
    <w:rPr>
      <w:rFonts w:ascii="Arial" w:eastAsia="Times New Roman" w:hAnsi="Arial" w:cs="Arial"/>
      <w:caps/>
      <w:spacing w:val="-5"/>
      <w:sz w:val="15"/>
      <w:szCs w:val="15"/>
    </w:rPr>
  </w:style>
  <w:style w:type="paragraph" w:customStyle="1" w:styleId="afffffc">
    <w:name w:val="Верхний колонтитул (четный)"/>
    <w:basedOn w:val="aff3"/>
    <w:semiHidden/>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d">
    <w:name w:val="Верхний колонтитул (первый)"/>
    <w:basedOn w:val="aff3"/>
    <w:semiHidden/>
    <w:rsid w:val="00915AB8"/>
    <w:pPr>
      <w:keepLines/>
      <w:pBdr>
        <w:top w:val="single" w:sz="6" w:space="2" w:color="auto"/>
      </w:pBdr>
      <w:tabs>
        <w:tab w:val="clear" w:pos="4677"/>
        <w:tab w:val="clear" w:pos="9355"/>
        <w:tab w:val="center" w:pos="4320"/>
        <w:tab w:val="right" w:pos="8640"/>
      </w:tabs>
      <w:spacing w:line="190" w:lineRule="atLeast"/>
      <w:ind w:left="1080"/>
      <w:jc w:val="right"/>
    </w:pPr>
    <w:rPr>
      <w:rFonts w:ascii="Arial" w:hAnsi="Arial" w:cs="Arial"/>
      <w:caps/>
      <w:spacing w:val="-5"/>
      <w:sz w:val="15"/>
      <w:szCs w:val="15"/>
      <w:lang w:eastAsia="en-US"/>
    </w:rPr>
  </w:style>
  <w:style w:type="paragraph" w:customStyle="1" w:styleId="afffffe">
    <w:name w:val="Верхний колонтитул (нечетный)"/>
    <w:basedOn w:val="aff3"/>
    <w:semiHidden/>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f">
    <w:name w:val="База указателя"/>
    <w:basedOn w:val="a2"/>
    <w:semiHidden/>
    <w:rsid w:val="00915AB8"/>
    <w:pPr>
      <w:spacing w:line="240" w:lineRule="atLeast"/>
      <w:ind w:left="360" w:hanging="360"/>
    </w:pPr>
    <w:rPr>
      <w:rFonts w:ascii="Arial" w:eastAsia="Times New Roman" w:hAnsi="Arial" w:cs="Arial"/>
      <w:spacing w:val="-5"/>
      <w:sz w:val="18"/>
      <w:szCs w:val="18"/>
    </w:rPr>
  </w:style>
  <w:style w:type="character" w:customStyle="1" w:styleId="affffff0">
    <w:name w:val="Вступление"/>
    <w:semiHidden/>
    <w:rsid w:val="00915AB8"/>
    <w:rPr>
      <w:rFonts w:ascii="Arial Black" w:hAnsi="Arial Black" w:cs="Arial Black"/>
      <w:spacing w:val="-4"/>
      <w:sz w:val="18"/>
      <w:szCs w:val="18"/>
    </w:rPr>
  </w:style>
  <w:style w:type="character" w:customStyle="1" w:styleId="120">
    <w:name w:val="Маркированный_1 Знак Знак2"/>
    <w:link w:val="1f"/>
    <w:semiHidden/>
    <w:rsid w:val="00915AB8"/>
    <w:rPr>
      <w:rFonts w:ascii="Times New Roman" w:eastAsia="Times New Roman" w:hAnsi="Times New Roman" w:cs="Times New Roman"/>
      <w:sz w:val="24"/>
      <w:szCs w:val="24"/>
      <w:lang w:eastAsia="ru-RU"/>
    </w:rPr>
  </w:style>
  <w:style w:type="paragraph" w:styleId="affffff1">
    <w:name w:val="Message Header"/>
    <w:basedOn w:val="a0"/>
    <w:link w:val="affffff2"/>
    <w:semiHidden/>
    <w:rsid w:val="00915AB8"/>
    <w:pPr>
      <w:keepLines/>
      <w:numPr>
        <w:numId w:val="0"/>
      </w:numPr>
      <w:tabs>
        <w:tab w:val="left" w:pos="3600"/>
        <w:tab w:val="left" w:pos="4680"/>
      </w:tabs>
      <w:spacing w:before="0" w:line="280" w:lineRule="exact"/>
      <w:ind w:left="1080" w:right="2160" w:hanging="1080"/>
    </w:pPr>
    <w:rPr>
      <w:rFonts w:ascii="Arial" w:hAnsi="Arial" w:cs="Arial"/>
      <w:sz w:val="22"/>
      <w:szCs w:val="22"/>
    </w:rPr>
  </w:style>
  <w:style w:type="character" w:customStyle="1" w:styleId="affffff2">
    <w:name w:val="Шапка Знак"/>
    <w:basedOn w:val="a3"/>
    <w:link w:val="affffff1"/>
    <w:semiHidden/>
    <w:rsid w:val="00915AB8"/>
    <w:rPr>
      <w:rFonts w:ascii="Arial" w:eastAsia="Times New Roman" w:hAnsi="Arial" w:cs="Arial"/>
    </w:rPr>
  </w:style>
  <w:style w:type="character" w:customStyle="1" w:styleId="affffff3">
    <w:name w:val="Девиз"/>
    <w:semiHidden/>
    <w:rsid w:val="00915AB8"/>
    <w:rPr>
      <w:i/>
      <w:iCs/>
      <w:spacing w:val="-6"/>
      <w:sz w:val="24"/>
      <w:szCs w:val="24"/>
      <w:lang w:val="ru-RU"/>
    </w:rPr>
  </w:style>
  <w:style w:type="paragraph" w:customStyle="1" w:styleId="affffff4">
    <w:name w:val="База оглавления"/>
    <w:basedOn w:val="a2"/>
    <w:semiHidden/>
    <w:rsid w:val="00915AB8"/>
    <w:pPr>
      <w:tabs>
        <w:tab w:val="right" w:leader="dot" w:pos="6480"/>
      </w:tabs>
      <w:spacing w:after="240" w:line="240" w:lineRule="atLeast"/>
      <w:ind w:firstLine="709"/>
    </w:pPr>
    <w:rPr>
      <w:rFonts w:ascii="Arial" w:eastAsia="Times New Roman" w:hAnsi="Arial" w:cs="Arial"/>
      <w:spacing w:val="-5"/>
      <w:sz w:val="20"/>
      <w:szCs w:val="20"/>
    </w:rPr>
  </w:style>
  <w:style w:type="paragraph" w:styleId="HTML5">
    <w:name w:val="HTML Address"/>
    <w:basedOn w:val="a2"/>
    <w:link w:val="HTML6"/>
    <w:semiHidden/>
    <w:rsid w:val="00915AB8"/>
    <w:pPr>
      <w:spacing w:line="360" w:lineRule="auto"/>
      <w:ind w:left="1080" w:firstLine="709"/>
    </w:pPr>
    <w:rPr>
      <w:rFonts w:ascii="Arial" w:eastAsia="Times New Roman" w:hAnsi="Arial" w:cs="Arial"/>
      <w:i/>
      <w:iCs/>
      <w:spacing w:val="-5"/>
      <w:sz w:val="20"/>
      <w:szCs w:val="20"/>
    </w:rPr>
  </w:style>
  <w:style w:type="character" w:customStyle="1" w:styleId="HTML6">
    <w:name w:val="Адрес HTML Знак"/>
    <w:basedOn w:val="a3"/>
    <w:link w:val="HTML5"/>
    <w:semiHidden/>
    <w:rsid w:val="00915AB8"/>
    <w:rPr>
      <w:rFonts w:ascii="Arial" w:eastAsia="Times New Roman" w:hAnsi="Arial" w:cs="Arial"/>
      <w:i/>
      <w:iCs/>
      <w:spacing w:val="-5"/>
      <w:sz w:val="20"/>
      <w:szCs w:val="20"/>
    </w:rPr>
  </w:style>
  <w:style w:type="paragraph" w:styleId="affffff5">
    <w:name w:val="envelope address"/>
    <w:basedOn w:val="a2"/>
    <w:semiHidden/>
    <w:rsid w:val="00915AB8"/>
    <w:pPr>
      <w:framePr w:w="7920" w:h="1980" w:hRule="exact" w:hSpace="180" w:wrap="auto" w:hAnchor="page" w:xAlign="center" w:yAlign="bottom"/>
      <w:spacing w:line="360" w:lineRule="auto"/>
      <w:ind w:left="2880" w:firstLine="709"/>
    </w:pPr>
    <w:rPr>
      <w:rFonts w:ascii="Arial" w:eastAsia="Times New Roman" w:hAnsi="Arial" w:cs="Arial"/>
      <w:spacing w:val="-5"/>
      <w:sz w:val="28"/>
      <w:szCs w:val="28"/>
    </w:rPr>
  </w:style>
  <w:style w:type="character" w:styleId="HTML7">
    <w:name w:val="HTML Acronym"/>
    <w:semiHidden/>
    <w:rsid w:val="00915AB8"/>
    <w:rPr>
      <w:lang w:val="ru-RU"/>
    </w:rPr>
  </w:style>
  <w:style w:type="paragraph" w:styleId="affffff6">
    <w:name w:val="Date"/>
    <w:basedOn w:val="a2"/>
    <w:next w:val="a2"/>
    <w:link w:val="affffff7"/>
    <w:semiHidden/>
    <w:rsid w:val="00915AB8"/>
    <w:pPr>
      <w:spacing w:line="360" w:lineRule="auto"/>
      <w:ind w:left="1080" w:firstLine="709"/>
    </w:pPr>
    <w:rPr>
      <w:rFonts w:ascii="Arial" w:eastAsia="Times New Roman" w:hAnsi="Arial" w:cs="Arial"/>
      <w:spacing w:val="-5"/>
      <w:sz w:val="20"/>
      <w:szCs w:val="20"/>
    </w:rPr>
  </w:style>
  <w:style w:type="character" w:customStyle="1" w:styleId="affffff7">
    <w:name w:val="Дата Знак"/>
    <w:basedOn w:val="a3"/>
    <w:link w:val="affffff6"/>
    <w:semiHidden/>
    <w:rsid w:val="00915AB8"/>
    <w:rPr>
      <w:rFonts w:ascii="Arial" w:eastAsia="Times New Roman" w:hAnsi="Arial" w:cs="Arial"/>
      <w:spacing w:val="-5"/>
      <w:sz w:val="20"/>
      <w:szCs w:val="20"/>
    </w:rPr>
  </w:style>
  <w:style w:type="paragraph" w:styleId="affffff8">
    <w:name w:val="Note Heading"/>
    <w:basedOn w:val="a2"/>
    <w:next w:val="a2"/>
    <w:link w:val="affffff9"/>
    <w:semiHidden/>
    <w:rsid w:val="00915AB8"/>
    <w:pPr>
      <w:spacing w:line="360" w:lineRule="auto"/>
      <w:ind w:left="1080" w:firstLine="709"/>
    </w:pPr>
    <w:rPr>
      <w:rFonts w:ascii="Arial" w:eastAsia="Times New Roman" w:hAnsi="Arial" w:cs="Arial"/>
      <w:spacing w:val="-5"/>
      <w:sz w:val="20"/>
      <w:szCs w:val="20"/>
    </w:rPr>
  </w:style>
  <w:style w:type="character" w:customStyle="1" w:styleId="affffff9">
    <w:name w:val="Заголовок записки Знак"/>
    <w:basedOn w:val="a3"/>
    <w:link w:val="affffff8"/>
    <w:semiHidden/>
    <w:rsid w:val="00915AB8"/>
    <w:rPr>
      <w:rFonts w:ascii="Arial" w:eastAsia="Times New Roman" w:hAnsi="Arial" w:cs="Arial"/>
      <w:spacing w:val="-5"/>
      <w:sz w:val="20"/>
      <w:szCs w:val="20"/>
    </w:rPr>
  </w:style>
  <w:style w:type="character" w:styleId="HTML8">
    <w:name w:val="HTML Keyboard"/>
    <w:semiHidden/>
    <w:rsid w:val="00915AB8"/>
    <w:rPr>
      <w:rFonts w:ascii="Courier New" w:hAnsi="Courier New" w:cs="Courier New"/>
      <w:sz w:val="20"/>
      <w:szCs w:val="20"/>
      <w:lang w:val="ru-RU"/>
    </w:rPr>
  </w:style>
  <w:style w:type="character" w:styleId="HTML9">
    <w:name w:val="HTML Code"/>
    <w:semiHidden/>
    <w:rsid w:val="00915AB8"/>
    <w:rPr>
      <w:rFonts w:ascii="Courier New" w:hAnsi="Courier New" w:cs="Courier New"/>
      <w:sz w:val="20"/>
      <w:szCs w:val="20"/>
      <w:lang w:val="ru-RU"/>
    </w:rPr>
  </w:style>
  <w:style w:type="paragraph" w:styleId="affffffa">
    <w:name w:val="Body Text First Indent"/>
    <w:basedOn w:val="a0"/>
    <w:link w:val="affffffb"/>
    <w:semiHidden/>
    <w:rsid w:val="00915AB8"/>
    <w:pPr>
      <w:numPr>
        <w:numId w:val="0"/>
      </w:numPr>
      <w:spacing w:before="0" w:line="360" w:lineRule="auto"/>
      <w:ind w:left="1080" w:firstLine="210"/>
    </w:pPr>
    <w:rPr>
      <w:rFonts w:ascii="Arial" w:hAnsi="Arial" w:cs="Arial"/>
      <w:spacing w:val="-5"/>
      <w:sz w:val="20"/>
      <w:szCs w:val="20"/>
    </w:rPr>
  </w:style>
  <w:style w:type="character" w:customStyle="1" w:styleId="affffffb">
    <w:name w:val="Красная строка Знак"/>
    <w:basedOn w:val="af4"/>
    <w:link w:val="affffffa"/>
    <w:semiHidden/>
    <w:rsid w:val="00915AB8"/>
    <w:rPr>
      <w:rFonts w:ascii="Arial" w:eastAsia="Times New Roman" w:hAnsi="Arial" w:cs="Arial"/>
      <w:spacing w:val="-5"/>
      <w:sz w:val="20"/>
      <w:szCs w:val="20"/>
    </w:rPr>
  </w:style>
  <w:style w:type="paragraph" w:styleId="2d">
    <w:name w:val="Body Text First Indent 2"/>
    <w:basedOn w:val="afc"/>
    <w:link w:val="2e"/>
    <w:semiHidden/>
    <w:rsid w:val="00915AB8"/>
    <w:pPr>
      <w:spacing w:line="360" w:lineRule="auto"/>
      <w:ind w:firstLine="210"/>
      <w:jc w:val="left"/>
    </w:pPr>
    <w:rPr>
      <w:rFonts w:ascii="Arial" w:eastAsia="Times New Roman" w:hAnsi="Arial" w:cs="Arial"/>
      <w:spacing w:val="-5"/>
      <w:sz w:val="20"/>
      <w:szCs w:val="20"/>
    </w:rPr>
  </w:style>
  <w:style w:type="character" w:customStyle="1" w:styleId="2e">
    <w:name w:val="Красная строка 2 Знак"/>
    <w:basedOn w:val="afb"/>
    <w:link w:val="2d"/>
    <w:semiHidden/>
    <w:rsid w:val="00915AB8"/>
    <w:rPr>
      <w:rFonts w:ascii="Arial" w:eastAsia="Times New Roman" w:hAnsi="Arial" w:cs="Arial"/>
      <w:spacing w:val="-5"/>
      <w:sz w:val="20"/>
      <w:szCs w:val="20"/>
    </w:rPr>
  </w:style>
  <w:style w:type="character" w:styleId="HTMLa">
    <w:name w:val="HTML Cite"/>
    <w:semiHidden/>
    <w:rsid w:val="00915AB8"/>
    <w:rPr>
      <w:i/>
      <w:iCs/>
      <w:lang w:val="ru-RU"/>
    </w:rPr>
  </w:style>
  <w:style w:type="paragraph" w:customStyle="1" w:styleId="1f0">
    <w:name w:val="Название объекта1"/>
    <w:basedOn w:val="a2"/>
    <w:semiHidden/>
    <w:rsid w:val="00915AB8"/>
    <w:pPr>
      <w:spacing w:line="360" w:lineRule="auto"/>
      <w:ind w:left="1080" w:firstLine="709"/>
    </w:pPr>
    <w:rPr>
      <w:rFonts w:ascii="Arial" w:eastAsia="Times New Roman" w:hAnsi="Arial" w:cs="Arial"/>
      <w:spacing w:val="-5"/>
      <w:sz w:val="20"/>
      <w:szCs w:val="20"/>
      <w:lang w:eastAsia="ru-RU"/>
    </w:rPr>
  </w:style>
  <w:style w:type="character" w:customStyle="1" w:styleId="1f1">
    <w:name w:val="Знак1"/>
    <w:semiHidden/>
    <w:rsid w:val="00915AB8"/>
    <w:rPr>
      <w:rFonts w:ascii="Arial" w:hAnsi="Arial" w:cs="Arial"/>
      <w:b/>
      <w:bCs/>
      <w:i/>
      <w:iCs/>
      <w:sz w:val="28"/>
      <w:szCs w:val="28"/>
      <w:lang w:val="ru-RU" w:eastAsia="ru-RU" w:bidi="ar-SA"/>
    </w:rPr>
  </w:style>
  <w:style w:type="paragraph" w:styleId="46">
    <w:name w:val="toc 4"/>
    <w:basedOn w:val="a2"/>
    <w:next w:val="a2"/>
    <w:autoRedefine/>
    <w:uiPriority w:val="39"/>
    <w:rsid w:val="00915AB8"/>
    <w:pPr>
      <w:spacing w:line="360" w:lineRule="auto"/>
      <w:ind w:left="840" w:firstLine="709"/>
    </w:pPr>
    <w:rPr>
      <w:rFonts w:eastAsia="Times New Roman"/>
      <w:sz w:val="18"/>
      <w:szCs w:val="18"/>
      <w:lang w:eastAsia="ru-RU"/>
    </w:rPr>
  </w:style>
  <w:style w:type="paragraph" w:styleId="55">
    <w:name w:val="toc 5"/>
    <w:basedOn w:val="a2"/>
    <w:next w:val="a2"/>
    <w:autoRedefine/>
    <w:uiPriority w:val="39"/>
    <w:rsid w:val="00915AB8"/>
    <w:pPr>
      <w:spacing w:line="360" w:lineRule="auto"/>
      <w:ind w:left="1120" w:firstLine="709"/>
    </w:pPr>
    <w:rPr>
      <w:rFonts w:eastAsia="Times New Roman"/>
      <w:sz w:val="18"/>
      <w:szCs w:val="18"/>
      <w:lang w:eastAsia="ru-RU"/>
    </w:rPr>
  </w:style>
  <w:style w:type="paragraph" w:styleId="61">
    <w:name w:val="toc 6"/>
    <w:basedOn w:val="a2"/>
    <w:next w:val="a2"/>
    <w:autoRedefine/>
    <w:uiPriority w:val="39"/>
    <w:rsid w:val="00915AB8"/>
    <w:pPr>
      <w:spacing w:line="360" w:lineRule="auto"/>
      <w:ind w:left="1400" w:firstLine="709"/>
    </w:pPr>
    <w:rPr>
      <w:rFonts w:eastAsia="Times New Roman"/>
      <w:sz w:val="18"/>
      <w:szCs w:val="18"/>
      <w:lang w:eastAsia="ru-RU"/>
    </w:rPr>
  </w:style>
  <w:style w:type="paragraph" w:styleId="71">
    <w:name w:val="toc 7"/>
    <w:basedOn w:val="a2"/>
    <w:next w:val="a2"/>
    <w:autoRedefine/>
    <w:uiPriority w:val="39"/>
    <w:rsid w:val="00915AB8"/>
    <w:pPr>
      <w:spacing w:line="360" w:lineRule="auto"/>
      <w:ind w:left="1680" w:firstLine="709"/>
    </w:pPr>
    <w:rPr>
      <w:rFonts w:eastAsia="Times New Roman"/>
      <w:sz w:val="18"/>
      <w:szCs w:val="18"/>
      <w:lang w:eastAsia="ru-RU"/>
    </w:rPr>
  </w:style>
  <w:style w:type="paragraph" w:styleId="81">
    <w:name w:val="toc 8"/>
    <w:basedOn w:val="a2"/>
    <w:next w:val="a2"/>
    <w:autoRedefine/>
    <w:uiPriority w:val="39"/>
    <w:rsid w:val="00915AB8"/>
    <w:pPr>
      <w:spacing w:line="360" w:lineRule="auto"/>
      <w:ind w:left="1960" w:firstLine="709"/>
    </w:pPr>
    <w:rPr>
      <w:rFonts w:eastAsia="Times New Roman"/>
      <w:sz w:val="18"/>
      <w:szCs w:val="18"/>
      <w:lang w:eastAsia="ru-RU"/>
    </w:rPr>
  </w:style>
  <w:style w:type="paragraph" w:styleId="91">
    <w:name w:val="toc 9"/>
    <w:basedOn w:val="a2"/>
    <w:next w:val="a2"/>
    <w:autoRedefine/>
    <w:uiPriority w:val="39"/>
    <w:rsid w:val="00915AB8"/>
    <w:pPr>
      <w:spacing w:line="360" w:lineRule="auto"/>
      <w:ind w:left="2240" w:firstLine="709"/>
    </w:pPr>
    <w:rPr>
      <w:rFonts w:eastAsia="Times New Roman"/>
      <w:sz w:val="18"/>
      <w:szCs w:val="18"/>
      <w:lang w:eastAsia="ru-RU"/>
    </w:rPr>
  </w:style>
  <w:style w:type="paragraph" w:customStyle="1" w:styleId="210">
    <w:name w:val="Основной текст 21"/>
    <w:basedOn w:val="a2"/>
    <w:semiHidden/>
    <w:rsid w:val="00915AB8"/>
    <w:pPr>
      <w:spacing w:line="360" w:lineRule="auto"/>
      <w:ind w:left="426" w:hanging="426"/>
    </w:pPr>
    <w:rPr>
      <w:rFonts w:eastAsia="Times New Roman"/>
      <w:b/>
      <w:sz w:val="28"/>
      <w:szCs w:val="20"/>
      <w:lang w:eastAsia="ru-RU"/>
    </w:rPr>
  </w:style>
  <w:style w:type="paragraph" w:customStyle="1" w:styleId="1f2">
    <w:name w:val="Цитата1"/>
    <w:basedOn w:val="a2"/>
    <w:semiHidden/>
    <w:rsid w:val="00915AB8"/>
    <w:pPr>
      <w:spacing w:line="360" w:lineRule="auto"/>
      <w:ind w:left="526" w:right="43" w:firstLine="709"/>
    </w:pPr>
    <w:rPr>
      <w:rFonts w:eastAsia="Times New Roman"/>
      <w:sz w:val="28"/>
      <w:szCs w:val="20"/>
      <w:lang w:eastAsia="ru-RU"/>
    </w:rPr>
  </w:style>
  <w:style w:type="paragraph" w:customStyle="1" w:styleId="1f3">
    <w:name w:val="Маркированный список1"/>
    <w:basedOn w:val="a2"/>
    <w:semiHidden/>
    <w:rsid w:val="00915AB8"/>
    <w:pPr>
      <w:spacing w:before="100" w:beforeAutospacing="1" w:after="100" w:afterAutospacing="1" w:line="360" w:lineRule="auto"/>
      <w:ind w:firstLine="709"/>
    </w:pPr>
    <w:rPr>
      <w:rFonts w:eastAsia="Times New Roman"/>
      <w:sz w:val="28"/>
      <w:szCs w:val="24"/>
      <w:lang w:eastAsia="ru-RU"/>
    </w:rPr>
  </w:style>
  <w:style w:type="paragraph" w:customStyle="1" w:styleId="1f4">
    <w:name w:val="Нумерованный список1"/>
    <w:basedOn w:val="a2"/>
    <w:semiHidden/>
    <w:rsid w:val="00915AB8"/>
    <w:pPr>
      <w:spacing w:before="100" w:beforeAutospacing="1" w:after="100" w:afterAutospacing="1" w:line="360" w:lineRule="auto"/>
      <w:ind w:firstLine="709"/>
    </w:pPr>
    <w:rPr>
      <w:rFonts w:eastAsia="Times New Roman"/>
      <w:sz w:val="28"/>
      <w:szCs w:val="24"/>
      <w:lang w:eastAsia="ru-RU"/>
    </w:rPr>
  </w:style>
  <w:style w:type="table" w:styleId="-1">
    <w:name w:val="Table Web 1"/>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c">
    <w:name w:val="Table Elegant"/>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5">
    <w:name w:val="Table Subtle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lassic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4"/>
    <w:semiHidden/>
    <w:rsid w:val="00915AB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7">
    <w:name w:val="Table 3D effects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1">
    <w:name w:val="Table 3D effects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8">
    <w:name w:val="Table Simple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9">
    <w:name w:val="Table Grid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4"/>
    <w:semiHidden/>
    <w:rsid w:val="00915AB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d">
    <w:name w:val="Table Contemporary"/>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e">
    <w:name w:val="Table Professional"/>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
    <w:name w:val="Outline List 3"/>
    <w:basedOn w:val="a5"/>
    <w:semiHidden/>
    <w:rsid w:val="00915AB8"/>
  </w:style>
  <w:style w:type="table" w:styleId="1fa">
    <w:name w:val="Table Columns 1"/>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0">
    <w:name w:val="Table Theme"/>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b">
    <w:name w:val="Table Colorful 1"/>
    <w:basedOn w:val="a4"/>
    <w:semiHidden/>
    <w:rsid w:val="00915AB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1">
    <w:name w:val="Таблица"/>
    <w:basedOn w:val="a2"/>
    <w:semiHidden/>
    <w:rsid w:val="00915AB8"/>
    <w:pPr>
      <w:spacing w:line="240" w:lineRule="auto"/>
      <w:ind w:firstLine="0"/>
    </w:pPr>
    <w:rPr>
      <w:rFonts w:eastAsia="Times New Roman"/>
      <w:szCs w:val="24"/>
      <w:lang w:eastAsia="ru-RU"/>
    </w:rPr>
  </w:style>
  <w:style w:type="character" w:customStyle="1" w:styleId="1fc">
    <w:name w:val="Заголовок_1"/>
    <w:semiHidden/>
    <w:rsid w:val="00915AB8"/>
    <w:rPr>
      <w:caps/>
    </w:rPr>
  </w:style>
  <w:style w:type="character" w:customStyle="1" w:styleId="1fd">
    <w:name w:val="Маркированный_1 Знак Знак"/>
    <w:semiHidden/>
    <w:rsid w:val="00915AB8"/>
    <w:rPr>
      <w:sz w:val="24"/>
      <w:szCs w:val="24"/>
      <w:lang w:val="ru-RU" w:eastAsia="ru-RU" w:bidi="ar-SA"/>
    </w:rPr>
  </w:style>
  <w:style w:type="character" w:customStyle="1" w:styleId="afffffff2">
    <w:name w:val="Подчеркнутый Знак Знак"/>
    <w:semiHidden/>
    <w:rsid w:val="00915AB8"/>
    <w:rPr>
      <w:sz w:val="24"/>
      <w:szCs w:val="24"/>
      <w:u w:val="single"/>
      <w:lang w:val="ru-RU" w:eastAsia="ru-RU" w:bidi="ar-SA"/>
    </w:rPr>
  </w:style>
  <w:style w:type="paragraph" w:customStyle="1" w:styleId="afffffff3">
    <w:name w:val="Статья"/>
    <w:basedOn w:val="a2"/>
    <w:semiHidden/>
    <w:rsid w:val="00915AB8"/>
    <w:pPr>
      <w:spacing w:line="240" w:lineRule="auto"/>
      <w:ind w:firstLine="0"/>
    </w:pPr>
    <w:rPr>
      <w:rFonts w:eastAsia="Times New Roman"/>
      <w:szCs w:val="24"/>
      <w:lang w:eastAsia="ru-RU"/>
    </w:rPr>
  </w:style>
  <w:style w:type="paragraph" w:customStyle="1" w:styleId="1fe">
    <w:name w:val="текст 1"/>
    <w:basedOn w:val="a2"/>
    <w:next w:val="a2"/>
    <w:semiHidden/>
    <w:rsid w:val="00915AB8"/>
    <w:pPr>
      <w:spacing w:line="240" w:lineRule="auto"/>
      <w:ind w:firstLine="540"/>
    </w:pPr>
    <w:rPr>
      <w:rFonts w:eastAsia="Times New Roman"/>
      <w:sz w:val="20"/>
      <w:szCs w:val="24"/>
      <w:lang w:eastAsia="ru-RU"/>
    </w:rPr>
  </w:style>
  <w:style w:type="paragraph" w:customStyle="1" w:styleId="afffffff4">
    <w:name w:val="Заголовок таблици"/>
    <w:basedOn w:val="1fe"/>
    <w:semiHidden/>
    <w:rsid w:val="00915AB8"/>
    <w:rPr>
      <w:sz w:val="22"/>
    </w:rPr>
  </w:style>
  <w:style w:type="paragraph" w:customStyle="1" w:styleId="afffffff5">
    <w:name w:val="Номер таблици"/>
    <w:basedOn w:val="a2"/>
    <w:next w:val="a2"/>
    <w:semiHidden/>
    <w:rsid w:val="00915AB8"/>
    <w:pPr>
      <w:spacing w:line="240" w:lineRule="auto"/>
      <w:ind w:firstLine="0"/>
      <w:jc w:val="right"/>
    </w:pPr>
    <w:rPr>
      <w:rFonts w:eastAsia="Times New Roman"/>
      <w:b/>
      <w:sz w:val="20"/>
      <w:szCs w:val="24"/>
      <w:lang w:eastAsia="ru-RU"/>
    </w:rPr>
  </w:style>
  <w:style w:type="paragraph" w:customStyle="1" w:styleId="afffffff6">
    <w:name w:val="Приложение"/>
    <w:basedOn w:val="a2"/>
    <w:next w:val="a2"/>
    <w:semiHidden/>
    <w:rsid w:val="00915AB8"/>
    <w:pPr>
      <w:spacing w:line="240" w:lineRule="auto"/>
      <w:ind w:firstLine="0"/>
      <w:jc w:val="right"/>
    </w:pPr>
    <w:rPr>
      <w:rFonts w:eastAsia="Times New Roman"/>
      <w:sz w:val="20"/>
      <w:szCs w:val="24"/>
      <w:lang w:eastAsia="ru-RU"/>
    </w:rPr>
  </w:style>
  <w:style w:type="paragraph" w:customStyle="1" w:styleId="afffffff7">
    <w:name w:val="Обычный по таблице"/>
    <w:basedOn w:val="a2"/>
    <w:semiHidden/>
    <w:rsid w:val="00915AB8"/>
    <w:pPr>
      <w:spacing w:line="240" w:lineRule="auto"/>
      <w:ind w:firstLine="0"/>
      <w:jc w:val="left"/>
    </w:pPr>
    <w:rPr>
      <w:rFonts w:eastAsia="Times New Roman"/>
      <w:szCs w:val="24"/>
      <w:lang w:eastAsia="ru-RU"/>
    </w:rPr>
  </w:style>
  <w:style w:type="character" w:customStyle="1" w:styleId="affffb">
    <w:name w:val="Обычный в таблице Знак"/>
    <w:link w:val="affffa"/>
    <w:semiHidden/>
    <w:rsid w:val="00915AB8"/>
    <w:rPr>
      <w:rFonts w:ascii="Times New Roman" w:eastAsia="Times New Roman" w:hAnsi="Times New Roman" w:cs="Times New Roman"/>
      <w:sz w:val="28"/>
      <w:szCs w:val="28"/>
      <w:lang w:eastAsia="ru-RU"/>
    </w:rPr>
  </w:style>
  <w:style w:type="paragraph" w:customStyle="1" w:styleId="font5">
    <w:name w:val="font5"/>
    <w:basedOn w:val="a2"/>
    <w:semiHidden/>
    <w:rsid w:val="00915AB8"/>
    <w:pPr>
      <w:spacing w:before="100" w:beforeAutospacing="1" w:after="100" w:afterAutospacing="1" w:line="240" w:lineRule="auto"/>
      <w:ind w:firstLine="0"/>
      <w:jc w:val="left"/>
    </w:pPr>
    <w:rPr>
      <w:rFonts w:eastAsia="Times New Roman"/>
      <w:sz w:val="20"/>
      <w:szCs w:val="20"/>
      <w:lang w:eastAsia="ru-RU"/>
    </w:rPr>
  </w:style>
  <w:style w:type="paragraph" w:customStyle="1" w:styleId="font6">
    <w:name w:val="font6"/>
    <w:basedOn w:val="a2"/>
    <w:semiHidden/>
    <w:rsid w:val="00915AB8"/>
    <w:pPr>
      <w:spacing w:before="100" w:beforeAutospacing="1" w:after="100" w:afterAutospacing="1" w:line="240" w:lineRule="auto"/>
      <w:ind w:firstLine="0"/>
      <w:jc w:val="left"/>
    </w:pPr>
    <w:rPr>
      <w:rFonts w:eastAsia="Times New Roman"/>
      <w:b/>
      <w:bCs/>
      <w:sz w:val="22"/>
      <w:lang w:eastAsia="ru-RU"/>
    </w:rPr>
  </w:style>
  <w:style w:type="paragraph" w:customStyle="1" w:styleId="xl24">
    <w:name w:val="xl24"/>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2"/>
      <w:lang w:eastAsia="ru-RU"/>
    </w:rPr>
  </w:style>
  <w:style w:type="paragraph" w:customStyle="1" w:styleId="xl25">
    <w:name w:val="xl25"/>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6">
    <w:name w:val="xl2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27">
    <w:name w:val="xl27"/>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28">
    <w:name w:val="xl28"/>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9">
    <w:name w:val="xl29"/>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sz w:val="22"/>
      <w:lang w:eastAsia="ru-RU"/>
    </w:rPr>
  </w:style>
  <w:style w:type="paragraph" w:customStyle="1" w:styleId="xl30">
    <w:name w:val="xl3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sz w:val="22"/>
      <w:lang w:eastAsia="ru-RU"/>
    </w:rPr>
  </w:style>
  <w:style w:type="paragraph" w:customStyle="1" w:styleId="xl31">
    <w:name w:val="xl31"/>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2">
    <w:name w:val="xl32"/>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33">
    <w:name w:val="xl33"/>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34">
    <w:name w:val="xl34"/>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5">
    <w:name w:val="xl35"/>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6">
    <w:name w:val="xl36"/>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7">
    <w:name w:val="xl37"/>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numbering" w:customStyle="1" w:styleId="1ff">
    <w:name w:val="Нет списка1"/>
    <w:next w:val="a5"/>
    <w:semiHidden/>
    <w:rsid w:val="00915AB8"/>
  </w:style>
  <w:style w:type="character" w:customStyle="1" w:styleId="1ff0">
    <w:name w:val="Знак Знак1"/>
    <w:semiHidden/>
    <w:rsid w:val="00915AB8"/>
    <w:rPr>
      <w:sz w:val="24"/>
      <w:szCs w:val="24"/>
      <w:u w:val="single"/>
      <w:lang w:val="ru-RU" w:eastAsia="ru-RU" w:bidi="ar-SA"/>
    </w:rPr>
  </w:style>
  <w:style w:type="character" w:customStyle="1" w:styleId="1ff1">
    <w:name w:val="Маркированный_1 Знак Знак Знак"/>
    <w:semiHidden/>
    <w:rsid w:val="00915AB8"/>
    <w:rPr>
      <w:sz w:val="24"/>
      <w:szCs w:val="24"/>
      <w:lang w:val="ru-RU" w:eastAsia="ru-RU" w:bidi="ar-SA"/>
    </w:rPr>
  </w:style>
  <w:style w:type="paragraph" w:customStyle="1" w:styleId="xl38">
    <w:name w:val="xl38"/>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39">
    <w:name w:val="xl39"/>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40">
    <w:name w:val="xl4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1">
    <w:name w:val="xl41"/>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42">
    <w:name w:val="xl42"/>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3">
    <w:name w:val="xl43"/>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4">
    <w:name w:val="xl44"/>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5">
    <w:name w:val="xl45"/>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6">
    <w:name w:val="xl4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7">
    <w:name w:val="xl47"/>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8">
    <w:name w:val="xl48"/>
    <w:basedOn w:val="a2"/>
    <w:semiHidden/>
    <w:rsid w:val="00915AB8"/>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9">
    <w:name w:val="xl49"/>
    <w:basedOn w:val="a2"/>
    <w:semiHidden/>
    <w:rsid w:val="00915AB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0">
    <w:name w:val="xl5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51">
    <w:name w:val="xl51"/>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2">
    <w:name w:val="xl52"/>
    <w:basedOn w:val="a2"/>
    <w:semiHidden/>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53">
    <w:name w:val="xl53"/>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4">
    <w:name w:val="xl54"/>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5">
    <w:name w:val="xl55"/>
    <w:basedOn w:val="a2"/>
    <w:semiHidden/>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character" w:customStyle="1" w:styleId="afffffff8">
    <w:name w:val="Знак Знак Знак Знак"/>
    <w:semiHidden/>
    <w:rsid w:val="00915AB8"/>
    <w:rPr>
      <w:sz w:val="24"/>
      <w:szCs w:val="24"/>
      <w:lang w:val="ru-RU" w:eastAsia="ru-RU" w:bidi="ar-SA"/>
    </w:rPr>
  </w:style>
  <w:style w:type="character" w:customStyle="1" w:styleId="afffffff9">
    <w:name w:val="Знак"/>
    <w:semiHidden/>
    <w:rsid w:val="00915AB8"/>
    <w:rPr>
      <w:sz w:val="24"/>
      <w:szCs w:val="24"/>
      <w:lang w:val="ru-RU" w:eastAsia="ru-RU" w:bidi="ar-SA"/>
    </w:rPr>
  </w:style>
  <w:style w:type="paragraph" w:customStyle="1" w:styleId="xl23">
    <w:name w:val="xl23"/>
    <w:basedOn w:val="a2"/>
    <w:semiHidden/>
    <w:rsid w:val="00915AB8"/>
    <w:pPr>
      <w:pBdr>
        <w:left w:val="single" w:sz="8" w:space="0" w:color="auto"/>
        <w:bottom w:val="single" w:sz="8" w:space="0" w:color="auto"/>
        <w:right w:val="single" w:sz="8" w:space="0" w:color="auto"/>
      </w:pBdr>
      <w:spacing w:before="100" w:beforeAutospacing="1" w:after="100" w:afterAutospacing="1" w:line="240" w:lineRule="auto"/>
      <w:ind w:firstLine="0"/>
      <w:jc w:val="center"/>
    </w:pPr>
    <w:rPr>
      <w:rFonts w:eastAsia="Times New Roman"/>
      <w:szCs w:val="24"/>
      <w:lang w:eastAsia="ru-RU"/>
    </w:rPr>
  </w:style>
  <w:style w:type="numbering" w:customStyle="1" w:styleId="1111111">
    <w:name w:val="1 / 1.1 / 1.1.11"/>
    <w:basedOn w:val="a5"/>
    <w:next w:val="111111"/>
    <w:semiHidden/>
    <w:rsid w:val="00915AB8"/>
    <w:pPr>
      <w:numPr>
        <w:numId w:val="2"/>
      </w:numPr>
    </w:pPr>
  </w:style>
  <w:style w:type="numbering" w:customStyle="1" w:styleId="1ai1">
    <w:name w:val="1 / a / i1"/>
    <w:basedOn w:val="a5"/>
    <w:next w:val="1ai"/>
    <w:semiHidden/>
    <w:rsid w:val="00915AB8"/>
    <w:pPr>
      <w:numPr>
        <w:numId w:val="9"/>
      </w:numPr>
    </w:pPr>
  </w:style>
  <w:style w:type="numbering" w:customStyle="1" w:styleId="11">
    <w:name w:val="Статья / Раздел1"/>
    <w:basedOn w:val="a5"/>
    <w:next w:val="afffffff"/>
    <w:semiHidden/>
    <w:rsid w:val="00915AB8"/>
    <w:pPr>
      <w:numPr>
        <w:numId w:val="10"/>
      </w:numPr>
    </w:pPr>
  </w:style>
  <w:style w:type="character" w:customStyle="1" w:styleId="3f0">
    <w:name w:val="Знак3 Знак Знак"/>
    <w:semiHidden/>
    <w:rsid w:val="00915AB8"/>
    <w:rPr>
      <w:b/>
      <w:sz w:val="24"/>
      <w:szCs w:val="24"/>
      <w:u w:val="single"/>
      <w:lang w:val="ru-RU" w:eastAsia="ru-RU" w:bidi="ar-SA"/>
    </w:rPr>
  </w:style>
  <w:style w:type="character" w:customStyle="1" w:styleId="afffffffa">
    <w:name w:val="Подчеркнутый Знак Знак Знак"/>
    <w:semiHidden/>
    <w:rsid w:val="00915AB8"/>
    <w:rPr>
      <w:sz w:val="24"/>
      <w:szCs w:val="24"/>
      <w:u w:val="single"/>
      <w:lang w:val="ru-RU" w:eastAsia="ru-RU" w:bidi="ar-SA"/>
    </w:rPr>
  </w:style>
  <w:style w:type="character" w:customStyle="1" w:styleId="1ff2">
    <w:name w:val="Маркированный_1 Знак Знак Знак Знак"/>
    <w:semiHidden/>
    <w:rsid w:val="00915AB8"/>
    <w:rPr>
      <w:sz w:val="24"/>
      <w:szCs w:val="24"/>
      <w:lang w:val="ru-RU" w:eastAsia="ru-RU" w:bidi="ar-SA"/>
    </w:rPr>
  </w:style>
  <w:style w:type="character" w:customStyle="1" w:styleId="2f6">
    <w:name w:val="Знак2 Знак Знак"/>
    <w:semiHidden/>
    <w:rsid w:val="00915AB8"/>
    <w:rPr>
      <w:b/>
      <w:bCs/>
      <w:sz w:val="24"/>
      <w:szCs w:val="24"/>
      <w:lang w:val="ru-RU" w:eastAsia="ru-RU" w:bidi="ar-SA"/>
    </w:rPr>
  </w:style>
  <w:style w:type="character" w:customStyle="1" w:styleId="1ff3">
    <w:name w:val="Подчеркнутый Знак Знак1"/>
    <w:semiHidden/>
    <w:rsid w:val="00915AB8"/>
    <w:rPr>
      <w:sz w:val="24"/>
      <w:szCs w:val="24"/>
      <w:u w:val="single"/>
      <w:lang w:val="ru-RU" w:eastAsia="ru-RU" w:bidi="ar-SA"/>
    </w:rPr>
  </w:style>
  <w:style w:type="character" w:customStyle="1" w:styleId="1ff4">
    <w:name w:val="Знак1 Знак Знак"/>
    <w:semiHidden/>
    <w:rsid w:val="00915AB8"/>
    <w:rPr>
      <w:sz w:val="24"/>
      <w:szCs w:val="24"/>
      <w:lang w:val="ru-RU" w:eastAsia="ru-RU" w:bidi="ar-SA"/>
    </w:rPr>
  </w:style>
  <w:style w:type="character" w:customStyle="1" w:styleId="2f7">
    <w:name w:val="Знак2"/>
    <w:semiHidden/>
    <w:rsid w:val="00915AB8"/>
    <w:rPr>
      <w:b/>
      <w:bCs/>
      <w:sz w:val="24"/>
      <w:szCs w:val="24"/>
      <w:lang w:val="ru-RU" w:eastAsia="ru-RU" w:bidi="ar-SA"/>
    </w:rPr>
  </w:style>
  <w:style w:type="numbering" w:customStyle="1" w:styleId="2f8">
    <w:name w:val="Нет списка2"/>
    <w:next w:val="a5"/>
    <w:semiHidden/>
    <w:rsid w:val="00915AB8"/>
  </w:style>
  <w:style w:type="numbering" w:customStyle="1" w:styleId="1111112">
    <w:name w:val="1 / 1.1 / 1.1.12"/>
    <w:basedOn w:val="a5"/>
    <w:next w:val="111111"/>
    <w:semiHidden/>
    <w:rsid w:val="00915AB8"/>
    <w:pPr>
      <w:numPr>
        <w:numId w:val="6"/>
      </w:numPr>
    </w:pPr>
  </w:style>
  <w:style w:type="numbering" w:customStyle="1" w:styleId="1ai2">
    <w:name w:val="1 / a / i2"/>
    <w:basedOn w:val="a5"/>
    <w:next w:val="1ai"/>
    <w:semiHidden/>
    <w:rsid w:val="00915AB8"/>
    <w:pPr>
      <w:numPr>
        <w:numId w:val="7"/>
      </w:numPr>
    </w:pPr>
  </w:style>
  <w:style w:type="numbering" w:customStyle="1" w:styleId="2">
    <w:name w:val="Статья / Раздел2"/>
    <w:basedOn w:val="a5"/>
    <w:next w:val="afffffff"/>
    <w:semiHidden/>
    <w:rsid w:val="00915AB8"/>
    <w:pPr>
      <w:numPr>
        <w:numId w:val="8"/>
      </w:numPr>
    </w:pPr>
  </w:style>
  <w:style w:type="paragraph" w:customStyle="1" w:styleId="S1">
    <w:name w:val="S_Заголовок 1"/>
    <w:basedOn w:val="13"/>
    <w:qFormat/>
    <w:rsid w:val="00663ACD"/>
    <w:pPr>
      <w:pageBreakBefore/>
      <w:numPr>
        <w:numId w:val="11"/>
      </w:numPr>
      <w:ind w:left="924" w:hanging="357"/>
    </w:pPr>
    <w:rPr>
      <w:caps/>
    </w:rPr>
  </w:style>
  <w:style w:type="paragraph" w:customStyle="1" w:styleId="S2">
    <w:name w:val="S_Заголовок 2"/>
    <w:basedOn w:val="20"/>
    <w:link w:val="S20"/>
    <w:autoRedefine/>
    <w:qFormat/>
    <w:rsid w:val="003B547A"/>
    <w:pPr>
      <w:numPr>
        <w:ilvl w:val="1"/>
        <w:numId w:val="32"/>
      </w:numPr>
      <w:spacing w:before="240" w:after="240" w:line="240" w:lineRule="auto"/>
      <w:ind w:left="0" w:firstLine="709"/>
      <w:jc w:val="both"/>
    </w:pPr>
    <w:rPr>
      <w:rFonts w:eastAsiaTheme="minorHAnsi" w:cstheme="minorBidi"/>
      <w:szCs w:val="24"/>
    </w:rPr>
  </w:style>
  <w:style w:type="paragraph" w:customStyle="1" w:styleId="S3">
    <w:name w:val="S_Заголовок 3"/>
    <w:basedOn w:val="3"/>
    <w:link w:val="S30"/>
    <w:qFormat/>
    <w:rsid w:val="00035957"/>
    <w:pPr>
      <w:keepNext/>
      <w:keepLines/>
      <w:numPr>
        <w:ilvl w:val="2"/>
        <w:numId w:val="11"/>
      </w:numPr>
      <w:spacing w:before="240" w:after="240"/>
    </w:pPr>
  </w:style>
  <w:style w:type="paragraph" w:customStyle="1" w:styleId="S4">
    <w:name w:val="S_Заголовок 4"/>
    <w:basedOn w:val="4"/>
    <w:link w:val="S40"/>
    <w:rsid w:val="00915AB8"/>
    <w:pPr>
      <w:keepNext w:val="0"/>
      <w:numPr>
        <w:ilvl w:val="3"/>
        <w:numId w:val="11"/>
      </w:numPr>
      <w:spacing w:before="0" w:after="0" w:line="240" w:lineRule="auto"/>
      <w:jc w:val="left"/>
    </w:pPr>
    <w:rPr>
      <w:b w:val="0"/>
      <w:bCs w:val="0"/>
      <w:i/>
      <w:sz w:val="24"/>
      <w:szCs w:val="24"/>
    </w:rPr>
  </w:style>
  <w:style w:type="character" w:customStyle="1" w:styleId="S40">
    <w:name w:val="S_Заголовок 4 Знак"/>
    <w:link w:val="S4"/>
    <w:rsid w:val="00915AB8"/>
    <w:rPr>
      <w:rFonts w:ascii="Times New Roman" w:eastAsia="Times New Roman" w:hAnsi="Times New Roman" w:cs="Times New Roman"/>
      <w:i/>
      <w:sz w:val="24"/>
      <w:szCs w:val="24"/>
      <w:lang w:eastAsia="ru-RU"/>
    </w:rPr>
  </w:style>
  <w:style w:type="paragraph" w:customStyle="1" w:styleId="afffffffb">
    <w:name w:val="Статья Знак"/>
    <w:basedOn w:val="a2"/>
    <w:link w:val="afffffffc"/>
    <w:semiHidden/>
    <w:rsid w:val="00915AB8"/>
    <w:pPr>
      <w:spacing w:line="240" w:lineRule="auto"/>
      <w:ind w:firstLine="0"/>
    </w:pPr>
    <w:rPr>
      <w:rFonts w:eastAsia="Times New Roman"/>
      <w:szCs w:val="24"/>
      <w:lang w:eastAsia="ru-RU"/>
    </w:rPr>
  </w:style>
  <w:style w:type="paragraph" w:customStyle="1" w:styleId="Sf4">
    <w:name w:val="S_Титульный"/>
    <w:basedOn w:val="S5"/>
    <w:rsid w:val="00915AB8"/>
    <w:pPr>
      <w:spacing w:line="360" w:lineRule="auto"/>
      <w:ind w:left="3240" w:firstLine="0"/>
      <w:jc w:val="right"/>
    </w:pPr>
    <w:rPr>
      <w:b/>
      <w:sz w:val="32"/>
      <w:szCs w:val="32"/>
    </w:rPr>
  </w:style>
  <w:style w:type="paragraph" w:styleId="afffffffd">
    <w:name w:val="List Bullet"/>
    <w:aliases w:val="Маркированный"/>
    <w:basedOn w:val="a2"/>
    <w:rsid w:val="00915AB8"/>
    <w:pPr>
      <w:spacing w:line="360" w:lineRule="auto"/>
      <w:ind w:left="1069" w:hanging="360"/>
      <w:contextualSpacing/>
    </w:pPr>
    <w:rPr>
      <w:rFonts w:eastAsia="Times New Roman"/>
      <w:szCs w:val="24"/>
      <w:lang w:eastAsia="ru-RU"/>
    </w:rPr>
  </w:style>
  <w:style w:type="paragraph" w:customStyle="1" w:styleId="Sf5">
    <w:name w:val="S_Обычный в таблице"/>
    <w:basedOn w:val="a2"/>
    <w:rsid w:val="00915AB8"/>
    <w:pPr>
      <w:spacing w:line="360" w:lineRule="auto"/>
      <w:ind w:firstLine="0"/>
      <w:jc w:val="center"/>
    </w:pPr>
    <w:rPr>
      <w:rFonts w:eastAsia="Times New Roman"/>
      <w:szCs w:val="24"/>
      <w:lang w:eastAsia="ru-RU"/>
    </w:rPr>
  </w:style>
  <w:style w:type="character" w:customStyle="1" w:styleId="S30">
    <w:name w:val="S_Заголовок 3 Знак"/>
    <w:basedOn w:val="30"/>
    <w:link w:val="S3"/>
    <w:rsid w:val="00035957"/>
    <w:rPr>
      <w:rFonts w:ascii="Times New Roman" w:eastAsia="Times New Roman" w:hAnsi="Times New Roman" w:cs="Times New Roman"/>
      <w:b/>
      <w:sz w:val="24"/>
      <w:szCs w:val="24"/>
      <w:lang w:eastAsia="ru-RU"/>
    </w:rPr>
  </w:style>
  <w:style w:type="character" w:customStyle="1" w:styleId="1ff5">
    <w:name w:val="Заголовок_1 Знак Знак Знак Знак"/>
    <w:semiHidden/>
    <w:rsid w:val="00915AB8"/>
    <w:rPr>
      <w:b/>
      <w:caps/>
      <w:sz w:val="24"/>
      <w:szCs w:val="24"/>
      <w:lang w:val="ru-RU" w:eastAsia="ru-RU" w:bidi="ar-SA"/>
    </w:rPr>
  </w:style>
  <w:style w:type="paragraph" w:customStyle="1" w:styleId="10">
    <w:name w:val="Таблица 1 + Обычный"/>
    <w:basedOn w:val="a2"/>
    <w:autoRedefine/>
    <w:semiHidden/>
    <w:rsid w:val="00915AB8"/>
    <w:pPr>
      <w:numPr>
        <w:numId w:val="13"/>
      </w:numPr>
      <w:spacing w:line="360" w:lineRule="auto"/>
      <w:jc w:val="right"/>
    </w:pPr>
    <w:rPr>
      <w:rFonts w:eastAsia="Times New Roman"/>
      <w:spacing w:val="2"/>
      <w:szCs w:val="24"/>
      <w:lang w:eastAsia="ru-RU"/>
    </w:rPr>
  </w:style>
  <w:style w:type="paragraph" w:customStyle="1" w:styleId="1ff6">
    <w:name w:val="Маркированный_1"/>
    <w:basedOn w:val="a2"/>
    <w:semiHidden/>
    <w:rsid w:val="00915AB8"/>
    <w:pPr>
      <w:tabs>
        <w:tab w:val="num" w:pos="2858"/>
      </w:tabs>
      <w:spacing w:line="360" w:lineRule="auto"/>
      <w:ind w:left="2858" w:hanging="360"/>
    </w:pPr>
    <w:rPr>
      <w:rFonts w:eastAsia="Times New Roman"/>
      <w:szCs w:val="24"/>
      <w:lang w:eastAsia="ru-RU"/>
    </w:rPr>
  </w:style>
  <w:style w:type="character" w:styleId="afffffffe">
    <w:name w:val="Emphasis"/>
    <w:uiPriority w:val="20"/>
    <w:qFormat/>
    <w:rsid w:val="00915AB8"/>
    <w:rPr>
      <w:i/>
      <w:iCs/>
    </w:rPr>
  </w:style>
  <w:style w:type="paragraph" w:customStyle="1" w:styleId="1">
    <w:name w:val="Рисунок 1 + Обычный"/>
    <w:basedOn w:val="a2"/>
    <w:autoRedefine/>
    <w:semiHidden/>
    <w:rsid w:val="00915AB8"/>
    <w:pPr>
      <w:numPr>
        <w:numId w:val="12"/>
      </w:numPr>
      <w:spacing w:line="360" w:lineRule="auto"/>
      <w:jc w:val="right"/>
    </w:pPr>
    <w:rPr>
      <w:rFonts w:eastAsia="Times New Roman"/>
      <w:szCs w:val="24"/>
      <w:lang w:eastAsia="ru-RU"/>
    </w:rPr>
  </w:style>
  <w:style w:type="character" w:customStyle="1" w:styleId="affffffff">
    <w:name w:val="Подчеркнутый Знак Знак Знак Знак"/>
    <w:semiHidden/>
    <w:rsid w:val="00915AB8"/>
    <w:rPr>
      <w:sz w:val="24"/>
      <w:szCs w:val="24"/>
      <w:u w:val="single"/>
      <w:lang w:val="ru-RU" w:eastAsia="ru-RU" w:bidi="ar-SA"/>
    </w:rPr>
  </w:style>
  <w:style w:type="character" w:customStyle="1" w:styleId="1ff7">
    <w:name w:val="Маркированный_1 Знак Знак Знак Знак Знак"/>
    <w:semiHidden/>
    <w:rsid w:val="00915AB8"/>
    <w:rPr>
      <w:sz w:val="24"/>
      <w:szCs w:val="24"/>
      <w:lang w:val="ru-RU" w:eastAsia="ru-RU" w:bidi="ar-SA"/>
    </w:rPr>
  </w:style>
  <w:style w:type="character" w:customStyle="1" w:styleId="1ff8">
    <w:name w:val="Заголовок_1 Знак Знак Знак Знак Знак"/>
    <w:semiHidden/>
    <w:rsid w:val="00915AB8"/>
    <w:rPr>
      <w:b/>
      <w:caps/>
      <w:sz w:val="24"/>
      <w:szCs w:val="24"/>
      <w:lang w:val="ru-RU" w:eastAsia="ru-RU" w:bidi="ar-SA"/>
    </w:rPr>
  </w:style>
  <w:style w:type="character" w:customStyle="1" w:styleId="110">
    <w:name w:val="Маркированный_1 Знак Знак1"/>
    <w:semiHidden/>
    <w:rsid w:val="00915AB8"/>
    <w:rPr>
      <w:sz w:val="24"/>
      <w:szCs w:val="24"/>
      <w:lang w:val="ru-RU" w:eastAsia="ru-RU" w:bidi="ar-SA"/>
    </w:rPr>
  </w:style>
  <w:style w:type="numbering" w:customStyle="1" w:styleId="3f1">
    <w:name w:val="Нет списка3"/>
    <w:next w:val="a5"/>
    <w:semiHidden/>
    <w:rsid w:val="00915AB8"/>
  </w:style>
  <w:style w:type="character" w:customStyle="1" w:styleId="111">
    <w:name w:val="Маркированный_1 Знак1"/>
    <w:basedOn w:val="a3"/>
    <w:semiHidden/>
    <w:rsid w:val="00915AB8"/>
  </w:style>
  <w:style w:type="paragraph" w:customStyle="1" w:styleId="-21">
    <w:name w:val="УГТП-Заголовок 2"/>
    <w:basedOn w:val="a2"/>
    <w:semiHidden/>
    <w:rsid w:val="00915AB8"/>
    <w:pPr>
      <w:spacing w:before="240" w:line="240" w:lineRule="auto"/>
      <w:ind w:left="284" w:right="284" w:firstLine="851"/>
    </w:pPr>
    <w:rPr>
      <w:rFonts w:ascii="Arial" w:eastAsia="Times New Roman" w:hAnsi="Arial" w:cs="Arial"/>
      <w:b/>
      <w:sz w:val="28"/>
      <w:szCs w:val="28"/>
      <w:lang w:eastAsia="ru-RU"/>
    </w:rPr>
  </w:style>
  <w:style w:type="character" w:customStyle="1" w:styleId="afffffffc">
    <w:name w:val="Статья Знак Знак"/>
    <w:link w:val="afffffffb"/>
    <w:semiHidden/>
    <w:rsid w:val="00915AB8"/>
    <w:rPr>
      <w:rFonts w:ascii="Times New Roman" w:eastAsia="Times New Roman" w:hAnsi="Times New Roman" w:cs="Times New Roman"/>
      <w:sz w:val="24"/>
      <w:szCs w:val="24"/>
      <w:lang w:eastAsia="ru-RU"/>
    </w:rPr>
  </w:style>
  <w:style w:type="character" w:customStyle="1" w:styleId="121">
    <w:name w:val="Заголовок_12"/>
    <w:semiHidden/>
    <w:rsid w:val="00915AB8"/>
    <w:rPr>
      <w:b/>
    </w:rPr>
  </w:style>
  <w:style w:type="numbering" w:customStyle="1" w:styleId="112">
    <w:name w:val="Нет списка11"/>
    <w:next w:val="a5"/>
    <w:semiHidden/>
    <w:rsid w:val="00915AB8"/>
  </w:style>
  <w:style w:type="paragraph" w:customStyle="1" w:styleId="S12">
    <w:name w:val="S_Таблица 1"/>
    <w:basedOn w:val="S5"/>
    <w:autoRedefine/>
    <w:rsid w:val="00915AB8"/>
    <w:pPr>
      <w:spacing w:line="360" w:lineRule="auto"/>
      <w:ind w:left="2325" w:hanging="1605"/>
      <w:jc w:val="right"/>
    </w:pPr>
  </w:style>
  <w:style w:type="character" w:customStyle="1" w:styleId="Sf6">
    <w:name w:val="S_Таблица Знак"/>
    <w:locked/>
    <w:rsid w:val="00915AB8"/>
    <w:rPr>
      <w:sz w:val="24"/>
      <w:szCs w:val="24"/>
    </w:rPr>
  </w:style>
  <w:style w:type="paragraph" w:customStyle="1" w:styleId="xl106">
    <w:name w:val="xl10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FF0000"/>
      <w:sz w:val="22"/>
      <w:lang w:eastAsia="ru-RU"/>
    </w:rPr>
  </w:style>
  <w:style w:type="numbering" w:customStyle="1" w:styleId="4a">
    <w:name w:val="Нет списка4"/>
    <w:next w:val="a5"/>
    <w:semiHidden/>
    <w:unhideWhenUsed/>
    <w:rsid w:val="00915AB8"/>
  </w:style>
  <w:style w:type="paragraph" w:customStyle="1" w:styleId="affffffff0">
    <w:name w:val="Т"/>
    <w:basedOn w:val="a2"/>
    <w:autoRedefine/>
    <w:rsid w:val="00915AB8"/>
    <w:pPr>
      <w:tabs>
        <w:tab w:val="num" w:pos="834"/>
      </w:tabs>
      <w:spacing w:line="360" w:lineRule="auto"/>
      <w:ind w:left="834" w:right="-158" w:hanging="114"/>
      <w:jc w:val="right"/>
    </w:pPr>
    <w:rPr>
      <w:rFonts w:eastAsia="Times New Roman"/>
      <w:szCs w:val="24"/>
      <w:lang w:eastAsia="ru-RU"/>
    </w:rPr>
  </w:style>
  <w:style w:type="paragraph" w:customStyle="1" w:styleId="Sf7">
    <w:name w:val="S_Отступ"/>
    <w:basedOn w:val="a2"/>
    <w:qFormat/>
    <w:rsid w:val="00915AB8"/>
    <w:pPr>
      <w:spacing w:line="360" w:lineRule="auto"/>
      <w:ind w:firstLine="709"/>
    </w:pPr>
    <w:rPr>
      <w:rFonts w:eastAsia="Times New Roman"/>
      <w:bCs/>
      <w:szCs w:val="32"/>
      <w:lang w:eastAsia="ar-SA"/>
    </w:rPr>
  </w:style>
  <w:style w:type="paragraph" w:customStyle="1" w:styleId="affffffff1">
    <w:name w:val="Название таблицы"/>
    <w:basedOn w:val="af1"/>
    <w:rsid w:val="00915AB8"/>
    <w:pPr>
      <w:keepLines w:val="0"/>
      <w:spacing w:before="120" w:after="0"/>
      <w:jc w:val="left"/>
    </w:pPr>
    <w:rPr>
      <w:b/>
      <w:sz w:val="22"/>
      <w:szCs w:val="22"/>
      <w:lang w:eastAsia="ru-RU"/>
    </w:rPr>
  </w:style>
  <w:style w:type="paragraph" w:customStyle="1" w:styleId="affffffff2">
    <w:name w:val="Табличный_заголовки"/>
    <w:basedOn w:val="a2"/>
    <w:rsid w:val="00915AB8"/>
    <w:pPr>
      <w:keepNext/>
      <w:keepLines/>
      <w:spacing w:line="240" w:lineRule="auto"/>
      <w:ind w:firstLine="0"/>
      <w:jc w:val="center"/>
    </w:pPr>
    <w:rPr>
      <w:rFonts w:eastAsia="Times New Roman"/>
      <w:b/>
      <w:sz w:val="22"/>
      <w:lang w:eastAsia="ru-RU"/>
    </w:rPr>
  </w:style>
  <w:style w:type="paragraph" w:customStyle="1" w:styleId="affffffff3">
    <w:name w:val="Табличный_центр"/>
    <w:basedOn w:val="a2"/>
    <w:rsid w:val="00915AB8"/>
    <w:pPr>
      <w:spacing w:line="240" w:lineRule="auto"/>
      <w:ind w:firstLine="0"/>
      <w:jc w:val="center"/>
    </w:pPr>
    <w:rPr>
      <w:rFonts w:eastAsia="Times New Roman"/>
      <w:sz w:val="22"/>
      <w:lang w:eastAsia="ru-RU"/>
    </w:rPr>
  </w:style>
  <w:style w:type="character" w:customStyle="1" w:styleId="S13">
    <w:name w:val="S_Маркированный Знак1"/>
    <w:rsid w:val="00915AB8"/>
    <w:rPr>
      <w:sz w:val="24"/>
      <w:szCs w:val="24"/>
    </w:rPr>
  </w:style>
  <w:style w:type="paragraph" w:customStyle="1" w:styleId="affffffff4">
    <w:name w:val="ГРАД Основной текст"/>
    <w:basedOn w:val="a2"/>
    <w:link w:val="affffffff5"/>
    <w:autoRedefine/>
    <w:rsid w:val="00915AB8"/>
    <w:pPr>
      <w:tabs>
        <w:tab w:val="left" w:pos="540"/>
        <w:tab w:val="left" w:pos="1260"/>
        <w:tab w:val="left" w:pos="1620"/>
      </w:tabs>
      <w:spacing w:line="240" w:lineRule="auto"/>
      <w:ind w:left="68" w:firstLine="539"/>
    </w:pPr>
    <w:rPr>
      <w:rFonts w:eastAsia="Times New Roman"/>
      <w:bCs/>
      <w:color w:val="000000"/>
      <w:spacing w:val="4"/>
      <w:szCs w:val="28"/>
      <w:lang w:eastAsia="ru-RU"/>
    </w:rPr>
  </w:style>
  <w:style w:type="character" w:customStyle="1" w:styleId="affffffff5">
    <w:name w:val="ГРАД Основной текст Знак Знак"/>
    <w:link w:val="affffffff4"/>
    <w:rsid w:val="00915AB8"/>
    <w:rPr>
      <w:rFonts w:ascii="Times New Roman" w:eastAsia="Times New Roman" w:hAnsi="Times New Roman" w:cs="Times New Roman"/>
      <w:bCs/>
      <w:color w:val="000000"/>
      <w:spacing w:val="4"/>
      <w:sz w:val="24"/>
      <w:szCs w:val="28"/>
      <w:lang w:eastAsia="ru-RU"/>
    </w:rPr>
  </w:style>
  <w:style w:type="paragraph" w:customStyle="1" w:styleId="S">
    <w:name w:val="S_Маркированнай"/>
    <w:basedOn w:val="S5"/>
    <w:autoRedefine/>
    <w:rsid w:val="00915AB8"/>
    <w:pPr>
      <w:numPr>
        <w:numId w:val="15"/>
      </w:numPr>
      <w:tabs>
        <w:tab w:val="left" w:pos="992"/>
      </w:tabs>
      <w:spacing w:line="360" w:lineRule="auto"/>
    </w:pPr>
  </w:style>
  <w:style w:type="character" w:customStyle="1" w:styleId="a7">
    <w:name w:val="Без интервала Знак"/>
    <w:link w:val="a6"/>
    <w:uiPriority w:val="1"/>
    <w:rsid w:val="00915AB8"/>
    <w:rPr>
      <w:rFonts w:ascii="Calibri" w:eastAsia="Times New Roman" w:hAnsi="Calibri" w:cs="Times New Roman"/>
      <w:sz w:val="24"/>
      <w:szCs w:val="32"/>
      <w:lang w:val="en-US" w:bidi="en-US"/>
    </w:rPr>
  </w:style>
  <w:style w:type="paragraph" w:styleId="affffffff6">
    <w:name w:val="Revision"/>
    <w:hidden/>
    <w:uiPriority w:val="99"/>
    <w:semiHidden/>
    <w:rsid w:val="00915AB8"/>
    <w:pPr>
      <w:spacing w:after="0" w:line="240" w:lineRule="auto"/>
    </w:pPr>
    <w:rPr>
      <w:rFonts w:ascii="Times New Roman" w:eastAsia="Times New Roman" w:hAnsi="Times New Roman" w:cs="Times New Roman"/>
      <w:sz w:val="24"/>
      <w:szCs w:val="24"/>
      <w:lang w:eastAsia="ru-RU"/>
    </w:rPr>
  </w:style>
  <w:style w:type="character" w:customStyle="1" w:styleId="aff0">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ff"/>
    <w:rsid w:val="006545BF"/>
    <w:rPr>
      <w:rFonts w:ascii="Times New Roman" w:eastAsia="Times New Roman" w:hAnsi="Times New Roman" w:cs="Times New Roman"/>
      <w:sz w:val="24"/>
      <w:szCs w:val="24"/>
      <w:lang w:eastAsia="ru-RU"/>
    </w:rPr>
  </w:style>
  <w:style w:type="paragraph" w:customStyle="1" w:styleId="affffffff7">
    <w:name w:val="Табличный_слева"/>
    <w:basedOn w:val="a2"/>
    <w:rsid w:val="00104ABA"/>
    <w:pPr>
      <w:spacing w:line="240" w:lineRule="auto"/>
      <w:ind w:firstLine="0"/>
      <w:jc w:val="left"/>
    </w:pPr>
    <w:rPr>
      <w:rFonts w:eastAsia="Times New Roman"/>
      <w:sz w:val="22"/>
      <w:lang w:eastAsia="ru-RU"/>
    </w:rPr>
  </w:style>
  <w:style w:type="paragraph" w:customStyle="1" w:styleId="affffffff8">
    <w:name w:val="Текст таблиц"/>
    <w:basedOn w:val="af5"/>
    <w:qFormat/>
    <w:rsid w:val="00E0257F"/>
    <w:pPr>
      <w:tabs>
        <w:tab w:val="left" w:pos="690"/>
      </w:tabs>
      <w:jc w:val="left"/>
    </w:pPr>
    <w:rPr>
      <w:sz w:val="20"/>
    </w:rPr>
  </w:style>
  <w:style w:type="paragraph" w:customStyle="1" w:styleId="12">
    <w:name w:val="Список 1)"/>
    <w:basedOn w:val="a2"/>
    <w:rsid w:val="00083831"/>
    <w:pPr>
      <w:widowControl/>
      <w:numPr>
        <w:numId w:val="19"/>
      </w:numPr>
      <w:spacing w:after="60" w:line="240" w:lineRule="auto"/>
    </w:pPr>
    <w:rPr>
      <w:rFonts w:eastAsia="Times New Roman"/>
      <w:szCs w:val="24"/>
      <w:lang w:eastAsia="ru-RU"/>
    </w:rPr>
  </w:style>
  <w:style w:type="paragraph" w:customStyle="1" w:styleId="affffffff9">
    <w:name w:val="Табличный_по ширине"/>
    <w:basedOn w:val="affffffff7"/>
    <w:rsid w:val="00865793"/>
    <w:pPr>
      <w:widowControl/>
      <w:spacing w:after="0"/>
      <w:jc w:val="both"/>
    </w:pPr>
  </w:style>
  <w:style w:type="character" w:styleId="affffffffa">
    <w:name w:val="Strong"/>
    <w:basedOn w:val="a3"/>
    <w:uiPriority w:val="22"/>
    <w:qFormat/>
    <w:rsid w:val="00B8309A"/>
    <w:rPr>
      <w:b/>
      <w:bCs/>
    </w:rPr>
  </w:style>
  <w:style w:type="paragraph" w:customStyle="1" w:styleId="a">
    <w:name w:val="Табличный_нумерованный"/>
    <w:basedOn w:val="a2"/>
    <w:link w:val="affffffffb"/>
    <w:rsid w:val="00D74D88"/>
    <w:pPr>
      <w:widowControl/>
      <w:numPr>
        <w:numId w:val="20"/>
      </w:numPr>
      <w:spacing w:after="0" w:line="240" w:lineRule="auto"/>
      <w:jc w:val="left"/>
    </w:pPr>
    <w:rPr>
      <w:rFonts w:eastAsia="Times New Roman"/>
      <w:sz w:val="22"/>
      <w:lang w:eastAsia="ru-RU"/>
    </w:rPr>
  </w:style>
  <w:style w:type="character" w:customStyle="1" w:styleId="affffffffb">
    <w:name w:val="Табличный_нумерованный Знак"/>
    <w:basedOn w:val="a3"/>
    <w:link w:val="a"/>
    <w:rsid w:val="00D74D88"/>
    <w:rPr>
      <w:rFonts w:ascii="Times New Roman" w:eastAsia="Times New Roman" w:hAnsi="Times New Roman" w:cs="Times New Roman"/>
      <w:lang w:eastAsia="ru-RU"/>
    </w:rPr>
  </w:style>
  <w:style w:type="paragraph" w:customStyle="1" w:styleId="tekstob">
    <w:name w:val="tekstob"/>
    <w:basedOn w:val="a2"/>
    <w:rsid w:val="00A1036E"/>
    <w:pPr>
      <w:widowControl/>
      <w:spacing w:before="100" w:beforeAutospacing="1" w:after="100" w:afterAutospacing="1" w:line="240" w:lineRule="auto"/>
      <w:ind w:firstLine="0"/>
      <w:jc w:val="left"/>
    </w:pPr>
    <w:rPr>
      <w:rFonts w:eastAsia="Times New Roman"/>
      <w:szCs w:val="24"/>
      <w:lang w:eastAsia="ru-RU"/>
    </w:rPr>
  </w:style>
  <w:style w:type="character" w:customStyle="1" w:styleId="w">
    <w:name w:val="w"/>
    <w:basedOn w:val="a3"/>
    <w:rsid w:val="00A1036E"/>
  </w:style>
  <w:style w:type="paragraph" w:customStyle="1" w:styleId="consplusnormal0">
    <w:name w:val="consplusnormal"/>
    <w:basedOn w:val="a2"/>
    <w:rsid w:val="00A1036E"/>
    <w:pPr>
      <w:widowControl/>
      <w:spacing w:before="100" w:beforeAutospacing="1" w:after="100" w:afterAutospacing="1" w:line="240" w:lineRule="auto"/>
      <w:ind w:firstLine="0"/>
      <w:jc w:val="left"/>
    </w:pPr>
    <w:rPr>
      <w:rFonts w:eastAsia="Times New Roman"/>
      <w:szCs w:val="24"/>
      <w:lang w:eastAsia="ru-RU"/>
    </w:rPr>
  </w:style>
  <w:style w:type="paragraph" w:customStyle="1" w:styleId="G0">
    <w:name w:val="G_Обычный текст"/>
    <w:basedOn w:val="af7"/>
    <w:link w:val="G1"/>
    <w:qFormat/>
    <w:rsid w:val="00B73E5A"/>
    <w:pPr>
      <w:widowControl/>
    </w:pPr>
    <w:rPr>
      <w:rFonts w:ascii="Calibri" w:hAnsi="Calibri"/>
      <w:lang w:eastAsia="ar-SA" w:bidi="en-US"/>
    </w:rPr>
  </w:style>
  <w:style w:type="character" w:customStyle="1" w:styleId="G1">
    <w:name w:val="G_Обычный текст Знак"/>
    <w:link w:val="G0"/>
    <w:rsid w:val="00B73E5A"/>
    <w:rPr>
      <w:rFonts w:ascii="Calibri" w:eastAsia="Times New Roman" w:hAnsi="Calibri" w:cs="Times New Roman"/>
      <w:sz w:val="24"/>
      <w:szCs w:val="24"/>
      <w:lang w:eastAsia="ar-SA" w:bidi="en-US"/>
    </w:rPr>
  </w:style>
  <w:style w:type="paragraph" w:customStyle="1" w:styleId="G">
    <w:name w:val="G_Маркированый список"/>
    <w:basedOn w:val="a2"/>
    <w:link w:val="G2"/>
    <w:qFormat/>
    <w:rsid w:val="00E3667C"/>
    <w:pPr>
      <w:widowControl/>
      <w:numPr>
        <w:numId w:val="21"/>
      </w:numPr>
      <w:tabs>
        <w:tab w:val="left" w:pos="993"/>
      </w:tabs>
      <w:spacing w:before="60" w:after="60" w:line="240" w:lineRule="auto"/>
    </w:pPr>
    <w:rPr>
      <w:rFonts w:ascii="Calibri" w:eastAsia="Times New Roman" w:hAnsi="Calibri"/>
      <w:szCs w:val="24"/>
      <w:lang w:eastAsia="ru-RU" w:bidi="en-US"/>
    </w:rPr>
  </w:style>
  <w:style w:type="character" w:customStyle="1" w:styleId="G2">
    <w:name w:val="G_Маркированый список Знак"/>
    <w:link w:val="G"/>
    <w:rsid w:val="00E3667C"/>
    <w:rPr>
      <w:rFonts w:ascii="Calibri" w:eastAsia="Times New Roman" w:hAnsi="Calibri" w:cs="Times New Roman"/>
      <w:sz w:val="24"/>
      <w:szCs w:val="24"/>
      <w:lang w:eastAsia="ru-RU" w:bidi="en-US"/>
    </w:rPr>
  </w:style>
  <w:style w:type="paragraph" w:customStyle="1" w:styleId="1ff9">
    <w:name w:val="Обычный1"/>
    <w:rsid w:val="0085453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character" w:customStyle="1" w:styleId="affffffffc">
    <w:name w:val="Основной текст_"/>
    <w:basedOn w:val="a3"/>
    <w:link w:val="1ffa"/>
    <w:rsid w:val="00F521EB"/>
    <w:rPr>
      <w:rFonts w:ascii="Times New Roman" w:eastAsia="Times New Roman" w:hAnsi="Times New Roman" w:cs="Times New Roman"/>
      <w:sz w:val="26"/>
      <w:szCs w:val="26"/>
      <w:shd w:val="clear" w:color="auto" w:fill="FFFFFF"/>
    </w:rPr>
  </w:style>
  <w:style w:type="paragraph" w:customStyle="1" w:styleId="1ffa">
    <w:name w:val="Основной текст1"/>
    <w:basedOn w:val="a2"/>
    <w:link w:val="affffffffc"/>
    <w:rsid w:val="00F521EB"/>
    <w:pPr>
      <w:shd w:val="clear" w:color="auto" w:fill="FFFFFF"/>
      <w:spacing w:after="0" w:line="312" w:lineRule="exact"/>
      <w:ind w:hanging="520"/>
    </w:pPr>
    <w:rPr>
      <w:rFonts w:eastAsia="Times New Roman"/>
      <w:sz w:val="26"/>
      <w:szCs w:val="26"/>
    </w:rPr>
  </w:style>
  <w:style w:type="paragraph" w:customStyle="1" w:styleId="ConsPlusTitle">
    <w:name w:val="ConsPlusTitle"/>
    <w:uiPriority w:val="99"/>
    <w:rsid w:val="00414D6D"/>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customStyle="1" w:styleId="Default">
    <w:name w:val="Default"/>
    <w:rsid w:val="00771398"/>
    <w:pPr>
      <w:autoSpaceDE w:val="0"/>
      <w:autoSpaceDN w:val="0"/>
      <w:adjustRightInd w:val="0"/>
      <w:spacing w:after="0" w:line="240" w:lineRule="auto"/>
    </w:pPr>
    <w:rPr>
      <w:rFonts w:ascii="Times New Roman" w:hAnsi="Times New Roman" w:cs="Times New Roman"/>
      <w:color w:val="000000"/>
      <w:sz w:val="24"/>
      <w:szCs w:val="24"/>
      <w:lang w:eastAsia="ru-RU"/>
    </w:rPr>
  </w:style>
  <w:style w:type="paragraph" w:customStyle="1" w:styleId="a1">
    <w:name w:val="макет"/>
    <w:basedOn w:val="a2"/>
    <w:next w:val="a2"/>
    <w:link w:val="affffffffd"/>
    <w:qFormat/>
    <w:rsid w:val="008D6179"/>
    <w:pPr>
      <w:widowControl/>
      <w:numPr>
        <w:numId w:val="22"/>
      </w:numPr>
      <w:spacing w:after="0"/>
      <w:ind w:left="397" w:firstLine="340"/>
    </w:pPr>
    <w:rPr>
      <w:rFonts w:ascii="Bookman Old Style" w:eastAsia="Times New Roman" w:hAnsi="Bookman Old Style"/>
      <w:szCs w:val="20"/>
      <w:lang w:eastAsia="ru-RU"/>
    </w:rPr>
  </w:style>
  <w:style w:type="character" w:customStyle="1" w:styleId="affffffffd">
    <w:name w:val="макет Знак"/>
    <w:basedOn w:val="a3"/>
    <w:link w:val="a1"/>
    <w:rsid w:val="008D6179"/>
    <w:rPr>
      <w:rFonts w:ascii="Bookman Old Style" w:eastAsia="Times New Roman" w:hAnsi="Bookman Old Style" w:cs="Times New Roman"/>
      <w:sz w:val="24"/>
      <w:szCs w:val="20"/>
      <w:lang w:eastAsia="ru-RU"/>
    </w:rPr>
  </w:style>
  <w:style w:type="paragraph" w:customStyle="1" w:styleId="1ffb">
    <w:name w:val="Абзац списка1"/>
    <w:basedOn w:val="a2"/>
    <w:uiPriority w:val="99"/>
    <w:rsid w:val="00644638"/>
    <w:pPr>
      <w:widowControl/>
      <w:spacing w:after="0" w:line="240" w:lineRule="auto"/>
      <w:ind w:left="720" w:firstLine="0"/>
      <w:jc w:val="left"/>
    </w:pPr>
    <w:rPr>
      <w:rFonts w:eastAsia="Times New Roman"/>
      <w:szCs w:val="24"/>
      <w:lang w:eastAsia="ru-RU"/>
    </w:rPr>
  </w:style>
  <w:style w:type="paragraph" w:customStyle="1" w:styleId="113">
    <w:name w:val="Цветной список — акцент 11"/>
    <w:basedOn w:val="a2"/>
    <w:uiPriority w:val="99"/>
    <w:rsid w:val="00644638"/>
    <w:pPr>
      <w:widowControl/>
      <w:spacing w:after="0" w:line="240" w:lineRule="auto"/>
      <w:ind w:left="720" w:firstLine="0"/>
      <w:jc w:val="left"/>
    </w:pPr>
    <w:rPr>
      <w:rFonts w:eastAsia="Times New Roman"/>
      <w:caps/>
      <w:szCs w:val="24"/>
      <w:lang w:eastAsia="ru-RU"/>
    </w:rPr>
  </w:style>
  <w:style w:type="character" w:customStyle="1" w:styleId="StyleHeading2">
    <w:name w:val="Style Heading 2 + Знак"/>
    <w:link w:val="StyleHeading20"/>
    <w:uiPriority w:val="99"/>
    <w:locked/>
    <w:rsid w:val="00644638"/>
    <w:rPr>
      <w:rFonts w:ascii="Arial" w:hAnsi="Arial" w:cs="Arial"/>
    </w:rPr>
  </w:style>
  <w:style w:type="paragraph" w:customStyle="1" w:styleId="StyleHeading20">
    <w:name w:val="Style Heading 2 +"/>
    <w:basedOn w:val="20"/>
    <w:link w:val="StyleHeading2"/>
    <w:uiPriority w:val="99"/>
    <w:rsid w:val="00644638"/>
    <w:pPr>
      <w:keepNext w:val="0"/>
      <w:keepLines w:val="0"/>
      <w:widowControl/>
      <w:numPr>
        <w:numId w:val="0"/>
      </w:numPr>
      <w:spacing w:after="60" w:line="240" w:lineRule="auto"/>
      <w:jc w:val="both"/>
    </w:pPr>
    <w:rPr>
      <w:rFonts w:ascii="Arial" w:eastAsiaTheme="minorHAnsi" w:hAnsi="Arial" w:cs="Arial"/>
      <w:b w:val="0"/>
      <w:sz w:val="22"/>
      <w:szCs w:val="22"/>
    </w:rPr>
  </w:style>
  <w:style w:type="paragraph" w:customStyle="1" w:styleId="Sf8">
    <w:name w:val="S_Обычный жирный"/>
    <w:basedOn w:val="a2"/>
    <w:link w:val="Sf9"/>
    <w:qFormat/>
    <w:rsid w:val="007962B6"/>
    <w:pPr>
      <w:widowControl/>
      <w:spacing w:after="0" w:line="240" w:lineRule="auto"/>
      <w:ind w:firstLine="709"/>
    </w:pPr>
    <w:rPr>
      <w:rFonts w:eastAsia="Times New Roman"/>
      <w:sz w:val="28"/>
      <w:szCs w:val="24"/>
      <w:lang w:eastAsia="ru-RU"/>
    </w:rPr>
  </w:style>
  <w:style w:type="character" w:customStyle="1" w:styleId="Sf9">
    <w:name w:val="S_Обычный жирный Знак"/>
    <w:link w:val="Sf8"/>
    <w:rsid w:val="007962B6"/>
    <w:rPr>
      <w:rFonts w:ascii="Times New Roman" w:eastAsia="Times New Roman" w:hAnsi="Times New Roman" w:cs="Times New Roman"/>
      <w:sz w:val="28"/>
      <w:szCs w:val="24"/>
      <w:lang w:eastAsia="ru-RU"/>
    </w:rPr>
  </w:style>
  <w:style w:type="character" w:customStyle="1" w:styleId="S21">
    <w:name w:val="S_Маркированный Знак2"/>
    <w:basedOn w:val="a3"/>
    <w:uiPriority w:val="99"/>
    <w:rsid w:val="002A3CDA"/>
    <w:rPr>
      <w:rFonts w:eastAsia="Times New Roman"/>
      <w:w w:val="109"/>
      <w:sz w:val="24"/>
      <w:szCs w:val="24"/>
      <w:lang w:eastAsia="ru-RU"/>
    </w:rPr>
  </w:style>
  <w:style w:type="character" w:customStyle="1" w:styleId="512">
    <w:name w:val="Основной текст (5)12"/>
    <w:basedOn w:val="a3"/>
    <w:rsid w:val="00437B40"/>
    <w:rPr>
      <w:rFonts w:ascii="Times New Roman" w:hAnsi="Times New Roman" w:cs="Times New Roman"/>
      <w:sz w:val="22"/>
      <w:szCs w:val="22"/>
      <w:u w:val="none"/>
    </w:rPr>
  </w:style>
  <w:style w:type="paragraph" w:customStyle="1" w:styleId="114">
    <w:name w:val="Заголовок 11"/>
    <w:basedOn w:val="a2"/>
    <w:next w:val="a2"/>
    <w:rsid w:val="00D927EF"/>
    <w:pPr>
      <w:widowControl/>
      <w:tabs>
        <w:tab w:val="num" w:pos="360"/>
      </w:tabs>
      <w:suppressAutoHyphens/>
      <w:spacing w:before="108" w:after="108" w:line="312" w:lineRule="auto"/>
      <w:ind w:firstLine="0"/>
      <w:jc w:val="center"/>
    </w:pPr>
    <w:rPr>
      <w:rFonts w:eastAsia="Times New Roman"/>
      <w:b/>
      <w:bCs/>
      <w:color w:val="000080"/>
      <w:szCs w:val="24"/>
      <w:lang w:eastAsia="ar-SA"/>
    </w:rPr>
  </w:style>
  <w:style w:type="paragraph" w:customStyle="1" w:styleId="127">
    <w:name w:val="127 см"/>
    <w:basedOn w:val="a2"/>
    <w:next w:val="a2"/>
    <w:rsid w:val="001369E9"/>
    <w:pPr>
      <w:autoSpaceDE w:val="0"/>
      <w:autoSpaceDN w:val="0"/>
      <w:adjustRightInd w:val="0"/>
      <w:spacing w:before="120" w:after="0" w:line="240" w:lineRule="auto"/>
      <w:ind w:left="720" w:firstLine="0"/>
    </w:pPr>
    <w:rPr>
      <w:rFonts w:eastAsia="Times New Roman"/>
      <w:sz w:val="26"/>
      <w:szCs w:val="20"/>
      <w:lang w:eastAsia="ru-RU"/>
    </w:rPr>
  </w:style>
  <w:style w:type="paragraph" w:customStyle="1" w:styleId="TableParagraph">
    <w:name w:val="Table Paragraph"/>
    <w:basedOn w:val="a2"/>
    <w:uiPriority w:val="1"/>
    <w:qFormat/>
    <w:rsid w:val="00765CB2"/>
    <w:pPr>
      <w:spacing w:after="0" w:line="240" w:lineRule="auto"/>
      <w:ind w:firstLine="0"/>
      <w:jc w:val="left"/>
    </w:pPr>
    <w:rPr>
      <w:rFonts w:asciiTheme="minorHAnsi" w:eastAsiaTheme="minorHAnsi" w:hAnsiTheme="minorHAnsi" w:cstheme="minorBidi"/>
      <w:sz w:val="22"/>
      <w:lang w:val="en-US"/>
    </w:rPr>
  </w:style>
  <w:style w:type="paragraph" w:customStyle="1" w:styleId="1ffc">
    <w:name w:val="Знак Знак Знак Знак1"/>
    <w:basedOn w:val="a2"/>
    <w:rsid w:val="00747F98"/>
    <w:pPr>
      <w:widowControl/>
      <w:spacing w:before="100" w:beforeAutospacing="1" w:after="100" w:afterAutospacing="1" w:line="240" w:lineRule="auto"/>
      <w:ind w:firstLine="0"/>
      <w:jc w:val="left"/>
    </w:pPr>
    <w:rPr>
      <w:rFonts w:ascii="Tahoma" w:eastAsia="Times New Roman" w:hAnsi="Tahoma"/>
      <w:sz w:val="20"/>
      <w:szCs w:val="20"/>
      <w:lang w:val="en-US"/>
    </w:rPr>
  </w:style>
  <w:style w:type="paragraph" w:customStyle="1" w:styleId="12Arial">
    <w:name w:val="Стиль Основной текст отчета 12 Arial"/>
    <w:basedOn w:val="a0"/>
    <w:rsid w:val="00DD6130"/>
    <w:pPr>
      <w:widowControl/>
      <w:numPr>
        <w:numId w:val="0"/>
      </w:numPr>
      <w:suppressAutoHyphens/>
      <w:spacing w:after="0"/>
      <w:ind w:firstLine="709"/>
    </w:pPr>
    <w:rPr>
      <w:rFonts w:ascii="Arial" w:hAnsi="Arial" w:cs="Arial"/>
      <w:color w:val="000000"/>
      <w:lang w:eastAsia="ar-SA"/>
    </w:rPr>
  </w:style>
  <w:style w:type="paragraph" w:customStyle="1" w:styleId="2f9">
    <w:name w:val="2 уровень"/>
    <w:basedOn w:val="a2"/>
    <w:rsid w:val="006129D9"/>
    <w:pPr>
      <w:widowControl/>
      <w:spacing w:after="0" w:line="240" w:lineRule="auto"/>
      <w:ind w:firstLine="0"/>
      <w:jc w:val="left"/>
    </w:pPr>
    <w:rPr>
      <w:rFonts w:eastAsia="Times New Roman"/>
      <w:b/>
      <w:szCs w:val="24"/>
      <w:lang w:eastAsia="ru-RU"/>
    </w:rPr>
  </w:style>
  <w:style w:type="character" w:customStyle="1" w:styleId="coordinates">
    <w:name w:val="coordinates"/>
    <w:basedOn w:val="a3"/>
    <w:rsid w:val="0060305F"/>
  </w:style>
  <w:style w:type="character" w:customStyle="1" w:styleId="geo-geohack">
    <w:name w:val="geo-geohack"/>
    <w:basedOn w:val="a3"/>
    <w:rsid w:val="0060305F"/>
  </w:style>
  <w:style w:type="character" w:customStyle="1" w:styleId="geo-google">
    <w:name w:val="geo-google"/>
    <w:basedOn w:val="a3"/>
    <w:rsid w:val="0060305F"/>
  </w:style>
  <w:style w:type="character" w:customStyle="1" w:styleId="geo-yandex">
    <w:name w:val="geo-yandex"/>
    <w:basedOn w:val="a3"/>
    <w:rsid w:val="0060305F"/>
  </w:style>
  <w:style w:type="character" w:customStyle="1" w:styleId="geo-osm">
    <w:name w:val="geo-osm"/>
    <w:basedOn w:val="a3"/>
    <w:rsid w:val="0060305F"/>
  </w:style>
  <w:style w:type="table" w:customStyle="1" w:styleId="-22">
    <w:name w:val="Таблица-сетка 22"/>
    <w:basedOn w:val="a4"/>
    <w:next w:val="a4"/>
    <w:uiPriority w:val="47"/>
    <w:rsid w:val="0028636E"/>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fontstyle01">
    <w:name w:val="fontstyle01"/>
    <w:rsid w:val="00A0135E"/>
    <w:rPr>
      <w:rFonts w:ascii="TimesNewRomanPSMT" w:hAnsi="TimesNewRomanPSMT" w:hint="default"/>
      <w:b w:val="0"/>
      <w:bCs w:val="0"/>
      <w:i w:val="0"/>
      <w:iCs w:val="0"/>
      <w:color w:val="000000"/>
      <w:sz w:val="26"/>
      <w:szCs w:val="26"/>
    </w:rPr>
  </w:style>
  <w:style w:type="paragraph" w:customStyle="1" w:styleId="-19">
    <w:name w:val="Абзац ЯНАО-19"/>
    <w:basedOn w:val="a2"/>
    <w:link w:val="-190"/>
    <w:qFormat/>
    <w:rsid w:val="0051441F"/>
    <w:pPr>
      <w:widowControl/>
      <w:spacing w:before="120" w:after="60" w:line="240" w:lineRule="auto"/>
    </w:pPr>
    <w:rPr>
      <w:rFonts w:ascii="Tahoma" w:eastAsia="Times New Roman" w:hAnsi="Tahoma" w:cs="Tahoma"/>
      <w:szCs w:val="24"/>
      <w:lang w:eastAsia="ru-RU"/>
    </w:rPr>
  </w:style>
  <w:style w:type="character" w:customStyle="1" w:styleId="-190">
    <w:name w:val="Абзац ЯНАО-19 Знак"/>
    <w:link w:val="-19"/>
    <w:rsid w:val="0051441F"/>
    <w:rPr>
      <w:rFonts w:ascii="Tahoma" w:eastAsia="Times New Roman" w:hAnsi="Tahoma" w:cs="Tahoma"/>
      <w:sz w:val="24"/>
      <w:szCs w:val="24"/>
      <w:lang w:eastAsia="ru-RU"/>
    </w:rPr>
  </w:style>
  <w:style w:type="table" w:customStyle="1" w:styleId="1ffd">
    <w:name w:val="Сетка таблицы1"/>
    <w:basedOn w:val="a4"/>
    <w:next w:val="af2"/>
    <w:uiPriority w:val="59"/>
    <w:rsid w:val="00C305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a">
    <w:name w:val="Сетка таблицы2"/>
    <w:basedOn w:val="a4"/>
    <w:next w:val="af2"/>
    <w:uiPriority w:val="59"/>
    <w:rsid w:val="00660B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2">
    <w:name w:val="Сетка таблицы3"/>
    <w:basedOn w:val="a4"/>
    <w:next w:val="af2"/>
    <w:uiPriority w:val="59"/>
    <w:rsid w:val="00AB08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b">
    <w:name w:val="Сетка таблицы4"/>
    <w:basedOn w:val="a4"/>
    <w:next w:val="af2"/>
    <w:uiPriority w:val="59"/>
    <w:rsid w:val="007005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Сетка таблицы5"/>
    <w:basedOn w:val="a4"/>
    <w:next w:val="af2"/>
    <w:uiPriority w:val="59"/>
    <w:rsid w:val="007005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
    <w:basedOn w:val="a4"/>
    <w:next w:val="af2"/>
    <w:uiPriority w:val="59"/>
    <w:rsid w:val="00B350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Сетка таблицы7"/>
    <w:basedOn w:val="a4"/>
    <w:next w:val="af2"/>
    <w:uiPriority w:val="59"/>
    <w:rsid w:val="00B350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
    <w:basedOn w:val="a4"/>
    <w:next w:val="af2"/>
    <w:uiPriority w:val="59"/>
    <w:rsid w:val="00217E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basedOn w:val="a4"/>
    <w:next w:val="af2"/>
    <w:uiPriority w:val="59"/>
    <w:rsid w:val="008430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4"/>
    <w:next w:val="af2"/>
    <w:uiPriority w:val="59"/>
    <w:rsid w:val="000F24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Сетка таблицы11"/>
    <w:basedOn w:val="a4"/>
    <w:next w:val="af2"/>
    <w:uiPriority w:val="59"/>
    <w:rsid w:val="00085E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4"/>
    <w:next w:val="af2"/>
    <w:uiPriority w:val="39"/>
    <w:rsid w:val="005E58C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4"/>
    <w:next w:val="af2"/>
    <w:uiPriority w:val="59"/>
    <w:rsid w:val="008852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4"/>
    <w:next w:val="af2"/>
    <w:uiPriority w:val="59"/>
    <w:rsid w:val="008852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4"/>
    <w:next w:val="af2"/>
    <w:uiPriority w:val="59"/>
    <w:rsid w:val="00414A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4"/>
    <w:next w:val="af2"/>
    <w:uiPriority w:val="59"/>
    <w:rsid w:val="001F340A"/>
    <w:pPr>
      <w:suppressAutoHyphens/>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4"/>
    <w:next w:val="af2"/>
    <w:uiPriority w:val="59"/>
    <w:rsid w:val="00AA2859"/>
    <w:pPr>
      <w:suppressAutoHyphens/>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4"/>
    <w:next w:val="af2"/>
    <w:uiPriority w:val="59"/>
    <w:rsid w:val="00AA2859"/>
    <w:pPr>
      <w:suppressAutoHyphens/>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4"/>
    <w:next w:val="af2"/>
    <w:uiPriority w:val="59"/>
    <w:rsid w:val="00E92530"/>
    <w:pPr>
      <w:suppressAutoHyphens/>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7F1F7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1D482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360BB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190">
    <w:name w:val="Сетка таблицы19"/>
    <w:basedOn w:val="a4"/>
    <w:next w:val="af2"/>
    <w:uiPriority w:val="59"/>
    <w:rsid w:val="00FE6F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9">
    <w:name w:val="Нет списка5"/>
    <w:next w:val="a5"/>
    <w:uiPriority w:val="99"/>
    <w:semiHidden/>
    <w:unhideWhenUsed/>
    <w:rsid w:val="00CA555E"/>
  </w:style>
  <w:style w:type="table" w:customStyle="1" w:styleId="200">
    <w:name w:val="Сетка таблицы20"/>
    <w:basedOn w:val="a4"/>
    <w:next w:val="af2"/>
    <w:uiPriority w:val="59"/>
    <w:rsid w:val="00CA55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
    <w:name w:val="Интернет-ссылка"/>
    <w:basedOn w:val="a3"/>
    <w:uiPriority w:val="99"/>
    <w:rsid w:val="00CA555E"/>
    <w:rPr>
      <w:color w:val="0066CC"/>
      <w:u w:val="single"/>
    </w:rPr>
  </w:style>
  <w:style w:type="table" w:customStyle="1" w:styleId="211">
    <w:name w:val="Сетка таблицы21"/>
    <w:basedOn w:val="a4"/>
    <w:next w:val="af2"/>
    <w:uiPriority w:val="59"/>
    <w:rsid w:val="000434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4"/>
    <w:next w:val="af2"/>
    <w:uiPriority w:val="59"/>
    <w:rsid w:val="00901E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basedOn w:val="a4"/>
    <w:next w:val="af2"/>
    <w:uiPriority w:val="59"/>
    <w:rsid w:val="001977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4"/>
    <w:next w:val="af2"/>
    <w:uiPriority w:val="59"/>
    <w:rsid w:val="005143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basedOn w:val="a4"/>
    <w:next w:val="af2"/>
    <w:uiPriority w:val="59"/>
    <w:rsid w:val="000B50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e">
    <w:name w:val="ПЕ_Таблица1"/>
    <w:basedOn w:val="a4"/>
    <w:next w:val="af2"/>
    <w:uiPriority w:val="59"/>
    <w:rsid w:val="00183B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numbering" w:customStyle="1" w:styleId="14">
    <w:name w:val="1ai2"/>
    <w:pPr>
      <w:numPr>
        <w:numId w:val="7"/>
      </w:numPr>
    </w:pPr>
  </w:style>
  <w:style w:type="numbering" w:customStyle="1" w:styleId="a6">
    <w:name w:val="2"/>
    <w:pPr>
      <w:numPr>
        <w:numId w:val="8"/>
      </w:numPr>
    </w:pPr>
  </w:style>
  <w:style w:type="numbering" w:customStyle="1" w:styleId="a8">
    <w:name w:val="111111"/>
    <w:pPr>
      <w:numPr>
        <w:numId w:val="1"/>
      </w:numPr>
    </w:pPr>
  </w:style>
  <w:style w:type="numbering" w:customStyle="1" w:styleId="22">
    <w:name w:val="11"/>
    <w:pPr>
      <w:numPr>
        <w:numId w:val="10"/>
      </w:numPr>
    </w:pPr>
  </w:style>
  <w:style w:type="numbering" w:customStyle="1" w:styleId="15">
    <w:name w:val="1ai1"/>
    <w:pPr>
      <w:numPr>
        <w:numId w:val="9"/>
      </w:numPr>
    </w:pPr>
  </w:style>
  <w:style w:type="numbering" w:customStyle="1" w:styleId="31">
    <w:name w:val="1ai"/>
    <w:pPr>
      <w:numPr>
        <w:numId w:val="14"/>
      </w:numPr>
    </w:pPr>
  </w:style>
  <w:style w:type="numbering" w:customStyle="1" w:styleId="a9">
    <w:name w:val="1111112"/>
    <w:pPr>
      <w:numPr>
        <w:numId w:val="6"/>
      </w:numPr>
    </w:pPr>
  </w:style>
  <w:style w:type="numbering" w:customStyle="1" w:styleId="aa">
    <w:name w:val="1111111"/>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74880">
      <w:bodyDiv w:val="1"/>
      <w:marLeft w:val="0"/>
      <w:marRight w:val="0"/>
      <w:marTop w:val="0"/>
      <w:marBottom w:val="0"/>
      <w:divBdr>
        <w:top w:val="none" w:sz="0" w:space="0" w:color="auto"/>
        <w:left w:val="none" w:sz="0" w:space="0" w:color="auto"/>
        <w:bottom w:val="none" w:sz="0" w:space="0" w:color="auto"/>
        <w:right w:val="none" w:sz="0" w:space="0" w:color="auto"/>
      </w:divBdr>
    </w:div>
    <w:div w:id="45224661">
      <w:bodyDiv w:val="1"/>
      <w:marLeft w:val="0"/>
      <w:marRight w:val="0"/>
      <w:marTop w:val="0"/>
      <w:marBottom w:val="0"/>
      <w:divBdr>
        <w:top w:val="none" w:sz="0" w:space="0" w:color="auto"/>
        <w:left w:val="none" w:sz="0" w:space="0" w:color="auto"/>
        <w:bottom w:val="none" w:sz="0" w:space="0" w:color="auto"/>
        <w:right w:val="none" w:sz="0" w:space="0" w:color="auto"/>
      </w:divBdr>
    </w:div>
    <w:div w:id="89667399">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sChild>
        <w:div w:id="1584758436">
          <w:marLeft w:val="0"/>
          <w:marRight w:val="0"/>
          <w:marTop w:val="0"/>
          <w:marBottom w:val="0"/>
          <w:divBdr>
            <w:top w:val="none" w:sz="0" w:space="0" w:color="auto"/>
            <w:left w:val="none" w:sz="0" w:space="0" w:color="auto"/>
            <w:bottom w:val="none" w:sz="0" w:space="0" w:color="auto"/>
            <w:right w:val="none" w:sz="0" w:space="0" w:color="auto"/>
          </w:divBdr>
          <w:divsChild>
            <w:div w:id="1646859128">
              <w:marLeft w:val="0"/>
              <w:marRight w:val="0"/>
              <w:marTop w:val="0"/>
              <w:marBottom w:val="15"/>
              <w:divBdr>
                <w:top w:val="none" w:sz="0" w:space="0" w:color="auto"/>
                <w:left w:val="none" w:sz="0" w:space="0" w:color="auto"/>
                <w:bottom w:val="none" w:sz="0" w:space="0" w:color="auto"/>
                <w:right w:val="none" w:sz="0" w:space="0" w:color="auto"/>
              </w:divBdr>
            </w:div>
            <w:div w:id="2109690511">
              <w:marLeft w:val="225"/>
              <w:marRight w:val="0"/>
              <w:marTop w:val="30"/>
              <w:marBottom w:val="75"/>
              <w:divBdr>
                <w:top w:val="none" w:sz="0" w:space="0" w:color="auto"/>
                <w:left w:val="none" w:sz="0" w:space="0" w:color="auto"/>
                <w:bottom w:val="none" w:sz="0" w:space="0" w:color="auto"/>
                <w:right w:val="none" w:sz="0" w:space="0" w:color="auto"/>
              </w:divBdr>
            </w:div>
          </w:divsChild>
        </w:div>
      </w:divsChild>
    </w:div>
    <w:div w:id="163589564">
      <w:bodyDiv w:val="1"/>
      <w:marLeft w:val="0"/>
      <w:marRight w:val="0"/>
      <w:marTop w:val="0"/>
      <w:marBottom w:val="0"/>
      <w:divBdr>
        <w:top w:val="none" w:sz="0" w:space="0" w:color="auto"/>
        <w:left w:val="none" w:sz="0" w:space="0" w:color="auto"/>
        <w:bottom w:val="none" w:sz="0" w:space="0" w:color="auto"/>
        <w:right w:val="none" w:sz="0" w:space="0" w:color="auto"/>
      </w:divBdr>
    </w:div>
    <w:div w:id="163932983">
      <w:bodyDiv w:val="1"/>
      <w:marLeft w:val="0"/>
      <w:marRight w:val="0"/>
      <w:marTop w:val="0"/>
      <w:marBottom w:val="0"/>
      <w:divBdr>
        <w:top w:val="none" w:sz="0" w:space="0" w:color="auto"/>
        <w:left w:val="none" w:sz="0" w:space="0" w:color="auto"/>
        <w:bottom w:val="none" w:sz="0" w:space="0" w:color="auto"/>
        <w:right w:val="none" w:sz="0" w:space="0" w:color="auto"/>
      </w:divBdr>
    </w:div>
    <w:div w:id="169410756">
      <w:bodyDiv w:val="1"/>
      <w:marLeft w:val="0"/>
      <w:marRight w:val="0"/>
      <w:marTop w:val="0"/>
      <w:marBottom w:val="0"/>
      <w:divBdr>
        <w:top w:val="none" w:sz="0" w:space="0" w:color="auto"/>
        <w:left w:val="none" w:sz="0" w:space="0" w:color="auto"/>
        <w:bottom w:val="none" w:sz="0" w:space="0" w:color="auto"/>
        <w:right w:val="none" w:sz="0" w:space="0" w:color="auto"/>
      </w:divBdr>
    </w:div>
    <w:div w:id="213009386">
      <w:bodyDiv w:val="1"/>
      <w:marLeft w:val="0"/>
      <w:marRight w:val="0"/>
      <w:marTop w:val="0"/>
      <w:marBottom w:val="0"/>
      <w:divBdr>
        <w:top w:val="none" w:sz="0" w:space="0" w:color="auto"/>
        <w:left w:val="none" w:sz="0" w:space="0" w:color="auto"/>
        <w:bottom w:val="none" w:sz="0" w:space="0" w:color="auto"/>
        <w:right w:val="none" w:sz="0" w:space="0" w:color="auto"/>
      </w:divBdr>
    </w:div>
    <w:div w:id="231698420">
      <w:bodyDiv w:val="1"/>
      <w:marLeft w:val="0"/>
      <w:marRight w:val="0"/>
      <w:marTop w:val="0"/>
      <w:marBottom w:val="0"/>
      <w:divBdr>
        <w:top w:val="none" w:sz="0" w:space="0" w:color="auto"/>
        <w:left w:val="none" w:sz="0" w:space="0" w:color="auto"/>
        <w:bottom w:val="none" w:sz="0" w:space="0" w:color="auto"/>
        <w:right w:val="none" w:sz="0" w:space="0" w:color="auto"/>
      </w:divBdr>
    </w:div>
    <w:div w:id="243879836">
      <w:bodyDiv w:val="1"/>
      <w:marLeft w:val="0"/>
      <w:marRight w:val="0"/>
      <w:marTop w:val="0"/>
      <w:marBottom w:val="0"/>
      <w:divBdr>
        <w:top w:val="none" w:sz="0" w:space="0" w:color="auto"/>
        <w:left w:val="none" w:sz="0" w:space="0" w:color="auto"/>
        <w:bottom w:val="none" w:sz="0" w:space="0" w:color="auto"/>
        <w:right w:val="none" w:sz="0" w:space="0" w:color="auto"/>
      </w:divBdr>
    </w:div>
    <w:div w:id="251672307">
      <w:bodyDiv w:val="1"/>
      <w:marLeft w:val="0"/>
      <w:marRight w:val="0"/>
      <w:marTop w:val="0"/>
      <w:marBottom w:val="0"/>
      <w:divBdr>
        <w:top w:val="none" w:sz="0" w:space="0" w:color="auto"/>
        <w:left w:val="none" w:sz="0" w:space="0" w:color="auto"/>
        <w:bottom w:val="none" w:sz="0" w:space="0" w:color="auto"/>
        <w:right w:val="none" w:sz="0" w:space="0" w:color="auto"/>
      </w:divBdr>
    </w:div>
    <w:div w:id="306472303">
      <w:bodyDiv w:val="1"/>
      <w:marLeft w:val="0"/>
      <w:marRight w:val="0"/>
      <w:marTop w:val="0"/>
      <w:marBottom w:val="0"/>
      <w:divBdr>
        <w:top w:val="none" w:sz="0" w:space="0" w:color="auto"/>
        <w:left w:val="none" w:sz="0" w:space="0" w:color="auto"/>
        <w:bottom w:val="none" w:sz="0" w:space="0" w:color="auto"/>
        <w:right w:val="none" w:sz="0" w:space="0" w:color="auto"/>
      </w:divBdr>
    </w:div>
    <w:div w:id="318389866">
      <w:bodyDiv w:val="1"/>
      <w:marLeft w:val="0"/>
      <w:marRight w:val="0"/>
      <w:marTop w:val="0"/>
      <w:marBottom w:val="0"/>
      <w:divBdr>
        <w:top w:val="none" w:sz="0" w:space="0" w:color="auto"/>
        <w:left w:val="none" w:sz="0" w:space="0" w:color="auto"/>
        <w:bottom w:val="none" w:sz="0" w:space="0" w:color="auto"/>
        <w:right w:val="none" w:sz="0" w:space="0" w:color="auto"/>
      </w:divBdr>
    </w:div>
    <w:div w:id="319383494">
      <w:bodyDiv w:val="1"/>
      <w:marLeft w:val="0"/>
      <w:marRight w:val="0"/>
      <w:marTop w:val="0"/>
      <w:marBottom w:val="0"/>
      <w:divBdr>
        <w:top w:val="none" w:sz="0" w:space="0" w:color="auto"/>
        <w:left w:val="none" w:sz="0" w:space="0" w:color="auto"/>
        <w:bottom w:val="none" w:sz="0" w:space="0" w:color="auto"/>
        <w:right w:val="none" w:sz="0" w:space="0" w:color="auto"/>
      </w:divBdr>
    </w:div>
    <w:div w:id="340132813">
      <w:bodyDiv w:val="1"/>
      <w:marLeft w:val="0"/>
      <w:marRight w:val="0"/>
      <w:marTop w:val="0"/>
      <w:marBottom w:val="0"/>
      <w:divBdr>
        <w:top w:val="none" w:sz="0" w:space="0" w:color="auto"/>
        <w:left w:val="none" w:sz="0" w:space="0" w:color="auto"/>
        <w:bottom w:val="none" w:sz="0" w:space="0" w:color="auto"/>
        <w:right w:val="none" w:sz="0" w:space="0" w:color="auto"/>
      </w:divBdr>
    </w:div>
    <w:div w:id="401174250">
      <w:bodyDiv w:val="1"/>
      <w:marLeft w:val="0"/>
      <w:marRight w:val="0"/>
      <w:marTop w:val="0"/>
      <w:marBottom w:val="0"/>
      <w:divBdr>
        <w:top w:val="none" w:sz="0" w:space="0" w:color="auto"/>
        <w:left w:val="none" w:sz="0" w:space="0" w:color="auto"/>
        <w:bottom w:val="none" w:sz="0" w:space="0" w:color="auto"/>
        <w:right w:val="none" w:sz="0" w:space="0" w:color="auto"/>
      </w:divBdr>
    </w:div>
    <w:div w:id="484124842">
      <w:bodyDiv w:val="1"/>
      <w:marLeft w:val="0"/>
      <w:marRight w:val="0"/>
      <w:marTop w:val="0"/>
      <w:marBottom w:val="0"/>
      <w:divBdr>
        <w:top w:val="none" w:sz="0" w:space="0" w:color="auto"/>
        <w:left w:val="none" w:sz="0" w:space="0" w:color="auto"/>
        <w:bottom w:val="none" w:sz="0" w:space="0" w:color="auto"/>
        <w:right w:val="none" w:sz="0" w:space="0" w:color="auto"/>
      </w:divBdr>
    </w:div>
    <w:div w:id="587008656">
      <w:bodyDiv w:val="1"/>
      <w:marLeft w:val="0"/>
      <w:marRight w:val="0"/>
      <w:marTop w:val="0"/>
      <w:marBottom w:val="0"/>
      <w:divBdr>
        <w:top w:val="none" w:sz="0" w:space="0" w:color="auto"/>
        <w:left w:val="none" w:sz="0" w:space="0" w:color="auto"/>
        <w:bottom w:val="none" w:sz="0" w:space="0" w:color="auto"/>
        <w:right w:val="none" w:sz="0" w:space="0" w:color="auto"/>
      </w:divBdr>
    </w:div>
    <w:div w:id="602765133">
      <w:bodyDiv w:val="1"/>
      <w:marLeft w:val="0"/>
      <w:marRight w:val="0"/>
      <w:marTop w:val="0"/>
      <w:marBottom w:val="0"/>
      <w:divBdr>
        <w:top w:val="none" w:sz="0" w:space="0" w:color="auto"/>
        <w:left w:val="none" w:sz="0" w:space="0" w:color="auto"/>
        <w:bottom w:val="none" w:sz="0" w:space="0" w:color="auto"/>
        <w:right w:val="none" w:sz="0" w:space="0" w:color="auto"/>
      </w:divBdr>
    </w:div>
    <w:div w:id="715588415">
      <w:bodyDiv w:val="1"/>
      <w:marLeft w:val="0"/>
      <w:marRight w:val="0"/>
      <w:marTop w:val="0"/>
      <w:marBottom w:val="0"/>
      <w:divBdr>
        <w:top w:val="none" w:sz="0" w:space="0" w:color="auto"/>
        <w:left w:val="none" w:sz="0" w:space="0" w:color="auto"/>
        <w:bottom w:val="none" w:sz="0" w:space="0" w:color="auto"/>
        <w:right w:val="none" w:sz="0" w:space="0" w:color="auto"/>
      </w:divBdr>
    </w:div>
    <w:div w:id="754013723">
      <w:bodyDiv w:val="1"/>
      <w:marLeft w:val="0"/>
      <w:marRight w:val="0"/>
      <w:marTop w:val="0"/>
      <w:marBottom w:val="0"/>
      <w:divBdr>
        <w:top w:val="none" w:sz="0" w:space="0" w:color="auto"/>
        <w:left w:val="none" w:sz="0" w:space="0" w:color="auto"/>
        <w:bottom w:val="none" w:sz="0" w:space="0" w:color="auto"/>
        <w:right w:val="none" w:sz="0" w:space="0" w:color="auto"/>
      </w:divBdr>
    </w:div>
    <w:div w:id="756681510">
      <w:bodyDiv w:val="1"/>
      <w:marLeft w:val="0"/>
      <w:marRight w:val="0"/>
      <w:marTop w:val="0"/>
      <w:marBottom w:val="0"/>
      <w:divBdr>
        <w:top w:val="none" w:sz="0" w:space="0" w:color="auto"/>
        <w:left w:val="none" w:sz="0" w:space="0" w:color="auto"/>
        <w:bottom w:val="none" w:sz="0" w:space="0" w:color="auto"/>
        <w:right w:val="none" w:sz="0" w:space="0" w:color="auto"/>
      </w:divBdr>
    </w:div>
    <w:div w:id="831024703">
      <w:bodyDiv w:val="1"/>
      <w:marLeft w:val="0"/>
      <w:marRight w:val="0"/>
      <w:marTop w:val="0"/>
      <w:marBottom w:val="0"/>
      <w:divBdr>
        <w:top w:val="none" w:sz="0" w:space="0" w:color="auto"/>
        <w:left w:val="none" w:sz="0" w:space="0" w:color="auto"/>
        <w:bottom w:val="none" w:sz="0" w:space="0" w:color="auto"/>
        <w:right w:val="none" w:sz="0" w:space="0" w:color="auto"/>
      </w:divBdr>
    </w:div>
    <w:div w:id="851795827">
      <w:bodyDiv w:val="1"/>
      <w:marLeft w:val="0"/>
      <w:marRight w:val="0"/>
      <w:marTop w:val="0"/>
      <w:marBottom w:val="0"/>
      <w:divBdr>
        <w:top w:val="none" w:sz="0" w:space="0" w:color="auto"/>
        <w:left w:val="none" w:sz="0" w:space="0" w:color="auto"/>
        <w:bottom w:val="none" w:sz="0" w:space="0" w:color="auto"/>
        <w:right w:val="none" w:sz="0" w:space="0" w:color="auto"/>
      </w:divBdr>
    </w:div>
    <w:div w:id="897059247">
      <w:bodyDiv w:val="1"/>
      <w:marLeft w:val="0"/>
      <w:marRight w:val="0"/>
      <w:marTop w:val="0"/>
      <w:marBottom w:val="0"/>
      <w:divBdr>
        <w:top w:val="none" w:sz="0" w:space="0" w:color="auto"/>
        <w:left w:val="none" w:sz="0" w:space="0" w:color="auto"/>
        <w:bottom w:val="none" w:sz="0" w:space="0" w:color="auto"/>
        <w:right w:val="none" w:sz="0" w:space="0" w:color="auto"/>
      </w:divBdr>
    </w:div>
    <w:div w:id="909315280">
      <w:bodyDiv w:val="1"/>
      <w:marLeft w:val="0"/>
      <w:marRight w:val="0"/>
      <w:marTop w:val="0"/>
      <w:marBottom w:val="0"/>
      <w:divBdr>
        <w:top w:val="none" w:sz="0" w:space="0" w:color="auto"/>
        <w:left w:val="none" w:sz="0" w:space="0" w:color="auto"/>
        <w:bottom w:val="none" w:sz="0" w:space="0" w:color="auto"/>
        <w:right w:val="none" w:sz="0" w:space="0" w:color="auto"/>
      </w:divBdr>
    </w:div>
    <w:div w:id="910315429">
      <w:bodyDiv w:val="1"/>
      <w:marLeft w:val="0"/>
      <w:marRight w:val="0"/>
      <w:marTop w:val="0"/>
      <w:marBottom w:val="0"/>
      <w:divBdr>
        <w:top w:val="none" w:sz="0" w:space="0" w:color="auto"/>
        <w:left w:val="none" w:sz="0" w:space="0" w:color="auto"/>
        <w:bottom w:val="none" w:sz="0" w:space="0" w:color="auto"/>
        <w:right w:val="none" w:sz="0" w:space="0" w:color="auto"/>
      </w:divBdr>
    </w:div>
    <w:div w:id="965352423">
      <w:bodyDiv w:val="1"/>
      <w:marLeft w:val="0"/>
      <w:marRight w:val="0"/>
      <w:marTop w:val="0"/>
      <w:marBottom w:val="0"/>
      <w:divBdr>
        <w:top w:val="none" w:sz="0" w:space="0" w:color="auto"/>
        <w:left w:val="none" w:sz="0" w:space="0" w:color="auto"/>
        <w:bottom w:val="none" w:sz="0" w:space="0" w:color="auto"/>
        <w:right w:val="none" w:sz="0" w:space="0" w:color="auto"/>
      </w:divBdr>
    </w:div>
    <w:div w:id="1011639890">
      <w:bodyDiv w:val="1"/>
      <w:marLeft w:val="0"/>
      <w:marRight w:val="0"/>
      <w:marTop w:val="0"/>
      <w:marBottom w:val="0"/>
      <w:divBdr>
        <w:top w:val="none" w:sz="0" w:space="0" w:color="auto"/>
        <w:left w:val="none" w:sz="0" w:space="0" w:color="auto"/>
        <w:bottom w:val="none" w:sz="0" w:space="0" w:color="auto"/>
        <w:right w:val="none" w:sz="0" w:space="0" w:color="auto"/>
      </w:divBdr>
    </w:div>
    <w:div w:id="1014461158">
      <w:bodyDiv w:val="1"/>
      <w:marLeft w:val="0"/>
      <w:marRight w:val="0"/>
      <w:marTop w:val="0"/>
      <w:marBottom w:val="0"/>
      <w:divBdr>
        <w:top w:val="none" w:sz="0" w:space="0" w:color="auto"/>
        <w:left w:val="none" w:sz="0" w:space="0" w:color="auto"/>
        <w:bottom w:val="none" w:sz="0" w:space="0" w:color="auto"/>
        <w:right w:val="none" w:sz="0" w:space="0" w:color="auto"/>
      </w:divBdr>
    </w:div>
    <w:div w:id="1058628776">
      <w:bodyDiv w:val="1"/>
      <w:marLeft w:val="0"/>
      <w:marRight w:val="0"/>
      <w:marTop w:val="0"/>
      <w:marBottom w:val="0"/>
      <w:divBdr>
        <w:top w:val="none" w:sz="0" w:space="0" w:color="auto"/>
        <w:left w:val="none" w:sz="0" w:space="0" w:color="auto"/>
        <w:bottom w:val="none" w:sz="0" w:space="0" w:color="auto"/>
        <w:right w:val="none" w:sz="0" w:space="0" w:color="auto"/>
      </w:divBdr>
    </w:div>
    <w:div w:id="1107887459">
      <w:bodyDiv w:val="1"/>
      <w:marLeft w:val="0"/>
      <w:marRight w:val="0"/>
      <w:marTop w:val="0"/>
      <w:marBottom w:val="0"/>
      <w:divBdr>
        <w:top w:val="none" w:sz="0" w:space="0" w:color="auto"/>
        <w:left w:val="none" w:sz="0" w:space="0" w:color="auto"/>
        <w:bottom w:val="none" w:sz="0" w:space="0" w:color="auto"/>
        <w:right w:val="none" w:sz="0" w:space="0" w:color="auto"/>
      </w:divBdr>
    </w:div>
    <w:div w:id="1127502850">
      <w:bodyDiv w:val="1"/>
      <w:marLeft w:val="0"/>
      <w:marRight w:val="0"/>
      <w:marTop w:val="0"/>
      <w:marBottom w:val="0"/>
      <w:divBdr>
        <w:top w:val="none" w:sz="0" w:space="0" w:color="auto"/>
        <w:left w:val="none" w:sz="0" w:space="0" w:color="auto"/>
        <w:bottom w:val="none" w:sz="0" w:space="0" w:color="auto"/>
        <w:right w:val="none" w:sz="0" w:space="0" w:color="auto"/>
      </w:divBdr>
    </w:div>
    <w:div w:id="1161851782">
      <w:bodyDiv w:val="1"/>
      <w:marLeft w:val="0"/>
      <w:marRight w:val="0"/>
      <w:marTop w:val="0"/>
      <w:marBottom w:val="0"/>
      <w:divBdr>
        <w:top w:val="none" w:sz="0" w:space="0" w:color="auto"/>
        <w:left w:val="none" w:sz="0" w:space="0" w:color="auto"/>
        <w:bottom w:val="none" w:sz="0" w:space="0" w:color="auto"/>
        <w:right w:val="none" w:sz="0" w:space="0" w:color="auto"/>
      </w:divBdr>
    </w:div>
    <w:div w:id="1172447289">
      <w:bodyDiv w:val="1"/>
      <w:marLeft w:val="0"/>
      <w:marRight w:val="0"/>
      <w:marTop w:val="0"/>
      <w:marBottom w:val="0"/>
      <w:divBdr>
        <w:top w:val="none" w:sz="0" w:space="0" w:color="auto"/>
        <w:left w:val="none" w:sz="0" w:space="0" w:color="auto"/>
        <w:bottom w:val="none" w:sz="0" w:space="0" w:color="auto"/>
        <w:right w:val="none" w:sz="0" w:space="0" w:color="auto"/>
      </w:divBdr>
    </w:div>
    <w:div w:id="1173881866">
      <w:bodyDiv w:val="1"/>
      <w:marLeft w:val="0"/>
      <w:marRight w:val="0"/>
      <w:marTop w:val="0"/>
      <w:marBottom w:val="0"/>
      <w:divBdr>
        <w:top w:val="none" w:sz="0" w:space="0" w:color="auto"/>
        <w:left w:val="none" w:sz="0" w:space="0" w:color="auto"/>
        <w:bottom w:val="none" w:sz="0" w:space="0" w:color="auto"/>
        <w:right w:val="none" w:sz="0" w:space="0" w:color="auto"/>
      </w:divBdr>
    </w:div>
    <w:div w:id="1207569804">
      <w:bodyDiv w:val="1"/>
      <w:marLeft w:val="0"/>
      <w:marRight w:val="0"/>
      <w:marTop w:val="0"/>
      <w:marBottom w:val="0"/>
      <w:divBdr>
        <w:top w:val="none" w:sz="0" w:space="0" w:color="auto"/>
        <w:left w:val="none" w:sz="0" w:space="0" w:color="auto"/>
        <w:bottom w:val="none" w:sz="0" w:space="0" w:color="auto"/>
        <w:right w:val="none" w:sz="0" w:space="0" w:color="auto"/>
      </w:divBdr>
    </w:div>
    <w:div w:id="1246693103">
      <w:bodyDiv w:val="1"/>
      <w:marLeft w:val="0"/>
      <w:marRight w:val="0"/>
      <w:marTop w:val="0"/>
      <w:marBottom w:val="0"/>
      <w:divBdr>
        <w:top w:val="none" w:sz="0" w:space="0" w:color="auto"/>
        <w:left w:val="none" w:sz="0" w:space="0" w:color="auto"/>
        <w:bottom w:val="none" w:sz="0" w:space="0" w:color="auto"/>
        <w:right w:val="none" w:sz="0" w:space="0" w:color="auto"/>
      </w:divBdr>
    </w:div>
    <w:div w:id="1248223832">
      <w:bodyDiv w:val="1"/>
      <w:marLeft w:val="0"/>
      <w:marRight w:val="0"/>
      <w:marTop w:val="0"/>
      <w:marBottom w:val="0"/>
      <w:divBdr>
        <w:top w:val="none" w:sz="0" w:space="0" w:color="auto"/>
        <w:left w:val="none" w:sz="0" w:space="0" w:color="auto"/>
        <w:bottom w:val="none" w:sz="0" w:space="0" w:color="auto"/>
        <w:right w:val="none" w:sz="0" w:space="0" w:color="auto"/>
      </w:divBdr>
    </w:div>
    <w:div w:id="1278365012">
      <w:bodyDiv w:val="1"/>
      <w:marLeft w:val="0"/>
      <w:marRight w:val="0"/>
      <w:marTop w:val="0"/>
      <w:marBottom w:val="0"/>
      <w:divBdr>
        <w:top w:val="none" w:sz="0" w:space="0" w:color="auto"/>
        <w:left w:val="none" w:sz="0" w:space="0" w:color="auto"/>
        <w:bottom w:val="none" w:sz="0" w:space="0" w:color="auto"/>
        <w:right w:val="none" w:sz="0" w:space="0" w:color="auto"/>
      </w:divBdr>
    </w:div>
    <w:div w:id="1343584763">
      <w:bodyDiv w:val="1"/>
      <w:marLeft w:val="0"/>
      <w:marRight w:val="0"/>
      <w:marTop w:val="0"/>
      <w:marBottom w:val="0"/>
      <w:divBdr>
        <w:top w:val="none" w:sz="0" w:space="0" w:color="auto"/>
        <w:left w:val="none" w:sz="0" w:space="0" w:color="auto"/>
        <w:bottom w:val="none" w:sz="0" w:space="0" w:color="auto"/>
        <w:right w:val="none" w:sz="0" w:space="0" w:color="auto"/>
      </w:divBdr>
    </w:div>
    <w:div w:id="1365793449">
      <w:bodyDiv w:val="1"/>
      <w:marLeft w:val="0"/>
      <w:marRight w:val="0"/>
      <w:marTop w:val="0"/>
      <w:marBottom w:val="0"/>
      <w:divBdr>
        <w:top w:val="none" w:sz="0" w:space="0" w:color="auto"/>
        <w:left w:val="none" w:sz="0" w:space="0" w:color="auto"/>
        <w:bottom w:val="none" w:sz="0" w:space="0" w:color="auto"/>
        <w:right w:val="none" w:sz="0" w:space="0" w:color="auto"/>
      </w:divBdr>
    </w:div>
    <w:div w:id="1373653941">
      <w:bodyDiv w:val="1"/>
      <w:marLeft w:val="0"/>
      <w:marRight w:val="0"/>
      <w:marTop w:val="0"/>
      <w:marBottom w:val="0"/>
      <w:divBdr>
        <w:top w:val="none" w:sz="0" w:space="0" w:color="auto"/>
        <w:left w:val="none" w:sz="0" w:space="0" w:color="auto"/>
        <w:bottom w:val="none" w:sz="0" w:space="0" w:color="auto"/>
        <w:right w:val="none" w:sz="0" w:space="0" w:color="auto"/>
      </w:divBdr>
    </w:div>
    <w:div w:id="1380588515">
      <w:bodyDiv w:val="1"/>
      <w:marLeft w:val="0"/>
      <w:marRight w:val="0"/>
      <w:marTop w:val="0"/>
      <w:marBottom w:val="0"/>
      <w:divBdr>
        <w:top w:val="none" w:sz="0" w:space="0" w:color="auto"/>
        <w:left w:val="none" w:sz="0" w:space="0" w:color="auto"/>
        <w:bottom w:val="none" w:sz="0" w:space="0" w:color="auto"/>
        <w:right w:val="none" w:sz="0" w:space="0" w:color="auto"/>
      </w:divBdr>
    </w:div>
    <w:div w:id="1389380483">
      <w:bodyDiv w:val="1"/>
      <w:marLeft w:val="0"/>
      <w:marRight w:val="0"/>
      <w:marTop w:val="0"/>
      <w:marBottom w:val="0"/>
      <w:divBdr>
        <w:top w:val="none" w:sz="0" w:space="0" w:color="auto"/>
        <w:left w:val="none" w:sz="0" w:space="0" w:color="auto"/>
        <w:bottom w:val="none" w:sz="0" w:space="0" w:color="auto"/>
        <w:right w:val="none" w:sz="0" w:space="0" w:color="auto"/>
      </w:divBdr>
    </w:div>
    <w:div w:id="1435515129">
      <w:bodyDiv w:val="1"/>
      <w:marLeft w:val="0"/>
      <w:marRight w:val="0"/>
      <w:marTop w:val="0"/>
      <w:marBottom w:val="0"/>
      <w:divBdr>
        <w:top w:val="none" w:sz="0" w:space="0" w:color="auto"/>
        <w:left w:val="none" w:sz="0" w:space="0" w:color="auto"/>
        <w:bottom w:val="none" w:sz="0" w:space="0" w:color="auto"/>
        <w:right w:val="none" w:sz="0" w:space="0" w:color="auto"/>
      </w:divBdr>
    </w:div>
    <w:div w:id="1436634120">
      <w:bodyDiv w:val="1"/>
      <w:marLeft w:val="0"/>
      <w:marRight w:val="0"/>
      <w:marTop w:val="0"/>
      <w:marBottom w:val="0"/>
      <w:divBdr>
        <w:top w:val="none" w:sz="0" w:space="0" w:color="auto"/>
        <w:left w:val="none" w:sz="0" w:space="0" w:color="auto"/>
        <w:bottom w:val="none" w:sz="0" w:space="0" w:color="auto"/>
        <w:right w:val="none" w:sz="0" w:space="0" w:color="auto"/>
      </w:divBdr>
    </w:div>
    <w:div w:id="1465931491">
      <w:bodyDiv w:val="1"/>
      <w:marLeft w:val="0"/>
      <w:marRight w:val="0"/>
      <w:marTop w:val="0"/>
      <w:marBottom w:val="0"/>
      <w:divBdr>
        <w:top w:val="none" w:sz="0" w:space="0" w:color="auto"/>
        <w:left w:val="none" w:sz="0" w:space="0" w:color="auto"/>
        <w:bottom w:val="none" w:sz="0" w:space="0" w:color="auto"/>
        <w:right w:val="none" w:sz="0" w:space="0" w:color="auto"/>
      </w:divBdr>
    </w:div>
    <w:div w:id="1486580605">
      <w:bodyDiv w:val="1"/>
      <w:marLeft w:val="0"/>
      <w:marRight w:val="0"/>
      <w:marTop w:val="0"/>
      <w:marBottom w:val="0"/>
      <w:divBdr>
        <w:top w:val="none" w:sz="0" w:space="0" w:color="auto"/>
        <w:left w:val="none" w:sz="0" w:space="0" w:color="auto"/>
        <w:bottom w:val="none" w:sz="0" w:space="0" w:color="auto"/>
        <w:right w:val="none" w:sz="0" w:space="0" w:color="auto"/>
      </w:divBdr>
    </w:div>
    <w:div w:id="1493907893">
      <w:bodyDiv w:val="1"/>
      <w:marLeft w:val="0"/>
      <w:marRight w:val="0"/>
      <w:marTop w:val="0"/>
      <w:marBottom w:val="0"/>
      <w:divBdr>
        <w:top w:val="none" w:sz="0" w:space="0" w:color="auto"/>
        <w:left w:val="none" w:sz="0" w:space="0" w:color="auto"/>
        <w:bottom w:val="none" w:sz="0" w:space="0" w:color="auto"/>
        <w:right w:val="none" w:sz="0" w:space="0" w:color="auto"/>
      </w:divBdr>
    </w:div>
    <w:div w:id="1505583111">
      <w:bodyDiv w:val="1"/>
      <w:marLeft w:val="0"/>
      <w:marRight w:val="0"/>
      <w:marTop w:val="0"/>
      <w:marBottom w:val="0"/>
      <w:divBdr>
        <w:top w:val="none" w:sz="0" w:space="0" w:color="auto"/>
        <w:left w:val="none" w:sz="0" w:space="0" w:color="auto"/>
        <w:bottom w:val="none" w:sz="0" w:space="0" w:color="auto"/>
        <w:right w:val="none" w:sz="0" w:space="0" w:color="auto"/>
      </w:divBdr>
    </w:div>
    <w:div w:id="1511751263">
      <w:bodyDiv w:val="1"/>
      <w:marLeft w:val="0"/>
      <w:marRight w:val="0"/>
      <w:marTop w:val="0"/>
      <w:marBottom w:val="0"/>
      <w:divBdr>
        <w:top w:val="none" w:sz="0" w:space="0" w:color="auto"/>
        <w:left w:val="none" w:sz="0" w:space="0" w:color="auto"/>
        <w:bottom w:val="none" w:sz="0" w:space="0" w:color="auto"/>
        <w:right w:val="none" w:sz="0" w:space="0" w:color="auto"/>
      </w:divBdr>
    </w:div>
    <w:div w:id="1524049899">
      <w:bodyDiv w:val="1"/>
      <w:marLeft w:val="0"/>
      <w:marRight w:val="0"/>
      <w:marTop w:val="0"/>
      <w:marBottom w:val="0"/>
      <w:divBdr>
        <w:top w:val="none" w:sz="0" w:space="0" w:color="auto"/>
        <w:left w:val="none" w:sz="0" w:space="0" w:color="auto"/>
        <w:bottom w:val="none" w:sz="0" w:space="0" w:color="auto"/>
        <w:right w:val="none" w:sz="0" w:space="0" w:color="auto"/>
      </w:divBdr>
    </w:div>
    <w:div w:id="1539513905">
      <w:bodyDiv w:val="1"/>
      <w:marLeft w:val="0"/>
      <w:marRight w:val="0"/>
      <w:marTop w:val="0"/>
      <w:marBottom w:val="0"/>
      <w:divBdr>
        <w:top w:val="none" w:sz="0" w:space="0" w:color="auto"/>
        <w:left w:val="none" w:sz="0" w:space="0" w:color="auto"/>
        <w:bottom w:val="none" w:sz="0" w:space="0" w:color="auto"/>
        <w:right w:val="none" w:sz="0" w:space="0" w:color="auto"/>
      </w:divBdr>
    </w:div>
    <w:div w:id="1571302759">
      <w:bodyDiv w:val="1"/>
      <w:marLeft w:val="0"/>
      <w:marRight w:val="0"/>
      <w:marTop w:val="0"/>
      <w:marBottom w:val="0"/>
      <w:divBdr>
        <w:top w:val="none" w:sz="0" w:space="0" w:color="auto"/>
        <w:left w:val="none" w:sz="0" w:space="0" w:color="auto"/>
        <w:bottom w:val="none" w:sz="0" w:space="0" w:color="auto"/>
        <w:right w:val="none" w:sz="0" w:space="0" w:color="auto"/>
      </w:divBdr>
    </w:div>
    <w:div w:id="1589924026">
      <w:bodyDiv w:val="1"/>
      <w:marLeft w:val="0"/>
      <w:marRight w:val="0"/>
      <w:marTop w:val="0"/>
      <w:marBottom w:val="0"/>
      <w:divBdr>
        <w:top w:val="none" w:sz="0" w:space="0" w:color="auto"/>
        <w:left w:val="none" w:sz="0" w:space="0" w:color="auto"/>
        <w:bottom w:val="none" w:sz="0" w:space="0" w:color="auto"/>
        <w:right w:val="none" w:sz="0" w:space="0" w:color="auto"/>
      </w:divBdr>
    </w:div>
    <w:div w:id="1608149999">
      <w:bodyDiv w:val="1"/>
      <w:marLeft w:val="0"/>
      <w:marRight w:val="0"/>
      <w:marTop w:val="0"/>
      <w:marBottom w:val="0"/>
      <w:divBdr>
        <w:top w:val="none" w:sz="0" w:space="0" w:color="auto"/>
        <w:left w:val="none" w:sz="0" w:space="0" w:color="auto"/>
        <w:bottom w:val="none" w:sz="0" w:space="0" w:color="auto"/>
        <w:right w:val="none" w:sz="0" w:space="0" w:color="auto"/>
      </w:divBdr>
    </w:div>
    <w:div w:id="1647078084">
      <w:bodyDiv w:val="1"/>
      <w:marLeft w:val="0"/>
      <w:marRight w:val="0"/>
      <w:marTop w:val="0"/>
      <w:marBottom w:val="0"/>
      <w:divBdr>
        <w:top w:val="none" w:sz="0" w:space="0" w:color="auto"/>
        <w:left w:val="none" w:sz="0" w:space="0" w:color="auto"/>
        <w:bottom w:val="none" w:sz="0" w:space="0" w:color="auto"/>
        <w:right w:val="none" w:sz="0" w:space="0" w:color="auto"/>
      </w:divBdr>
    </w:div>
    <w:div w:id="1684547700">
      <w:bodyDiv w:val="1"/>
      <w:marLeft w:val="0"/>
      <w:marRight w:val="0"/>
      <w:marTop w:val="0"/>
      <w:marBottom w:val="0"/>
      <w:divBdr>
        <w:top w:val="none" w:sz="0" w:space="0" w:color="auto"/>
        <w:left w:val="none" w:sz="0" w:space="0" w:color="auto"/>
        <w:bottom w:val="none" w:sz="0" w:space="0" w:color="auto"/>
        <w:right w:val="none" w:sz="0" w:space="0" w:color="auto"/>
      </w:divBdr>
    </w:div>
    <w:div w:id="1701273082">
      <w:bodyDiv w:val="1"/>
      <w:marLeft w:val="0"/>
      <w:marRight w:val="0"/>
      <w:marTop w:val="0"/>
      <w:marBottom w:val="0"/>
      <w:divBdr>
        <w:top w:val="none" w:sz="0" w:space="0" w:color="auto"/>
        <w:left w:val="none" w:sz="0" w:space="0" w:color="auto"/>
        <w:bottom w:val="none" w:sz="0" w:space="0" w:color="auto"/>
        <w:right w:val="none" w:sz="0" w:space="0" w:color="auto"/>
      </w:divBdr>
    </w:div>
    <w:div w:id="1718433878">
      <w:bodyDiv w:val="1"/>
      <w:marLeft w:val="0"/>
      <w:marRight w:val="0"/>
      <w:marTop w:val="0"/>
      <w:marBottom w:val="0"/>
      <w:divBdr>
        <w:top w:val="none" w:sz="0" w:space="0" w:color="auto"/>
        <w:left w:val="none" w:sz="0" w:space="0" w:color="auto"/>
        <w:bottom w:val="none" w:sz="0" w:space="0" w:color="auto"/>
        <w:right w:val="none" w:sz="0" w:space="0" w:color="auto"/>
      </w:divBdr>
    </w:div>
    <w:div w:id="1727143525">
      <w:bodyDiv w:val="1"/>
      <w:marLeft w:val="0"/>
      <w:marRight w:val="0"/>
      <w:marTop w:val="0"/>
      <w:marBottom w:val="0"/>
      <w:divBdr>
        <w:top w:val="none" w:sz="0" w:space="0" w:color="auto"/>
        <w:left w:val="none" w:sz="0" w:space="0" w:color="auto"/>
        <w:bottom w:val="none" w:sz="0" w:space="0" w:color="auto"/>
        <w:right w:val="none" w:sz="0" w:space="0" w:color="auto"/>
      </w:divBdr>
    </w:div>
    <w:div w:id="1802306639">
      <w:bodyDiv w:val="1"/>
      <w:marLeft w:val="0"/>
      <w:marRight w:val="0"/>
      <w:marTop w:val="0"/>
      <w:marBottom w:val="0"/>
      <w:divBdr>
        <w:top w:val="none" w:sz="0" w:space="0" w:color="auto"/>
        <w:left w:val="none" w:sz="0" w:space="0" w:color="auto"/>
        <w:bottom w:val="none" w:sz="0" w:space="0" w:color="auto"/>
        <w:right w:val="none" w:sz="0" w:space="0" w:color="auto"/>
      </w:divBdr>
    </w:div>
    <w:div w:id="1802306876">
      <w:bodyDiv w:val="1"/>
      <w:marLeft w:val="0"/>
      <w:marRight w:val="0"/>
      <w:marTop w:val="0"/>
      <w:marBottom w:val="0"/>
      <w:divBdr>
        <w:top w:val="none" w:sz="0" w:space="0" w:color="auto"/>
        <w:left w:val="none" w:sz="0" w:space="0" w:color="auto"/>
        <w:bottom w:val="none" w:sz="0" w:space="0" w:color="auto"/>
        <w:right w:val="none" w:sz="0" w:space="0" w:color="auto"/>
      </w:divBdr>
    </w:div>
    <w:div w:id="1805266698">
      <w:bodyDiv w:val="1"/>
      <w:marLeft w:val="0"/>
      <w:marRight w:val="0"/>
      <w:marTop w:val="0"/>
      <w:marBottom w:val="0"/>
      <w:divBdr>
        <w:top w:val="none" w:sz="0" w:space="0" w:color="auto"/>
        <w:left w:val="none" w:sz="0" w:space="0" w:color="auto"/>
        <w:bottom w:val="none" w:sz="0" w:space="0" w:color="auto"/>
        <w:right w:val="none" w:sz="0" w:space="0" w:color="auto"/>
      </w:divBdr>
    </w:div>
    <w:div w:id="1814327558">
      <w:bodyDiv w:val="1"/>
      <w:marLeft w:val="0"/>
      <w:marRight w:val="0"/>
      <w:marTop w:val="0"/>
      <w:marBottom w:val="0"/>
      <w:divBdr>
        <w:top w:val="none" w:sz="0" w:space="0" w:color="auto"/>
        <w:left w:val="none" w:sz="0" w:space="0" w:color="auto"/>
        <w:bottom w:val="none" w:sz="0" w:space="0" w:color="auto"/>
        <w:right w:val="none" w:sz="0" w:space="0" w:color="auto"/>
      </w:divBdr>
    </w:div>
    <w:div w:id="1836066150">
      <w:bodyDiv w:val="1"/>
      <w:marLeft w:val="0"/>
      <w:marRight w:val="0"/>
      <w:marTop w:val="0"/>
      <w:marBottom w:val="0"/>
      <w:divBdr>
        <w:top w:val="none" w:sz="0" w:space="0" w:color="auto"/>
        <w:left w:val="none" w:sz="0" w:space="0" w:color="auto"/>
        <w:bottom w:val="none" w:sz="0" w:space="0" w:color="auto"/>
        <w:right w:val="none" w:sz="0" w:space="0" w:color="auto"/>
      </w:divBdr>
    </w:div>
    <w:div w:id="1863516713">
      <w:bodyDiv w:val="1"/>
      <w:marLeft w:val="0"/>
      <w:marRight w:val="0"/>
      <w:marTop w:val="0"/>
      <w:marBottom w:val="0"/>
      <w:divBdr>
        <w:top w:val="none" w:sz="0" w:space="0" w:color="auto"/>
        <w:left w:val="none" w:sz="0" w:space="0" w:color="auto"/>
        <w:bottom w:val="none" w:sz="0" w:space="0" w:color="auto"/>
        <w:right w:val="none" w:sz="0" w:space="0" w:color="auto"/>
      </w:divBdr>
    </w:div>
    <w:div w:id="1940290029">
      <w:bodyDiv w:val="1"/>
      <w:marLeft w:val="0"/>
      <w:marRight w:val="0"/>
      <w:marTop w:val="0"/>
      <w:marBottom w:val="0"/>
      <w:divBdr>
        <w:top w:val="none" w:sz="0" w:space="0" w:color="auto"/>
        <w:left w:val="none" w:sz="0" w:space="0" w:color="auto"/>
        <w:bottom w:val="none" w:sz="0" w:space="0" w:color="auto"/>
        <w:right w:val="none" w:sz="0" w:space="0" w:color="auto"/>
      </w:divBdr>
    </w:div>
    <w:div w:id="1958178970">
      <w:bodyDiv w:val="1"/>
      <w:marLeft w:val="0"/>
      <w:marRight w:val="0"/>
      <w:marTop w:val="0"/>
      <w:marBottom w:val="0"/>
      <w:divBdr>
        <w:top w:val="none" w:sz="0" w:space="0" w:color="auto"/>
        <w:left w:val="none" w:sz="0" w:space="0" w:color="auto"/>
        <w:bottom w:val="none" w:sz="0" w:space="0" w:color="auto"/>
        <w:right w:val="none" w:sz="0" w:space="0" w:color="auto"/>
      </w:divBdr>
    </w:div>
    <w:div w:id="1978218274">
      <w:bodyDiv w:val="1"/>
      <w:marLeft w:val="0"/>
      <w:marRight w:val="0"/>
      <w:marTop w:val="0"/>
      <w:marBottom w:val="0"/>
      <w:divBdr>
        <w:top w:val="none" w:sz="0" w:space="0" w:color="auto"/>
        <w:left w:val="none" w:sz="0" w:space="0" w:color="auto"/>
        <w:bottom w:val="none" w:sz="0" w:space="0" w:color="auto"/>
        <w:right w:val="none" w:sz="0" w:space="0" w:color="auto"/>
      </w:divBdr>
    </w:div>
    <w:div w:id="2005817910">
      <w:bodyDiv w:val="1"/>
      <w:marLeft w:val="0"/>
      <w:marRight w:val="0"/>
      <w:marTop w:val="0"/>
      <w:marBottom w:val="0"/>
      <w:divBdr>
        <w:top w:val="none" w:sz="0" w:space="0" w:color="auto"/>
        <w:left w:val="none" w:sz="0" w:space="0" w:color="auto"/>
        <w:bottom w:val="none" w:sz="0" w:space="0" w:color="auto"/>
        <w:right w:val="none" w:sz="0" w:space="0" w:color="auto"/>
      </w:divBdr>
    </w:div>
    <w:div w:id="2017533552">
      <w:bodyDiv w:val="1"/>
      <w:marLeft w:val="0"/>
      <w:marRight w:val="0"/>
      <w:marTop w:val="0"/>
      <w:marBottom w:val="0"/>
      <w:divBdr>
        <w:top w:val="none" w:sz="0" w:space="0" w:color="auto"/>
        <w:left w:val="none" w:sz="0" w:space="0" w:color="auto"/>
        <w:bottom w:val="none" w:sz="0" w:space="0" w:color="auto"/>
        <w:right w:val="none" w:sz="0" w:space="0" w:color="auto"/>
      </w:divBdr>
    </w:div>
    <w:div w:id="2054570952">
      <w:bodyDiv w:val="1"/>
      <w:marLeft w:val="0"/>
      <w:marRight w:val="0"/>
      <w:marTop w:val="0"/>
      <w:marBottom w:val="0"/>
      <w:divBdr>
        <w:top w:val="none" w:sz="0" w:space="0" w:color="auto"/>
        <w:left w:val="none" w:sz="0" w:space="0" w:color="auto"/>
        <w:bottom w:val="none" w:sz="0" w:space="0" w:color="auto"/>
        <w:right w:val="none" w:sz="0" w:space="0" w:color="auto"/>
      </w:divBdr>
    </w:div>
    <w:div w:id="2069182189">
      <w:bodyDiv w:val="1"/>
      <w:marLeft w:val="0"/>
      <w:marRight w:val="0"/>
      <w:marTop w:val="0"/>
      <w:marBottom w:val="0"/>
      <w:divBdr>
        <w:top w:val="none" w:sz="0" w:space="0" w:color="auto"/>
        <w:left w:val="none" w:sz="0" w:space="0" w:color="auto"/>
        <w:bottom w:val="none" w:sz="0" w:space="0" w:color="auto"/>
        <w:right w:val="none" w:sz="0" w:space="0" w:color="auto"/>
      </w:divBdr>
    </w:div>
    <w:div w:id="2099207867">
      <w:bodyDiv w:val="1"/>
      <w:marLeft w:val="0"/>
      <w:marRight w:val="0"/>
      <w:marTop w:val="0"/>
      <w:marBottom w:val="0"/>
      <w:divBdr>
        <w:top w:val="none" w:sz="0" w:space="0" w:color="auto"/>
        <w:left w:val="none" w:sz="0" w:space="0" w:color="auto"/>
        <w:bottom w:val="none" w:sz="0" w:space="0" w:color="auto"/>
        <w:right w:val="none" w:sz="0" w:space="0" w:color="auto"/>
      </w:divBdr>
    </w:div>
    <w:div w:id="214646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energoaudit35@lis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B94DB-388B-4DD5-AB08-250501A6C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11278</TotalTime>
  <Pages>63</Pages>
  <Words>19644</Words>
  <Characters>111972</Characters>
  <Application>Microsoft Office Word</Application>
  <DocSecurity>0</DocSecurity>
  <Lines>933</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131354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Середа</dc:creator>
  <cp:lastModifiedBy>Володько</cp:lastModifiedBy>
  <cp:revision>114</cp:revision>
  <cp:lastPrinted>2026-03-02T00:46:00Z</cp:lastPrinted>
  <dcterms:created xsi:type="dcterms:W3CDTF">2017-04-13T06:42:00Z</dcterms:created>
  <dcterms:modified xsi:type="dcterms:W3CDTF">2026-03-02T00:47:00Z</dcterms:modified>
</cp:coreProperties>
</file>